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6AC" w:rsidRDefault="007D16AC" w:rsidP="007D16AC">
      <w:pPr>
        <w:ind w:right="-2"/>
        <w:rPr>
          <w:b/>
          <w:sz w:val="28"/>
          <w:szCs w:val="28"/>
          <w:lang w:val="kk-KZ"/>
        </w:rPr>
      </w:pPr>
      <w:bookmarkStart w:id="0" w:name="_GoBack"/>
      <w:bookmarkEnd w:id="0"/>
      <w:r>
        <w:rPr>
          <w:b/>
          <w:sz w:val="28"/>
          <w:szCs w:val="28"/>
          <w:lang w:val="kk-KZ"/>
        </w:rPr>
        <w:t>Қазақстан Республикасының Ішкі істер министрлігінің бұйрығы</w:t>
      </w:r>
    </w:p>
    <w:p w:rsidR="007D16AC" w:rsidRPr="00054A3D" w:rsidRDefault="007D16AC" w:rsidP="007D16AC">
      <w:pPr>
        <w:ind w:right="-2"/>
        <w:rPr>
          <w:b/>
          <w:sz w:val="28"/>
          <w:szCs w:val="28"/>
          <w:lang w:val="kk-KZ"/>
        </w:rPr>
      </w:pPr>
      <w:r>
        <w:rPr>
          <w:b/>
          <w:sz w:val="28"/>
          <w:szCs w:val="28"/>
          <w:lang w:val="kk-KZ"/>
        </w:rPr>
        <w:t>2014 жыл 20 тамыз №536 Астана қаласы</w:t>
      </w:r>
    </w:p>
    <w:p w:rsidR="007D16AC" w:rsidRDefault="007D16AC" w:rsidP="007D16AC">
      <w:pPr>
        <w:ind w:right="4534"/>
        <w:rPr>
          <w:b/>
          <w:sz w:val="28"/>
          <w:szCs w:val="28"/>
          <w:lang w:val="kk-KZ"/>
        </w:rPr>
      </w:pPr>
      <w:r w:rsidRPr="00033683">
        <w:rPr>
          <w:b/>
          <w:sz w:val="28"/>
          <w:szCs w:val="28"/>
          <w:lang w:val="kk-KZ"/>
        </w:rPr>
        <w:t>Қылмыстық-атқару жүйесінің</w:t>
      </w:r>
      <w:r>
        <w:rPr>
          <w:b/>
          <w:sz w:val="28"/>
          <w:szCs w:val="28"/>
          <w:lang w:val="kk-KZ"/>
        </w:rPr>
        <w:t xml:space="preserve"> </w:t>
      </w:r>
    </w:p>
    <w:p w:rsidR="007D16AC" w:rsidRDefault="007D16AC" w:rsidP="007D16AC">
      <w:pPr>
        <w:ind w:right="4534"/>
        <w:rPr>
          <w:b/>
          <w:sz w:val="28"/>
          <w:szCs w:val="28"/>
          <w:lang w:val="kk-KZ"/>
        </w:rPr>
      </w:pPr>
      <w:r>
        <w:rPr>
          <w:b/>
          <w:sz w:val="28"/>
          <w:szCs w:val="28"/>
          <w:lang w:val="kk-KZ"/>
        </w:rPr>
        <w:t>м</w:t>
      </w:r>
      <w:r w:rsidRPr="00033683">
        <w:rPr>
          <w:b/>
          <w:sz w:val="28"/>
          <w:szCs w:val="28"/>
          <w:lang w:val="kk-KZ"/>
        </w:rPr>
        <w:t>екемелерінде</w:t>
      </w:r>
      <w:r>
        <w:rPr>
          <w:b/>
          <w:sz w:val="28"/>
          <w:szCs w:val="28"/>
          <w:lang w:val="kk-KZ"/>
        </w:rPr>
        <w:t xml:space="preserve"> </w:t>
      </w:r>
      <w:r w:rsidRPr="00033683">
        <w:rPr>
          <w:b/>
          <w:sz w:val="28"/>
          <w:szCs w:val="28"/>
          <w:lang w:val="kk-KZ"/>
        </w:rPr>
        <w:t>ұсталатын адамдардың</w:t>
      </w:r>
    </w:p>
    <w:p w:rsidR="007D16AC" w:rsidRPr="00033683" w:rsidRDefault="007D16AC" w:rsidP="007D16AC">
      <w:pPr>
        <w:ind w:right="4534"/>
        <w:rPr>
          <w:b/>
          <w:sz w:val="28"/>
          <w:szCs w:val="28"/>
          <w:lang w:val="kk-KZ"/>
        </w:rPr>
      </w:pPr>
      <w:r w:rsidRPr="00033683">
        <w:rPr>
          <w:b/>
          <w:sz w:val="28"/>
          <w:szCs w:val="28"/>
          <w:lang w:val="kk-KZ"/>
        </w:rPr>
        <w:t>мінез-құлқына</w:t>
      </w:r>
      <w:r>
        <w:rPr>
          <w:b/>
          <w:sz w:val="28"/>
          <w:szCs w:val="28"/>
          <w:lang w:val="kk-KZ"/>
        </w:rPr>
        <w:t xml:space="preserve"> бақылау мен </w:t>
      </w:r>
      <w:r w:rsidRPr="00033683">
        <w:rPr>
          <w:b/>
          <w:sz w:val="28"/>
          <w:szCs w:val="28"/>
          <w:lang w:val="kk-KZ"/>
        </w:rPr>
        <w:t>қадағалауды</w:t>
      </w:r>
      <w:r>
        <w:rPr>
          <w:b/>
          <w:sz w:val="28"/>
          <w:szCs w:val="28"/>
          <w:lang w:val="kk-KZ"/>
        </w:rPr>
        <w:t xml:space="preserve"> </w:t>
      </w:r>
      <w:r w:rsidRPr="00033683">
        <w:rPr>
          <w:b/>
          <w:sz w:val="28"/>
          <w:szCs w:val="28"/>
          <w:lang w:val="kk-KZ"/>
        </w:rPr>
        <w:t>жүзеге асыру</w:t>
      </w:r>
      <w:r>
        <w:rPr>
          <w:b/>
          <w:sz w:val="28"/>
          <w:szCs w:val="28"/>
          <w:lang w:val="kk-KZ"/>
        </w:rPr>
        <w:t xml:space="preserve"> </w:t>
      </w:r>
      <w:r w:rsidRPr="00033683">
        <w:rPr>
          <w:b/>
          <w:sz w:val="28"/>
          <w:szCs w:val="28"/>
          <w:lang w:val="kk-KZ"/>
        </w:rPr>
        <w:t>жөніндегі қызметті</w:t>
      </w:r>
      <w:r>
        <w:rPr>
          <w:b/>
          <w:sz w:val="28"/>
          <w:szCs w:val="28"/>
          <w:lang w:val="kk-KZ"/>
        </w:rPr>
        <w:t xml:space="preserve"> </w:t>
      </w:r>
      <w:r w:rsidRPr="00033683">
        <w:rPr>
          <w:b/>
          <w:sz w:val="28"/>
          <w:szCs w:val="28"/>
          <w:lang w:val="kk-KZ"/>
        </w:rPr>
        <w:t>ұйымдастыру және</w:t>
      </w:r>
      <w:r>
        <w:rPr>
          <w:b/>
          <w:sz w:val="28"/>
          <w:szCs w:val="28"/>
          <w:lang w:val="kk-KZ"/>
        </w:rPr>
        <w:t xml:space="preserve"> жете </w:t>
      </w:r>
      <w:r w:rsidRPr="00033683">
        <w:rPr>
          <w:b/>
          <w:sz w:val="28"/>
          <w:szCs w:val="28"/>
          <w:lang w:val="kk-KZ"/>
        </w:rPr>
        <w:t>тексеру мен</w:t>
      </w:r>
      <w:r>
        <w:rPr>
          <w:b/>
          <w:sz w:val="28"/>
          <w:szCs w:val="28"/>
          <w:lang w:val="kk-KZ"/>
        </w:rPr>
        <w:t xml:space="preserve"> </w:t>
      </w:r>
      <w:r w:rsidRPr="00033683">
        <w:rPr>
          <w:b/>
          <w:sz w:val="28"/>
          <w:szCs w:val="28"/>
          <w:lang w:val="kk-KZ"/>
        </w:rPr>
        <w:t>тінту</w:t>
      </w:r>
      <w:r>
        <w:rPr>
          <w:b/>
          <w:sz w:val="28"/>
          <w:szCs w:val="28"/>
          <w:lang w:val="kk-KZ"/>
        </w:rPr>
        <w:t xml:space="preserve"> </w:t>
      </w:r>
      <w:r w:rsidRPr="00033683">
        <w:rPr>
          <w:b/>
          <w:sz w:val="28"/>
          <w:szCs w:val="28"/>
          <w:lang w:val="kk-KZ"/>
        </w:rPr>
        <w:t>жүргізу қағидаларын</w:t>
      </w:r>
      <w:r>
        <w:rPr>
          <w:b/>
          <w:sz w:val="28"/>
          <w:szCs w:val="28"/>
          <w:lang w:val="kk-KZ"/>
        </w:rPr>
        <w:t xml:space="preserve"> </w:t>
      </w:r>
      <w:r w:rsidRPr="00033683">
        <w:rPr>
          <w:b/>
          <w:sz w:val="28"/>
          <w:szCs w:val="28"/>
          <w:lang w:val="kk-KZ"/>
        </w:rPr>
        <w:t>бекіту туралы</w:t>
      </w:r>
    </w:p>
    <w:p w:rsidR="007D16AC" w:rsidRPr="00C30F65" w:rsidRDefault="007D16AC" w:rsidP="007D16AC">
      <w:pPr>
        <w:ind w:firstLine="708"/>
        <w:jc w:val="both"/>
        <w:rPr>
          <w:b/>
          <w:sz w:val="28"/>
          <w:szCs w:val="28"/>
          <w:lang w:val="kk-KZ"/>
        </w:rPr>
      </w:pPr>
      <w:r w:rsidRPr="00C30F65">
        <w:rPr>
          <w:sz w:val="28"/>
          <w:szCs w:val="28"/>
          <w:lang w:val="kk-KZ"/>
        </w:rPr>
        <w:t>Қазақстан Республикасының 2014 жылғы 5 шілдедегі Қылмыстық-атқару кодексінің 16-бабы 1-</w:t>
      </w:r>
      <w:r>
        <w:rPr>
          <w:sz w:val="28"/>
          <w:szCs w:val="28"/>
          <w:lang w:val="kk-KZ"/>
        </w:rPr>
        <w:t>бөлімінің 2-тармақшасына сәйкес</w:t>
      </w:r>
      <w:r w:rsidRPr="00C30F65">
        <w:rPr>
          <w:sz w:val="28"/>
          <w:szCs w:val="28"/>
          <w:lang w:val="kk-KZ"/>
        </w:rPr>
        <w:t xml:space="preserve"> </w:t>
      </w:r>
      <w:r w:rsidRPr="00C30F65">
        <w:rPr>
          <w:b/>
          <w:sz w:val="28"/>
          <w:szCs w:val="28"/>
          <w:lang w:val="kk-KZ"/>
        </w:rPr>
        <w:t>бұйырамын:</w:t>
      </w:r>
    </w:p>
    <w:p w:rsidR="007D16AC" w:rsidRPr="00C30F65" w:rsidRDefault="007D16AC" w:rsidP="007D16AC">
      <w:pPr>
        <w:ind w:firstLine="567"/>
        <w:jc w:val="both"/>
        <w:rPr>
          <w:sz w:val="28"/>
          <w:szCs w:val="28"/>
          <w:lang w:val="kk-KZ"/>
        </w:rPr>
      </w:pPr>
      <w:r w:rsidRPr="00C30F65">
        <w:rPr>
          <w:sz w:val="28"/>
          <w:szCs w:val="28"/>
          <w:lang w:val="kk-KZ"/>
        </w:rPr>
        <w:t>1.</w:t>
      </w:r>
      <w:r>
        <w:rPr>
          <w:sz w:val="28"/>
          <w:szCs w:val="28"/>
          <w:lang w:val="kk-KZ"/>
        </w:rPr>
        <w:t xml:space="preserve"> </w:t>
      </w:r>
      <w:r w:rsidRPr="00C30F65">
        <w:rPr>
          <w:sz w:val="28"/>
          <w:szCs w:val="28"/>
          <w:lang w:val="kk-KZ"/>
        </w:rPr>
        <w:t xml:space="preserve">Қылмыстық-атқару жүйесінің мекемелерінде ұсталатын адамдардың мінез-құлқына бақылау мен қадағалауды жүзеге асыру жөніндегі қызметті ұйымдастыру және </w:t>
      </w:r>
      <w:r>
        <w:rPr>
          <w:sz w:val="28"/>
          <w:szCs w:val="28"/>
          <w:lang w:val="kk-KZ"/>
        </w:rPr>
        <w:t xml:space="preserve">жете </w:t>
      </w:r>
      <w:r w:rsidRPr="00C30F65">
        <w:rPr>
          <w:sz w:val="28"/>
          <w:szCs w:val="28"/>
          <w:lang w:val="kk-KZ"/>
        </w:rPr>
        <w:t>тексеру мен тінту жүргізу қағидалары</w:t>
      </w:r>
      <w:r>
        <w:rPr>
          <w:sz w:val="28"/>
          <w:szCs w:val="28"/>
          <w:lang w:val="kk-KZ"/>
        </w:rPr>
        <w:t xml:space="preserve"> </w:t>
      </w:r>
      <w:r w:rsidRPr="00C30F65">
        <w:rPr>
          <w:sz w:val="28"/>
          <w:szCs w:val="28"/>
          <w:lang w:val="kk-KZ"/>
        </w:rPr>
        <w:t>бекітілсін.</w:t>
      </w:r>
    </w:p>
    <w:p w:rsidR="007D16AC" w:rsidRPr="00C30F65" w:rsidRDefault="007D16AC" w:rsidP="007D16AC">
      <w:pPr>
        <w:ind w:firstLine="567"/>
        <w:jc w:val="both"/>
        <w:rPr>
          <w:sz w:val="28"/>
          <w:szCs w:val="28"/>
          <w:lang w:val="kk-KZ"/>
        </w:rPr>
      </w:pPr>
      <w:r w:rsidRPr="00C30F65">
        <w:rPr>
          <w:sz w:val="28"/>
          <w:szCs w:val="28"/>
          <w:lang w:val="kk-KZ"/>
        </w:rPr>
        <w:t>2. «Қазақстан Республикасы Ішкі істер министрлігі қылмыстық-атқару жүйесінің кейбір мәселелері туралы» Қазақстан Республикасы Ішкі істер министрінің 2012 жылғы 29 наурыздағы №</w:t>
      </w:r>
      <w:r>
        <w:rPr>
          <w:sz w:val="28"/>
          <w:szCs w:val="28"/>
          <w:lang w:val="kk-KZ"/>
        </w:rPr>
        <w:t xml:space="preserve"> </w:t>
      </w:r>
      <w:r w:rsidRPr="00C30F65">
        <w:rPr>
          <w:sz w:val="28"/>
          <w:szCs w:val="28"/>
          <w:lang w:val="kk-KZ"/>
        </w:rPr>
        <w:t>182 бұйрығының 1-тармағының 3-тармақшасы</w:t>
      </w:r>
      <w:r>
        <w:rPr>
          <w:sz w:val="28"/>
          <w:szCs w:val="28"/>
          <w:lang w:val="kk-KZ"/>
        </w:rPr>
        <w:t xml:space="preserve">ның </w:t>
      </w:r>
      <w:r w:rsidRPr="00C30F65">
        <w:rPr>
          <w:sz w:val="28"/>
          <w:szCs w:val="28"/>
          <w:lang w:val="kk-KZ"/>
        </w:rPr>
        <w:t>(Нормативтік құқықтық актілерді мемлекеттік тіркеу ті</w:t>
      </w:r>
      <w:r>
        <w:rPr>
          <w:sz w:val="28"/>
          <w:szCs w:val="28"/>
          <w:lang w:val="kk-KZ"/>
        </w:rPr>
        <w:t>зілімінде 2012 жылғы 8 мамырда</w:t>
      </w:r>
      <w:r w:rsidRPr="00C30F65">
        <w:rPr>
          <w:sz w:val="28"/>
          <w:szCs w:val="28"/>
          <w:lang w:val="kk-KZ"/>
        </w:rPr>
        <w:t xml:space="preserve"> №</w:t>
      </w:r>
      <w:r>
        <w:rPr>
          <w:sz w:val="28"/>
          <w:szCs w:val="28"/>
          <w:lang w:val="kk-KZ"/>
        </w:rPr>
        <w:t xml:space="preserve"> </w:t>
      </w:r>
      <w:r w:rsidRPr="00C30F65">
        <w:rPr>
          <w:sz w:val="28"/>
          <w:szCs w:val="28"/>
          <w:lang w:val="kk-KZ"/>
        </w:rPr>
        <w:t>7630 болып тіркелг</w:t>
      </w:r>
      <w:r>
        <w:rPr>
          <w:sz w:val="28"/>
          <w:szCs w:val="28"/>
          <w:lang w:val="kk-KZ"/>
        </w:rPr>
        <w:t>ен, «Казахстанская правда» газетінде 2012 жылғы 31 қазанда</w:t>
      </w:r>
      <w:r w:rsidRPr="00C30F65">
        <w:rPr>
          <w:sz w:val="28"/>
          <w:szCs w:val="28"/>
          <w:lang w:val="kk-KZ"/>
        </w:rPr>
        <w:t>, 2012 жылғ</w:t>
      </w:r>
      <w:r>
        <w:rPr>
          <w:sz w:val="28"/>
          <w:szCs w:val="28"/>
          <w:lang w:val="kk-KZ"/>
        </w:rPr>
        <w:t>ы 6 қарашада, 2012 жылғы 7 қарашада</w:t>
      </w:r>
      <w:r w:rsidRPr="00C30F65">
        <w:rPr>
          <w:sz w:val="28"/>
          <w:szCs w:val="28"/>
          <w:lang w:val="kk-KZ"/>
        </w:rPr>
        <w:t xml:space="preserve"> №</w:t>
      </w:r>
      <w:r>
        <w:rPr>
          <w:sz w:val="28"/>
          <w:szCs w:val="28"/>
          <w:lang w:val="kk-KZ"/>
        </w:rPr>
        <w:t xml:space="preserve"> </w:t>
      </w:r>
      <w:r w:rsidRPr="00C30F65">
        <w:rPr>
          <w:sz w:val="28"/>
          <w:szCs w:val="28"/>
          <w:lang w:val="kk-KZ"/>
        </w:rPr>
        <w:t>375-376, 383-384 (27194-27195, 27202-27203, 27204-2</w:t>
      </w:r>
      <w:r>
        <w:rPr>
          <w:sz w:val="28"/>
          <w:szCs w:val="28"/>
          <w:lang w:val="kk-KZ"/>
        </w:rPr>
        <w:t xml:space="preserve">7206), 2012 жылғы 8 қарашада </w:t>
      </w:r>
      <w:r w:rsidRPr="00C30F65">
        <w:rPr>
          <w:sz w:val="28"/>
          <w:szCs w:val="28"/>
          <w:lang w:val="kk-KZ"/>
        </w:rPr>
        <w:t>№388-389 (27207-2</w:t>
      </w:r>
      <w:r>
        <w:rPr>
          <w:sz w:val="28"/>
          <w:szCs w:val="28"/>
          <w:lang w:val="kk-KZ"/>
        </w:rPr>
        <w:t>7208) болып жарияланған) күші жойылды</w:t>
      </w:r>
      <w:r w:rsidRPr="00C30F65">
        <w:rPr>
          <w:sz w:val="28"/>
          <w:szCs w:val="28"/>
          <w:lang w:val="kk-KZ"/>
        </w:rPr>
        <w:t xml:space="preserve"> деп танылсын.</w:t>
      </w:r>
    </w:p>
    <w:p w:rsidR="007D16AC" w:rsidRPr="00C30F65" w:rsidRDefault="007D16AC" w:rsidP="007D16AC">
      <w:pPr>
        <w:ind w:firstLine="567"/>
        <w:rPr>
          <w:sz w:val="28"/>
          <w:szCs w:val="28"/>
          <w:lang w:val="kk-KZ"/>
        </w:rPr>
      </w:pPr>
      <w:r w:rsidRPr="00C30F65">
        <w:rPr>
          <w:sz w:val="28"/>
          <w:szCs w:val="28"/>
          <w:lang w:val="kk-KZ"/>
        </w:rPr>
        <w:t>3. Қазақстан Респуб</w:t>
      </w:r>
      <w:r>
        <w:rPr>
          <w:sz w:val="28"/>
          <w:szCs w:val="28"/>
          <w:lang w:val="kk-KZ"/>
        </w:rPr>
        <w:t>ликасы Ішкі істер министрлігінің</w:t>
      </w:r>
      <w:r w:rsidRPr="00C30F65">
        <w:rPr>
          <w:sz w:val="28"/>
          <w:szCs w:val="28"/>
          <w:lang w:val="kk-KZ"/>
        </w:rPr>
        <w:t xml:space="preserve"> Қылмыстық-атқару жүйесі комитеті (Б.М.</w:t>
      </w:r>
      <w:r>
        <w:rPr>
          <w:sz w:val="28"/>
          <w:szCs w:val="28"/>
          <w:lang w:val="kk-KZ"/>
        </w:rPr>
        <w:t xml:space="preserve"> </w:t>
      </w:r>
      <w:r w:rsidRPr="00C30F65">
        <w:rPr>
          <w:sz w:val="28"/>
          <w:szCs w:val="28"/>
          <w:lang w:val="kk-KZ"/>
        </w:rPr>
        <w:t xml:space="preserve">Бердалин): </w:t>
      </w:r>
    </w:p>
    <w:p w:rsidR="007D16AC" w:rsidRPr="00C30F65" w:rsidRDefault="007D16AC" w:rsidP="007D16AC">
      <w:pPr>
        <w:pStyle w:val="a3"/>
        <w:spacing w:before="0" w:after="0"/>
        <w:ind w:firstLine="708"/>
        <w:jc w:val="both"/>
        <w:rPr>
          <w:sz w:val="28"/>
          <w:szCs w:val="28"/>
          <w:lang w:val="kk-KZ"/>
        </w:rPr>
      </w:pPr>
      <w:r w:rsidRPr="00C30F65">
        <w:rPr>
          <w:sz w:val="28"/>
          <w:szCs w:val="28"/>
          <w:lang w:val="kk-KZ"/>
        </w:rPr>
        <w:t>1) осы бұйрықты Қазақстан Республикасы Әділет министрлігінде мемлекеттік тіркеуді;</w:t>
      </w:r>
    </w:p>
    <w:p w:rsidR="007D16AC" w:rsidRPr="00C30F65" w:rsidRDefault="007D16AC" w:rsidP="007D16AC">
      <w:pPr>
        <w:pStyle w:val="a3"/>
        <w:spacing w:before="0" w:after="0"/>
        <w:ind w:firstLine="708"/>
        <w:jc w:val="both"/>
        <w:rPr>
          <w:sz w:val="28"/>
          <w:szCs w:val="28"/>
          <w:lang w:val="kk-KZ"/>
        </w:rPr>
      </w:pPr>
      <w:r>
        <w:rPr>
          <w:sz w:val="28"/>
          <w:szCs w:val="28"/>
          <w:lang w:val="kk-KZ"/>
        </w:rPr>
        <w:t>2) осы бұйрықты «Әділет» ақпараттық-</w:t>
      </w:r>
      <w:r w:rsidRPr="00C30F65">
        <w:rPr>
          <w:sz w:val="28"/>
          <w:szCs w:val="28"/>
          <w:lang w:val="kk-KZ"/>
        </w:rPr>
        <w:t>құқықтық жүйесін</w:t>
      </w:r>
      <w:r>
        <w:rPr>
          <w:sz w:val="28"/>
          <w:szCs w:val="28"/>
          <w:lang w:val="kk-KZ"/>
        </w:rPr>
        <w:t>д</w:t>
      </w:r>
      <w:r w:rsidRPr="00C30F65">
        <w:rPr>
          <w:sz w:val="28"/>
          <w:szCs w:val="28"/>
          <w:lang w:val="kk-KZ"/>
        </w:rPr>
        <w:t xml:space="preserve">е және ресми бұқаралық </w:t>
      </w:r>
      <w:r>
        <w:rPr>
          <w:sz w:val="28"/>
          <w:szCs w:val="28"/>
          <w:lang w:val="kk-KZ"/>
        </w:rPr>
        <w:t>ақпарат</w:t>
      </w:r>
      <w:r w:rsidRPr="00C30F65">
        <w:rPr>
          <w:sz w:val="28"/>
          <w:szCs w:val="28"/>
          <w:lang w:val="kk-KZ"/>
        </w:rPr>
        <w:t xml:space="preserve"> құралдарын</w:t>
      </w:r>
      <w:r>
        <w:rPr>
          <w:sz w:val="28"/>
          <w:szCs w:val="28"/>
          <w:lang w:val="kk-KZ"/>
        </w:rPr>
        <w:t>д</w:t>
      </w:r>
      <w:r w:rsidRPr="00C30F65">
        <w:rPr>
          <w:sz w:val="28"/>
          <w:szCs w:val="28"/>
          <w:lang w:val="kk-KZ"/>
        </w:rPr>
        <w:t xml:space="preserve">а </w:t>
      </w:r>
      <w:r>
        <w:rPr>
          <w:sz w:val="28"/>
          <w:szCs w:val="28"/>
          <w:lang w:val="kk-KZ"/>
        </w:rPr>
        <w:t xml:space="preserve">ресми </w:t>
      </w:r>
      <w:r w:rsidRPr="00C30F65">
        <w:rPr>
          <w:sz w:val="28"/>
          <w:szCs w:val="28"/>
          <w:lang w:val="kk-KZ"/>
        </w:rPr>
        <w:t>жариялауды;</w:t>
      </w:r>
    </w:p>
    <w:p w:rsidR="007D16AC" w:rsidRPr="00C30F65" w:rsidRDefault="007D16AC" w:rsidP="007D16AC">
      <w:pPr>
        <w:ind w:firstLine="709"/>
        <w:jc w:val="both"/>
        <w:rPr>
          <w:sz w:val="28"/>
          <w:szCs w:val="28"/>
          <w:lang w:val="kk-KZ"/>
        </w:rPr>
      </w:pPr>
      <w:r w:rsidRPr="00C30F65">
        <w:rPr>
          <w:sz w:val="28"/>
          <w:szCs w:val="28"/>
          <w:lang w:val="kk-KZ"/>
        </w:rPr>
        <w:t xml:space="preserve">3) осы бұйрықты Қазақстан Республикасы Ішкі істер министрлігінің </w:t>
      </w:r>
      <w:hyperlink r:id="rId9" w:history="1">
        <w:r w:rsidRPr="00507E7E">
          <w:rPr>
            <w:rStyle w:val="ac"/>
            <w:color w:val="000000" w:themeColor="text1"/>
            <w:sz w:val="28"/>
            <w:szCs w:val="28"/>
            <w:lang w:val="kk-KZ"/>
          </w:rPr>
          <w:t>www.mvd.gov.kz</w:t>
        </w:r>
      </w:hyperlink>
      <w:r w:rsidRPr="00507E7E">
        <w:rPr>
          <w:color w:val="000000" w:themeColor="text1"/>
          <w:sz w:val="28"/>
          <w:szCs w:val="28"/>
          <w:lang w:val="kk-KZ"/>
        </w:rPr>
        <w:t>.</w:t>
      </w:r>
      <w:r w:rsidRPr="00C30F65">
        <w:rPr>
          <w:sz w:val="28"/>
          <w:szCs w:val="28"/>
          <w:lang w:val="kk-KZ"/>
        </w:rPr>
        <w:t xml:space="preserve"> </w:t>
      </w:r>
      <w:r>
        <w:rPr>
          <w:sz w:val="28"/>
          <w:szCs w:val="28"/>
          <w:lang w:val="kk-KZ"/>
        </w:rPr>
        <w:t>И</w:t>
      </w:r>
      <w:r w:rsidRPr="00C30F65">
        <w:rPr>
          <w:sz w:val="28"/>
          <w:szCs w:val="28"/>
          <w:lang w:val="kk-KZ"/>
        </w:rPr>
        <w:t>нтернет - ресурсына орналастыруды қамтамасыз етсін.</w:t>
      </w:r>
    </w:p>
    <w:p w:rsidR="007D16AC" w:rsidRPr="00C30F65" w:rsidRDefault="007D16AC" w:rsidP="007D16AC">
      <w:pPr>
        <w:pStyle w:val="a3"/>
        <w:spacing w:before="0" w:after="0"/>
        <w:ind w:firstLine="708"/>
        <w:jc w:val="both"/>
        <w:rPr>
          <w:sz w:val="28"/>
          <w:szCs w:val="28"/>
          <w:lang w:val="kk-KZ"/>
        </w:rPr>
      </w:pPr>
      <w:r w:rsidRPr="00C30F65">
        <w:rPr>
          <w:sz w:val="28"/>
          <w:szCs w:val="28"/>
          <w:lang w:val="kk-KZ"/>
        </w:rPr>
        <w:t>4. Осы бұйрықтың орындалуын бақылау Қазақстан Респуб</w:t>
      </w:r>
      <w:r>
        <w:rPr>
          <w:sz w:val="28"/>
          <w:szCs w:val="28"/>
          <w:lang w:val="kk-KZ"/>
        </w:rPr>
        <w:t>ликасы Ішкі істер министрлігі</w:t>
      </w:r>
      <w:r w:rsidRPr="00C30F65">
        <w:rPr>
          <w:sz w:val="28"/>
          <w:szCs w:val="28"/>
          <w:lang w:val="kk-KZ"/>
        </w:rPr>
        <w:t xml:space="preserve"> Қылмыстық-атқару жүйесі комитетіне (Б.М. Бердалин) жүктелсін.</w:t>
      </w:r>
    </w:p>
    <w:p w:rsidR="007D16AC" w:rsidRPr="00033683" w:rsidRDefault="007D16AC" w:rsidP="007D16AC">
      <w:pPr>
        <w:pStyle w:val="a3"/>
        <w:spacing w:before="0" w:after="0"/>
        <w:ind w:firstLine="708"/>
        <w:jc w:val="both"/>
        <w:rPr>
          <w:sz w:val="28"/>
          <w:szCs w:val="28"/>
          <w:lang w:val="kk-KZ"/>
        </w:rPr>
      </w:pPr>
      <w:r w:rsidRPr="00033683">
        <w:rPr>
          <w:sz w:val="28"/>
          <w:szCs w:val="28"/>
          <w:lang w:val="kk-KZ"/>
        </w:rPr>
        <w:t>5. Осы бұйрық оны алғашқы ресми жарияланғаннан к</w:t>
      </w:r>
      <w:r>
        <w:rPr>
          <w:sz w:val="28"/>
          <w:szCs w:val="28"/>
          <w:lang w:val="kk-KZ"/>
        </w:rPr>
        <w:t>ейін күнтізбелік</w:t>
      </w:r>
      <w:r w:rsidR="003512CA">
        <w:rPr>
          <w:sz w:val="28"/>
          <w:szCs w:val="28"/>
          <w:lang w:val="kk-KZ"/>
        </w:rPr>
        <w:t xml:space="preserve"> </w:t>
      </w:r>
      <w:r>
        <w:rPr>
          <w:sz w:val="28"/>
          <w:szCs w:val="28"/>
          <w:lang w:val="kk-KZ"/>
        </w:rPr>
        <w:t>он күн өткен</w:t>
      </w:r>
      <w:r w:rsidRPr="00033683">
        <w:rPr>
          <w:sz w:val="28"/>
          <w:szCs w:val="28"/>
          <w:lang w:val="kk-KZ"/>
        </w:rPr>
        <w:t xml:space="preserve"> </w:t>
      </w:r>
      <w:r>
        <w:rPr>
          <w:sz w:val="28"/>
          <w:szCs w:val="28"/>
          <w:lang w:val="kk-KZ"/>
        </w:rPr>
        <w:t>соң</w:t>
      </w:r>
      <w:r w:rsidRPr="00033683">
        <w:rPr>
          <w:sz w:val="28"/>
          <w:szCs w:val="28"/>
          <w:lang w:val="kk-KZ"/>
        </w:rPr>
        <w:t xml:space="preserve"> қолданысқа енгізіледі, бірақ 2015 жылғы 1 қаңтардан ерте емес. </w:t>
      </w:r>
    </w:p>
    <w:p w:rsidR="007D16AC" w:rsidRPr="00033683" w:rsidRDefault="007D16AC" w:rsidP="007D16AC">
      <w:pPr>
        <w:pStyle w:val="ab"/>
        <w:spacing w:after="0" w:line="240" w:lineRule="auto"/>
        <w:ind w:left="0"/>
        <w:rPr>
          <w:rFonts w:ascii="Times New Roman" w:hAnsi="Times New Roman"/>
          <w:sz w:val="28"/>
          <w:szCs w:val="28"/>
          <w:lang w:val="kk-KZ"/>
        </w:rPr>
      </w:pPr>
    </w:p>
    <w:p w:rsidR="007D16AC" w:rsidRPr="00033683" w:rsidRDefault="007D16AC" w:rsidP="007D16AC">
      <w:pPr>
        <w:pStyle w:val="ab"/>
        <w:spacing w:after="0" w:line="240" w:lineRule="auto"/>
        <w:ind w:left="0"/>
        <w:rPr>
          <w:rFonts w:ascii="Times New Roman" w:hAnsi="Times New Roman"/>
          <w:b/>
          <w:bCs/>
          <w:sz w:val="28"/>
          <w:szCs w:val="28"/>
        </w:rPr>
      </w:pPr>
      <w:r w:rsidRPr="00033683">
        <w:rPr>
          <w:rFonts w:ascii="Times New Roman" w:hAnsi="Times New Roman"/>
          <w:b/>
          <w:bCs/>
          <w:sz w:val="28"/>
          <w:szCs w:val="28"/>
        </w:rPr>
        <w:t>Министр</w:t>
      </w:r>
    </w:p>
    <w:p w:rsidR="007D16AC" w:rsidRDefault="007D16AC" w:rsidP="007D16AC">
      <w:pPr>
        <w:pStyle w:val="ab"/>
        <w:spacing w:after="0" w:line="240" w:lineRule="auto"/>
        <w:ind w:left="0"/>
      </w:pPr>
      <w:r w:rsidRPr="00033683">
        <w:rPr>
          <w:rFonts w:ascii="Times New Roman" w:hAnsi="Times New Roman"/>
          <w:b/>
          <w:bCs/>
          <w:sz w:val="28"/>
          <w:szCs w:val="28"/>
          <w:lang w:val="kk-KZ"/>
        </w:rPr>
        <w:t xml:space="preserve">полиция </w:t>
      </w:r>
      <w:r w:rsidRPr="00033683">
        <w:rPr>
          <w:rFonts w:ascii="Times New Roman" w:hAnsi="Times New Roman"/>
          <w:b/>
          <w:bCs/>
          <w:sz w:val="28"/>
          <w:szCs w:val="28"/>
        </w:rPr>
        <w:t>генерал-лейтенант</w:t>
      </w:r>
      <w:r w:rsidRPr="00033683">
        <w:rPr>
          <w:rFonts w:ascii="Times New Roman" w:hAnsi="Times New Roman"/>
          <w:b/>
          <w:bCs/>
          <w:sz w:val="28"/>
          <w:szCs w:val="28"/>
          <w:lang w:val="kk-KZ"/>
        </w:rPr>
        <w:t>ы</w:t>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sidRPr="00033683">
        <w:rPr>
          <w:rFonts w:ascii="Times New Roman" w:hAnsi="Times New Roman"/>
          <w:b/>
          <w:bCs/>
          <w:sz w:val="28"/>
          <w:szCs w:val="28"/>
          <w:lang w:val="kk-KZ"/>
        </w:rPr>
        <w:t>Қ.Қ</w:t>
      </w:r>
      <w:r w:rsidRPr="00033683">
        <w:rPr>
          <w:rFonts w:ascii="Times New Roman" w:hAnsi="Times New Roman"/>
          <w:b/>
          <w:bCs/>
          <w:sz w:val="28"/>
          <w:szCs w:val="28"/>
        </w:rPr>
        <w:t>АСЫМОВ</w:t>
      </w:r>
      <w:r>
        <w:rPr>
          <w:rFonts w:ascii="Times New Roman" w:hAnsi="Times New Roman"/>
          <w:b/>
          <w:bCs/>
          <w:sz w:val="28"/>
          <w:szCs w:val="28"/>
          <w:lang w:val="kk-KZ"/>
        </w:rPr>
        <w:t>.</w:t>
      </w:r>
    </w:p>
    <w:p w:rsidR="007D16AC" w:rsidRDefault="007D16AC" w:rsidP="007D16AC"/>
    <w:p w:rsidR="007D16AC" w:rsidRPr="007D16AC" w:rsidRDefault="007D16AC" w:rsidP="007D16AC">
      <w:pPr>
        <w:pStyle w:val="a3"/>
        <w:spacing w:before="0" w:after="0"/>
        <w:ind w:firstLine="567"/>
        <w:jc w:val="both"/>
        <w:rPr>
          <w:sz w:val="28"/>
          <w:szCs w:val="28"/>
        </w:rPr>
      </w:pPr>
    </w:p>
    <w:p w:rsidR="001A0240" w:rsidRPr="00B34E44" w:rsidRDefault="001A0240" w:rsidP="00C31FA5">
      <w:pPr>
        <w:pStyle w:val="a3"/>
        <w:spacing w:before="0" w:after="0"/>
        <w:ind w:firstLine="567"/>
        <w:jc w:val="right"/>
        <w:rPr>
          <w:sz w:val="28"/>
          <w:szCs w:val="28"/>
          <w:lang w:val="kk-KZ"/>
        </w:rPr>
      </w:pPr>
      <w:r w:rsidRPr="00B34E44">
        <w:rPr>
          <w:sz w:val="28"/>
          <w:szCs w:val="28"/>
          <w:lang w:val="kk-KZ"/>
        </w:rPr>
        <w:t xml:space="preserve">Қазақстан Республикасы Ішкі істер министрінің </w:t>
      </w:r>
    </w:p>
    <w:p w:rsidR="001A0240" w:rsidRPr="00B34E44" w:rsidRDefault="00E869AA" w:rsidP="00C31FA5">
      <w:pPr>
        <w:pStyle w:val="a3"/>
        <w:spacing w:before="0" w:after="0"/>
        <w:ind w:firstLine="567"/>
        <w:jc w:val="right"/>
        <w:rPr>
          <w:bCs/>
          <w:sz w:val="28"/>
          <w:szCs w:val="28"/>
          <w:lang w:val="kk-KZ"/>
        </w:rPr>
      </w:pPr>
      <w:r w:rsidRPr="00B34E44">
        <w:rPr>
          <w:bCs/>
          <w:sz w:val="28"/>
          <w:szCs w:val="28"/>
          <w:lang w:val="kk-KZ"/>
        </w:rPr>
        <w:t xml:space="preserve">2014 жылғы </w:t>
      </w:r>
      <w:r w:rsidR="00C31FA5">
        <w:rPr>
          <w:bCs/>
          <w:sz w:val="28"/>
          <w:szCs w:val="28"/>
          <w:lang w:val="kk-KZ"/>
        </w:rPr>
        <w:t>20 тамыздағы</w:t>
      </w:r>
    </w:p>
    <w:p w:rsidR="00755F51" w:rsidRPr="00B34E44" w:rsidRDefault="00E869AA" w:rsidP="00C31FA5">
      <w:pPr>
        <w:pStyle w:val="a3"/>
        <w:spacing w:before="0" w:after="0"/>
        <w:ind w:firstLine="567"/>
        <w:jc w:val="right"/>
        <w:rPr>
          <w:bCs/>
          <w:sz w:val="28"/>
          <w:szCs w:val="28"/>
          <w:lang w:val="kk-KZ"/>
        </w:rPr>
      </w:pPr>
      <w:r w:rsidRPr="00B34E44">
        <w:rPr>
          <w:bCs/>
          <w:sz w:val="28"/>
          <w:szCs w:val="28"/>
          <w:lang w:val="kk-KZ"/>
        </w:rPr>
        <w:lastRenderedPageBreak/>
        <w:t>№</w:t>
      </w:r>
      <w:r w:rsidR="00C31FA5">
        <w:rPr>
          <w:bCs/>
          <w:sz w:val="28"/>
          <w:szCs w:val="28"/>
          <w:lang w:val="kk-KZ"/>
        </w:rPr>
        <w:t>536</w:t>
      </w:r>
      <w:r w:rsidRPr="00B34E44">
        <w:rPr>
          <w:bCs/>
          <w:sz w:val="28"/>
          <w:szCs w:val="28"/>
          <w:lang w:val="kk-KZ"/>
        </w:rPr>
        <w:t xml:space="preserve"> бұйрығымен бекітілген</w:t>
      </w:r>
      <w:r w:rsidR="001A0240" w:rsidRPr="00B34E44">
        <w:rPr>
          <w:bCs/>
          <w:sz w:val="28"/>
          <w:szCs w:val="28"/>
          <w:lang w:val="kk-KZ"/>
        </w:rPr>
        <w:t xml:space="preserve"> </w:t>
      </w:r>
    </w:p>
    <w:p w:rsidR="00955900" w:rsidRPr="00B34E44" w:rsidRDefault="00955900" w:rsidP="00955900">
      <w:pPr>
        <w:rPr>
          <w:b/>
          <w:sz w:val="28"/>
          <w:szCs w:val="28"/>
          <w:lang w:val="kk-KZ"/>
        </w:rPr>
      </w:pPr>
      <w:r w:rsidRPr="00B34E44">
        <w:rPr>
          <w:b/>
          <w:sz w:val="28"/>
          <w:szCs w:val="28"/>
          <w:lang w:val="kk-KZ"/>
        </w:rPr>
        <w:t xml:space="preserve">Қылмыстық-атқару жүйесінің мекемелерінде ұсталатын адамдардың мінез-құлқына бақылау мен қадағалауды жүзеге асыру жөніндегі қызметті ұйымдастыру және </w:t>
      </w:r>
      <w:r w:rsidR="00203CCF" w:rsidRPr="00B34E44">
        <w:rPr>
          <w:b/>
          <w:sz w:val="28"/>
          <w:szCs w:val="28"/>
          <w:lang w:val="kk-KZ"/>
        </w:rPr>
        <w:t xml:space="preserve">жете </w:t>
      </w:r>
      <w:r w:rsidRPr="00B34E44">
        <w:rPr>
          <w:b/>
          <w:sz w:val="28"/>
          <w:szCs w:val="28"/>
          <w:lang w:val="kk-KZ"/>
        </w:rPr>
        <w:t>тексеру мен тінту жүргізу қағидалары</w:t>
      </w:r>
    </w:p>
    <w:p w:rsidR="001A0240" w:rsidRPr="00B34E44" w:rsidRDefault="001A0240" w:rsidP="004062F3">
      <w:pPr>
        <w:pStyle w:val="a3"/>
        <w:spacing w:before="0" w:after="0"/>
        <w:ind w:firstLine="709"/>
        <w:rPr>
          <w:b/>
          <w:bCs/>
          <w:sz w:val="28"/>
          <w:szCs w:val="28"/>
          <w:lang w:val="kk-KZ"/>
        </w:rPr>
      </w:pPr>
      <w:r w:rsidRPr="00B34E44">
        <w:rPr>
          <w:b/>
          <w:bCs/>
          <w:sz w:val="28"/>
          <w:szCs w:val="28"/>
          <w:lang w:val="kk-KZ"/>
        </w:rPr>
        <w:t xml:space="preserve">1. Жалпы </w:t>
      </w:r>
      <w:r w:rsidR="004F30AA" w:rsidRPr="00B34E44">
        <w:rPr>
          <w:b/>
          <w:bCs/>
          <w:sz w:val="28"/>
          <w:szCs w:val="28"/>
          <w:lang w:val="kk-KZ"/>
        </w:rPr>
        <w:t>ережелер</w:t>
      </w:r>
    </w:p>
    <w:p w:rsidR="001A0240" w:rsidRPr="00B34E44" w:rsidRDefault="001A0240" w:rsidP="00C31FA5">
      <w:pPr>
        <w:ind w:firstLine="567"/>
        <w:jc w:val="both"/>
        <w:rPr>
          <w:sz w:val="28"/>
          <w:szCs w:val="28"/>
          <w:lang w:val="kk-KZ"/>
        </w:rPr>
      </w:pPr>
      <w:r w:rsidRPr="00B34E44">
        <w:rPr>
          <w:sz w:val="28"/>
          <w:szCs w:val="28"/>
          <w:lang w:val="kk-KZ"/>
        </w:rPr>
        <w:t xml:space="preserve">1. Осы </w:t>
      </w:r>
      <w:r w:rsidR="00955900" w:rsidRPr="00B34E44">
        <w:rPr>
          <w:sz w:val="28"/>
          <w:szCs w:val="28"/>
          <w:lang w:val="kk-KZ"/>
        </w:rPr>
        <w:t xml:space="preserve">Қылмыстық-атқару жүйесінің мекемелерінде ұсталатын адамдардың мінез-құлқына бақылау мен қадағалауды жүзеге асыру жөніндегі қызметті ұйымдастыру және </w:t>
      </w:r>
      <w:r w:rsidR="00203CCF" w:rsidRPr="00B34E44">
        <w:rPr>
          <w:sz w:val="28"/>
          <w:szCs w:val="28"/>
          <w:lang w:val="kk-KZ"/>
        </w:rPr>
        <w:t xml:space="preserve">жете </w:t>
      </w:r>
      <w:r w:rsidR="00955900" w:rsidRPr="00B34E44">
        <w:rPr>
          <w:sz w:val="28"/>
          <w:szCs w:val="28"/>
          <w:lang w:val="kk-KZ"/>
        </w:rPr>
        <w:t xml:space="preserve">тексеру мен тінту жүргізу қағидалары </w:t>
      </w:r>
      <w:r w:rsidRPr="00B34E44">
        <w:rPr>
          <w:bCs/>
          <w:sz w:val="28"/>
          <w:szCs w:val="28"/>
          <w:lang w:val="kk-KZ"/>
        </w:rPr>
        <w:t xml:space="preserve">(бұдан әрі – Қағида) </w:t>
      </w:r>
      <w:r w:rsidRPr="00B34E44">
        <w:rPr>
          <w:sz w:val="28"/>
          <w:szCs w:val="28"/>
          <w:lang w:val="kk-KZ"/>
        </w:rPr>
        <w:t xml:space="preserve">Қазақстан Республикасы Қылмыстық-атқару кодексінің (бұдан әрі – </w:t>
      </w:r>
      <w:r w:rsidR="00203CCF" w:rsidRPr="00B34E44">
        <w:rPr>
          <w:sz w:val="28"/>
          <w:szCs w:val="28"/>
          <w:lang w:val="kk-KZ"/>
        </w:rPr>
        <w:t>ҚАК</w:t>
      </w:r>
      <w:r w:rsidR="00650955">
        <w:rPr>
          <w:sz w:val="28"/>
          <w:szCs w:val="28"/>
          <w:lang w:val="kk-KZ"/>
        </w:rPr>
        <w:t>) 97 және 98-</w:t>
      </w:r>
      <w:r w:rsidR="00203CCF" w:rsidRPr="00B34E44">
        <w:rPr>
          <w:sz w:val="28"/>
          <w:szCs w:val="28"/>
          <w:lang w:val="kk-KZ"/>
        </w:rPr>
        <w:t>бабына сәйкес әзірленді</w:t>
      </w:r>
      <w:r w:rsidRPr="00B34E44">
        <w:rPr>
          <w:sz w:val="28"/>
          <w:szCs w:val="28"/>
          <w:lang w:val="kk-KZ"/>
        </w:rPr>
        <w:t xml:space="preserve"> және қылмыстық-атқару жүйесі мекемелеріндегі (бұдан әрі – мекеме) сотталғандарды бақылау және қадағалауды жүзеге асыру және тексеру өндірісін ұйымдастыру бойынша қылмыстық-атқару жүйесі органдарының және Ұлттық ұлан бөліністерінің (бұдан әрі – ҰҰ) қызметін ұйымдастыру тәртібін айқындайды.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2. Бақылау және қадағалау қызметiн ұйымдастыру және оған басшылық ету мекеме бастығының режим</w:t>
      </w:r>
      <w:r w:rsidR="00203CCF" w:rsidRPr="00B34E44">
        <w:rPr>
          <w:sz w:val="28"/>
          <w:szCs w:val="28"/>
          <w:lang w:val="kk-KZ"/>
        </w:rPr>
        <w:t xml:space="preserve"> және жедел жұмыс</w:t>
      </w:r>
      <w:r w:rsidRPr="00B34E44">
        <w:rPr>
          <w:sz w:val="28"/>
          <w:szCs w:val="28"/>
          <w:lang w:val="kk-KZ"/>
        </w:rPr>
        <w:t xml:space="preserve"> жөніндегі орынбасарына (бақылаушылар қызметі жөніндегі бөлініс командирінің орынбасарына) жүктеледi.</w:t>
      </w:r>
    </w:p>
    <w:p w:rsidR="001A0240" w:rsidRPr="00B34E44" w:rsidRDefault="001A0240" w:rsidP="001A0240">
      <w:pPr>
        <w:pStyle w:val="a3"/>
        <w:shd w:val="clear" w:color="auto" w:fill="FFFFFF"/>
        <w:spacing w:before="0" w:after="0"/>
        <w:ind w:firstLine="709"/>
        <w:jc w:val="both"/>
        <w:rPr>
          <w:sz w:val="28"/>
          <w:szCs w:val="28"/>
          <w:lang w:val="kk-KZ"/>
        </w:rPr>
      </w:pPr>
      <w:r w:rsidRPr="00B34E44">
        <w:rPr>
          <w:sz w:val="28"/>
          <w:szCs w:val="28"/>
          <w:lang w:val="kk-KZ"/>
        </w:rPr>
        <w:t>3. Мекемедегі бақылау және қадағалау – бұл сотталғандардың олар орналас</w:t>
      </w:r>
      <w:r w:rsidR="006118FF" w:rsidRPr="00B34E44">
        <w:rPr>
          <w:sz w:val="28"/>
          <w:szCs w:val="28"/>
          <w:lang w:val="kk-KZ"/>
        </w:rPr>
        <w:t xml:space="preserve">қан және жұмыс </w:t>
      </w:r>
      <w:r w:rsidR="00203CCF" w:rsidRPr="00B34E44">
        <w:rPr>
          <w:sz w:val="28"/>
          <w:szCs w:val="28"/>
          <w:lang w:val="kk-KZ"/>
        </w:rPr>
        <w:t xml:space="preserve">орындарында </w:t>
      </w:r>
      <w:r w:rsidR="00955900" w:rsidRPr="00B34E44">
        <w:rPr>
          <w:sz w:val="28"/>
          <w:szCs w:val="28"/>
          <w:lang w:val="kk-KZ"/>
        </w:rPr>
        <w:t xml:space="preserve">мінез-құлқын </w:t>
      </w:r>
      <w:r w:rsidRPr="00B34E44">
        <w:rPr>
          <w:sz w:val="28"/>
          <w:szCs w:val="28"/>
          <w:lang w:val="kk-KZ"/>
        </w:rPr>
        <w:t xml:space="preserve">ұдайы бақылау арқылы </w:t>
      </w:r>
      <w:r w:rsidR="006118FF" w:rsidRPr="00B34E44">
        <w:rPr>
          <w:sz w:val="28"/>
          <w:szCs w:val="28"/>
          <w:lang w:val="kk-KZ"/>
        </w:rPr>
        <w:t>бас бостандығынан айыру түрiндегi қылмыстық жазаны орындау процес</w:t>
      </w:r>
      <w:r w:rsidR="00D62256" w:rsidRPr="00B34E44">
        <w:rPr>
          <w:sz w:val="28"/>
          <w:szCs w:val="28"/>
          <w:lang w:val="kk-KZ"/>
        </w:rPr>
        <w:t>с</w:t>
      </w:r>
      <w:r w:rsidR="006118FF" w:rsidRPr="00B34E44">
        <w:rPr>
          <w:sz w:val="28"/>
          <w:szCs w:val="28"/>
          <w:lang w:val="kk-KZ"/>
        </w:rPr>
        <w:t xml:space="preserve">iн </w:t>
      </w:r>
      <w:r w:rsidRPr="00B34E44">
        <w:rPr>
          <w:sz w:val="28"/>
          <w:szCs w:val="28"/>
          <w:lang w:val="kk-KZ"/>
        </w:rPr>
        <w:t xml:space="preserve">қамтамасыз етуге, олардың құқыққа қарсы iс-қимылдарының алдын алу </w:t>
      </w:r>
      <w:r w:rsidR="006118FF" w:rsidRPr="00B34E44">
        <w:rPr>
          <w:sz w:val="28"/>
          <w:szCs w:val="28"/>
          <w:lang w:val="kk-KZ"/>
        </w:rPr>
        <w:t>және</w:t>
      </w:r>
      <w:r w:rsidRPr="00B34E44">
        <w:rPr>
          <w:sz w:val="28"/>
          <w:szCs w:val="28"/>
          <w:lang w:val="kk-KZ"/>
        </w:rPr>
        <w:t xml:space="preserve"> жолын кесуге, оқшаулауды, сондай-ақ сотталғандардың, мекеме әкімшілігі қызметкерлері мен ҰҰ әскери қызметшілерінің қауiпсiздiгiн қамтамасыз етуге бағытталған шаралар жүйесi және мекемеде режимді қамтамасыз ету құралдарының бірі болып табылады.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4. Ме</w:t>
      </w:r>
      <w:r w:rsidR="006118FF" w:rsidRPr="00B34E44">
        <w:rPr>
          <w:sz w:val="28"/>
          <w:szCs w:val="28"/>
          <w:lang w:val="kk-KZ"/>
        </w:rPr>
        <w:t>кемедегі бақылау мен қадағалау</w:t>
      </w:r>
      <w:r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 xml:space="preserve">1) сотталғандардың жаңа қылмыстар мен басқа да қоғамға </w:t>
      </w:r>
      <w:r w:rsidR="00203CCF" w:rsidRPr="00B34E44">
        <w:rPr>
          <w:sz w:val="28"/>
          <w:szCs w:val="28"/>
          <w:lang w:val="kk-KZ"/>
        </w:rPr>
        <w:t>қарсы</w:t>
      </w:r>
      <w:r w:rsidRPr="00B34E44">
        <w:rPr>
          <w:sz w:val="28"/>
          <w:szCs w:val="28"/>
          <w:lang w:val="kk-KZ"/>
        </w:rPr>
        <w:t xml:space="preserve"> қылықтар жасауын болдырмау және жолын кесу мақсатында олардың </w:t>
      </w:r>
      <w:r w:rsidR="0041267D" w:rsidRPr="00B34E44">
        <w:rPr>
          <w:sz w:val="28"/>
          <w:szCs w:val="28"/>
          <w:lang w:val="kk-KZ"/>
        </w:rPr>
        <w:t>мінез-құлқын</w:t>
      </w:r>
      <w:r w:rsidRPr="00B34E44">
        <w:rPr>
          <w:sz w:val="28"/>
          <w:szCs w:val="28"/>
          <w:lang w:val="kk-KZ"/>
        </w:rPr>
        <w:t xml:space="preserve"> ұдайы бақылау</w:t>
      </w:r>
      <w:r w:rsidR="006118FF" w:rsidRPr="00B34E44">
        <w:rPr>
          <w:sz w:val="28"/>
          <w:szCs w:val="28"/>
          <w:lang w:val="kk-KZ"/>
        </w:rPr>
        <w:t>ды</w:t>
      </w:r>
      <w:r w:rsidRPr="00B34E44">
        <w:rPr>
          <w:sz w:val="28"/>
          <w:szCs w:val="28"/>
          <w:lang w:val="kk-KZ"/>
        </w:rPr>
        <w:t>;</w:t>
      </w:r>
    </w:p>
    <w:p w:rsidR="00614F56" w:rsidRPr="00B34E44" w:rsidRDefault="00203CCF" w:rsidP="001A0240">
      <w:pPr>
        <w:pStyle w:val="a3"/>
        <w:spacing w:before="0" w:after="0"/>
        <w:ind w:firstLine="708"/>
        <w:jc w:val="both"/>
        <w:rPr>
          <w:sz w:val="28"/>
          <w:szCs w:val="28"/>
          <w:lang w:val="kk-KZ"/>
        </w:rPr>
      </w:pPr>
      <w:r w:rsidRPr="00B34E44">
        <w:rPr>
          <w:sz w:val="28"/>
          <w:szCs w:val="28"/>
          <w:lang w:val="kk-KZ"/>
        </w:rPr>
        <w:t xml:space="preserve">2) </w:t>
      </w:r>
      <w:r w:rsidR="00C80DD8" w:rsidRPr="00B34E44">
        <w:rPr>
          <w:sz w:val="28"/>
          <w:szCs w:val="28"/>
          <w:lang w:val="kk-KZ"/>
        </w:rPr>
        <w:t xml:space="preserve">сотталғандардың </w:t>
      </w:r>
      <w:r w:rsidR="001A0240" w:rsidRPr="00B34E44">
        <w:rPr>
          <w:sz w:val="28"/>
          <w:szCs w:val="28"/>
          <w:lang w:val="kk-KZ"/>
        </w:rPr>
        <w:t>күн тәртiбiн</w:t>
      </w:r>
      <w:r w:rsidR="00FB4660" w:rsidRPr="00B34E44">
        <w:rPr>
          <w:sz w:val="28"/>
          <w:szCs w:val="28"/>
          <w:lang w:val="kk-KZ"/>
        </w:rPr>
        <w:t xml:space="preserve"> және </w:t>
      </w:r>
      <w:r w:rsidR="00C80DD8" w:rsidRPr="00B34E44">
        <w:rPr>
          <w:sz w:val="28"/>
          <w:szCs w:val="28"/>
          <w:lang w:val="kk-KZ"/>
        </w:rPr>
        <w:t>жаза өтеудің белгіленген тәртібін</w:t>
      </w:r>
      <w:r w:rsidRPr="00B34E44">
        <w:rPr>
          <w:sz w:val="28"/>
          <w:szCs w:val="28"/>
          <w:lang w:val="kk-KZ"/>
        </w:rPr>
        <w:t xml:space="preserve"> </w:t>
      </w:r>
      <w:r w:rsidR="001A0240" w:rsidRPr="00B34E44">
        <w:rPr>
          <w:sz w:val="28"/>
          <w:szCs w:val="28"/>
          <w:lang w:val="kk-KZ"/>
        </w:rPr>
        <w:t>орындауды қамтамасыз ету</w:t>
      </w:r>
      <w:r w:rsidR="006118FF" w:rsidRPr="00B34E44">
        <w:rPr>
          <w:sz w:val="28"/>
          <w:szCs w:val="28"/>
          <w:lang w:val="kk-KZ"/>
        </w:rPr>
        <w:t>ді</w:t>
      </w:r>
      <w:r w:rsidR="001A0240"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3) мекеме аума</w:t>
      </w:r>
      <w:r w:rsidR="006118FF" w:rsidRPr="00B34E44">
        <w:rPr>
          <w:sz w:val="28"/>
          <w:szCs w:val="28"/>
          <w:lang w:val="kk-KZ"/>
        </w:rPr>
        <w:t xml:space="preserve">ғына кіру (шығу), </w:t>
      </w:r>
      <w:r w:rsidR="00203CCF" w:rsidRPr="00B34E44">
        <w:rPr>
          <w:sz w:val="28"/>
          <w:szCs w:val="28"/>
          <w:lang w:val="kk-KZ"/>
        </w:rPr>
        <w:t>сондай-ақ</w:t>
      </w:r>
      <w:r w:rsidR="006118FF" w:rsidRPr="00B34E44">
        <w:rPr>
          <w:sz w:val="28"/>
          <w:szCs w:val="28"/>
          <w:lang w:val="kk-KZ"/>
        </w:rPr>
        <w:t xml:space="preserve"> </w:t>
      </w:r>
      <w:r w:rsidRPr="00B34E44">
        <w:rPr>
          <w:sz w:val="28"/>
          <w:szCs w:val="28"/>
          <w:lang w:val="kk-KZ"/>
        </w:rPr>
        <w:t>тұрғын және өндiрiстiк аймақтар, оқшауланған учаскелер, цехтар мен басқа да объектiлер арасында белгiленген өткiзу режимiн жүзеге асыруды, сотталғандардың қозғалыс тәртiбiн, көзделген нысан бойынша киiм киюдi сақтауын бақылау</w:t>
      </w:r>
      <w:r w:rsidR="006118FF"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 xml:space="preserve">4) сотталғандардың, </w:t>
      </w:r>
      <w:r w:rsidR="0001501F" w:rsidRPr="00B34E44">
        <w:rPr>
          <w:sz w:val="28"/>
          <w:szCs w:val="28"/>
          <w:lang w:val="kk-KZ"/>
        </w:rPr>
        <w:t>оның ішінде олар орналасқ</w:t>
      </w:r>
      <w:r w:rsidRPr="00B34E44">
        <w:rPr>
          <w:sz w:val="28"/>
          <w:szCs w:val="28"/>
          <w:lang w:val="kk-KZ"/>
        </w:rPr>
        <w:t xml:space="preserve">ан және жұмыс </w:t>
      </w:r>
      <w:r w:rsidR="0001501F" w:rsidRPr="00B34E44">
        <w:rPr>
          <w:sz w:val="28"/>
          <w:szCs w:val="28"/>
          <w:lang w:val="kk-KZ"/>
        </w:rPr>
        <w:t xml:space="preserve">орындарында </w:t>
      </w:r>
      <w:r w:rsidRPr="00B34E44">
        <w:rPr>
          <w:sz w:val="28"/>
          <w:szCs w:val="28"/>
          <w:lang w:val="kk-KZ"/>
        </w:rPr>
        <w:t>болуын тексеру</w:t>
      </w:r>
      <w:r w:rsidR="006118FF" w:rsidRPr="00B34E44">
        <w:rPr>
          <w:sz w:val="28"/>
          <w:szCs w:val="28"/>
          <w:lang w:val="kk-KZ"/>
        </w:rPr>
        <w:t>ді</w:t>
      </w:r>
      <w:r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 xml:space="preserve">5) жер асты коммуникацияларының және </w:t>
      </w:r>
      <w:r w:rsidR="006118FF" w:rsidRPr="00B34E44">
        <w:rPr>
          <w:sz w:val="28"/>
          <w:szCs w:val="28"/>
          <w:lang w:val="kk-KZ"/>
        </w:rPr>
        <w:t>ғимараттарының</w:t>
      </w:r>
      <w:r w:rsidRPr="00B34E44">
        <w:rPr>
          <w:sz w:val="28"/>
          <w:szCs w:val="28"/>
          <w:lang w:val="kk-KZ"/>
        </w:rPr>
        <w:t xml:space="preserve"> инженерлiк бөгеттерi мен қоршау құралдарының, байқау дәліздерінің ақаусыз болуын, сондай-ақ iшкi тыйым салынған аймақ пен оған </w:t>
      </w:r>
      <w:r w:rsidR="00354FD8" w:rsidRPr="00B34E44">
        <w:rPr>
          <w:sz w:val="28"/>
          <w:szCs w:val="28"/>
          <w:lang w:val="kk-KZ"/>
        </w:rPr>
        <w:t>іргелес</w:t>
      </w:r>
      <w:r w:rsidRPr="00B34E44">
        <w:rPr>
          <w:sz w:val="28"/>
          <w:szCs w:val="28"/>
          <w:lang w:val="kk-KZ"/>
        </w:rPr>
        <w:t xml:space="preserve"> 15 және 50 метрлiк жолақтардың жағдайын бақылау. Осы аумақ шегiнде жұмыстарды </w:t>
      </w:r>
      <w:r w:rsidR="00354FD8" w:rsidRPr="00B34E44">
        <w:rPr>
          <w:sz w:val="28"/>
          <w:szCs w:val="28"/>
          <w:lang w:val="kk-KZ"/>
        </w:rPr>
        <w:t xml:space="preserve">орындау тек </w:t>
      </w:r>
      <w:r w:rsidRPr="00B34E44">
        <w:rPr>
          <w:sz w:val="28"/>
          <w:szCs w:val="28"/>
          <w:lang w:val="kk-KZ"/>
        </w:rPr>
        <w:lastRenderedPageBreak/>
        <w:t xml:space="preserve">мекеме басшылығының келiсiмі </w:t>
      </w:r>
      <w:r w:rsidR="00354FD8" w:rsidRPr="00B34E44">
        <w:rPr>
          <w:sz w:val="28"/>
          <w:szCs w:val="28"/>
          <w:lang w:val="kk-KZ"/>
        </w:rPr>
        <w:t xml:space="preserve">бойынша </w:t>
      </w:r>
      <w:r w:rsidRPr="00B34E44">
        <w:rPr>
          <w:sz w:val="28"/>
          <w:szCs w:val="28"/>
          <w:lang w:val="kk-KZ"/>
        </w:rPr>
        <w:t>және мекемедегі режим қызметі қызметкерлерінің басшылығы</w:t>
      </w:r>
      <w:r w:rsidR="006118FF" w:rsidRPr="00B34E44">
        <w:rPr>
          <w:sz w:val="28"/>
          <w:szCs w:val="28"/>
          <w:lang w:val="kk-KZ"/>
        </w:rPr>
        <w:t xml:space="preserve">мен </w:t>
      </w:r>
      <w:r w:rsidRPr="00B34E44">
        <w:rPr>
          <w:sz w:val="28"/>
          <w:szCs w:val="28"/>
          <w:lang w:val="kk-KZ"/>
        </w:rPr>
        <w:t>жүзеге асырылады;</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6) сотталған</w:t>
      </w:r>
      <w:r w:rsidR="00DD5486" w:rsidRPr="00B34E44">
        <w:rPr>
          <w:sz w:val="28"/>
          <w:szCs w:val="28"/>
          <w:lang w:val="kk-KZ"/>
        </w:rPr>
        <w:t>дардың өндiрiстiк жабдықт</w:t>
      </w:r>
      <w:r w:rsidRPr="00B34E44">
        <w:rPr>
          <w:sz w:val="28"/>
          <w:szCs w:val="28"/>
          <w:lang w:val="kk-KZ"/>
        </w:rPr>
        <w:t>ы, жұмыс құралдарын, электр қуатын, шикiзаттар мен материа</w:t>
      </w:r>
      <w:r w:rsidR="00C000FE" w:rsidRPr="00B34E44">
        <w:rPr>
          <w:sz w:val="28"/>
          <w:szCs w:val="28"/>
          <w:lang w:val="kk-KZ"/>
        </w:rPr>
        <w:t>лдарды, бояу, майлау және жанатын</w:t>
      </w:r>
      <w:r w:rsidRPr="00B34E44">
        <w:rPr>
          <w:sz w:val="28"/>
          <w:szCs w:val="28"/>
          <w:lang w:val="kk-KZ"/>
        </w:rPr>
        <w:t xml:space="preserve"> заттарды, кескіш-тескіш және ұрып-ұнтақтағыш құрал-саймандарды терiс пайдалануының жолын кесудi, сондай-ақ олардың өз еркiмен әртүрлi құрылыстар, шкафтар, </w:t>
      </w:r>
      <w:r w:rsidR="00C000FE" w:rsidRPr="00B34E44">
        <w:rPr>
          <w:sz w:val="28"/>
          <w:szCs w:val="28"/>
          <w:lang w:val="kk-KZ"/>
        </w:rPr>
        <w:t>сақтау орындарын</w:t>
      </w:r>
      <w:r w:rsidRPr="00B34E44">
        <w:rPr>
          <w:sz w:val="28"/>
          <w:szCs w:val="28"/>
          <w:lang w:val="kk-KZ"/>
        </w:rPr>
        <w:t xml:space="preserve">, қайрау қондырғыларын және </w:t>
      </w:r>
      <w:r w:rsidR="00D75013" w:rsidRPr="00B34E44">
        <w:rPr>
          <w:sz w:val="28"/>
          <w:szCs w:val="28"/>
          <w:lang w:val="kk-KZ"/>
        </w:rPr>
        <w:t>басқа да</w:t>
      </w:r>
      <w:r w:rsidRPr="00B34E44">
        <w:rPr>
          <w:sz w:val="28"/>
          <w:szCs w:val="28"/>
          <w:lang w:val="kk-KZ"/>
        </w:rPr>
        <w:t xml:space="preserve"> жабдықтарды </w:t>
      </w:r>
      <w:r w:rsidR="00C000FE" w:rsidRPr="00B34E44">
        <w:rPr>
          <w:sz w:val="28"/>
          <w:szCs w:val="28"/>
          <w:lang w:val="kk-KZ"/>
        </w:rPr>
        <w:t>орнатуды және дайындауды</w:t>
      </w:r>
      <w:r w:rsidRPr="00B34E44">
        <w:rPr>
          <w:sz w:val="28"/>
          <w:szCs w:val="28"/>
          <w:lang w:val="kk-KZ"/>
        </w:rPr>
        <w:t xml:space="preserve"> болдырмау</w:t>
      </w:r>
      <w:r w:rsidR="00D75013"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7) сотталғандарға, үй-жайларға тiнту жүргізу, сондай-ақ тұрғын аймақтар</w:t>
      </w:r>
      <w:r w:rsidR="00412CAA" w:rsidRPr="00B34E44">
        <w:rPr>
          <w:sz w:val="28"/>
          <w:szCs w:val="28"/>
          <w:lang w:val="kk-KZ"/>
        </w:rPr>
        <w:t>ы мен өндiрiстiк объектiлер аумағын</w:t>
      </w:r>
      <w:r w:rsidRPr="00B34E44">
        <w:rPr>
          <w:sz w:val="28"/>
          <w:szCs w:val="28"/>
          <w:lang w:val="kk-KZ"/>
        </w:rPr>
        <w:t xml:space="preserve"> </w:t>
      </w:r>
      <w:r w:rsidR="00D75013" w:rsidRPr="00B34E44">
        <w:rPr>
          <w:sz w:val="28"/>
          <w:szCs w:val="28"/>
          <w:lang w:val="kk-KZ"/>
        </w:rPr>
        <w:t xml:space="preserve">тексеру, </w:t>
      </w:r>
      <w:r w:rsidR="003A64E1" w:rsidRPr="00B34E44">
        <w:rPr>
          <w:sz w:val="28"/>
          <w:szCs w:val="28"/>
          <w:lang w:val="kk-KZ"/>
        </w:rPr>
        <w:t xml:space="preserve">сотталғандарға сақтауға және пайдалануға рұқсат етілмеген </w:t>
      </w:r>
      <w:r w:rsidR="00D75013" w:rsidRPr="00B34E44">
        <w:rPr>
          <w:sz w:val="28"/>
          <w:szCs w:val="28"/>
          <w:lang w:val="kk-KZ"/>
        </w:rPr>
        <w:t>ақша, құнды қағаздарды</w:t>
      </w:r>
      <w:r w:rsidRPr="00B34E44">
        <w:rPr>
          <w:sz w:val="28"/>
          <w:szCs w:val="28"/>
          <w:lang w:val="kk-KZ"/>
        </w:rPr>
        <w:t>, сондай-ақ өзге</w:t>
      </w:r>
      <w:r w:rsidR="00D75013" w:rsidRPr="00B34E44">
        <w:rPr>
          <w:sz w:val="28"/>
          <w:szCs w:val="28"/>
          <w:lang w:val="kk-KZ"/>
        </w:rPr>
        <w:t xml:space="preserve"> </w:t>
      </w:r>
      <w:r w:rsidRPr="00B34E44">
        <w:rPr>
          <w:sz w:val="28"/>
          <w:szCs w:val="28"/>
          <w:lang w:val="kk-KZ"/>
        </w:rPr>
        <w:t>де заттарды, құжаттарды, киімдерді, бұйымдарды, азық-түліктерді табу</w:t>
      </w:r>
      <w:r w:rsidR="00412CAA" w:rsidRPr="00B34E44">
        <w:rPr>
          <w:sz w:val="28"/>
          <w:szCs w:val="28"/>
          <w:lang w:val="kk-KZ"/>
        </w:rPr>
        <w:t>ды</w:t>
      </w:r>
      <w:r w:rsidRPr="00B34E44">
        <w:rPr>
          <w:sz w:val="28"/>
          <w:szCs w:val="28"/>
          <w:lang w:val="kk-KZ"/>
        </w:rPr>
        <w:t xml:space="preserve"> және </w:t>
      </w:r>
      <w:r w:rsidR="006667F4" w:rsidRPr="00B34E44">
        <w:rPr>
          <w:sz w:val="28"/>
          <w:szCs w:val="28"/>
          <w:lang w:val="kk-KZ"/>
        </w:rPr>
        <w:t>алуды</w:t>
      </w:r>
      <w:r w:rsidR="00E65D97"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 xml:space="preserve">8) </w:t>
      </w:r>
      <w:r w:rsidR="0068038D" w:rsidRPr="00B34E44">
        <w:rPr>
          <w:sz w:val="28"/>
          <w:szCs w:val="28"/>
          <w:lang w:val="kk-KZ"/>
        </w:rPr>
        <w:t xml:space="preserve">ҚАК-қа </w:t>
      </w:r>
      <w:r w:rsidRPr="00B34E44">
        <w:rPr>
          <w:sz w:val="28"/>
          <w:szCs w:val="28"/>
          <w:lang w:val="kk-KZ"/>
        </w:rPr>
        <w:t xml:space="preserve">сәйкес мекемеден тыс жерде тұруға рұқсат берілген сотталғандардың </w:t>
      </w:r>
      <w:r w:rsidR="0053222F" w:rsidRPr="00B34E44">
        <w:rPr>
          <w:sz w:val="28"/>
          <w:szCs w:val="28"/>
          <w:lang w:val="kk-KZ"/>
        </w:rPr>
        <w:t>мінез-құлқын</w:t>
      </w:r>
      <w:r w:rsidRPr="00B34E44">
        <w:rPr>
          <w:sz w:val="28"/>
          <w:szCs w:val="28"/>
          <w:lang w:val="kk-KZ"/>
        </w:rPr>
        <w:t xml:space="preserve"> бақылау</w:t>
      </w:r>
      <w:r w:rsidR="00D75013"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8"/>
        <w:jc w:val="both"/>
        <w:rPr>
          <w:sz w:val="28"/>
          <w:szCs w:val="28"/>
          <w:lang w:val="kk-KZ"/>
        </w:rPr>
      </w:pPr>
      <w:r w:rsidRPr="00B34E44">
        <w:rPr>
          <w:sz w:val="28"/>
          <w:szCs w:val="28"/>
          <w:lang w:val="kk-KZ"/>
        </w:rPr>
        <w:t>9) сотталғандардың кездесу</w:t>
      </w:r>
      <w:r w:rsidR="00D75013" w:rsidRPr="00B34E44">
        <w:rPr>
          <w:sz w:val="28"/>
          <w:szCs w:val="28"/>
          <w:lang w:val="kk-KZ"/>
        </w:rPr>
        <w:t>лер</w:t>
      </w:r>
      <w:r w:rsidRPr="00B34E44">
        <w:rPr>
          <w:sz w:val="28"/>
          <w:szCs w:val="28"/>
          <w:lang w:val="kk-KZ"/>
        </w:rPr>
        <w:t xml:space="preserve"> өткiзудiң тәртiбiн қамтамасыз ету</w:t>
      </w:r>
      <w:r w:rsidR="006D7619" w:rsidRPr="00B34E44">
        <w:rPr>
          <w:sz w:val="28"/>
          <w:szCs w:val="28"/>
          <w:lang w:val="kk-KZ"/>
        </w:rPr>
        <w:t>ді</w:t>
      </w:r>
      <w:r w:rsidRPr="00B34E44">
        <w:rPr>
          <w:sz w:val="28"/>
          <w:szCs w:val="28"/>
          <w:lang w:val="kk-KZ"/>
        </w:rPr>
        <w:t>, олардың телефон арқылы сөйлесуiн бақылау</w:t>
      </w:r>
      <w:r w:rsidR="00D75013" w:rsidRPr="00B34E44">
        <w:rPr>
          <w:sz w:val="28"/>
          <w:szCs w:val="28"/>
          <w:lang w:val="kk-KZ"/>
        </w:rPr>
        <w:t>ды</w:t>
      </w:r>
      <w:r w:rsidRPr="00B34E44">
        <w:rPr>
          <w:sz w:val="28"/>
          <w:szCs w:val="28"/>
          <w:lang w:val="kk-KZ"/>
        </w:rPr>
        <w:t>;</w:t>
      </w:r>
    </w:p>
    <w:p w:rsidR="001A0240" w:rsidRPr="00B34E44" w:rsidRDefault="006667F4" w:rsidP="001A0240">
      <w:pPr>
        <w:pStyle w:val="a3"/>
        <w:spacing w:before="0" w:after="0"/>
        <w:ind w:firstLine="708"/>
        <w:jc w:val="both"/>
        <w:rPr>
          <w:sz w:val="28"/>
          <w:szCs w:val="28"/>
          <w:lang w:val="kk-KZ"/>
        </w:rPr>
      </w:pPr>
      <w:r w:rsidRPr="00B34E44">
        <w:rPr>
          <w:sz w:val="28"/>
          <w:szCs w:val="28"/>
          <w:lang w:val="kk-KZ"/>
        </w:rPr>
        <w:t>10) сотталғандарға келіп түскен</w:t>
      </w:r>
      <w:r w:rsidR="001A0240" w:rsidRPr="00B34E44">
        <w:rPr>
          <w:sz w:val="28"/>
          <w:szCs w:val="28"/>
          <w:lang w:val="kk-KZ"/>
        </w:rPr>
        <w:t xml:space="preserve"> сауқаттар, сәлемдемелер мен бандерольдердi қарау, тексеру және беру</w:t>
      </w:r>
      <w:r w:rsidR="00D75013" w:rsidRPr="00B34E44">
        <w:rPr>
          <w:sz w:val="28"/>
          <w:szCs w:val="28"/>
          <w:lang w:val="kk-KZ"/>
        </w:rPr>
        <w:t>ді</w:t>
      </w:r>
      <w:r w:rsidR="001A0240" w:rsidRPr="00B34E44">
        <w:rPr>
          <w:sz w:val="28"/>
          <w:szCs w:val="28"/>
          <w:lang w:val="kk-KZ"/>
        </w:rPr>
        <w:t>;</w:t>
      </w:r>
    </w:p>
    <w:p w:rsidR="001A0240" w:rsidRPr="00B34E44" w:rsidRDefault="006667F4" w:rsidP="001A0240">
      <w:pPr>
        <w:pStyle w:val="a3"/>
        <w:spacing w:before="0" w:after="0"/>
        <w:ind w:firstLine="709"/>
        <w:jc w:val="both"/>
        <w:rPr>
          <w:sz w:val="28"/>
          <w:szCs w:val="28"/>
          <w:lang w:val="kk-KZ"/>
        </w:rPr>
      </w:pPr>
      <w:r w:rsidRPr="00B34E44">
        <w:rPr>
          <w:sz w:val="28"/>
          <w:szCs w:val="28"/>
          <w:lang w:val="kk-KZ"/>
        </w:rPr>
        <w:t xml:space="preserve">11) объекті аумағы арқылы </w:t>
      </w:r>
      <w:r w:rsidR="001A0240" w:rsidRPr="00B34E44">
        <w:rPr>
          <w:sz w:val="28"/>
          <w:szCs w:val="28"/>
          <w:lang w:val="kk-KZ"/>
        </w:rPr>
        <w:t>көлiк құралдарына ерiп жүрудi, жүк тиеу-түсiру жұмыстарын бақылау</w:t>
      </w:r>
      <w:r w:rsidR="00D75013" w:rsidRPr="00B34E44">
        <w:rPr>
          <w:sz w:val="28"/>
          <w:szCs w:val="28"/>
          <w:lang w:val="kk-KZ"/>
        </w:rPr>
        <w:t>ды</w:t>
      </w:r>
      <w:r w:rsidR="001A0240"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12) мекеме объектiлерiнде жұмыс iстейтiн адамдарды бақылау, мекеме объектiлерiне кiру және ола</w:t>
      </w:r>
      <w:r w:rsidR="006667F4" w:rsidRPr="00B34E44">
        <w:rPr>
          <w:sz w:val="28"/>
          <w:szCs w:val="28"/>
          <w:lang w:val="kk-KZ"/>
        </w:rPr>
        <w:t>рдан шығу кезiнде бұл адамдарды олардың</w:t>
      </w:r>
      <w:r w:rsidRPr="00B34E44">
        <w:rPr>
          <w:sz w:val="28"/>
          <w:szCs w:val="28"/>
          <w:lang w:val="kk-KZ"/>
        </w:rPr>
        <w:t xml:space="preserve"> жеке</w:t>
      </w:r>
      <w:r w:rsidR="006667F4" w:rsidRPr="00B34E44">
        <w:rPr>
          <w:sz w:val="28"/>
          <w:szCs w:val="28"/>
          <w:lang w:val="kk-KZ"/>
        </w:rPr>
        <w:t xml:space="preserve"> </w:t>
      </w:r>
      <w:r w:rsidRPr="00B34E44">
        <w:rPr>
          <w:sz w:val="28"/>
          <w:szCs w:val="28"/>
          <w:lang w:val="kk-KZ"/>
        </w:rPr>
        <w:t>заттары мен киiмдерiн қарау</w:t>
      </w:r>
      <w:r w:rsidR="00D75013"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13) сотталғандардың тәртіптік изоляторларында (бұдан әрi – ТИ), қатаң жағдайда ұстау және жалғыз адамдық камераларда (бұдан әрі – ЖАК) жаза</w:t>
      </w:r>
      <w:r w:rsidR="001D691A" w:rsidRPr="00B34E44">
        <w:rPr>
          <w:sz w:val="28"/>
          <w:szCs w:val="28"/>
          <w:lang w:val="kk-KZ"/>
        </w:rPr>
        <w:t xml:space="preserve">сын өтеуi </w:t>
      </w:r>
      <w:r w:rsidRPr="00B34E44">
        <w:rPr>
          <w:sz w:val="28"/>
          <w:szCs w:val="28"/>
          <w:lang w:val="kk-KZ"/>
        </w:rPr>
        <w:t>тәртiбiн қамтамасыз ету</w:t>
      </w:r>
      <w:r w:rsidR="00D75013" w:rsidRPr="00B34E44">
        <w:rPr>
          <w:sz w:val="28"/>
          <w:szCs w:val="28"/>
          <w:lang w:val="kk-KZ"/>
        </w:rPr>
        <w:t>ді</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14) сотталғандардың қашып кетуiнiң, бағынбауының, қасақана өзі-өзіне қандай да бір жарақат салуының, </w:t>
      </w:r>
      <w:r w:rsidR="003B1D89" w:rsidRPr="00B34E44">
        <w:rPr>
          <w:sz w:val="28"/>
          <w:szCs w:val="28"/>
          <w:lang w:val="kk-KZ"/>
        </w:rPr>
        <w:t>бұзақылық әрекеттерінің</w:t>
      </w:r>
      <w:r w:rsidRPr="00B34E44">
        <w:rPr>
          <w:sz w:val="28"/>
          <w:szCs w:val="28"/>
          <w:lang w:val="kk-KZ"/>
        </w:rPr>
        <w:t>, өзге де қылмыстарының және режимдi бұзуының алдын алу мен жолын кесу</w:t>
      </w:r>
      <w:r w:rsidR="00D75013" w:rsidRPr="00B34E44">
        <w:rPr>
          <w:sz w:val="28"/>
          <w:szCs w:val="28"/>
          <w:lang w:val="kk-KZ"/>
        </w:rPr>
        <w:t>ді</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15) жаңадан келген сотталғандарды карантиндiк үй-жайларда </w:t>
      </w:r>
      <w:r w:rsidR="003B1D89" w:rsidRPr="00B34E44">
        <w:rPr>
          <w:sz w:val="28"/>
          <w:szCs w:val="28"/>
          <w:lang w:val="kk-KZ"/>
        </w:rPr>
        <w:t>жазасын өтеуінің</w:t>
      </w:r>
      <w:r w:rsidRPr="00B34E44">
        <w:rPr>
          <w:sz w:val="28"/>
          <w:szCs w:val="28"/>
          <w:lang w:val="kk-KZ"/>
        </w:rPr>
        <w:t xml:space="preserve"> тәртiбi мен шарттарын қамтамасыз ету</w:t>
      </w:r>
      <w:r w:rsidR="00D75013" w:rsidRPr="00B34E44">
        <w:rPr>
          <w:sz w:val="28"/>
          <w:szCs w:val="28"/>
          <w:lang w:val="kk-KZ"/>
        </w:rPr>
        <w:t>ді</w:t>
      </w:r>
      <w:r w:rsidRPr="00B34E44">
        <w:rPr>
          <w:sz w:val="28"/>
          <w:szCs w:val="28"/>
          <w:lang w:val="kk-KZ"/>
        </w:rPr>
        <w:t>;</w:t>
      </w:r>
    </w:p>
    <w:p w:rsidR="006D7619" w:rsidRPr="00B34E44" w:rsidRDefault="001A0240" w:rsidP="001A0240">
      <w:pPr>
        <w:pStyle w:val="a3"/>
        <w:spacing w:before="0" w:after="0"/>
        <w:ind w:firstLine="709"/>
        <w:jc w:val="both"/>
        <w:rPr>
          <w:sz w:val="28"/>
          <w:szCs w:val="28"/>
          <w:lang w:val="kk-KZ"/>
        </w:rPr>
      </w:pPr>
      <w:r w:rsidRPr="00B34E44">
        <w:rPr>
          <w:sz w:val="28"/>
          <w:szCs w:val="28"/>
          <w:lang w:val="kk-KZ"/>
        </w:rPr>
        <w:t>16) «Құқық қорғау қызметі туралы» Қазақстан Республикасының</w:t>
      </w:r>
      <w:r w:rsidR="003512CA">
        <w:rPr>
          <w:sz w:val="28"/>
          <w:szCs w:val="28"/>
          <w:lang w:val="kk-KZ"/>
        </w:rPr>
        <w:t xml:space="preserve"> </w:t>
      </w:r>
      <w:r w:rsidR="0068038D" w:rsidRPr="00B34E44">
        <w:rPr>
          <w:sz w:val="28"/>
          <w:szCs w:val="28"/>
          <w:lang w:val="kk-KZ"/>
        </w:rPr>
        <w:t>2011 жылғы</w:t>
      </w:r>
      <w:r w:rsidRPr="00B34E44">
        <w:rPr>
          <w:sz w:val="28"/>
          <w:szCs w:val="28"/>
          <w:lang w:val="kk-KZ"/>
        </w:rPr>
        <w:t xml:space="preserve"> 6 қаңтардағы Заңына және «</w:t>
      </w:r>
      <w:r w:rsidR="00BE33AE" w:rsidRPr="00B34E44">
        <w:rPr>
          <w:sz w:val="28"/>
          <w:szCs w:val="28"/>
          <w:lang w:val="kk-KZ"/>
        </w:rPr>
        <w:t xml:space="preserve">Қазақстан Республикасы Ішкі істер министрлігінің </w:t>
      </w:r>
      <w:r w:rsidRPr="00B34E44">
        <w:rPr>
          <w:sz w:val="28"/>
          <w:szCs w:val="28"/>
          <w:lang w:val="kk-KZ"/>
        </w:rPr>
        <w:t>Ішкі әскерлер</w:t>
      </w:r>
      <w:r w:rsidR="00BE33AE" w:rsidRPr="00B34E44">
        <w:rPr>
          <w:sz w:val="28"/>
          <w:szCs w:val="28"/>
          <w:lang w:val="kk-KZ"/>
        </w:rPr>
        <w:t>і</w:t>
      </w:r>
      <w:r w:rsidRPr="00B34E44">
        <w:rPr>
          <w:sz w:val="28"/>
          <w:szCs w:val="28"/>
          <w:lang w:val="kk-KZ"/>
        </w:rPr>
        <w:t xml:space="preserve"> туралы» Қазақстан Республикасының </w:t>
      </w:r>
    </w:p>
    <w:p w:rsidR="001A0240" w:rsidRPr="00B34E44" w:rsidRDefault="00BC2E8C" w:rsidP="001A0240">
      <w:pPr>
        <w:pStyle w:val="a3"/>
        <w:spacing w:before="0" w:after="0"/>
        <w:ind w:firstLine="709"/>
        <w:jc w:val="both"/>
        <w:rPr>
          <w:sz w:val="28"/>
          <w:szCs w:val="28"/>
          <w:lang w:val="kk-KZ"/>
        </w:rPr>
      </w:pPr>
      <w:r w:rsidRPr="00B34E44">
        <w:rPr>
          <w:sz w:val="28"/>
          <w:szCs w:val="28"/>
          <w:lang w:val="kk-KZ"/>
        </w:rPr>
        <w:t xml:space="preserve">1992 жылғы 23 маусымдағы </w:t>
      </w:r>
      <w:r w:rsidR="001A0240" w:rsidRPr="00B34E44">
        <w:rPr>
          <w:sz w:val="28"/>
          <w:szCs w:val="28"/>
          <w:lang w:val="kk-KZ"/>
        </w:rPr>
        <w:t>Заңына сәйкес дене күшін және арнайы құралдарды қолдану</w:t>
      </w:r>
      <w:r w:rsidR="00D75013" w:rsidRPr="00B34E44">
        <w:rPr>
          <w:sz w:val="28"/>
          <w:szCs w:val="28"/>
          <w:lang w:val="kk-KZ"/>
        </w:rPr>
        <w:t>ды</w:t>
      </w:r>
      <w:r w:rsidR="001A0240" w:rsidRPr="00B34E44">
        <w:rPr>
          <w:sz w:val="28"/>
          <w:szCs w:val="28"/>
          <w:lang w:val="kk-KZ"/>
        </w:rPr>
        <w:t>;</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17) сотталғандардың сыртқы пiшiнiн қарау</w:t>
      </w:r>
      <w:r w:rsidR="00D75013" w:rsidRPr="00B34E44">
        <w:rPr>
          <w:sz w:val="28"/>
          <w:szCs w:val="28"/>
          <w:lang w:val="kk-KZ"/>
        </w:rPr>
        <w:t>ды</w:t>
      </w:r>
      <w:r w:rsidRPr="00B34E44">
        <w:rPr>
          <w:sz w:val="28"/>
          <w:szCs w:val="28"/>
          <w:lang w:val="kk-KZ"/>
        </w:rPr>
        <w:t>;</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18) мекеме аумағында ерікті жалданушы және аттестатталған әйел</w:t>
      </w:r>
      <w:r w:rsidR="003512CA">
        <w:rPr>
          <w:sz w:val="28"/>
          <w:szCs w:val="28"/>
          <w:lang w:val="kk-KZ"/>
        </w:rPr>
        <w:t xml:space="preserve"> </w:t>
      </w:r>
      <w:r w:rsidRPr="00B34E44">
        <w:rPr>
          <w:sz w:val="28"/>
          <w:szCs w:val="28"/>
          <w:lang w:val="kk-KZ"/>
        </w:rPr>
        <w:t>қызметкерлерге еріп жүруді қамтамасыз ету</w:t>
      </w:r>
      <w:r w:rsidR="00D75013" w:rsidRPr="00B34E44">
        <w:rPr>
          <w:sz w:val="28"/>
          <w:szCs w:val="28"/>
          <w:lang w:val="kk-KZ"/>
        </w:rPr>
        <w:t>ді</w:t>
      </w:r>
      <w:r w:rsidRPr="00B34E44">
        <w:rPr>
          <w:sz w:val="28"/>
          <w:szCs w:val="28"/>
          <w:lang w:val="kk-KZ"/>
        </w:rPr>
        <w:t xml:space="preserve">; </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 xml:space="preserve">19) ай сайын (ҰҰ бөліністерімен бірлесе отырып) </w:t>
      </w:r>
      <w:r w:rsidR="00D75013" w:rsidRPr="00B34E44">
        <w:rPr>
          <w:sz w:val="28"/>
          <w:szCs w:val="28"/>
          <w:lang w:val="kk-KZ"/>
        </w:rPr>
        <w:t xml:space="preserve">күзеттiң </w:t>
      </w:r>
      <w:r w:rsidRPr="00B34E44">
        <w:rPr>
          <w:sz w:val="28"/>
          <w:szCs w:val="28"/>
          <w:lang w:val="kk-KZ"/>
        </w:rPr>
        <w:t xml:space="preserve">қадағалау, бақылау және инженерлiк техникалық құралдарын (бұдан әрi – </w:t>
      </w:r>
      <w:r w:rsidR="00D75013" w:rsidRPr="00B34E44">
        <w:rPr>
          <w:sz w:val="28"/>
          <w:szCs w:val="28"/>
          <w:lang w:val="kk-KZ"/>
        </w:rPr>
        <w:t>КҚБж</w:t>
      </w:r>
      <w:r w:rsidRPr="00B34E44">
        <w:rPr>
          <w:sz w:val="28"/>
          <w:szCs w:val="28"/>
          <w:lang w:val="kk-KZ"/>
        </w:rPr>
        <w:t>ИТҚ) тексеру және анықталған кемшiлiктердi жою</w:t>
      </w:r>
      <w:r w:rsidR="00D75013" w:rsidRPr="00B34E44">
        <w:rPr>
          <w:sz w:val="28"/>
          <w:szCs w:val="28"/>
          <w:lang w:val="kk-KZ"/>
        </w:rPr>
        <w:t>ды</w:t>
      </w:r>
      <w:r w:rsidRPr="00B34E44">
        <w:rPr>
          <w:sz w:val="28"/>
          <w:szCs w:val="28"/>
          <w:lang w:val="kk-KZ"/>
        </w:rPr>
        <w:t xml:space="preserve"> </w:t>
      </w:r>
      <w:r w:rsidR="007327FA" w:rsidRPr="00B34E44">
        <w:rPr>
          <w:sz w:val="28"/>
          <w:szCs w:val="28"/>
          <w:lang w:val="kk-KZ"/>
        </w:rPr>
        <w:t>қамтиды</w:t>
      </w:r>
      <w:r w:rsidRPr="00B34E44">
        <w:rPr>
          <w:sz w:val="28"/>
          <w:szCs w:val="28"/>
          <w:lang w:val="kk-KZ"/>
        </w:rPr>
        <w:t xml:space="preserve">. </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5. Емдеу мекемелерi мен қауіпсіздігі барынша төмен мекемелердегі</w:t>
      </w:r>
      <w:r w:rsidR="003512CA">
        <w:rPr>
          <w:sz w:val="28"/>
          <w:szCs w:val="28"/>
          <w:lang w:val="kk-KZ"/>
        </w:rPr>
        <w:t xml:space="preserve"> </w:t>
      </w:r>
      <w:r w:rsidRPr="00B34E44">
        <w:rPr>
          <w:sz w:val="28"/>
          <w:szCs w:val="28"/>
          <w:lang w:val="kk-KZ"/>
        </w:rPr>
        <w:t>сотталғандарды бақылау және қадағалау</w:t>
      </w:r>
      <w:r w:rsidR="00FB5188" w:rsidRPr="00B34E44">
        <w:rPr>
          <w:sz w:val="28"/>
          <w:szCs w:val="28"/>
          <w:lang w:val="kk-KZ"/>
        </w:rPr>
        <w:t xml:space="preserve"> осы Қағидада көзделген тәртiппен</w:t>
      </w:r>
      <w:r w:rsidRPr="00B34E44">
        <w:rPr>
          <w:sz w:val="28"/>
          <w:szCs w:val="28"/>
          <w:lang w:val="kk-KZ"/>
        </w:rPr>
        <w:t xml:space="preserve"> жүзеге асырылады. </w:t>
      </w:r>
      <w:r w:rsidR="00FB5188" w:rsidRPr="00B34E44">
        <w:rPr>
          <w:sz w:val="28"/>
          <w:szCs w:val="28"/>
          <w:lang w:val="kk-KZ"/>
        </w:rPr>
        <w:t>Бақылау және қ</w:t>
      </w:r>
      <w:r w:rsidR="00BC2E8C" w:rsidRPr="00B34E44">
        <w:rPr>
          <w:sz w:val="28"/>
          <w:szCs w:val="28"/>
          <w:lang w:val="kk-KZ"/>
        </w:rPr>
        <w:t xml:space="preserve">адағалау ерекшелiктерi </w:t>
      </w:r>
      <w:r w:rsidR="00FB5188" w:rsidRPr="00B34E44">
        <w:rPr>
          <w:sz w:val="28"/>
          <w:szCs w:val="28"/>
          <w:lang w:val="kk-KZ"/>
        </w:rPr>
        <w:t>қадағалау жоспарында және осы Қ</w:t>
      </w:r>
      <w:r w:rsidRPr="00B34E44">
        <w:rPr>
          <w:sz w:val="28"/>
          <w:szCs w:val="28"/>
          <w:lang w:val="kk-KZ"/>
        </w:rPr>
        <w:t xml:space="preserve">ағидаға 1-қосымшаға сәйкес нысан бойынша бекет табелiнде көрсетiледi. </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6</w:t>
      </w:r>
      <w:r w:rsidR="006D7619" w:rsidRPr="00B34E44">
        <w:rPr>
          <w:sz w:val="28"/>
          <w:szCs w:val="28"/>
          <w:lang w:val="kk-KZ"/>
        </w:rPr>
        <w:t>.</w:t>
      </w:r>
      <w:r w:rsidRPr="00B34E44">
        <w:rPr>
          <w:sz w:val="28"/>
          <w:szCs w:val="28"/>
          <w:lang w:val="kk-KZ"/>
        </w:rPr>
        <w:t xml:space="preserve"> Денсаулық сақтаудың мемлеке</w:t>
      </w:r>
      <w:r w:rsidR="00FB5188" w:rsidRPr="00B34E44">
        <w:rPr>
          <w:sz w:val="28"/>
          <w:szCs w:val="28"/>
          <w:lang w:val="kk-KZ"/>
        </w:rPr>
        <w:t>ттік басқару</w:t>
      </w:r>
      <w:r w:rsidRPr="00B34E44">
        <w:rPr>
          <w:sz w:val="28"/>
          <w:szCs w:val="28"/>
          <w:lang w:val="kk-KZ"/>
        </w:rPr>
        <w:t xml:space="preserve"> жергілікті орган</w:t>
      </w:r>
      <w:r w:rsidR="0071091B" w:rsidRPr="00B34E44">
        <w:rPr>
          <w:sz w:val="28"/>
          <w:szCs w:val="28"/>
          <w:lang w:val="kk-KZ"/>
        </w:rPr>
        <w:t>ы</w:t>
      </w:r>
      <w:r w:rsidRPr="00B34E44">
        <w:rPr>
          <w:sz w:val="28"/>
          <w:szCs w:val="28"/>
          <w:lang w:val="kk-KZ"/>
        </w:rPr>
        <w:t xml:space="preserve">ның медициналық </w:t>
      </w:r>
      <w:r w:rsidR="0071091B" w:rsidRPr="00B34E44">
        <w:rPr>
          <w:sz w:val="28"/>
          <w:szCs w:val="28"/>
          <w:lang w:val="kk-KZ"/>
        </w:rPr>
        <w:t>ұйымдарында</w:t>
      </w:r>
      <w:r w:rsidRPr="00B34E44">
        <w:rPr>
          <w:sz w:val="28"/>
          <w:szCs w:val="28"/>
          <w:lang w:val="kk-KZ"/>
        </w:rPr>
        <w:t xml:space="preserve"> ем қабылдап жатқан сотталғандарға бақылау</w:t>
      </w:r>
      <w:r w:rsidR="00FB5188" w:rsidRPr="00B34E44">
        <w:rPr>
          <w:sz w:val="28"/>
          <w:szCs w:val="28"/>
          <w:lang w:val="kk-KZ"/>
        </w:rPr>
        <w:t>ды</w:t>
      </w:r>
      <w:r w:rsidR="003512CA">
        <w:rPr>
          <w:sz w:val="28"/>
          <w:szCs w:val="28"/>
          <w:lang w:val="kk-KZ"/>
        </w:rPr>
        <w:t xml:space="preserve"> </w:t>
      </w:r>
      <w:r w:rsidR="0071091B" w:rsidRPr="00B34E44">
        <w:rPr>
          <w:sz w:val="28"/>
          <w:szCs w:val="28"/>
          <w:lang w:val="kk-KZ"/>
        </w:rPr>
        <w:t xml:space="preserve">және қадағалауды </w:t>
      </w:r>
      <w:r w:rsidRPr="00B34E44">
        <w:rPr>
          <w:sz w:val="28"/>
          <w:szCs w:val="28"/>
          <w:lang w:val="kk-KZ"/>
        </w:rPr>
        <w:t>қамтамасыз ету үшiн Қазақстан Республикасы Үкіметінің</w:t>
      </w:r>
      <w:r w:rsidR="003512CA">
        <w:rPr>
          <w:sz w:val="28"/>
          <w:szCs w:val="28"/>
          <w:lang w:val="kk-KZ"/>
        </w:rPr>
        <w:t xml:space="preserve"> </w:t>
      </w:r>
      <w:r w:rsidRPr="00B34E44">
        <w:rPr>
          <w:sz w:val="28"/>
          <w:szCs w:val="28"/>
          <w:lang w:val="kk-KZ"/>
        </w:rPr>
        <w:t>2012 жылғы 7 сәуірдегі № 430 қаулысымен бек</w:t>
      </w:r>
      <w:r w:rsidR="0071091B" w:rsidRPr="00B34E44">
        <w:rPr>
          <w:sz w:val="28"/>
          <w:szCs w:val="28"/>
          <w:lang w:val="kk-KZ"/>
        </w:rPr>
        <w:t>ітілген бас бостандығы шектеулі</w:t>
      </w:r>
      <w:r w:rsidR="00FB5188" w:rsidRPr="00B34E44">
        <w:rPr>
          <w:sz w:val="28"/>
          <w:szCs w:val="28"/>
          <w:lang w:val="kk-KZ"/>
        </w:rPr>
        <w:t>,</w:t>
      </w:r>
      <w:r w:rsidRPr="00B34E44">
        <w:rPr>
          <w:sz w:val="28"/>
          <w:szCs w:val="28"/>
          <w:lang w:val="kk-KZ"/>
        </w:rPr>
        <w:t xml:space="preserve"> сондай-ақ сот үкімі бойынша </w:t>
      </w:r>
      <w:r w:rsidR="0071091B" w:rsidRPr="00B34E44">
        <w:rPr>
          <w:sz w:val="28"/>
          <w:szCs w:val="28"/>
          <w:lang w:val="kk-KZ"/>
        </w:rPr>
        <w:t xml:space="preserve">жазасын </w:t>
      </w:r>
      <w:r w:rsidRPr="00B34E44">
        <w:rPr>
          <w:sz w:val="28"/>
          <w:szCs w:val="28"/>
          <w:lang w:val="kk-KZ"/>
        </w:rPr>
        <w:t xml:space="preserve">бас бостандығынан айыру </w:t>
      </w:r>
      <w:r w:rsidR="0071091B" w:rsidRPr="00B34E44">
        <w:rPr>
          <w:sz w:val="28"/>
          <w:szCs w:val="28"/>
          <w:lang w:val="kk-KZ"/>
        </w:rPr>
        <w:t xml:space="preserve">орындарында </w:t>
      </w:r>
      <w:r w:rsidRPr="00B34E44">
        <w:rPr>
          <w:sz w:val="28"/>
          <w:szCs w:val="28"/>
          <w:lang w:val="kk-KZ"/>
        </w:rPr>
        <w:t xml:space="preserve">өтеп </w:t>
      </w:r>
      <w:r w:rsidR="0071091B" w:rsidRPr="00B34E44">
        <w:rPr>
          <w:sz w:val="28"/>
          <w:szCs w:val="28"/>
          <w:lang w:val="kk-KZ"/>
        </w:rPr>
        <w:t>жүрген</w:t>
      </w:r>
      <w:r w:rsidR="006D7619" w:rsidRPr="00B34E44">
        <w:rPr>
          <w:sz w:val="28"/>
          <w:szCs w:val="28"/>
          <w:lang w:val="kk-KZ"/>
        </w:rPr>
        <w:t>,</w:t>
      </w:r>
      <w:r w:rsidRPr="00B34E44">
        <w:rPr>
          <w:sz w:val="28"/>
          <w:szCs w:val="28"/>
          <w:lang w:val="kk-KZ"/>
        </w:rPr>
        <w:t xml:space="preserve"> арнайы мекемелерге орналастырылған азаматтарға меди</w:t>
      </w:r>
      <w:r w:rsidR="0071091B" w:rsidRPr="00B34E44">
        <w:rPr>
          <w:sz w:val="28"/>
          <w:szCs w:val="28"/>
          <w:lang w:val="kk-KZ"/>
        </w:rPr>
        <w:t>циналық көмек көрсету қағидаларына</w:t>
      </w:r>
      <w:r w:rsidR="00A14BE9" w:rsidRPr="00B34E44">
        <w:rPr>
          <w:sz w:val="28"/>
          <w:szCs w:val="28"/>
          <w:lang w:val="kk-KZ"/>
        </w:rPr>
        <w:t xml:space="preserve"> сәйкес </w:t>
      </w:r>
      <w:r w:rsidRPr="00B34E44">
        <w:rPr>
          <w:sz w:val="28"/>
          <w:szCs w:val="28"/>
          <w:lang w:val="kk-KZ"/>
        </w:rPr>
        <w:t>күзеттiң бөлшектелетiн құралдарымен жабдықталатын оқшауланған палаталар бөлінеді, күзет жоспары әзiрленедi, онда қызмет атқару мен ұйымдастырудың тәртiбi, мiндеттерi,</w:t>
      </w:r>
      <w:r w:rsidR="00BE7348" w:rsidRPr="00B34E44">
        <w:rPr>
          <w:sz w:val="28"/>
          <w:szCs w:val="28"/>
          <w:lang w:val="kk-KZ"/>
        </w:rPr>
        <w:t xml:space="preserve"> құрамы, төтенше жағдайлар кезiн</w:t>
      </w:r>
      <w:r w:rsidRPr="00B34E44">
        <w:rPr>
          <w:sz w:val="28"/>
          <w:szCs w:val="28"/>
          <w:lang w:val="kk-KZ"/>
        </w:rPr>
        <w:t xml:space="preserve">де өзара iс-қимыл жасасу мен iс-әрекеттер тәртiбi ескерiледi. </w:t>
      </w:r>
    </w:p>
    <w:p w:rsidR="001A0240" w:rsidRPr="00B34E44" w:rsidRDefault="00FB5188" w:rsidP="001A0240">
      <w:pPr>
        <w:pStyle w:val="a3"/>
        <w:tabs>
          <w:tab w:val="left" w:pos="426"/>
        </w:tabs>
        <w:spacing w:before="0" w:after="0"/>
        <w:ind w:firstLine="709"/>
        <w:jc w:val="both"/>
        <w:rPr>
          <w:sz w:val="28"/>
          <w:szCs w:val="28"/>
          <w:lang w:val="kk-KZ"/>
        </w:rPr>
      </w:pPr>
      <w:r w:rsidRPr="00B34E44">
        <w:rPr>
          <w:sz w:val="28"/>
          <w:szCs w:val="28"/>
          <w:lang w:val="kk-KZ"/>
        </w:rPr>
        <w:t>Сотталған</w:t>
      </w:r>
      <w:r w:rsidR="001A0240" w:rsidRPr="00B34E44">
        <w:rPr>
          <w:sz w:val="28"/>
          <w:szCs w:val="28"/>
          <w:lang w:val="kk-KZ"/>
        </w:rPr>
        <w:t>ды денсаулық сақтау органдарының медициналық мекемесiне ем</w:t>
      </w:r>
      <w:r w:rsidR="00B716E6" w:rsidRPr="00B34E44">
        <w:rPr>
          <w:sz w:val="28"/>
          <w:szCs w:val="28"/>
          <w:lang w:val="kk-KZ"/>
        </w:rPr>
        <w:t>делуге жiберу үшін</w:t>
      </w:r>
      <w:r w:rsidR="001A0240" w:rsidRPr="00B34E44">
        <w:rPr>
          <w:sz w:val="28"/>
          <w:szCs w:val="28"/>
          <w:lang w:val="kk-KZ"/>
        </w:rPr>
        <w:t xml:space="preserve"> мекеме бастығы не оны алмастыратын адам Қазақстан Республикасы Ішкі істер министрлігі Қылм</w:t>
      </w:r>
      <w:r w:rsidRPr="00B34E44">
        <w:rPr>
          <w:sz w:val="28"/>
          <w:szCs w:val="28"/>
          <w:lang w:val="kk-KZ"/>
        </w:rPr>
        <w:t>ыс</w:t>
      </w:r>
      <w:r w:rsidR="00BC2E8C" w:rsidRPr="00B34E44">
        <w:rPr>
          <w:sz w:val="28"/>
          <w:szCs w:val="28"/>
          <w:lang w:val="kk-KZ"/>
        </w:rPr>
        <w:t xml:space="preserve">тық-атқару жүйесі </w:t>
      </w:r>
      <w:r w:rsidRPr="00B34E44">
        <w:rPr>
          <w:sz w:val="28"/>
          <w:szCs w:val="28"/>
          <w:lang w:val="kk-KZ"/>
        </w:rPr>
        <w:t>комитеті</w:t>
      </w:r>
      <w:r w:rsidR="001A0240" w:rsidRPr="00B34E44">
        <w:rPr>
          <w:sz w:val="28"/>
          <w:szCs w:val="28"/>
          <w:lang w:val="kk-KZ"/>
        </w:rPr>
        <w:t xml:space="preserve"> аумақтық бөлінісі</w:t>
      </w:r>
      <w:r w:rsidRPr="00B34E44">
        <w:rPr>
          <w:sz w:val="28"/>
          <w:szCs w:val="28"/>
          <w:lang w:val="kk-KZ"/>
        </w:rPr>
        <w:t>нің</w:t>
      </w:r>
      <w:r w:rsidR="00BC2E8C" w:rsidRPr="00B34E44">
        <w:rPr>
          <w:sz w:val="28"/>
          <w:szCs w:val="28"/>
          <w:lang w:val="kk-KZ"/>
        </w:rPr>
        <w:t xml:space="preserve"> </w:t>
      </w:r>
      <w:r w:rsidR="001A0240" w:rsidRPr="00B34E44">
        <w:rPr>
          <w:sz w:val="28"/>
          <w:szCs w:val="28"/>
          <w:lang w:val="kk-KZ"/>
        </w:rPr>
        <w:t xml:space="preserve">(бұдан әрі – аумақтық бөлініс) басшылығын міндетті түрде хабардар </w:t>
      </w:r>
      <w:r w:rsidRPr="00B34E44">
        <w:rPr>
          <w:sz w:val="28"/>
          <w:szCs w:val="28"/>
          <w:lang w:val="kk-KZ"/>
        </w:rPr>
        <w:t xml:space="preserve">ету </w:t>
      </w:r>
      <w:r w:rsidR="001A0240" w:rsidRPr="00B34E44">
        <w:rPr>
          <w:sz w:val="28"/>
          <w:szCs w:val="28"/>
          <w:lang w:val="kk-KZ"/>
        </w:rPr>
        <w:t>арқылы шешiм қабылдайды. Шұғыл жағдайларда және түнгі уақытта сотталғанды денсаулық сақтау органдарының медициналық мекемесіне емделуге жіберу туралы шешімді мекемедегі медицина қызметкерінің не</w:t>
      </w:r>
      <w:r w:rsidR="003512CA">
        <w:rPr>
          <w:sz w:val="28"/>
          <w:szCs w:val="28"/>
          <w:lang w:val="kk-KZ"/>
        </w:rPr>
        <w:t xml:space="preserve"> </w:t>
      </w:r>
      <w:r w:rsidR="001A0240" w:rsidRPr="00B34E44">
        <w:rPr>
          <w:sz w:val="28"/>
          <w:szCs w:val="28"/>
          <w:lang w:val="kk-KZ"/>
        </w:rPr>
        <w:t>жедел жәрдем қ</w:t>
      </w:r>
      <w:r w:rsidR="00AE6CF0" w:rsidRPr="00B34E44">
        <w:rPr>
          <w:sz w:val="28"/>
          <w:szCs w:val="28"/>
          <w:lang w:val="kk-KZ"/>
        </w:rPr>
        <w:t xml:space="preserve">ызметкерінің ұсынымы негізінде </w:t>
      </w:r>
      <w:r w:rsidR="00BC2E8C" w:rsidRPr="00B34E44">
        <w:rPr>
          <w:sz w:val="28"/>
          <w:szCs w:val="28"/>
          <w:lang w:val="kk-KZ"/>
        </w:rPr>
        <w:t xml:space="preserve">мекеме бастығын (бақылаушылар </w:t>
      </w:r>
      <w:r w:rsidR="001A0240" w:rsidRPr="00B34E44">
        <w:rPr>
          <w:sz w:val="28"/>
          <w:szCs w:val="28"/>
          <w:lang w:val="kk-KZ"/>
        </w:rPr>
        <w:t>әскери жасақшасының бастығын (бұдан әрі – БӘЖБ) бөлініс командиріне баяндау арқылы) не оны алмастыратын адамды және аумақтық бөлініс басшылығын</w:t>
      </w:r>
      <w:r w:rsidR="00AE6CF0" w:rsidRPr="00B34E44">
        <w:rPr>
          <w:sz w:val="28"/>
          <w:szCs w:val="28"/>
          <w:lang w:val="kk-KZ"/>
        </w:rPr>
        <w:t xml:space="preserve"> міндетті түрде</w:t>
      </w:r>
      <w:r w:rsidR="001A0240" w:rsidRPr="00B34E44">
        <w:rPr>
          <w:sz w:val="28"/>
          <w:szCs w:val="28"/>
          <w:lang w:val="kk-KZ"/>
        </w:rPr>
        <w:t xml:space="preserve"> хабардар ете отырып, мекеме бастығының кезекші көмекшісі (бұдан әрі – МБКК) қабылдайды.</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 xml:space="preserve">Денсаулық сақтау органдарының медициналық мекемелерінде күзет, бақылау және қадағалау бойынша қызмет өткеру үшін бір сотталғанға кемінде 3 қызметкер, мекеменің аға қызметкері және мекемеде </w:t>
      </w:r>
      <w:r w:rsidR="00FB5188" w:rsidRPr="00B34E44">
        <w:rPr>
          <w:sz w:val="28"/>
          <w:szCs w:val="28"/>
          <w:lang w:val="kk-KZ"/>
        </w:rPr>
        <w:t>күзет, бақылау және қадағалауды</w:t>
      </w:r>
      <w:r w:rsidRPr="00B34E44">
        <w:rPr>
          <w:sz w:val="28"/>
          <w:szCs w:val="28"/>
          <w:lang w:val="kk-KZ"/>
        </w:rPr>
        <w:t xml:space="preserve"> жүзеге асыратын бөліністен екі әскери қызметші тағайындалады, олар нысанды киім </w:t>
      </w:r>
      <w:r w:rsidR="00FB5188" w:rsidRPr="00B34E44">
        <w:rPr>
          <w:sz w:val="28"/>
          <w:szCs w:val="28"/>
          <w:lang w:val="kk-KZ"/>
        </w:rPr>
        <w:t>киеді</w:t>
      </w:r>
      <w:r w:rsidRPr="00B34E44">
        <w:rPr>
          <w:sz w:val="28"/>
          <w:szCs w:val="28"/>
          <w:lang w:val="kk-KZ"/>
        </w:rPr>
        <w:t xml:space="preserve">, арнайы құралдармен, радиостанциямен, </w:t>
      </w:r>
      <w:r w:rsidR="00AE6CF0" w:rsidRPr="00B34E44">
        <w:rPr>
          <w:sz w:val="28"/>
          <w:szCs w:val="28"/>
          <w:lang w:val="kk-KZ"/>
        </w:rPr>
        <w:t>бронды кеудешемен</w:t>
      </w:r>
      <w:r w:rsidRPr="00B34E44">
        <w:rPr>
          <w:sz w:val="28"/>
          <w:szCs w:val="28"/>
          <w:lang w:val="kk-KZ"/>
        </w:rPr>
        <w:t xml:space="preserve">, </w:t>
      </w:r>
      <w:r w:rsidR="00AE6CF0" w:rsidRPr="00B34E44">
        <w:rPr>
          <w:sz w:val="28"/>
          <w:szCs w:val="28"/>
          <w:lang w:val="kk-KZ"/>
        </w:rPr>
        <w:t>сондай-ақ</w:t>
      </w:r>
      <w:r w:rsidRPr="00B34E44">
        <w:rPr>
          <w:sz w:val="28"/>
          <w:szCs w:val="28"/>
          <w:lang w:val="kk-KZ"/>
        </w:rPr>
        <w:t xml:space="preserve"> жасырын түрде алып жүретін атыс қару</w:t>
      </w:r>
      <w:r w:rsidR="00AE6CF0" w:rsidRPr="00B34E44">
        <w:rPr>
          <w:sz w:val="28"/>
          <w:szCs w:val="28"/>
          <w:lang w:val="kk-KZ"/>
        </w:rPr>
        <w:t>ы</w:t>
      </w:r>
      <w:r w:rsidRPr="00B34E44">
        <w:rPr>
          <w:sz w:val="28"/>
          <w:szCs w:val="28"/>
          <w:lang w:val="kk-KZ"/>
        </w:rPr>
        <w:t>мен жарақталады.</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Егер медициналық мекемеге сотталған әйел орналастырылса, оны күзету бойынша күзет орнына бақылаушы әйел</w:t>
      </w:r>
      <w:r w:rsidR="00AE6CF0" w:rsidRPr="00B34E44">
        <w:rPr>
          <w:sz w:val="28"/>
          <w:szCs w:val="28"/>
          <w:lang w:val="kk-KZ"/>
        </w:rPr>
        <w:t>дер</w:t>
      </w:r>
      <w:r w:rsidR="003512CA">
        <w:rPr>
          <w:sz w:val="28"/>
          <w:szCs w:val="28"/>
          <w:lang w:val="kk-KZ"/>
        </w:rPr>
        <w:t xml:space="preserve"> </w:t>
      </w:r>
      <w:r w:rsidRPr="00B34E44">
        <w:rPr>
          <w:sz w:val="28"/>
          <w:szCs w:val="28"/>
          <w:lang w:val="kk-KZ"/>
        </w:rPr>
        <w:t xml:space="preserve">тағайындалады. </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Денсаулық сақтау органдарының медициналық мекемесіндегі күзет, бақылау және қадағалау жөніндегі қарауылға мекеме баст</w:t>
      </w:r>
      <w:r w:rsidR="00A75E73" w:rsidRPr="00B34E44">
        <w:rPr>
          <w:sz w:val="28"/>
          <w:szCs w:val="28"/>
          <w:lang w:val="kk-KZ"/>
        </w:rPr>
        <w:t>ығының режим және жедел жұмыс</w:t>
      </w:r>
      <w:r w:rsidRPr="00B34E44">
        <w:rPr>
          <w:sz w:val="28"/>
          <w:szCs w:val="28"/>
          <w:lang w:val="kk-KZ"/>
        </w:rPr>
        <w:t xml:space="preserve"> жөніндегі орынбасары, ол бол</w:t>
      </w:r>
      <w:r w:rsidR="00A75E73" w:rsidRPr="00B34E44">
        <w:rPr>
          <w:sz w:val="28"/>
          <w:szCs w:val="28"/>
          <w:lang w:val="kk-KZ"/>
        </w:rPr>
        <w:t>маған жағдайда мекеме бастығы орынбасарының қатарынан</w:t>
      </w:r>
      <w:r w:rsidRPr="00B34E44">
        <w:rPr>
          <w:sz w:val="28"/>
          <w:szCs w:val="28"/>
          <w:lang w:val="kk-KZ"/>
        </w:rPr>
        <w:t xml:space="preserve"> жауапты, әскери бөлініс командирімен немесе оның бақылаушылар қызметі жөніндегі орынбасарымен</w:t>
      </w:r>
      <w:r w:rsidR="00A75E73" w:rsidRPr="00B34E44">
        <w:rPr>
          <w:sz w:val="28"/>
          <w:szCs w:val="28"/>
          <w:lang w:val="kk-KZ"/>
        </w:rPr>
        <w:t xml:space="preserve"> бірлесе отырып, нұсқама </w:t>
      </w:r>
      <w:r w:rsidRPr="00B34E44">
        <w:rPr>
          <w:sz w:val="28"/>
          <w:szCs w:val="28"/>
          <w:lang w:val="kk-KZ"/>
        </w:rPr>
        <w:t>жүргізеді. Қарауылды тексеруді мекеме бастығы</w:t>
      </w:r>
      <w:r w:rsidR="00A75E73" w:rsidRPr="00B34E44">
        <w:rPr>
          <w:sz w:val="28"/>
          <w:szCs w:val="28"/>
          <w:lang w:val="kk-KZ"/>
        </w:rPr>
        <w:t xml:space="preserve"> және бөлініс командирі бекіткен бірлескен кесте</w:t>
      </w:r>
      <w:r w:rsidRPr="00B34E44">
        <w:rPr>
          <w:sz w:val="28"/>
          <w:szCs w:val="28"/>
          <w:lang w:val="kk-KZ"/>
        </w:rPr>
        <w:t xml:space="preserve"> </w:t>
      </w:r>
      <w:r w:rsidR="00A75E73" w:rsidRPr="00B34E44">
        <w:rPr>
          <w:sz w:val="28"/>
          <w:szCs w:val="28"/>
          <w:lang w:val="kk-KZ"/>
        </w:rPr>
        <w:t>бойынша</w:t>
      </w:r>
      <w:r w:rsidRPr="00B34E44">
        <w:rPr>
          <w:sz w:val="28"/>
          <w:szCs w:val="28"/>
          <w:lang w:val="kk-KZ"/>
        </w:rPr>
        <w:t xml:space="preserve">, түнгі уақытта </w:t>
      </w:r>
      <w:r w:rsidR="00A75E73" w:rsidRPr="00B34E44">
        <w:rPr>
          <w:sz w:val="28"/>
          <w:szCs w:val="28"/>
          <w:lang w:val="kk-KZ"/>
        </w:rPr>
        <w:t>міндетті түрде тексере отырып</w:t>
      </w:r>
      <w:r w:rsidR="006D7619" w:rsidRPr="00B34E44">
        <w:rPr>
          <w:sz w:val="28"/>
          <w:szCs w:val="28"/>
          <w:lang w:val="kk-KZ"/>
        </w:rPr>
        <w:t>,</w:t>
      </w:r>
      <w:r w:rsidR="00A75E73" w:rsidRPr="00B34E44">
        <w:rPr>
          <w:sz w:val="28"/>
          <w:szCs w:val="28"/>
          <w:lang w:val="kk-KZ"/>
        </w:rPr>
        <w:t xml:space="preserve"> </w:t>
      </w:r>
      <w:r w:rsidRPr="00B34E44">
        <w:rPr>
          <w:sz w:val="28"/>
          <w:szCs w:val="28"/>
          <w:lang w:val="kk-KZ"/>
        </w:rPr>
        <w:t>кемінде бір рет жүргізеді. Тексеру нәтижелері бекет ведомосінде, тексеру журналында көрсетіледі.</w:t>
      </w:r>
      <w:r w:rsidR="003512CA">
        <w:rPr>
          <w:sz w:val="28"/>
          <w:szCs w:val="28"/>
          <w:shd w:val="clear" w:color="auto" w:fill="FFFF00"/>
          <w:lang w:val="kk-KZ"/>
        </w:rPr>
        <w:t xml:space="preserve"> </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 xml:space="preserve">7. Қауіпсіздігі барынша төмен мекемеде жазасын өтеп жатқан және мемлекеттік денсаулық сақтау </w:t>
      </w:r>
      <w:r w:rsidR="00C2534F" w:rsidRPr="00B34E44">
        <w:rPr>
          <w:sz w:val="28"/>
          <w:szCs w:val="28"/>
          <w:lang w:val="kk-KZ"/>
        </w:rPr>
        <w:t xml:space="preserve">басқармасы жергілікті </w:t>
      </w:r>
      <w:r w:rsidRPr="00B34E44">
        <w:rPr>
          <w:sz w:val="28"/>
          <w:szCs w:val="28"/>
          <w:lang w:val="kk-KZ"/>
        </w:rPr>
        <w:t xml:space="preserve">органының медициналық ұйымдарында стационарлық емдеуде жүрген сотталғандарды тексеру осы мекеме әкімшілігімен келісу бойынша күніне </w:t>
      </w:r>
      <w:r w:rsidR="00C2534F" w:rsidRPr="00B34E44">
        <w:rPr>
          <w:sz w:val="28"/>
          <w:szCs w:val="28"/>
          <w:lang w:val="kk-KZ"/>
        </w:rPr>
        <w:t xml:space="preserve">кемінде </w:t>
      </w:r>
      <w:r w:rsidRPr="00B34E44">
        <w:rPr>
          <w:sz w:val="28"/>
          <w:szCs w:val="28"/>
          <w:lang w:val="kk-KZ"/>
        </w:rPr>
        <w:t>бір рет мекеме қызметкерлері сотталғандар емдеуден өтіп жатқан палатаны аралау арқылы кестеге сәйкес өткізіледі. Сотталғандар</w:t>
      </w:r>
      <w:r w:rsidR="00C2534F" w:rsidRPr="00B34E44">
        <w:rPr>
          <w:sz w:val="28"/>
          <w:szCs w:val="28"/>
          <w:lang w:val="kk-KZ"/>
        </w:rPr>
        <w:t xml:space="preserve"> аурухана режимін бұзған немесе </w:t>
      </w:r>
      <w:r w:rsidRPr="00B34E44">
        <w:rPr>
          <w:sz w:val="28"/>
          <w:szCs w:val="28"/>
          <w:lang w:val="kk-KZ"/>
        </w:rPr>
        <w:t>өз бетінше медициналық ұйымнан к</w:t>
      </w:r>
      <w:r w:rsidR="00C2534F" w:rsidRPr="00B34E44">
        <w:rPr>
          <w:sz w:val="28"/>
          <w:szCs w:val="28"/>
          <w:lang w:val="kk-KZ"/>
        </w:rPr>
        <w:t>етіп қалған жағдай</w:t>
      </w:r>
      <w:r w:rsidR="003512CA">
        <w:rPr>
          <w:sz w:val="28"/>
          <w:szCs w:val="28"/>
          <w:lang w:val="kk-KZ"/>
        </w:rPr>
        <w:t xml:space="preserve"> </w:t>
      </w:r>
      <w:r w:rsidR="00C2534F" w:rsidRPr="00B34E44">
        <w:rPr>
          <w:sz w:val="28"/>
          <w:szCs w:val="28"/>
          <w:lang w:val="kk-KZ"/>
        </w:rPr>
        <w:t>анықталған кезде</w:t>
      </w:r>
      <w:r w:rsidRPr="00B34E44">
        <w:rPr>
          <w:sz w:val="28"/>
          <w:szCs w:val="28"/>
          <w:lang w:val="kk-KZ"/>
        </w:rPr>
        <w:t xml:space="preserve"> оларды қауіп</w:t>
      </w:r>
      <w:r w:rsidR="00C2534F" w:rsidRPr="00B34E44">
        <w:rPr>
          <w:sz w:val="28"/>
          <w:szCs w:val="28"/>
          <w:lang w:val="kk-KZ"/>
        </w:rPr>
        <w:t>сіздігі барынша төмен мекемеге</w:t>
      </w:r>
      <w:r w:rsidRPr="00B34E44">
        <w:rPr>
          <w:sz w:val="28"/>
          <w:szCs w:val="28"/>
          <w:lang w:val="kk-KZ"/>
        </w:rPr>
        <w:t xml:space="preserve"> жеткізу және тиісінше тексеру жүргізу бойынша шаралар қабылданады. Сотталғандар амбулаторлық емдеуден қауіпсіздігі барынша төмен мекемеде өтеді.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8. Сотталғандарды темiржол, автомобиль, теңiз, өзен және әуе көлiктерiмен тасымалда</w:t>
      </w:r>
      <w:r w:rsidR="00DE2489" w:rsidRPr="00B34E44">
        <w:rPr>
          <w:sz w:val="28"/>
          <w:szCs w:val="28"/>
          <w:lang w:val="kk-KZ"/>
        </w:rPr>
        <w:t>у</w:t>
      </w:r>
      <w:r w:rsidRPr="00B34E44">
        <w:rPr>
          <w:sz w:val="28"/>
          <w:szCs w:val="28"/>
          <w:lang w:val="kk-KZ"/>
        </w:rPr>
        <w:t>, сондай-ақ айдауылдау кезiнде оларды бақылау</w:t>
      </w:r>
      <w:r w:rsidR="00DE2489" w:rsidRPr="00B34E44">
        <w:rPr>
          <w:sz w:val="28"/>
          <w:szCs w:val="28"/>
          <w:lang w:val="kk-KZ"/>
        </w:rPr>
        <w:t>ды</w:t>
      </w:r>
      <w:r w:rsidRPr="00B34E44">
        <w:rPr>
          <w:sz w:val="28"/>
          <w:szCs w:val="28"/>
          <w:lang w:val="kk-KZ"/>
        </w:rPr>
        <w:t xml:space="preserve"> және қадағалау</w:t>
      </w:r>
      <w:r w:rsidR="00DE2489" w:rsidRPr="00B34E44">
        <w:rPr>
          <w:sz w:val="28"/>
          <w:szCs w:val="28"/>
          <w:lang w:val="kk-KZ"/>
        </w:rPr>
        <w:t>ды мекеменің жеке құрамы</w:t>
      </w:r>
      <w:r w:rsidRPr="00B34E44">
        <w:rPr>
          <w:sz w:val="28"/>
          <w:szCs w:val="28"/>
          <w:lang w:val="kk-KZ"/>
        </w:rPr>
        <w:t xml:space="preserve"> жән</w:t>
      </w:r>
      <w:r w:rsidR="00DE2489" w:rsidRPr="00B34E44">
        <w:rPr>
          <w:sz w:val="28"/>
          <w:szCs w:val="28"/>
          <w:lang w:val="kk-KZ"/>
        </w:rPr>
        <w:t>е әскери бөлiмдердің қарауылы қамтамасыз ете</w:t>
      </w:r>
      <w:r w:rsidRPr="00B34E44">
        <w:rPr>
          <w:sz w:val="28"/>
          <w:szCs w:val="28"/>
          <w:lang w:val="kk-KZ"/>
        </w:rPr>
        <w:t>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9. Ба</w:t>
      </w:r>
      <w:r w:rsidR="006D2F9A" w:rsidRPr="00B34E44">
        <w:rPr>
          <w:sz w:val="28"/>
          <w:szCs w:val="28"/>
          <w:lang w:val="kk-KZ"/>
        </w:rPr>
        <w:t>қылау және қадағалау персонал</w:t>
      </w:r>
      <w:r w:rsidRPr="00B34E44">
        <w:rPr>
          <w:sz w:val="28"/>
          <w:szCs w:val="28"/>
          <w:lang w:val="kk-KZ"/>
        </w:rPr>
        <w:t>ының нормативтік саны бекет табел</w:t>
      </w:r>
      <w:r w:rsidR="008252FA" w:rsidRPr="00B34E44">
        <w:rPr>
          <w:sz w:val="28"/>
          <w:szCs w:val="28"/>
          <w:lang w:val="kk-KZ"/>
        </w:rPr>
        <w:t>ь</w:t>
      </w:r>
      <w:r w:rsidRPr="00B34E44">
        <w:rPr>
          <w:sz w:val="28"/>
          <w:szCs w:val="28"/>
          <w:lang w:val="kk-KZ"/>
        </w:rPr>
        <w:t>деріне сәйкес бекітіледі.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10. Бақылау және қадағалау жөнiндегi бақылаушылардың бекеттерінің, оны жүзеге асыру үшiн бөл</w:t>
      </w:r>
      <w:r w:rsidR="008252FA" w:rsidRPr="00B34E44">
        <w:rPr>
          <w:sz w:val="28"/>
          <w:szCs w:val="28"/>
          <w:lang w:val="kk-KZ"/>
        </w:rPr>
        <w:t>ін</w:t>
      </w:r>
      <w:r w:rsidRPr="00B34E44">
        <w:rPr>
          <w:sz w:val="28"/>
          <w:szCs w:val="28"/>
          <w:lang w:val="kk-KZ"/>
        </w:rPr>
        <w:t xml:space="preserve">ген </w:t>
      </w:r>
      <w:r w:rsidR="008252FA" w:rsidRPr="00B34E44">
        <w:rPr>
          <w:sz w:val="28"/>
          <w:szCs w:val="28"/>
          <w:lang w:val="kk-KZ"/>
        </w:rPr>
        <w:t xml:space="preserve">мекеме әкiмшiлiгінің </w:t>
      </w:r>
      <w:r w:rsidRPr="00B34E44">
        <w:rPr>
          <w:sz w:val="28"/>
          <w:szCs w:val="28"/>
          <w:lang w:val="kk-KZ"/>
        </w:rPr>
        <w:t xml:space="preserve">басқа да күштерiнiң, </w:t>
      </w:r>
      <w:r w:rsidR="006D2F9A" w:rsidRPr="00B34E44">
        <w:rPr>
          <w:sz w:val="28"/>
          <w:szCs w:val="28"/>
          <w:lang w:val="kk-KZ"/>
        </w:rPr>
        <w:t>жұмылдырылған</w:t>
      </w:r>
      <w:r w:rsidR="008252FA" w:rsidRPr="00B34E44">
        <w:rPr>
          <w:sz w:val="28"/>
          <w:szCs w:val="28"/>
          <w:lang w:val="kk-KZ"/>
        </w:rPr>
        <w:t xml:space="preserve"> </w:t>
      </w:r>
      <w:r w:rsidRPr="00B34E44">
        <w:rPr>
          <w:sz w:val="28"/>
          <w:szCs w:val="28"/>
          <w:lang w:val="kk-KZ"/>
        </w:rPr>
        <w:t>көлiк пен күзеттің, қадағалау мен бақылаудың техникалық құралдарының саны мекеме бастығы әскери бөлім штабымен бірлесе отырып әзірлеген және аумақтық бөлініс бастығы мен мекеменің күзетін жүзеге асыратын әскери бөлім командирі бекітетін сот</w:t>
      </w:r>
      <w:r w:rsidR="00C3531C" w:rsidRPr="00B34E44">
        <w:rPr>
          <w:sz w:val="28"/>
          <w:szCs w:val="28"/>
          <w:lang w:val="kk-KZ"/>
        </w:rPr>
        <w:t>талғандарды қадағалау жоспарында</w:t>
      </w:r>
      <w:r w:rsidRPr="00B34E44">
        <w:rPr>
          <w:sz w:val="28"/>
          <w:szCs w:val="28"/>
          <w:lang w:val="kk-KZ"/>
        </w:rPr>
        <w:t xml:space="preserve"> анықталады.</w:t>
      </w:r>
    </w:p>
    <w:p w:rsidR="001A0240" w:rsidRPr="00B34E44" w:rsidRDefault="001A0240" w:rsidP="001A0240">
      <w:pPr>
        <w:pStyle w:val="a3"/>
        <w:tabs>
          <w:tab w:val="left" w:pos="426"/>
        </w:tabs>
        <w:spacing w:before="0" w:after="0"/>
        <w:ind w:firstLine="709"/>
        <w:jc w:val="both"/>
        <w:rPr>
          <w:sz w:val="28"/>
          <w:szCs w:val="28"/>
          <w:lang w:val="kk-KZ"/>
        </w:rPr>
      </w:pPr>
      <w:r w:rsidRPr="00B34E44">
        <w:rPr>
          <w:sz w:val="28"/>
          <w:szCs w:val="28"/>
          <w:lang w:val="kk-KZ"/>
        </w:rPr>
        <w:t>11. Қызметкерлер мен бақылаушылар құрамы санының, мекемедегі жағдайдың өзгеруiн ескере отырып, жыл сайын қадағалау жоспарына аумақтық бөлініс бастығы мен бөлім командирі бекiтетiн түзетулер енгiзiледi. Әрбiр мекемеге арналған қадағалау жоспарла</w:t>
      </w:r>
      <w:r w:rsidR="003A4102" w:rsidRPr="00B34E44">
        <w:rPr>
          <w:sz w:val="28"/>
          <w:szCs w:val="28"/>
          <w:lang w:val="kk-KZ"/>
        </w:rPr>
        <w:t xml:space="preserve">ры 6 данада әзiрленедi: </w:t>
      </w:r>
      <w:r w:rsidRPr="00B34E44">
        <w:rPr>
          <w:sz w:val="28"/>
          <w:szCs w:val="28"/>
          <w:lang w:val="kk-KZ"/>
        </w:rPr>
        <w:t>бiрiншiсi - Қазақстан Республикасы Ішкі істе</w:t>
      </w:r>
      <w:r w:rsidR="00BC2E8C" w:rsidRPr="00B34E44">
        <w:rPr>
          <w:sz w:val="28"/>
          <w:szCs w:val="28"/>
          <w:lang w:val="kk-KZ"/>
        </w:rPr>
        <w:t xml:space="preserve">р министрлігі Қылмыстық-атқару </w:t>
      </w:r>
      <w:r w:rsidRPr="00B34E44">
        <w:rPr>
          <w:sz w:val="28"/>
          <w:szCs w:val="28"/>
          <w:lang w:val="kk-KZ"/>
        </w:rPr>
        <w:t xml:space="preserve">жүйесі комитетіне (бұдан әрі – ҚАЖ комитеті); екiншiсi – аумақтық бөлініске; үшiншiсi – мекемеге; төртіншісі – күзет, бақылау және қадағалау жөніндегі әскери бөлініске; бесіншісі – әскери бөлімге; алтыншысы – ҰҰ </w:t>
      </w:r>
      <w:r w:rsidR="00FB1F91" w:rsidRPr="00B34E44">
        <w:rPr>
          <w:sz w:val="28"/>
          <w:szCs w:val="28"/>
          <w:lang w:val="kk-KZ"/>
        </w:rPr>
        <w:t>бас қолбасшылығына</w:t>
      </w:r>
      <w:r w:rsidRPr="00B34E44">
        <w:rPr>
          <w:sz w:val="28"/>
          <w:szCs w:val="28"/>
          <w:lang w:val="kk-KZ"/>
        </w:rPr>
        <w:t xml:space="preserve">. Құпия емес қадағалау жоспарынан </w:t>
      </w:r>
      <w:r w:rsidR="000C7EA6" w:rsidRPr="00B34E44">
        <w:rPr>
          <w:sz w:val="28"/>
          <w:szCs w:val="28"/>
          <w:lang w:val="kk-KZ"/>
        </w:rPr>
        <w:t>көшірмелер</w:t>
      </w:r>
      <w:r w:rsidRPr="00B34E44">
        <w:rPr>
          <w:sz w:val="28"/>
          <w:szCs w:val="28"/>
          <w:lang w:val="kk-KZ"/>
        </w:rPr>
        <w:t xml:space="preserve"> (арнайы мiндеттер </w:t>
      </w:r>
      <w:r w:rsidR="007D662A" w:rsidRPr="00B34E44">
        <w:rPr>
          <w:sz w:val="28"/>
          <w:szCs w:val="28"/>
          <w:lang w:val="kk-KZ"/>
        </w:rPr>
        <w:t>мен басқа да құжаттама) бірыңғай үлгідегі стендтерде ре</w:t>
      </w:r>
      <w:r w:rsidRPr="00B34E44">
        <w:rPr>
          <w:sz w:val="28"/>
          <w:szCs w:val="28"/>
          <w:lang w:val="kk-KZ"/>
        </w:rPr>
        <w:t xml:space="preserve">сімделеді </w:t>
      </w:r>
      <w:r w:rsidR="007D662A" w:rsidRPr="00B34E44">
        <w:rPr>
          <w:sz w:val="28"/>
          <w:szCs w:val="28"/>
          <w:lang w:val="kk-KZ"/>
        </w:rPr>
        <w:t xml:space="preserve">және </w:t>
      </w:r>
      <w:r w:rsidRPr="00B34E44">
        <w:rPr>
          <w:sz w:val="28"/>
          <w:szCs w:val="28"/>
          <w:lang w:val="kk-KZ"/>
        </w:rPr>
        <w:t>МБКК үй-жайында, бақылаушылар әскери жасақшаларының (бұдан әрі – БӘЖ) бөлмелерінде, бақылау және қадағалау жөнiндегi бақылаушылардың қызмет өткеретiн орындарында және қызмет сыныптарында ілінеді.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12. Сотталғандарды бақылау және қадағалау бойынша мi</w:t>
      </w:r>
      <w:r w:rsidR="005402FD" w:rsidRPr="00B34E44">
        <w:rPr>
          <w:sz w:val="28"/>
          <w:szCs w:val="28"/>
          <w:lang w:val="kk-KZ"/>
        </w:rPr>
        <w:t>ндеттердi орындау үшiн бөлiнген</w:t>
      </w:r>
      <w:r w:rsidRPr="00B34E44">
        <w:rPr>
          <w:sz w:val="28"/>
          <w:szCs w:val="28"/>
          <w:lang w:val="kk-KZ"/>
        </w:rPr>
        <w:t xml:space="preserve"> құрамында мекеме офицерлері және БӘЖ (бақылаушы</w:t>
      </w:r>
      <w:r w:rsidR="005402FD" w:rsidRPr="00B34E44">
        <w:rPr>
          <w:sz w:val="28"/>
          <w:szCs w:val="28"/>
          <w:lang w:val="kk-KZ"/>
        </w:rPr>
        <w:t>лар</w:t>
      </w:r>
      <w:r w:rsidR="00C37DCA" w:rsidRPr="00B34E44">
        <w:rPr>
          <w:sz w:val="28"/>
          <w:szCs w:val="28"/>
          <w:lang w:val="kk-KZ"/>
        </w:rPr>
        <w:t xml:space="preserve"> жасақшасы) бар кезекшi ауысым</w:t>
      </w:r>
      <w:r w:rsidRPr="00B34E44">
        <w:rPr>
          <w:sz w:val="28"/>
          <w:szCs w:val="28"/>
          <w:lang w:val="kk-KZ"/>
        </w:rPr>
        <w:t xml:space="preserve"> тамақ ішу және демалу үшін</w:t>
      </w:r>
      <w:r w:rsidR="003512CA">
        <w:rPr>
          <w:sz w:val="28"/>
          <w:szCs w:val="28"/>
          <w:lang w:val="kk-KZ"/>
        </w:rPr>
        <w:t xml:space="preserve"> </w:t>
      </w:r>
      <w:r w:rsidRPr="00B34E44">
        <w:rPr>
          <w:sz w:val="28"/>
          <w:szCs w:val="28"/>
          <w:lang w:val="kk-KZ"/>
        </w:rPr>
        <w:t xml:space="preserve">2 сағаттық 12 сағат немесе 4 сағаттық үзіліспен 24 сағат уақытқа </w:t>
      </w:r>
      <w:r w:rsidR="005402FD" w:rsidRPr="00B34E44">
        <w:rPr>
          <w:sz w:val="28"/>
          <w:szCs w:val="28"/>
          <w:lang w:val="kk-KZ"/>
        </w:rPr>
        <w:t xml:space="preserve">қызметке </w:t>
      </w:r>
      <w:r w:rsidRPr="00B34E44">
        <w:rPr>
          <w:sz w:val="28"/>
          <w:szCs w:val="28"/>
          <w:lang w:val="kk-KZ"/>
        </w:rPr>
        <w:t xml:space="preserve">тағайындалады. Кезекші ауысым өз мiндеттерiн қарусыз атқарады және </w:t>
      </w:r>
      <w:r w:rsidR="00E65D97" w:rsidRPr="00B34E44">
        <w:rPr>
          <w:sz w:val="28"/>
          <w:szCs w:val="28"/>
          <w:lang w:val="kk-KZ"/>
        </w:rPr>
        <w:t xml:space="preserve">арнайы құралдармен және </w:t>
      </w:r>
      <w:r w:rsidRPr="00B34E44">
        <w:rPr>
          <w:sz w:val="28"/>
          <w:szCs w:val="28"/>
          <w:lang w:val="kk-KZ"/>
        </w:rPr>
        <w:t>жеке бронды</w:t>
      </w:r>
      <w:r w:rsidR="00C37DCA" w:rsidRPr="00B34E44">
        <w:rPr>
          <w:sz w:val="28"/>
          <w:szCs w:val="28"/>
          <w:lang w:val="kk-KZ"/>
        </w:rPr>
        <w:t xml:space="preserve"> қорғаныс</w:t>
      </w:r>
      <w:r w:rsidRPr="00B34E44">
        <w:rPr>
          <w:sz w:val="28"/>
          <w:szCs w:val="28"/>
          <w:lang w:val="kk-KZ"/>
        </w:rPr>
        <w:t xml:space="preserve"> құралдарымен қамтамасыз етiледi. Түнгі уақытта </w:t>
      </w:r>
      <w:r w:rsidR="0068038D" w:rsidRPr="00B34E44">
        <w:rPr>
          <w:sz w:val="28"/>
          <w:szCs w:val="28"/>
          <w:lang w:val="kk-KZ"/>
        </w:rPr>
        <w:t>аралап шығу</w:t>
      </w:r>
      <w:r w:rsidR="005402FD" w:rsidRPr="00B34E44">
        <w:rPr>
          <w:sz w:val="28"/>
          <w:szCs w:val="28"/>
          <w:lang w:val="kk-KZ"/>
        </w:rPr>
        <w:t>, сондай-ақ күзетілетін объектінің аумағы</w:t>
      </w:r>
      <w:r w:rsidRPr="00B34E44">
        <w:rPr>
          <w:sz w:val="28"/>
          <w:szCs w:val="28"/>
          <w:lang w:val="kk-KZ"/>
        </w:rPr>
        <w:t xml:space="preserve"> мен үй-жайларын тексеру</w:t>
      </w:r>
      <w:r w:rsidR="00C37DCA" w:rsidRPr="00B34E44">
        <w:rPr>
          <w:sz w:val="28"/>
          <w:szCs w:val="28"/>
          <w:lang w:val="kk-KZ"/>
        </w:rPr>
        <w:t>ді</w:t>
      </w:r>
      <w:r w:rsidRPr="00B34E44">
        <w:rPr>
          <w:sz w:val="28"/>
          <w:szCs w:val="28"/>
          <w:lang w:val="kk-KZ"/>
        </w:rPr>
        <w:t xml:space="preserve"> екі бақылаушы не</w:t>
      </w:r>
      <w:r w:rsidR="00C37DCA" w:rsidRPr="00B34E44">
        <w:rPr>
          <w:sz w:val="28"/>
          <w:szCs w:val="28"/>
          <w:lang w:val="kk-KZ"/>
        </w:rPr>
        <w:t>месе</w:t>
      </w:r>
      <w:r w:rsidRPr="00B34E44">
        <w:rPr>
          <w:sz w:val="28"/>
          <w:szCs w:val="28"/>
          <w:lang w:val="kk-KZ"/>
        </w:rPr>
        <w:t xml:space="preserve"> мекеме</w:t>
      </w:r>
      <w:r w:rsidR="006D7619" w:rsidRPr="00B34E44">
        <w:rPr>
          <w:sz w:val="28"/>
          <w:szCs w:val="28"/>
          <w:lang w:val="kk-KZ"/>
        </w:rPr>
        <w:t>нің</w:t>
      </w:r>
      <w:r w:rsidRPr="00B34E44">
        <w:rPr>
          <w:sz w:val="28"/>
          <w:szCs w:val="28"/>
          <w:lang w:val="kk-KZ"/>
        </w:rPr>
        <w:t xml:space="preserve"> </w:t>
      </w:r>
      <w:r w:rsidR="00C37DCA" w:rsidRPr="00B34E44">
        <w:rPr>
          <w:sz w:val="28"/>
          <w:szCs w:val="28"/>
          <w:lang w:val="kk-KZ"/>
        </w:rPr>
        <w:t>екі қызметкері жүзеге асыр</w:t>
      </w:r>
      <w:r w:rsidRPr="00B34E44">
        <w:rPr>
          <w:sz w:val="28"/>
          <w:szCs w:val="28"/>
          <w:lang w:val="kk-KZ"/>
        </w:rPr>
        <w:t>ады.</w:t>
      </w:r>
    </w:p>
    <w:p w:rsidR="001A0240" w:rsidRPr="00B34E44" w:rsidRDefault="001A0240" w:rsidP="001A0240">
      <w:pPr>
        <w:pStyle w:val="a3"/>
        <w:tabs>
          <w:tab w:val="left" w:pos="426"/>
        </w:tabs>
        <w:spacing w:before="0" w:after="0"/>
        <w:ind w:firstLine="426"/>
        <w:rPr>
          <w:b/>
          <w:bCs/>
          <w:sz w:val="28"/>
          <w:szCs w:val="28"/>
          <w:lang w:val="kk-KZ"/>
        </w:rPr>
      </w:pPr>
      <w:r w:rsidRPr="00B34E44">
        <w:rPr>
          <w:b/>
          <w:bCs/>
          <w:sz w:val="28"/>
          <w:szCs w:val="28"/>
          <w:lang w:val="kk-KZ"/>
        </w:rPr>
        <w:t xml:space="preserve">2. Мекемедегі сотталғандарға бақылауды және қадағалауды жүзеге асыру </w:t>
      </w:r>
      <w:r w:rsidR="00820BFA" w:rsidRPr="00B34E44">
        <w:rPr>
          <w:b/>
          <w:bCs/>
          <w:sz w:val="28"/>
          <w:szCs w:val="28"/>
          <w:lang w:val="kk-KZ"/>
        </w:rPr>
        <w:t>бойынша қызметті</w:t>
      </w:r>
      <w:r w:rsidRPr="00B34E44">
        <w:rPr>
          <w:b/>
          <w:bCs/>
          <w:sz w:val="28"/>
          <w:szCs w:val="28"/>
          <w:lang w:val="kk-KZ"/>
        </w:rPr>
        <w:t xml:space="preserve"> ұйымдастыру тәртібі </w:t>
      </w:r>
    </w:p>
    <w:p w:rsidR="001A0240" w:rsidRPr="00B34E44" w:rsidRDefault="001A0240" w:rsidP="001A0240">
      <w:pPr>
        <w:pStyle w:val="a3"/>
        <w:spacing w:before="0" w:after="0"/>
        <w:ind w:firstLine="709"/>
        <w:rPr>
          <w:b/>
          <w:bCs/>
          <w:sz w:val="28"/>
          <w:szCs w:val="28"/>
          <w:lang w:val="kk-KZ"/>
        </w:rPr>
      </w:pPr>
      <w:r w:rsidRPr="00B34E44">
        <w:rPr>
          <w:b/>
          <w:bCs/>
          <w:sz w:val="28"/>
          <w:szCs w:val="28"/>
          <w:lang w:val="kk-KZ"/>
        </w:rPr>
        <w:t xml:space="preserve">1-параграф. Бақылау және қадағалау </w:t>
      </w:r>
      <w:r w:rsidR="00A962E8" w:rsidRPr="00B34E44">
        <w:rPr>
          <w:b/>
          <w:bCs/>
          <w:sz w:val="28"/>
          <w:szCs w:val="28"/>
          <w:lang w:val="kk-KZ"/>
        </w:rPr>
        <w:t xml:space="preserve">жөніндегі </w:t>
      </w:r>
      <w:r w:rsidRPr="00B34E44">
        <w:rPr>
          <w:b/>
          <w:bCs/>
          <w:sz w:val="28"/>
          <w:szCs w:val="28"/>
          <w:lang w:val="kk-KZ"/>
        </w:rPr>
        <w:t>іс-шараларды жоспарлау</w:t>
      </w:r>
    </w:p>
    <w:p w:rsidR="001A0240" w:rsidRPr="00B34E44" w:rsidRDefault="00A962E8" w:rsidP="001A0240">
      <w:pPr>
        <w:pStyle w:val="a3"/>
        <w:spacing w:before="0" w:after="0"/>
        <w:ind w:firstLine="709"/>
        <w:jc w:val="both"/>
        <w:rPr>
          <w:sz w:val="28"/>
          <w:szCs w:val="28"/>
          <w:lang w:val="kk-KZ"/>
        </w:rPr>
      </w:pPr>
      <w:r w:rsidRPr="00B34E44">
        <w:rPr>
          <w:sz w:val="28"/>
          <w:szCs w:val="28"/>
          <w:lang w:val="kk-KZ"/>
        </w:rPr>
        <w:t>13. Мекемедегі сотталғандар</w:t>
      </w:r>
      <w:r w:rsidR="006D7619" w:rsidRPr="00B34E44">
        <w:rPr>
          <w:sz w:val="28"/>
          <w:szCs w:val="28"/>
          <w:lang w:val="kk-KZ"/>
        </w:rPr>
        <w:t>ға</w:t>
      </w:r>
      <w:r w:rsidR="001A0240" w:rsidRPr="00B34E44">
        <w:rPr>
          <w:sz w:val="28"/>
          <w:szCs w:val="28"/>
          <w:lang w:val="kk-KZ"/>
        </w:rPr>
        <w:t xml:space="preserve"> бақылау</w:t>
      </w:r>
      <w:r w:rsidR="0068038D" w:rsidRPr="00B34E44">
        <w:rPr>
          <w:sz w:val="28"/>
          <w:szCs w:val="28"/>
          <w:lang w:val="kk-KZ"/>
        </w:rPr>
        <w:t xml:space="preserve"> және қадағалау</w:t>
      </w:r>
      <w:r w:rsidR="0068038D" w:rsidRPr="00B34E44">
        <w:rPr>
          <w:b/>
          <w:bCs/>
          <w:sz w:val="28"/>
          <w:szCs w:val="28"/>
          <w:lang w:val="kk-KZ"/>
        </w:rPr>
        <w:t xml:space="preserve"> </w:t>
      </w:r>
      <w:r w:rsidR="0068038D" w:rsidRPr="00B34E44">
        <w:rPr>
          <w:bCs/>
          <w:sz w:val="28"/>
          <w:szCs w:val="28"/>
          <w:lang w:val="kk-KZ"/>
        </w:rPr>
        <w:t>іс-шараларды</w:t>
      </w:r>
      <w:r w:rsidR="0068038D" w:rsidRPr="00B34E44">
        <w:rPr>
          <w:sz w:val="28"/>
          <w:szCs w:val="28"/>
          <w:lang w:val="kk-KZ"/>
        </w:rPr>
        <w:t xml:space="preserve"> жоспарлау</w:t>
      </w:r>
      <w:r w:rsidR="001A0240"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 </w:t>
      </w:r>
      <w:r w:rsidRPr="00B34E44">
        <w:rPr>
          <w:bCs/>
          <w:sz w:val="28"/>
          <w:szCs w:val="28"/>
          <w:lang w:val="kk-KZ"/>
        </w:rPr>
        <w:t>бақылау және</w:t>
      </w:r>
      <w:r w:rsidRPr="00B34E44">
        <w:rPr>
          <w:b/>
          <w:bCs/>
          <w:sz w:val="28"/>
          <w:szCs w:val="28"/>
          <w:lang w:val="kk-KZ"/>
        </w:rPr>
        <w:t xml:space="preserve"> </w:t>
      </w:r>
      <w:r w:rsidRPr="00B34E44">
        <w:rPr>
          <w:sz w:val="28"/>
          <w:szCs w:val="28"/>
          <w:lang w:val="kk-KZ"/>
        </w:rPr>
        <w:t xml:space="preserve">қадағалау </w:t>
      </w:r>
      <w:r w:rsidR="00A962E8" w:rsidRPr="00B34E44">
        <w:rPr>
          <w:sz w:val="28"/>
          <w:szCs w:val="28"/>
          <w:lang w:val="kk-KZ"/>
        </w:rPr>
        <w:t>жөніндегі</w:t>
      </w:r>
      <w:r w:rsidR="0068038D" w:rsidRPr="00B34E44">
        <w:rPr>
          <w:sz w:val="28"/>
          <w:szCs w:val="28"/>
          <w:lang w:val="kk-KZ"/>
        </w:rPr>
        <w:t xml:space="preserve"> iс-шаралар жоспарын</w:t>
      </w:r>
      <w:r w:rsidR="009F796B" w:rsidRPr="00B34E44">
        <w:rPr>
          <w:sz w:val="28"/>
          <w:szCs w:val="28"/>
          <w:lang w:val="kk-KZ"/>
        </w:rPr>
        <w:t xml:space="preserve"> әзірлеу</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2) </w:t>
      </w:r>
      <w:r w:rsidRPr="00B34E44">
        <w:rPr>
          <w:bCs/>
          <w:sz w:val="28"/>
          <w:szCs w:val="28"/>
          <w:lang w:val="kk-KZ"/>
        </w:rPr>
        <w:t>бақылау</w:t>
      </w:r>
      <w:r w:rsidR="00A962E8" w:rsidRPr="00B34E44">
        <w:rPr>
          <w:bCs/>
          <w:sz w:val="28"/>
          <w:szCs w:val="28"/>
          <w:lang w:val="kk-KZ"/>
        </w:rPr>
        <w:t>ды</w:t>
      </w:r>
      <w:r w:rsidRPr="00B34E44">
        <w:rPr>
          <w:bCs/>
          <w:sz w:val="28"/>
          <w:szCs w:val="28"/>
          <w:lang w:val="kk-KZ"/>
        </w:rPr>
        <w:t xml:space="preserve"> және</w:t>
      </w:r>
      <w:r w:rsidRPr="00B34E44">
        <w:rPr>
          <w:b/>
          <w:bCs/>
          <w:sz w:val="28"/>
          <w:szCs w:val="28"/>
          <w:lang w:val="kk-KZ"/>
        </w:rPr>
        <w:t xml:space="preserve"> </w:t>
      </w:r>
      <w:r w:rsidRPr="00B34E44">
        <w:rPr>
          <w:sz w:val="28"/>
          <w:szCs w:val="28"/>
          <w:lang w:val="kk-KZ"/>
        </w:rPr>
        <w:t>қадағалауды жүзеге асыру бойынша қызметтi ұйымдастыру</w:t>
      </w:r>
      <w:r w:rsidR="00A962E8"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3) қадағалауды жүзеге асыруды бақылау</w:t>
      </w:r>
      <w:r w:rsidR="0013514D" w:rsidRPr="00B34E44">
        <w:rPr>
          <w:sz w:val="28"/>
          <w:szCs w:val="28"/>
          <w:lang w:val="kk-KZ"/>
        </w:rPr>
        <w:t>ды</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4) қызмет өткерудiң қорытындысын шығару</w:t>
      </w:r>
      <w:r w:rsidR="0013514D" w:rsidRPr="00B34E44">
        <w:rPr>
          <w:sz w:val="28"/>
          <w:szCs w:val="28"/>
          <w:lang w:val="kk-KZ"/>
        </w:rPr>
        <w:t>ды қамтиды</w:t>
      </w:r>
      <w:r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14. Б</w:t>
      </w:r>
      <w:r w:rsidRPr="00B34E44">
        <w:rPr>
          <w:bCs/>
          <w:sz w:val="28"/>
          <w:szCs w:val="28"/>
          <w:lang w:val="kk-KZ"/>
        </w:rPr>
        <w:t>ақылау және</w:t>
      </w:r>
      <w:r w:rsidRPr="00B34E44">
        <w:rPr>
          <w:b/>
          <w:bCs/>
          <w:sz w:val="28"/>
          <w:szCs w:val="28"/>
          <w:lang w:val="kk-KZ"/>
        </w:rPr>
        <w:t xml:space="preserve"> </w:t>
      </w:r>
      <w:r w:rsidRPr="00B34E44">
        <w:rPr>
          <w:sz w:val="28"/>
          <w:szCs w:val="28"/>
          <w:lang w:val="kk-KZ"/>
        </w:rPr>
        <w:t xml:space="preserve">қадағалау </w:t>
      </w:r>
      <w:r w:rsidR="009A4DAB" w:rsidRPr="00B34E44">
        <w:rPr>
          <w:sz w:val="28"/>
          <w:szCs w:val="28"/>
          <w:lang w:val="kk-KZ"/>
        </w:rPr>
        <w:t>жөніндегі</w:t>
      </w:r>
      <w:r w:rsidRPr="00B34E44">
        <w:rPr>
          <w:sz w:val="28"/>
          <w:szCs w:val="28"/>
          <w:lang w:val="kk-KZ"/>
        </w:rPr>
        <w:t xml:space="preserve"> iс-шаралар жоспары ай сайын жасалады, онда:</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 жеке құрамның қызметтік шеберлігін арттыру </w:t>
      </w:r>
      <w:r w:rsidR="009A4DAB" w:rsidRPr="00B34E44">
        <w:rPr>
          <w:sz w:val="28"/>
          <w:szCs w:val="28"/>
          <w:lang w:val="kk-KZ"/>
        </w:rPr>
        <w:t>бойынша шаралар</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2) сотталғандар тарапынан қашулар</w:t>
      </w:r>
      <w:r w:rsidR="009A4DAB" w:rsidRPr="00B34E44">
        <w:rPr>
          <w:sz w:val="28"/>
          <w:szCs w:val="28"/>
          <w:lang w:val="kk-KZ"/>
        </w:rPr>
        <w:t>дың</w:t>
      </w:r>
      <w:r w:rsidRPr="00B34E44">
        <w:rPr>
          <w:sz w:val="28"/>
          <w:szCs w:val="28"/>
          <w:lang w:val="kk-KZ"/>
        </w:rPr>
        <w:t>, қылмыстар мен басқа заңға қайшы әрекеттерді</w:t>
      </w:r>
      <w:r w:rsidR="009A4DAB" w:rsidRPr="00B34E44">
        <w:rPr>
          <w:sz w:val="28"/>
          <w:szCs w:val="28"/>
          <w:lang w:val="kk-KZ"/>
        </w:rPr>
        <w:t>ң</w:t>
      </w:r>
      <w:r w:rsidRPr="00B34E44">
        <w:rPr>
          <w:sz w:val="28"/>
          <w:szCs w:val="28"/>
          <w:lang w:val="kk-KZ"/>
        </w:rPr>
        <w:t xml:space="preserve"> ал</w:t>
      </w:r>
      <w:r w:rsidR="009A4DAB" w:rsidRPr="00B34E44">
        <w:rPr>
          <w:sz w:val="28"/>
          <w:szCs w:val="28"/>
          <w:lang w:val="kk-KZ"/>
        </w:rPr>
        <w:t xml:space="preserve">дын алу және жолын кесу </w:t>
      </w:r>
      <w:r w:rsidR="006D7619" w:rsidRPr="00B34E44">
        <w:rPr>
          <w:sz w:val="28"/>
          <w:szCs w:val="28"/>
          <w:lang w:val="kk-KZ"/>
        </w:rPr>
        <w:t xml:space="preserve">бойынша </w:t>
      </w:r>
      <w:r w:rsidR="009A4DAB" w:rsidRPr="00B34E44">
        <w:rPr>
          <w:sz w:val="28"/>
          <w:szCs w:val="28"/>
          <w:lang w:val="kk-KZ"/>
        </w:rPr>
        <w:t>шаралар</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 </w:t>
      </w:r>
      <w:r w:rsidR="00820BFA" w:rsidRPr="00B34E44">
        <w:rPr>
          <w:sz w:val="28"/>
          <w:szCs w:val="28"/>
          <w:lang w:val="kk-KZ"/>
        </w:rPr>
        <w:t>КҚБж</w:t>
      </w:r>
      <w:r w:rsidRPr="00B34E44">
        <w:rPr>
          <w:sz w:val="28"/>
          <w:szCs w:val="28"/>
          <w:lang w:val="kk-KZ"/>
        </w:rPr>
        <w:t xml:space="preserve">ИТҚ енгізу </w:t>
      </w:r>
      <w:r w:rsidR="001E61FE" w:rsidRPr="00B34E44">
        <w:rPr>
          <w:sz w:val="28"/>
          <w:szCs w:val="28"/>
          <w:lang w:val="kk-KZ"/>
        </w:rPr>
        <w:t>бойынша шаралар</w:t>
      </w:r>
      <w:r w:rsidRPr="00B34E44">
        <w:rPr>
          <w:sz w:val="28"/>
          <w:szCs w:val="28"/>
          <w:lang w:val="kk-KZ"/>
        </w:rPr>
        <w:t xml:space="preserve">; </w:t>
      </w:r>
    </w:p>
    <w:p w:rsidR="001A0240" w:rsidRPr="00B34E44" w:rsidRDefault="00820BFA" w:rsidP="001A0240">
      <w:pPr>
        <w:pStyle w:val="a3"/>
        <w:spacing w:before="0" w:after="0"/>
        <w:ind w:firstLine="709"/>
        <w:jc w:val="both"/>
        <w:rPr>
          <w:sz w:val="28"/>
          <w:szCs w:val="28"/>
          <w:lang w:val="kk-KZ"/>
        </w:rPr>
      </w:pPr>
      <w:r w:rsidRPr="00B34E44">
        <w:rPr>
          <w:sz w:val="28"/>
          <w:szCs w:val="28"/>
          <w:lang w:val="kk-KZ"/>
        </w:rPr>
        <w:t>4) сотталғандар</w:t>
      </w:r>
      <w:r w:rsidR="001A0240" w:rsidRPr="00B34E44">
        <w:rPr>
          <w:sz w:val="28"/>
          <w:szCs w:val="28"/>
          <w:lang w:val="kk-KZ"/>
        </w:rPr>
        <w:t xml:space="preserve"> қатарынан белсендiлер</w:t>
      </w:r>
      <w:r w:rsidRPr="00B34E44">
        <w:rPr>
          <w:sz w:val="28"/>
          <w:szCs w:val="28"/>
          <w:lang w:val="kk-KZ"/>
        </w:rPr>
        <w:t>і</w:t>
      </w:r>
      <w:r w:rsidR="001A0240" w:rsidRPr="00B34E44">
        <w:rPr>
          <w:sz w:val="28"/>
          <w:szCs w:val="28"/>
          <w:lang w:val="kk-KZ"/>
        </w:rPr>
        <w:t>мен жұмыс iстеу бойынша шаралар;</w:t>
      </w:r>
    </w:p>
    <w:p w:rsidR="001A0240" w:rsidRPr="00B34E44" w:rsidRDefault="001A0240" w:rsidP="001A0240">
      <w:pPr>
        <w:pStyle w:val="a3"/>
        <w:shd w:val="clear" w:color="auto" w:fill="FFFFFF" w:themeFill="background1"/>
        <w:spacing w:before="0" w:after="0"/>
        <w:ind w:firstLine="709"/>
        <w:jc w:val="both"/>
        <w:rPr>
          <w:sz w:val="28"/>
          <w:szCs w:val="28"/>
          <w:lang w:val="kk-KZ"/>
        </w:rPr>
      </w:pPr>
      <w:r w:rsidRPr="00B34E44">
        <w:rPr>
          <w:sz w:val="28"/>
          <w:szCs w:val="28"/>
          <w:lang w:val="kk-KZ"/>
        </w:rPr>
        <w:t xml:space="preserve">5) объектiлерге </w:t>
      </w:r>
      <w:r w:rsidR="00431616" w:rsidRPr="00B34E44">
        <w:rPr>
          <w:sz w:val="28"/>
          <w:szCs w:val="28"/>
          <w:lang w:val="kk-KZ"/>
        </w:rPr>
        <w:t>сотталғандарға сақтауға және пайдалануға рұқсат етілмеген</w:t>
      </w:r>
      <w:r w:rsidR="00EA2049" w:rsidRPr="00B34E44">
        <w:rPr>
          <w:sz w:val="28"/>
          <w:szCs w:val="28"/>
          <w:lang w:val="kk-KZ"/>
        </w:rPr>
        <w:t xml:space="preserve"> </w:t>
      </w:r>
      <w:r w:rsidRPr="00B34E44">
        <w:rPr>
          <w:sz w:val="28"/>
          <w:szCs w:val="28"/>
          <w:lang w:val="kk-KZ"/>
        </w:rPr>
        <w:t xml:space="preserve">ақша, </w:t>
      </w:r>
      <w:r w:rsidR="001E61FE" w:rsidRPr="00B34E44">
        <w:rPr>
          <w:sz w:val="28"/>
          <w:szCs w:val="28"/>
          <w:lang w:val="kk-KZ"/>
        </w:rPr>
        <w:t>бағалы</w:t>
      </w:r>
      <w:r w:rsidRPr="00B34E44">
        <w:rPr>
          <w:sz w:val="28"/>
          <w:szCs w:val="28"/>
          <w:lang w:val="kk-KZ"/>
        </w:rPr>
        <w:t xml:space="preserve"> қағаздардың, сондай-ақ </w:t>
      </w:r>
      <w:r w:rsidR="001E61FE" w:rsidRPr="00B34E44">
        <w:rPr>
          <w:sz w:val="28"/>
          <w:szCs w:val="28"/>
          <w:lang w:val="kk-KZ"/>
        </w:rPr>
        <w:t>өзге де</w:t>
      </w:r>
      <w:r w:rsidRPr="00B34E44">
        <w:rPr>
          <w:sz w:val="28"/>
          <w:szCs w:val="28"/>
          <w:lang w:val="kk-KZ"/>
        </w:rPr>
        <w:t xml:space="preserve"> заттардың, құжаттардың, бұйымдардың, азық-түліктердің ену арналарын анықтауға бағытталған шаралар</w:t>
      </w:r>
      <w:r w:rsidR="00820BFA" w:rsidRPr="00B34E44">
        <w:rPr>
          <w:sz w:val="28"/>
          <w:szCs w:val="28"/>
          <w:lang w:val="kk-KZ"/>
        </w:rPr>
        <w:t xml:space="preserve"> және олардың</w:t>
      </w:r>
      <w:r w:rsidR="00201925" w:rsidRPr="00B34E44">
        <w:rPr>
          <w:sz w:val="28"/>
          <w:szCs w:val="28"/>
          <w:lang w:val="kk-KZ"/>
        </w:rPr>
        <w:t xml:space="preserve"> </w:t>
      </w:r>
      <w:r w:rsidRPr="00B34E44">
        <w:rPr>
          <w:sz w:val="28"/>
          <w:szCs w:val="28"/>
          <w:lang w:val="kk-KZ"/>
        </w:rPr>
        <w:t>е</w:t>
      </w:r>
      <w:r w:rsidR="00201925" w:rsidRPr="00B34E44">
        <w:rPr>
          <w:sz w:val="28"/>
          <w:szCs w:val="28"/>
          <w:lang w:val="kk-KZ"/>
        </w:rPr>
        <w:t xml:space="preserve">нуін </w:t>
      </w:r>
      <w:r w:rsidR="001E61FE" w:rsidRPr="00B34E44">
        <w:rPr>
          <w:sz w:val="28"/>
          <w:szCs w:val="28"/>
          <w:lang w:val="kk-KZ"/>
        </w:rPr>
        <w:t>болдырмау</w:t>
      </w:r>
      <w:r w:rsidR="00201925" w:rsidRPr="00B34E44">
        <w:rPr>
          <w:sz w:val="28"/>
          <w:szCs w:val="28"/>
          <w:lang w:val="kk-KZ"/>
        </w:rPr>
        <w:t xml:space="preserve"> бойынша шаралар</w:t>
      </w:r>
      <w:r w:rsidRPr="00B34E44">
        <w:rPr>
          <w:sz w:val="28"/>
          <w:szCs w:val="28"/>
          <w:lang w:val="kk-KZ"/>
        </w:rPr>
        <w:t xml:space="preserve"> қабылдау;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6) сотталғандардың тұрғын және өндiрiстiк аймақтарда болуын бақылауға бағытталған шаралар;</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7) қараулар мен тiнтулер жүргiзу;</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8) мекеме әкімшілігінің қатардағы және басшы құрамымен, әскери қызмет</w:t>
      </w:r>
      <w:r w:rsidR="00550B0E" w:rsidRPr="00B34E44">
        <w:rPr>
          <w:sz w:val="28"/>
          <w:szCs w:val="28"/>
          <w:lang w:val="kk-KZ"/>
        </w:rPr>
        <w:t xml:space="preserve">шілермен </w:t>
      </w:r>
      <w:r w:rsidRPr="00B34E44">
        <w:rPr>
          <w:sz w:val="28"/>
          <w:szCs w:val="28"/>
          <w:lang w:val="kk-KZ"/>
        </w:rPr>
        <w:t xml:space="preserve">арнайы тактикалық сабақтар мен </w:t>
      </w:r>
      <w:r w:rsidR="00AF6BB8" w:rsidRPr="00B34E44">
        <w:rPr>
          <w:sz w:val="28"/>
          <w:szCs w:val="28"/>
          <w:lang w:val="kk-KZ"/>
        </w:rPr>
        <w:t>оқу-</w:t>
      </w:r>
      <w:r w:rsidRPr="00B34E44">
        <w:rPr>
          <w:sz w:val="28"/>
          <w:szCs w:val="28"/>
          <w:lang w:val="kk-KZ"/>
        </w:rPr>
        <w:t xml:space="preserve">жаттығулар, </w:t>
      </w:r>
      <w:r w:rsidR="00550B0E" w:rsidRPr="00B34E44">
        <w:rPr>
          <w:sz w:val="28"/>
          <w:szCs w:val="28"/>
          <w:lang w:val="kk-KZ"/>
        </w:rPr>
        <w:t>сонда</w:t>
      </w:r>
      <w:r w:rsidR="00AF6BB8" w:rsidRPr="00B34E44">
        <w:rPr>
          <w:sz w:val="28"/>
          <w:szCs w:val="28"/>
          <w:lang w:val="kk-KZ"/>
        </w:rPr>
        <w:t>й</w:t>
      </w:r>
      <w:r w:rsidR="00550B0E" w:rsidRPr="00B34E44">
        <w:rPr>
          <w:sz w:val="28"/>
          <w:szCs w:val="28"/>
          <w:lang w:val="kk-KZ"/>
        </w:rPr>
        <w:t>-ақ</w:t>
      </w:r>
      <w:r w:rsidR="003512CA">
        <w:rPr>
          <w:sz w:val="28"/>
          <w:szCs w:val="28"/>
          <w:lang w:val="kk-KZ"/>
        </w:rPr>
        <w:t xml:space="preserve"> </w:t>
      </w:r>
      <w:r w:rsidRPr="00B34E44">
        <w:rPr>
          <w:sz w:val="28"/>
          <w:szCs w:val="28"/>
          <w:lang w:val="kk-KZ"/>
        </w:rPr>
        <w:t>тінтуге жататын объектілерді көрсете отырып тінту іс-шараларын өткізу;</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9) бақылау</w:t>
      </w:r>
      <w:r w:rsidR="00483AB4" w:rsidRPr="00B34E44">
        <w:rPr>
          <w:sz w:val="28"/>
          <w:szCs w:val="28"/>
          <w:lang w:val="kk-KZ"/>
        </w:rPr>
        <w:t>ды</w:t>
      </w:r>
      <w:r w:rsidRPr="00B34E44">
        <w:rPr>
          <w:sz w:val="28"/>
          <w:szCs w:val="28"/>
          <w:lang w:val="kk-KZ"/>
        </w:rPr>
        <w:t xml:space="preserve"> және қадағалауды жүзеге асыру үшін тартылатын күш</w:t>
      </w:r>
      <w:r w:rsidR="00483AB4" w:rsidRPr="00B34E44">
        <w:rPr>
          <w:sz w:val="28"/>
          <w:szCs w:val="28"/>
          <w:lang w:val="kk-KZ"/>
        </w:rPr>
        <w:t xml:space="preserve">тер мен </w:t>
      </w:r>
      <w:r w:rsidRPr="00B34E44">
        <w:rPr>
          <w:sz w:val="28"/>
          <w:szCs w:val="28"/>
          <w:lang w:val="kk-KZ"/>
        </w:rPr>
        <w:t>құралдар;</w:t>
      </w:r>
    </w:p>
    <w:p w:rsidR="001A0240" w:rsidRPr="00B34E44" w:rsidRDefault="00ED6E54" w:rsidP="001A0240">
      <w:pPr>
        <w:pStyle w:val="a3"/>
        <w:spacing w:before="0" w:after="0"/>
        <w:ind w:firstLine="709"/>
        <w:jc w:val="both"/>
        <w:rPr>
          <w:sz w:val="28"/>
          <w:szCs w:val="28"/>
          <w:lang w:val="kk-KZ"/>
        </w:rPr>
      </w:pPr>
      <w:r w:rsidRPr="00B34E44">
        <w:rPr>
          <w:sz w:val="28"/>
          <w:szCs w:val="28"/>
          <w:lang w:val="kk-KZ"/>
        </w:rPr>
        <w:t>10) қызмет өткеру ор</w:t>
      </w:r>
      <w:r w:rsidR="001A0240" w:rsidRPr="00B34E44">
        <w:rPr>
          <w:sz w:val="28"/>
          <w:szCs w:val="28"/>
          <w:lang w:val="kk-KZ"/>
        </w:rPr>
        <w:t>ны, уақыты және тәртібі;</w:t>
      </w:r>
    </w:p>
    <w:p w:rsidR="001A0240" w:rsidRPr="00B34E44" w:rsidRDefault="001A0240" w:rsidP="001A0240">
      <w:pPr>
        <w:pStyle w:val="a3"/>
        <w:spacing w:before="0" w:after="0"/>
        <w:ind w:firstLine="709"/>
        <w:jc w:val="both"/>
        <w:rPr>
          <w:b/>
          <w:sz w:val="28"/>
          <w:szCs w:val="28"/>
          <w:lang w:val="kk-KZ"/>
        </w:rPr>
      </w:pPr>
      <w:r w:rsidRPr="00B34E44">
        <w:rPr>
          <w:sz w:val="28"/>
          <w:szCs w:val="28"/>
          <w:lang w:val="kk-KZ"/>
        </w:rPr>
        <w:t>11) қызмет өткеруді бақылау</w:t>
      </w:r>
      <w:r w:rsidR="00F038EB" w:rsidRPr="00B34E44">
        <w:rPr>
          <w:sz w:val="28"/>
          <w:szCs w:val="28"/>
          <w:lang w:val="kk-KZ"/>
        </w:rPr>
        <w:t xml:space="preserve"> көрсетіледі</w:t>
      </w:r>
      <w:r w:rsidRPr="00B34E44">
        <w:rPr>
          <w:sz w:val="28"/>
          <w:szCs w:val="28"/>
          <w:lang w:val="kk-KZ"/>
        </w:rPr>
        <w:t>;</w:t>
      </w:r>
    </w:p>
    <w:p w:rsidR="001A0240" w:rsidRPr="00B34E44" w:rsidRDefault="001A0240" w:rsidP="001A0240">
      <w:pPr>
        <w:pStyle w:val="a3"/>
        <w:shd w:val="clear" w:color="auto" w:fill="FFFFFF"/>
        <w:spacing w:before="0" w:after="0"/>
        <w:ind w:firstLine="709"/>
        <w:jc w:val="both"/>
        <w:rPr>
          <w:sz w:val="28"/>
          <w:szCs w:val="28"/>
          <w:lang w:val="kk-KZ"/>
        </w:rPr>
      </w:pPr>
      <w:r w:rsidRPr="00B34E44">
        <w:rPr>
          <w:sz w:val="28"/>
          <w:szCs w:val="28"/>
          <w:lang w:val="kk-KZ"/>
        </w:rPr>
        <w:t xml:space="preserve">Бiр ай мерзiмге арналған бақылау және қадағалау </w:t>
      </w:r>
      <w:r w:rsidR="00ED6E54" w:rsidRPr="00B34E44">
        <w:rPr>
          <w:sz w:val="28"/>
          <w:szCs w:val="28"/>
          <w:lang w:val="kk-KZ"/>
        </w:rPr>
        <w:t xml:space="preserve">жөніндегі </w:t>
      </w:r>
      <w:r w:rsidR="00AF6BB8" w:rsidRPr="00B34E44">
        <w:rPr>
          <w:sz w:val="28"/>
          <w:szCs w:val="28"/>
          <w:lang w:val="kk-KZ"/>
        </w:rPr>
        <w:t>іс-</w:t>
      </w:r>
      <w:r w:rsidRPr="00B34E44">
        <w:rPr>
          <w:sz w:val="28"/>
          <w:szCs w:val="28"/>
          <w:lang w:val="kk-KZ"/>
        </w:rPr>
        <w:t>шаралар</w:t>
      </w:r>
      <w:r w:rsidR="003512CA">
        <w:rPr>
          <w:sz w:val="28"/>
          <w:szCs w:val="28"/>
          <w:lang w:val="kk-KZ"/>
        </w:rPr>
        <w:t xml:space="preserve"> </w:t>
      </w:r>
      <w:r w:rsidRPr="00B34E44">
        <w:rPr>
          <w:sz w:val="28"/>
          <w:szCs w:val="28"/>
          <w:lang w:val="kk-KZ"/>
        </w:rPr>
        <w:t>жоспарына қосымша осы Қағидаға 2-қосымшаға сәйкес нысан бойынша мекеме басшы құрамының, кезекшi ауысымдардың, БӘЖ (бақылаушылар жасақшасын</w:t>
      </w:r>
      <w:r w:rsidR="00F038EB" w:rsidRPr="00B34E44">
        <w:rPr>
          <w:sz w:val="28"/>
          <w:szCs w:val="28"/>
          <w:lang w:val="kk-KZ"/>
        </w:rPr>
        <w:t>ың</w:t>
      </w:r>
      <w:r w:rsidR="00ED6E54" w:rsidRPr="00B34E44">
        <w:rPr>
          <w:sz w:val="28"/>
          <w:szCs w:val="28"/>
          <w:lang w:val="kk-KZ"/>
        </w:rPr>
        <w:t>)</w:t>
      </w:r>
      <w:r w:rsidRPr="00B34E44">
        <w:rPr>
          <w:sz w:val="28"/>
          <w:szCs w:val="28"/>
          <w:lang w:val="kk-KZ"/>
        </w:rPr>
        <w:t xml:space="preserve"> кезекшілік кестелері, тiнту жүргiзу кестесі қоса беріледі.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15. </w:t>
      </w:r>
      <w:r w:rsidR="00C572AB" w:rsidRPr="00B34E44">
        <w:rPr>
          <w:sz w:val="28"/>
          <w:szCs w:val="28"/>
          <w:lang w:val="kk-KZ"/>
        </w:rPr>
        <w:t>Бақылау және қадағалау іс-шаралары жоспарлар</w:t>
      </w:r>
      <w:r w:rsidR="00F038EB" w:rsidRPr="00B34E44">
        <w:rPr>
          <w:sz w:val="28"/>
          <w:szCs w:val="28"/>
          <w:lang w:val="kk-KZ"/>
        </w:rPr>
        <w:t>ы</w:t>
      </w:r>
      <w:r w:rsidRPr="00B34E44">
        <w:rPr>
          <w:sz w:val="28"/>
          <w:szCs w:val="28"/>
          <w:lang w:val="kk-KZ"/>
        </w:rPr>
        <w:t xml:space="preserve"> және осы Қағиданың 14-тармағында көрсетілген кестелерді мекеме баст</w:t>
      </w:r>
      <w:r w:rsidR="00EA4116" w:rsidRPr="00B34E44">
        <w:rPr>
          <w:sz w:val="28"/>
          <w:szCs w:val="28"/>
          <w:lang w:val="kk-KZ"/>
        </w:rPr>
        <w:t xml:space="preserve">ығының режим және жедел жұмыс жөніндегі орынбасары </w:t>
      </w:r>
      <w:r w:rsidRPr="00B34E44">
        <w:rPr>
          <w:sz w:val="28"/>
          <w:szCs w:val="28"/>
          <w:lang w:val="kk-KZ"/>
        </w:rPr>
        <w:t xml:space="preserve">әскери бөлініс командирінің бақылаушылар қызметі </w:t>
      </w:r>
      <w:r w:rsidR="00EA4116" w:rsidRPr="00B34E44">
        <w:rPr>
          <w:sz w:val="28"/>
          <w:szCs w:val="28"/>
          <w:lang w:val="kk-KZ"/>
        </w:rPr>
        <w:t xml:space="preserve">жөніндегі </w:t>
      </w:r>
      <w:r w:rsidRPr="00B34E44">
        <w:rPr>
          <w:sz w:val="28"/>
          <w:szCs w:val="28"/>
          <w:lang w:val="kk-KZ"/>
        </w:rPr>
        <w:t>орынбасары</w:t>
      </w:r>
      <w:r w:rsidR="00EA4116" w:rsidRPr="00B34E44">
        <w:rPr>
          <w:sz w:val="28"/>
          <w:szCs w:val="28"/>
          <w:lang w:val="kk-KZ"/>
        </w:rPr>
        <w:t>мен</w:t>
      </w:r>
      <w:r w:rsidRPr="00B34E44">
        <w:rPr>
          <w:sz w:val="28"/>
          <w:szCs w:val="28"/>
          <w:lang w:val="kk-KZ"/>
        </w:rPr>
        <w:t xml:space="preserve"> бірлесіп </w:t>
      </w:r>
      <w:r w:rsidR="00EA4116" w:rsidRPr="00B34E44">
        <w:rPr>
          <w:sz w:val="28"/>
          <w:szCs w:val="28"/>
          <w:lang w:val="kk-KZ"/>
        </w:rPr>
        <w:t>әзірлейді</w:t>
      </w:r>
      <w:r w:rsidRPr="00B34E44">
        <w:rPr>
          <w:sz w:val="28"/>
          <w:szCs w:val="28"/>
          <w:lang w:val="kk-KZ"/>
        </w:rPr>
        <w:t xml:space="preserve">, </w:t>
      </w:r>
      <w:r w:rsidR="00EA4116" w:rsidRPr="00B34E44">
        <w:rPr>
          <w:sz w:val="28"/>
          <w:szCs w:val="28"/>
          <w:lang w:val="kk-KZ"/>
        </w:rPr>
        <w:t xml:space="preserve">мекеме бастығы бекітеді және </w:t>
      </w:r>
      <w:r w:rsidRPr="00B34E44">
        <w:rPr>
          <w:sz w:val="28"/>
          <w:szCs w:val="28"/>
          <w:lang w:val="kk-KZ"/>
        </w:rPr>
        <w:t>бө</w:t>
      </w:r>
      <w:r w:rsidR="00EA4116" w:rsidRPr="00B34E44">
        <w:rPr>
          <w:sz w:val="28"/>
          <w:szCs w:val="28"/>
          <w:lang w:val="kk-KZ"/>
        </w:rPr>
        <w:t>лініс командирі</w:t>
      </w:r>
      <w:r w:rsidR="00AF6BB8" w:rsidRPr="00B34E44">
        <w:rPr>
          <w:sz w:val="28"/>
          <w:szCs w:val="28"/>
          <w:lang w:val="kk-KZ"/>
        </w:rPr>
        <w:t>мен</w:t>
      </w:r>
      <w:r w:rsidR="00EA4116" w:rsidRPr="00B34E44">
        <w:rPr>
          <w:sz w:val="28"/>
          <w:szCs w:val="28"/>
          <w:lang w:val="kk-KZ"/>
        </w:rPr>
        <w:t xml:space="preserve"> келісіледі</w:t>
      </w:r>
      <w:r w:rsidRPr="00B34E44">
        <w:rPr>
          <w:sz w:val="28"/>
          <w:szCs w:val="28"/>
          <w:lang w:val="kk-KZ"/>
        </w:rPr>
        <w:t xml:space="preserve">. </w:t>
      </w:r>
      <w:r w:rsidR="00EA4116" w:rsidRPr="00B34E44">
        <w:rPr>
          <w:sz w:val="28"/>
          <w:szCs w:val="28"/>
          <w:lang w:val="kk-KZ"/>
        </w:rPr>
        <w:t>Іс-шаралар жоспары</w:t>
      </w:r>
      <w:r w:rsidR="00BC2E8C" w:rsidRPr="00B34E44">
        <w:rPr>
          <w:sz w:val="28"/>
          <w:szCs w:val="28"/>
          <w:lang w:val="kk-KZ"/>
        </w:rPr>
        <w:t xml:space="preserve"> және кестелер: бір данасы</w:t>
      </w:r>
      <w:r w:rsidRPr="00B34E44">
        <w:rPr>
          <w:sz w:val="28"/>
          <w:szCs w:val="28"/>
          <w:lang w:val="kk-KZ"/>
        </w:rPr>
        <w:t xml:space="preserve"> мекеме баст</w:t>
      </w:r>
      <w:r w:rsidR="00EA4116" w:rsidRPr="00B34E44">
        <w:rPr>
          <w:sz w:val="28"/>
          <w:szCs w:val="28"/>
          <w:lang w:val="kk-KZ"/>
        </w:rPr>
        <w:t>ығының режим және жедел жұмыс</w:t>
      </w:r>
      <w:r w:rsidRPr="00B34E44">
        <w:rPr>
          <w:sz w:val="28"/>
          <w:szCs w:val="28"/>
          <w:lang w:val="kk-KZ"/>
        </w:rPr>
        <w:t xml:space="preserve"> жөніндегі орынбасарында, екіншісі – режим бөлімінің, бөлімшесінің бастығында, топ басшысында, үшіншісі - әскери бөлініс командирінің бақылаушылар қызметі </w:t>
      </w:r>
      <w:r w:rsidR="00EA4116" w:rsidRPr="00B34E44">
        <w:rPr>
          <w:sz w:val="28"/>
          <w:szCs w:val="28"/>
          <w:lang w:val="kk-KZ"/>
        </w:rPr>
        <w:t>жөніндегі</w:t>
      </w:r>
      <w:r w:rsidRPr="00B34E44">
        <w:rPr>
          <w:sz w:val="28"/>
          <w:szCs w:val="28"/>
          <w:lang w:val="kk-KZ"/>
        </w:rPr>
        <w:t xml:space="preserve"> орынбасарында сақталады.</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16. </w:t>
      </w:r>
      <w:r w:rsidR="00C572AB" w:rsidRPr="00B34E44">
        <w:rPr>
          <w:sz w:val="28"/>
          <w:szCs w:val="28"/>
          <w:lang w:val="kk-KZ"/>
        </w:rPr>
        <w:t>Қ</w:t>
      </w:r>
      <w:r w:rsidRPr="00B34E44">
        <w:rPr>
          <w:sz w:val="28"/>
          <w:szCs w:val="28"/>
          <w:lang w:val="kk-KZ"/>
        </w:rPr>
        <w:t xml:space="preserve">адағалау жоспары </w:t>
      </w:r>
      <w:r w:rsidR="005563DA" w:rsidRPr="00B34E44">
        <w:rPr>
          <w:sz w:val="28"/>
          <w:szCs w:val="28"/>
          <w:lang w:val="kk-KZ"/>
        </w:rPr>
        <w:t xml:space="preserve">бақылау және </w:t>
      </w:r>
      <w:r w:rsidRPr="00B34E44">
        <w:rPr>
          <w:sz w:val="28"/>
          <w:szCs w:val="28"/>
          <w:lang w:val="kk-KZ"/>
        </w:rPr>
        <w:t>қадағалау сызбасынан, кіріспе б</w:t>
      </w:r>
      <w:r w:rsidR="00481091" w:rsidRPr="00B34E44">
        <w:rPr>
          <w:sz w:val="28"/>
          <w:szCs w:val="28"/>
          <w:lang w:val="kk-KZ"/>
        </w:rPr>
        <w:t>өлімінен, бақылау мен қадалау</w:t>
      </w:r>
      <w:r w:rsidRPr="00B34E44">
        <w:rPr>
          <w:sz w:val="28"/>
          <w:szCs w:val="28"/>
          <w:lang w:val="kk-KZ"/>
        </w:rPr>
        <w:t xml:space="preserve"> күштерінен және құралдарынан, мекеме әкімшілігі мен бақылау және қадағалау</w:t>
      </w:r>
      <w:r w:rsidR="00C572AB" w:rsidRPr="00B34E44">
        <w:rPr>
          <w:sz w:val="28"/>
          <w:szCs w:val="28"/>
          <w:lang w:val="kk-KZ"/>
        </w:rPr>
        <w:t>ды жүзеге асыру бойынша БӘЖ</w:t>
      </w:r>
      <w:r w:rsidRPr="00B34E44">
        <w:rPr>
          <w:sz w:val="28"/>
          <w:szCs w:val="28"/>
          <w:lang w:val="kk-KZ"/>
        </w:rPr>
        <w:t xml:space="preserve"> (бақылаушылар </w:t>
      </w:r>
      <w:r w:rsidR="00C572AB" w:rsidRPr="00B34E44">
        <w:rPr>
          <w:sz w:val="28"/>
          <w:szCs w:val="28"/>
          <w:lang w:val="kk-KZ"/>
        </w:rPr>
        <w:t>жасақшасынан</w:t>
      </w:r>
      <w:r w:rsidRPr="00B34E44">
        <w:rPr>
          <w:sz w:val="28"/>
          <w:szCs w:val="28"/>
          <w:lang w:val="kk-KZ"/>
        </w:rPr>
        <w:t xml:space="preserve">) құралған кезекшілік ауысым </w:t>
      </w:r>
      <w:r w:rsidR="00C572AB" w:rsidRPr="00B34E44">
        <w:rPr>
          <w:sz w:val="28"/>
          <w:szCs w:val="28"/>
          <w:lang w:val="kk-KZ"/>
        </w:rPr>
        <w:t>адамдарының нұсқаулығынан, БӘЖ</w:t>
      </w:r>
      <w:r w:rsidR="00481091" w:rsidRPr="00B34E44">
        <w:rPr>
          <w:sz w:val="28"/>
          <w:szCs w:val="28"/>
          <w:lang w:val="kk-KZ"/>
        </w:rPr>
        <w:t xml:space="preserve"> </w:t>
      </w:r>
      <w:r w:rsidR="00C572AB" w:rsidRPr="00B34E44">
        <w:rPr>
          <w:sz w:val="28"/>
          <w:szCs w:val="28"/>
          <w:lang w:val="kk-KZ"/>
        </w:rPr>
        <w:t>адамдар</w:t>
      </w:r>
      <w:r w:rsidRPr="00B34E44">
        <w:rPr>
          <w:sz w:val="28"/>
          <w:szCs w:val="28"/>
          <w:lang w:val="kk-KZ"/>
        </w:rPr>
        <w:t>ының бекет табельдерінен және төтенше жағдайлар кезінде әрекет етуге</w:t>
      </w:r>
      <w:r w:rsidR="00C572AB" w:rsidRPr="00B34E44">
        <w:rPr>
          <w:sz w:val="28"/>
          <w:szCs w:val="28"/>
          <w:lang w:val="kk-KZ"/>
        </w:rPr>
        <w:t xml:space="preserve"> </w:t>
      </w:r>
      <w:r w:rsidR="005563DA" w:rsidRPr="00B34E44">
        <w:rPr>
          <w:sz w:val="28"/>
          <w:szCs w:val="28"/>
          <w:lang w:val="kk-KZ"/>
        </w:rPr>
        <w:t>арналған күштер мен құралдардың</w:t>
      </w:r>
      <w:r w:rsidR="00C572AB" w:rsidRPr="00B34E44">
        <w:rPr>
          <w:sz w:val="28"/>
          <w:szCs w:val="28"/>
          <w:lang w:val="kk-KZ"/>
        </w:rPr>
        <w:t xml:space="preserve"> жауынгерлік есептемелерінен</w:t>
      </w:r>
      <w:r w:rsidRPr="00B34E44">
        <w:rPr>
          <w:sz w:val="28"/>
          <w:szCs w:val="28"/>
          <w:lang w:val="kk-KZ"/>
        </w:rPr>
        <w:t xml:space="preserve"> тұрады. Бақылау және қадағалау сызбасына оқшауланған </w:t>
      </w:r>
      <w:r w:rsidR="005563DA" w:rsidRPr="00B34E44">
        <w:rPr>
          <w:sz w:val="28"/>
          <w:szCs w:val="28"/>
          <w:lang w:val="kk-KZ"/>
        </w:rPr>
        <w:t>учаскелер</w:t>
      </w:r>
      <w:r w:rsidRPr="00B34E44">
        <w:rPr>
          <w:sz w:val="28"/>
          <w:szCs w:val="28"/>
          <w:lang w:val="kk-KZ"/>
        </w:rPr>
        <w:t xml:space="preserve"> (</w:t>
      </w:r>
      <w:r w:rsidR="005563DA" w:rsidRPr="00B34E44">
        <w:rPr>
          <w:sz w:val="28"/>
          <w:szCs w:val="28"/>
          <w:lang w:val="kk-KZ"/>
        </w:rPr>
        <w:t>орындау</w:t>
      </w:r>
      <w:r w:rsidRPr="00B34E44">
        <w:rPr>
          <w:sz w:val="28"/>
          <w:szCs w:val="28"/>
          <w:lang w:val="kk-KZ"/>
        </w:rPr>
        <w:t xml:space="preserve"> материалын және </w:t>
      </w:r>
      <w:r w:rsidR="005563DA" w:rsidRPr="00B34E44">
        <w:rPr>
          <w:sz w:val="28"/>
          <w:szCs w:val="28"/>
          <w:lang w:val="kk-KZ"/>
        </w:rPr>
        <w:t>қоршаудың биіктігін көрсете отырып</w:t>
      </w:r>
      <w:r w:rsidRPr="00B34E44">
        <w:rPr>
          <w:sz w:val="28"/>
          <w:szCs w:val="28"/>
          <w:lang w:val="kk-KZ"/>
        </w:rPr>
        <w:t xml:space="preserve">), осы </w:t>
      </w:r>
      <w:r w:rsidR="00F37936" w:rsidRPr="00B34E44">
        <w:rPr>
          <w:sz w:val="28"/>
          <w:szCs w:val="28"/>
          <w:lang w:val="kk-KZ"/>
        </w:rPr>
        <w:t>Қағида</w:t>
      </w:r>
      <w:r w:rsidR="00481091" w:rsidRPr="00B34E44">
        <w:rPr>
          <w:sz w:val="28"/>
          <w:szCs w:val="28"/>
          <w:lang w:val="kk-KZ"/>
        </w:rPr>
        <w:t>ға</w:t>
      </w:r>
      <w:r w:rsidR="00F37936" w:rsidRPr="00B34E44">
        <w:rPr>
          <w:sz w:val="28"/>
          <w:szCs w:val="28"/>
          <w:lang w:val="kk-KZ"/>
        </w:rPr>
        <w:t xml:space="preserve"> 3-қосымшаға</w:t>
      </w:r>
      <w:r w:rsidRPr="00B34E44">
        <w:rPr>
          <w:sz w:val="28"/>
          <w:szCs w:val="28"/>
          <w:lang w:val="kk-KZ"/>
        </w:rPr>
        <w:t xml:space="preserve"> сәйкес мекемені жабдықтауға қойылатын жалпы талаптарға сәйкес орнатылған тұрғын, тұрмыстық, өндірістік және басқа үй-</w:t>
      </w:r>
      <w:r w:rsidR="00F37936" w:rsidRPr="00B34E44">
        <w:rPr>
          <w:sz w:val="28"/>
          <w:szCs w:val="28"/>
          <w:lang w:val="kk-KZ"/>
        </w:rPr>
        <w:t>жайлар (объектілердің ата</w:t>
      </w:r>
      <w:r w:rsidRPr="00B34E44">
        <w:rPr>
          <w:sz w:val="28"/>
          <w:szCs w:val="28"/>
          <w:lang w:val="kk-KZ"/>
        </w:rPr>
        <w:t xml:space="preserve">уын, олардың көлемі мен басқа объектілерге дейінгі арақашықтығын көрсетіп), бақылау және қадағалауды жүзеге асыру бойынша қызмет </w:t>
      </w:r>
      <w:r w:rsidR="00440322" w:rsidRPr="00B34E44">
        <w:rPr>
          <w:sz w:val="28"/>
          <w:szCs w:val="28"/>
          <w:lang w:val="kk-KZ"/>
        </w:rPr>
        <w:t>өтке</w:t>
      </w:r>
      <w:r w:rsidRPr="00B34E44">
        <w:rPr>
          <w:sz w:val="28"/>
          <w:szCs w:val="28"/>
          <w:lang w:val="kk-KZ"/>
        </w:rPr>
        <w:t xml:space="preserve">ру </w:t>
      </w:r>
      <w:r w:rsidR="00440322" w:rsidRPr="00B34E44">
        <w:rPr>
          <w:sz w:val="28"/>
          <w:szCs w:val="28"/>
          <w:lang w:val="kk-KZ"/>
        </w:rPr>
        <w:t xml:space="preserve">бекеттері және </w:t>
      </w:r>
      <w:r w:rsidRPr="00B34E44">
        <w:rPr>
          <w:sz w:val="28"/>
          <w:szCs w:val="28"/>
          <w:lang w:val="kk-KZ"/>
        </w:rPr>
        <w:t>бағыттары, ішкі тыйым салынған аймақтағы негізгі қоршаудан 15-</w:t>
      </w:r>
      <w:smartTag w:uri="urn:schemas-microsoft-com:office:smarttags" w:element="metricconverter">
        <w:smartTagPr>
          <w:attr w:name="ProductID" w:val="50 метр"/>
        </w:smartTagPr>
        <w:r w:rsidRPr="00B34E44">
          <w:rPr>
            <w:sz w:val="28"/>
            <w:szCs w:val="28"/>
            <w:lang w:val="kk-KZ"/>
          </w:rPr>
          <w:t>50 метр</w:t>
        </w:r>
      </w:smartTag>
      <w:r w:rsidRPr="00B34E44">
        <w:rPr>
          <w:sz w:val="28"/>
          <w:szCs w:val="28"/>
          <w:lang w:val="kk-KZ"/>
        </w:rPr>
        <w:t xml:space="preserve"> орналасқан жолақтағы жер асты құрылыстары мен құбырлары, тиеу, түсіру орындары және көлік құралдарының қозғалу жолы, таранға қарсы жабдықталған құралдар, байланыс және дабыл құралдары пункті, орнатылған бейне бақылау құралдары, сотталғандардың сапқа тұ</w:t>
      </w:r>
      <w:r w:rsidR="00047B6D" w:rsidRPr="00B34E44">
        <w:rPr>
          <w:sz w:val="28"/>
          <w:szCs w:val="28"/>
          <w:lang w:val="kk-KZ"/>
        </w:rPr>
        <w:t>ратын орны, сондай-ақ</w:t>
      </w:r>
      <w:r w:rsidR="003512CA">
        <w:rPr>
          <w:sz w:val="28"/>
          <w:szCs w:val="28"/>
          <w:lang w:val="kk-KZ"/>
        </w:rPr>
        <w:t xml:space="preserve"> </w:t>
      </w:r>
      <w:r w:rsidR="00047B6D" w:rsidRPr="00B34E44">
        <w:rPr>
          <w:sz w:val="28"/>
          <w:szCs w:val="28"/>
          <w:lang w:val="kk-KZ"/>
        </w:rPr>
        <w:t>қашуға ын</w:t>
      </w:r>
      <w:r w:rsidRPr="00B34E44">
        <w:rPr>
          <w:sz w:val="28"/>
          <w:szCs w:val="28"/>
          <w:lang w:val="kk-KZ"/>
        </w:rPr>
        <w:t xml:space="preserve">ғайлы орындар, </w:t>
      </w:r>
      <w:r w:rsidR="00047B6D" w:rsidRPr="00B34E44">
        <w:rPr>
          <w:sz w:val="28"/>
          <w:szCs w:val="28"/>
          <w:lang w:val="kk-KZ"/>
        </w:rPr>
        <w:t>жеңілдетілген жағдайда ұстал</w:t>
      </w:r>
      <w:r w:rsidRPr="00B34E44">
        <w:rPr>
          <w:sz w:val="28"/>
          <w:szCs w:val="28"/>
          <w:lang w:val="kk-KZ"/>
        </w:rPr>
        <w:t xml:space="preserve">атын сотталғандардың </w:t>
      </w:r>
      <w:r w:rsidR="00B01E1B" w:rsidRPr="00B34E44">
        <w:rPr>
          <w:sz w:val="28"/>
          <w:szCs w:val="28"/>
          <w:lang w:val="kk-KZ"/>
        </w:rPr>
        <w:t xml:space="preserve">жұмыс істейтін және </w:t>
      </w:r>
      <w:r w:rsidRPr="00B34E44">
        <w:rPr>
          <w:sz w:val="28"/>
          <w:szCs w:val="28"/>
          <w:lang w:val="kk-KZ"/>
        </w:rPr>
        <w:t xml:space="preserve">тұратын орындары, хабарлау сигналы енгізіледі. </w:t>
      </w:r>
    </w:p>
    <w:p w:rsidR="0057110B" w:rsidRPr="00B34E44" w:rsidRDefault="00481091" w:rsidP="003A4102">
      <w:pPr>
        <w:pStyle w:val="a3"/>
        <w:spacing w:before="0" w:after="0"/>
        <w:ind w:firstLine="709"/>
        <w:jc w:val="both"/>
        <w:rPr>
          <w:sz w:val="28"/>
          <w:szCs w:val="28"/>
          <w:lang w:val="kk-KZ"/>
        </w:rPr>
      </w:pPr>
      <w:r w:rsidRPr="00B34E44">
        <w:rPr>
          <w:sz w:val="28"/>
          <w:szCs w:val="28"/>
          <w:lang w:val="kk-KZ"/>
        </w:rPr>
        <w:t>Т</w:t>
      </w:r>
      <w:r w:rsidR="001A0240" w:rsidRPr="00B34E44">
        <w:rPr>
          <w:sz w:val="28"/>
          <w:szCs w:val="28"/>
          <w:lang w:val="kk-KZ"/>
        </w:rPr>
        <w:t xml:space="preserve">өтенше </w:t>
      </w:r>
      <w:r w:rsidRPr="00B34E44">
        <w:rPr>
          <w:sz w:val="28"/>
          <w:szCs w:val="28"/>
          <w:lang w:val="kk-KZ"/>
        </w:rPr>
        <w:t>қау</w:t>
      </w:r>
      <w:r w:rsidR="00D26D04" w:rsidRPr="00B34E44">
        <w:rPr>
          <w:sz w:val="28"/>
          <w:szCs w:val="28"/>
          <w:lang w:val="kk-KZ"/>
        </w:rPr>
        <w:t>і</w:t>
      </w:r>
      <w:r w:rsidRPr="00B34E44">
        <w:rPr>
          <w:sz w:val="28"/>
          <w:szCs w:val="28"/>
          <w:lang w:val="kk-KZ"/>
        </w:rPr>
        <w:t>псіз</w:t>
      </w:r>
      <w:r w:rsidR="0028761F" w:rsidRPr="00B34E44">
        <w:rPr>
          <w:sz w:val="28"/>
          <w:szCs w:val="28"/>
          <w:lang w:val="kk-KZ"/>
        </w:rPr>
        <w:t>дік мекемелерін</w:t>
      </w:r>
      <w:r w:rsidRPr="00B34E44">
        <w:rPr>
          <w:sz w:val="28"/>
          <w:szCs w:val="28"/>
          <w:lang w:val="kk-KZ"/>
        </w:rPr>
        <w:t xml:space="preserve"> </w:t>
      </w:r>
      <w:r w:rsidR="0028761F" w:rsidRPr="00B34E44">
        <w:rPr>
          <w:sz w:val="28"/>
          <w:szCs w:val="28"/>
          <w:lang w:val="kk-KZ"/>
        </w:rPr>
        <w:t xml:space="preserve">қадағалау жоспарына </w:t>
      </w:r>
      <w:r w:rsidR="001A0240" w:rsidRPr="00B34E44">
        <w:rPr>
          <w:sz w:val="28"/>
          <w:szCs w:val="28"/>
          <w:lang w:val="kk-KZ"/>
        </w:rPr>
        <w:t>бақылау және қадағалау бекеттері көрсетілген режимдік корпустардың қабаттық ж</w:t>
      </w:r>
      <w:r w:rsidR="0028761F" w:rsidRPr="00B34E44">
        <w:rPr>
          <w:sz w:val="28"/>
          <w:szCs w:val="28"/>
          <w:lang w:val="kk-KZ"/>
        </w:rPr>
        <w:t>оспарлары да</w:t>
      </w:r>
      <w:r w:rsidR="001A0240" w:rsidRPr="00B34E44">
        <w:rPr>
          <w:sz w:val="28"/>
          <w:szCs w:val="28"/>
          <w:lang w:val="kk-KZ"/>
        </w:rPr>
        <w:t xml:space="preserve"> енгізіледі. </w:t>
      </w:r>
    </w:p>
    <w:p w:rsidR="001A0240" w:rsidRPr="00B34E44" w:rsidRDefault="001A0240" w:rsidP="001A0240">
      <w:pPr>
        <w:pStyle w:val="a3"/>
        <w:spacing w:before="0" w:after="0"/>
        <w:rPr>
          <w:b/>
          <w:bCs/>
          <w:sz w:val="28"/>
          <w:szCs w:val="28"/>
          <w:lang w:val="kk-KZ"/>
        </w:rPr>
      </w:pPr>
      <w:r w:rsidRPr="00B34E44">
        <w:rPr>
          <w:b/>
          <w:bCs/>
          <w:sz w:val="28"/>
          <w:szCs w:val="28"/>
          <w:lang w:val="kk-KZ"/>
        </w:rPr>
        <w:t>2-параграф. Бақылау және қадағалау</w:t>
      </w:r>
      <w:r w:rsidR="00F37936" w:rsidRPr="00B34E44">
        <w:rPr>
          <w:b/>
          <w:bCs/>
          <w:sz w:val="28"/>
          <w:szCs w:val="28"/>
          <w:lang w:val="kk-KZ"/>
        </w:rPr>
        <w:t>ды</w:t>
      </w:r>
      <w:r w:rsidRPr="00B34E44">
        <w:rPr>
          <w:b/>
          <w:bCs/>
          <w:sz w:val="28"/>
          <w:szCs w:val="28"/>
          <w:lang w:val="kk-KZ"/>
        </w:rPr>
        <w:t xml:space="preserve"> </w:t>
      </w:r>
      <w:r w:rsidR="00F37936" w:rsidRPr="00B34E44">
        <w:rPr>
          <w:b/>
          <w:bCs/>
          <w:sz w:val="28"/>
          <w:szCs w:val="28"/>
          <w:lang w:val="kk-KZ"/>
        </w:rPr>
        <w:t xml:space="preserve">жүзеге асыру бойынша қызметті </w:t>
      </w:r>
      <w:r w:rsidRPr="00B34E44">
        <w:rPr>
          <w:b/>
          <w:bCs/>
          <w:sz w:val="28"/>
          <w:szCs w:val="28"/>
          <w:lang w:val="kk-KZ"/>
        </w:rPr>
        <w:t>ұйымдастыру</w:t>
      </w:r>
      <w:r w:rsidR="003512CA">
        <w:rPr>
          <w:b/>
          <w:bCs/>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17. Бақылау және қ</w:t>
      </w:r>
      <w:r w:rsidRPr="00B34E44">
        <w:rPr>
          <w:bCs/>
          <w:sz w:val="28"/>
          <w:szCs w:val="28"/>
          <w:lang w:val="kk-KZ"/>
        </w:rPr>
        <w:t>адағалау</w:t>
      </w:r>
      <w:r w:rsidR="00F37936" w:rsidRPr="00B34E44">
        <w:rPr>
          <w:bCs/>
          <w:sz w:val="28"/>
          <w:szCs w:val="28"/>
          <w:lang w:val="kk-KZ"/>
        </w:rPr>
        <w:t>ды</w:t>
      </w:r>
      <w:r w:rsidRPr="00B34E44">
        <w:rPr>
          <w:bCs/>
          <w:sz w:val="28"/>
          <w:szCs w:val="28"/>
          <w:lang w:val="kk-KZ"/>
        </w:rPr>
        <w:t xml:space="preserve"> </w:t>
      </w:r>
      <w:r w:rsidR="00F37936" w:rsidRPr="00B34E44">
        <w:rPr>
          <w:bCs/>
          <w:sz w:val="28"/>
          <w:szCs w:val="28"/>
          <w:lang w:val="kk-KZ"/>
        </w:rPr>
        <w:t>жүзеге асыру бойынша қызметті</w:t>
      </w:r>
      <w:r w:rsidRPr="00B34E44">
        <w:rPr>
          <w:bCs/>
          <w:sz w:val="28"/>
          <w:szCs w:val="28"/>
          <w:lang w:val="kk-KZ"/>
        </w:rPr>
        <w:t xml:space="preserve"> ұйымдастыру</w:t>
      </w:r>
      <w:r w:rsidR="004D3D19" w:rsidRPr="00B34E44">
        <w:rPr>
          <w:bCs/>
          <w:sz w:val="28"/>
          <w:szCs w:val="28"/>
          <w:lang w:val="kk-KZ"/>
        </w:rPr>
        <w:t>ға</w:t>
      </w:r>
      <w:r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 мекеме бастығының не оны</w:t>
      </w:r>
      <w:r w:rsidR="0069244F" w:rsidRPr="00B34E44">
        <w:rPr>
          <w:sz w:val="28"/>
          <w:szCs w:val="28"/>
          <w:lang w:val="kk-KZ"/>
        </w:rPr>
        <w:t xml:space="preserve"> </w:t>
      </w:r>
      <w:r w:rsidRPr="00B34E44">
        <w:rPr>
          <w:sz w:val="28"/>
          <w:szCs w:val="28"/>
          <w:lang w:val="kk-KZ"/>
        </w:rPr>
        <w:t>алмастыратын адамның, әскери бөлініс командирінің сотталғандарды бақылау және қадағалауды тәулік бойы жүзеге асыру туралы шешімі (түнде – 1 ауысым, күндіз – 2 ауысым);</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2) мекеме әкімшілігінің жеке құрамын және </w:t>
      </w:r>
      <w:r w:rsidR="00F37936" w:rsidRPr="00B34E44">
        <w:rPr>
          <w:sz w:val="28"/>
          <w:szCs w:val="28"/>
          <w:lang w:val="kk-KZ"/>
        </w:rPr>
        <w:t>ҰҰ</w:t>
      </w:r>
      <w:r w:rsidRPr="00B34E44">
        <w:rPr>
          <w:sz w:val="28"/>
          <w:szCs w:val="28"/>
          <w:lang w:val="kk-KZ"/>
        </w:rPr>
        <w:t xml:space="preserve"> әскери қызметшілерін дайындау, оларды</w:t>
      </w:r>
      <w:r w:rsidR="00CA0B69" w:rsidRPr="00B34E44">
        <w:rPr>
          <w:sz w:val="28"/>
          <w:szCs w:val="28"/>
          <w:lang w:val="kk-KZ"/>
        </w:rPr>
        <w:t>ң</w:t>
      </w:r>
      <w:r w:rsidRPr="00B34E44">
        <w:rPr>
          <w:sz w:val="28"/>
          <w:szCs w:val="28"/>
          <w:lang w:val="kk-KZ"/>
        </w:rPr>
        <w:t xml:space="preserve"> </w:t>
      </w:r>
      <w:r w:rsidR="00D92C62" w:rsidRPr="00B34E44">
        <w:rPr>
          <w:sz w:val="28"/>
          <w:szCs w:val="28"/>
          <w:lang w:val="kk-KZ"/>
        </w:rPr>
        <w:t xml:space="preserve">кезекші ауысым құрамында қызмет </w:t>
      </w:r>
      <w:r w:rsidR="00CA0B69" w:rsidRPr="00B34E44">
        <w:rPr>
          <w:sz w:val="28"/>
          <w:szCs w:val="28"/>
          <w:lang w:val="kk-KZ"/>
        </w:rPr>
        <w:t xml:space="preserve">өткере алу мәніне </w:t>
      </w:r>
      <w:r w:rsidRPr="00B34E44">
        <w:rPr>
          <w:sz w:val="28"/>
          <w:szCs w:val="28"/>
          <w:lang w:val="kk-KZ"/>
        </w:rPr>
        <w:t>мекеменің</w:t>
      </w:r>
      <w:r w:rsidR="00D92C62" w:rsidRPr="00B34E44">
        <w:rPr>
          <w:sz w:val="28"/>
          <w:szCs w:val="28"/>
          <w:lang w:val="kk-KZ"/>
        </w:rPr>
        <w:t xml:space="preserve"> медицина</w:t>
      </w:r>
      <w:r w:rsidRPr="00B34E44">
        <w:rPr>
          <w:sz w:val="28"/>
          <w:szCs w:val="28"/>
          <w:lang w:val="kk-KZ"/>
        </w:rPr>
        <w:t xml:space="preserve"> бөлім</w:t>
      </w:r>
      <w:r w:rsidR="00D92C62" w:rsidRPr="00B34E44">
        <w:rPr>
          <w:sz w:val="28"/>
          <w:szCs w:val="28"/>
          <w:lang w:val="kk-KZ"/>
        </w:rPr>
        <w:t>інің</w:t>
      </w:r>
      <w:r w:rsidRPr="00B34E44">
        <w:rPr>
          <w:sz w:val="28"/>
          <w:szCs w:val="28"/>
          <w:lang w:val="kk-KZ"/>
        </w:rPr>
        <w:t xml:space="preserve"> </w:t>
      </w:r>
      <w:r w:rsidR="00D92C62" w:rsidRPr="00B34E44">
        <w:rPr>
          <w:sz w:val="28"/>
          <w:szCs w:val="28"/>
          <w:lang w:val="kk-KZ"/>
        </w:rPr>
        <w:t xml:space="preserve">медицина </w:t>
      </w:r>
      <w:r w:rsidRPr="00B34E44">
        <w:rPr>
          <w:sz w:val="28"/>
          <w:szCs w:val="28"/>
          <w:lang w:val="kk-KZ"/>
        </w:rPr>
        <w:t>қызметкерлері дайы</w:t>
      </w:r>
      <w:r w:rsidR="00D92C62" w:rsidRPr="00B34E44">
        <w:rPr>
          <w:sz w:val="28"/>
          <w:szCs w:val="28"/>
          <w:lang w:val="kk-KZ"/>
        </w:rPr>
        <w:t>ндалған кесте бойынша жүргіз</w:t>
      </w:r>
      <w:r w:rsidR="004D3D19" w:rsidRPr="00B34E44">
        <w:rPr>
          <w:sz w:val="28"/>
          <w:szCs w:val="28"/>
          <w:lang w:val="kk-KZ"/>
        </w:rPr>
        <w:t>етін медициналық куәландырудан күн сайын өткізу</w:t>
      </w:r>
      <w:r w:rsidRPr="00B34E44">
        <w:rPr>
          <w:sz w:val="28"/>
          <w:szCs w:val="28"/>
          <w:lang w:val="kk-KZ"/>
        </w:rPr>
        <w:t>;</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 бақылау және қадағалауға тартылатын күштердің </w:t>
      </w:r>
      <w:r w:rsidR="00165D2F" w:rsidRPr="00B34E44">
        <w:rPr>
          <w:sz w:val="28"/>
          <w:szCs w:val="28"/>
          <w:lang w:val="kk-KZ"/>
        </w:rPr>
        <w:t xml:space="preserve">міндеттерін бекіту және </w:t>
      </w:r>
      <w:r w:rsidR="00A5586E" w:rsidRPr="00B34E44">
        <w:rPr>
          <w:sz w:val="28"/>
          <w:szCs w:val="28"/>
          <w:lang w:val="kk-KZ"/>
        </w:rPr>
        <w:t xml:space="preserve">өзара </w:t>
      </w:r>
      <w:r w:rsidR="00165D2F" w:rsidRPr="00B34E44">
        <w:rPr>
          <w:sz w:val="28"/>
          <w:szCs w:val="28"/>
          <w:lang w:val="kk-KZ"/>
        </w:rPr>
        <w:t>іс-қимыл</w:t>
      </w:r>
      <w:r w:rsidR="00A5586E" w:rsidRPr="00B34E44">
        <w:rPr>
          <w:sz w:val="28"/>
          <w:szCs w:val="28"/>
          <w:lang w:val="kk-KZ"/>
        </w:rPr>
        <w:t xml:space="preserve"> жасасу</w:t>
      </w:r>
      <w:r w:rsidR="00165D2F" w:rsidRPr="00B34E44">
        <w:rPr>
          <w:sz w:val="28"/>
          <w:szCs w:val="28"/>
          <w:lang w:val="kk-KZ"/>
        </w:rPr>
        <w:t xml:space="preserve">ды </w:t>
      </w:r>
      <w:r w:rsidRPr="00B34E44">
        <w:rPr>
          <w:sz w:val="28"/>
          <w:szCs w:val="28"/>
          <w:lang w:val="kk-KZ"/>
        </w:rPr>
        <w:t xml:space="preserve">ұйымдастыру;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4) қадағалауды жүзеге асыруды бақылау кіреді. </w:t>
      </w:r>
    </w:p>
    <w:p w:rsidR="001A0240" w:rsidRPr="00B34E44" w:rsidRDefault="00165D2F" w:rsidP="001A0240">
      <w:pPr>
        <w:pStyle w:val="a3"/>
        <w:spacing w:before="0" w:after="0"/>
        <w:ind w:firstLine="709"/>
        <w:jc w:val="both"/>
        <w:rPr>
          <w:sz w:val="28"/>
          <w:szCs w:val="28"/>
          <w:lang w:val="kk-KZ"/>
        </w:rPr>
      </w:pPr>
      <w:r w:rsidRPr="00B34E44">
        <w:rPr>
          <w:sz w:val="28"/>
          <w:szCs w:val="28"/>
          <w:lang w:val="kk-KZ"/>
        </w:rPr>
        <w:t>18. Бір тәулікке шешім қабылданған кезде</w:t>
      </w:r>
      <w:r w:rsidR="001A0240" w:rsidRPr="00B34E44">
        <w:rPr>
          <w:sz w:val="28"/>
          <w:szCs w:val="28"/>
          <w:lang w:val="kk-KZ"/>
        </w:rPr>
        <w:t>:</w:t>
      </w:r>
      <w:r w:rsidR="003512CA">
        <w:rPr>
          <w:sz w:val="28"/>
          <w:szCs w:val="28"/>
          <w:lang w:val="kk-KZ"/>
        </w:rPr>
        <w:t xml:space="preserve"> </w:t>
      </w:r>
    </w:p>
    <w:p w:rsidR="001A0240" w:rsidRPr="00B34E44" w:rsidRDefault="00165D2F" w:rsidP="001A0240">
      <w:pPr>
        <w:pStyle w:val="a3"/>
        <w:spacing w:before="0" w:after="0"/>
        <w:ind w:firstLine="709"/>
        <w:jc w:val="both"/>
        <w:rPr>
          <w:sz w:val="28"/>
          <w:szCs w:val="28"/>
          <w:lang w:val="kk-KZ"/>
        </w:rPr>
      </w:pPr>
      <w:r w:rsidRPr="00B34E44">
        <w:rPr>
          <w:sz w:val="28"/>
          <w:szCs w:val="28"/>
          <w:lang w:val="kk-KZ"/>
        </w:rPr>
        <w:t>1) өткен тәулікте</w:t>
      </w:r>
      <w:r w:rsidR="001A0240" w:rsidRPr="00B34E44">
        <w:rPr>
          <w:sz w:val="28"/>
          <w:szCs w:val="28"/>
          <w:lang w:val="kk-KZ"/>
        </w:rPr>
        <w:t xml:space="preserve"> мекемедегі</w:t>
      </w:r>
      <w:r w:rsidRPr="00B34E44">
        <w:rPr>
          <w:sz w:val="28"/>
          <w:szCs w:val="28"/>
          <w:lang w:val="kk-KZ"/>
        </w:rPr>
        <w:t xml:space="preserve"> құқықтық </w:t>
      </w:r>
      <w:r w:rsidR="001A0240" w:rsidRPr="00B34E44">
        <w:rPr>
          <w:sz w:val="28"/>
          <w:szCs w:val="28"/>
          <w:lang w:val="kk-KZ"/>
        </w:rPr>
        <w:t xml:space="preserve">тәртіп жағдайы, </w:t>
      </w:r>
      <w:r w:rsidRPr="00B34E44">
        <w:rPr>
          <w:sz w:val="28"/>
          <w:szCs w:val="28"/>
          <w:lang w:val="kk-KZ"/>
        </w:rPr>
        <w:t xml:space="preserve">құқықтық </w:t>
      </w:r>
      <w:r w:rsidR="00FE44C1" w:rsidRPr="00B34E44">
        <w:rPr>
          <w:sz w:val="28"/>
          <w:szCs w:val="28"/>
          <w:lang w:val="kk-KZ"/>
        </w:rPr>
        <w:t xml:space="preserve">бұзушылық </w:t>
      </w:r>
      <w:r w:rsidRPr="00B34E44">
        <w:rPr>
          <w:sz w:val="28"/>
          <w:szCs w:val="28"/>
          <w:lang w:val="kk-KZ"/>
        </w:rPr>
        <w:t>түрлері мен ахуалдары</w:t>
      </w:r>
      <w:r w:rsidR="0069244F" w:rsidRPr="00B34E44">
        <w:rPr>
          <w:sz w:val="28"/>
          <w:szCs w:val="28"/>
          <w:lang w:val="kk-KZ"/>
        </w:rPr>
        <w:t>,</w:t>
      </w:r>
      <w:r w:rsidRPr="00B34E44">
        <w:rPr>
          <w:sz w:val="28"/>
          <w:szCs w:val="28"/>
          <w:lang w:val="kk-KZ"/>
        </w:rPr>
        <w:t xml:space="preserve"> </w:t>
      </w:r>
      <w:r w:rsidR="001A0240" w:rsidRPr="00B34E44">
        <w:rPr>
          <w:sz w:val="28"/>
          <w:szCs w:val="28"/>
          <w:lang w:val="kk-KZ"/>
        </w:rPr>
        <w:t xml:space="preserve">ондай болған жағдайда оны жасауға </w:t>
      </w:r>
      <w:r w:rsidR="00FE44C1" w:rsidRPr="00B34E44">
        <w:rPr>
          <w:sz w:val="28"/>
          <w:szCs w:val="28"/>
          <w:lang w:val="kk-KZ"/>
        </w:rPr>
        <w:t>ықпал еткен</w:t>
      </w:r>
      <w:r w:rsidRPr="00B34E44">
        <w:rPr>
          <w:sz w:val="28"/>
          <w:szCs w:val="28"/>
          <w:lang w:val="kk-KZ"/>
        </w:rPr>
        <w:t xml:space="preserve"> </w:t>
      </w:r>
      <w:r w:rsidR="00FE44C1" w:rsidRPr="00B34E44">
        <w:rPr>
          <w:sz w:val="28"/>
          <w:szCs w:val="28"/>
          <w:lang w:val="kk-KZ"/>
        </w:rPr>
        <w:t>жағдайлар</w:t>
      </w:r>
      <w:r w:rsidRPr="00B34E44">
        <w:rPr>
          <w:sz w:val="28"/>
          <w:szCs w:val="28"/>
          <w:lang w:val="kk-KZ"/>
        </w:rPr>
        <w:t xml:space="preserve"> мен с</w:t>
      </w:r>
      <w:r w:rsidR="00FE44C1" w:rsidRPr="00B34E44">
        <w:rPr>
          <w:sz w:val="28"/>
          <w:szCs w:val="28"/>
          <w:lang w:val="kk-KZ"/>
        </w:rPr>
        <w:t>ебептер</w:t>
      </w:r>
      <w:r w:rsidR="001A0240"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2) кезекші ауысымның, </w:t>
      </w:r>
      <w:r w:rsidR="00165D2F" w:rsidRPr="00B34E44">
        <w:rPr>
          <w:sz w:val="28"/>
          <w:szCs w:val="28"/>
          <w:lang w:val="kk-KZ"/>
        </w:rPr>
        <w:t>БӘЖ</w:t>
      </w:r>
      <w:r w:rsidRPr="00B34E44">
        <w:rPr>
          <w:sz w:val="28"/>
          <w:szCs w:val="28"/>
          <w:lang w:val="kk-KZ"/>
        </w:rPr>
        <w:t xml:space="preserve"> саны, </w:t>
      </w:r>
      <w:r w:rsidR="00165D2F" w:rsidRPr="00B34E44">
        <w:rPr>
          <w:sz w:val="28"/>
          <w:szCs w:val="28"/>
          <w:lang w:val="kk-KZ"/>
        </w:rPr>
        <w:t xml:space="preserve">құрамы </w:t>
      </w:r>
      <w:r w:rsidR="00FE44C1" w:rsidRPr="00B34E44">
        <w:rPr>
          <w:sz w:val="28"/>
          <w:szCs w:val="28"/>
          <w:lang w:val="kk-KZ"/>
        </w:rPr>
        <w:t>және</w:t>
      </w:r>
      <w:r w:rsidR="00165D2F" w:rsidRPr="00B34E44">
        <w:rPr>
          <w:sz w:val="28"/>
          <w:szCs w:val="28"/>
          <w:lang w:val="kk-KZ"/>
        </w:rPr>
        <w:t xml:space="preserve"> міндеттер</w:t>
      </w:r>
      <w:r w:rsidR="0069244F" w:rsidRPr="00B34E44">
        <w:rPr>
          <w:sz w:val="28"/>
          <w:szCs w:val="28"/>
          <w:lang w:val="kk-KZ"/>
        </w:rPr>
        <w:t>і</w:t>
      </w:r>
      <w:r w:rsidRPr="00B34E44">
        <w:rPr>
          <w:sz w:val="28"/>
          <w:szCs w:val="28"/>
          <w:lang w:val="kk-KZ"/>
        </w:rPr>
        <w:t xml:space="preserve">, қызмет атқару </w:t>
      </w:r>
      <w:r w:rsidR="00FE44C1" w:rsidRPr="00B34E44">
        <w:rPr>
          <w:sz w:val="28"/>
          <w:szCs w:val="28"/>
          <w:lang w:val="kk-KZ"/>
        </w:rPr>
        <w:t xml:space="preserve">түрі мен </w:t>
      </w:r>
      <w:r w:rsidRPr="00B34E44">
        <w:rPr>
          <w:sz w:val="28"/>
          <w:szCs w:val="28"/>
          <w:lang w:val="kk-KZ"/>
        </w:rPr>
        <w:t xml:space="preserve">тәртібі (кестесі);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3) сотталғандар</w:t>
      </w:r>
      <w:r w:rsidR="00FE44C1" w:rsidRPr="00B34E44">
        <w:rPr>
          <w:sz w:val="28"/>
          <w:szCs w:val="28"/>
          <w:lang w:val="kk-KZ"/>
        </w:rPr>
        <w:t>дың</w:t>
      </w:r>
      <w:r w:rsidRPr="00B34E44">
        <w:rPr>
          <w:sz w:val="28"/>
          <w:szCs w:val="28"/>
          <w:lang w:val="kk-KZ"/>
        </w:rPr>
        <w:t xml:space="preserve"> тұратын </w:t>
      </w:r>
      <w:r w:rsidR="00FE44C1" w:rsidRPr="00B34E44">
        <w:rPr>
          <w:sz w:val="28"/>
          <w:szCs w:val="28"/>
          <w:lang w:val="kk-KZ"/>
        </w:rPr>
        <w:t>және жүрген жерлерінде</w:t>
      </w:r>
      <w:r w:rsidRPr="00B34E44">
        <w:rPr>
          <w:sz w:val="28"/>
          <w:szCs w:val="28"/>
          <w:lang w:val="kk-KZ"/>
        </w:rPr>
        <w:t xml:space="preserve"> </w:t>
      </w:r>
      <w:r w:rsidR="0069244F" w:rsidRPr="00B34E44">
        <w:rPr>
          <w:sz w:val="28"/>
          <w:szCs w:val="28"/>
          <w:lang w:val="kk-KZ"/>
        </w:rPr>
        <w:t>орын алуы</w:t>
      </w:r>
      <w:r w:rsidRPr="00B34E44">
        <w:rPr>
          <w:sz w:val="28"/>
          <w:szCs w:val="28"/>
          <w:lang w:val="kk-KZ"/>
        </w:rPr>
        <w:t xml:space="preserve"> мүмкін </w:t>
      </w:r>
      <w:r w:rsidR="0069244F" w:rsidRPr="00B34E44">
        <w:rPr>
          <w:sz w:val="28"/>
          <w:szCs w:val="28"/>
          <w:lang w:val="kk-KZ"/>
        </w:rPr>
        <w:t>іс-</w:t>
      </w:r>
      <w:r w:rsidRPr="00B34E44">
        <w:rPr>
          <w:sz w:val="28"/>
          <w:szCs w:val="28"/>
          <w:lang w:val="kk-KZ"/>
        </w:rPr>
        <w:t>әрекеттер</w:t>
      </w:r>
      <w:r w:rsidR="00FE44C1" w:rsidRPr="00B34E44">
        <w:rPr>
          <w:sz w:val="28"/>
          <w:szCs w:val="28"/>
          <w:lang w:val="kk-KZ"/>
        </w:rPr>
        <w:t>і</w:t>
      </w:r>
      <w:r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4) </w:t>
      </w:r>
      <w:r w:rsidR="00A05359" w:rsidRPr="00B34E44">
        <w:rPr>
          <w:sz w:val="28"/>
          <w:szCs w:val="28"/>
          <w:lang w:val="kk-KZ"/>
        </w:rPr>
        <w:t>қойылған</w:t>
      </w:r>
      <w:r w:rsidRPr="00B34E44">
        <w:rPr>
          <w:sz w:val="28"/>
          <w:szCs w:val="28"/>
          <w:lang w:val="kk-KZ"/>
        </w:rPr>
        <w:t xml:space="preserve"> міндетт</w:t>
      </w:r>
      <w:r w:rsidR="00165D2F" w:rsidRPr="00B34E44">
        <w:rPr>
          <w:sz w:val="28"/>
          <w:szCs w:val="28"/>
          <w:lang w:val="kk-KZ"/>
        </w:rPr>
        <w:t>ерд</w:t>
      </w:r>
      <w:r w:rsidRPr="00B34E44">
        <w:rPr>
          <w:sz w:val="28"/>
          <w:szCs w:val="28"/>
          <w:lang w:val="kk-KZ"/>
        </w:rPr>
        <w:t xml:space="preserve">і </w:t>
      </w:r>
      <w:r w:rsidR="00165D2F" w:rsidRPr="00B34E44">
        <w:rPr>
          <w:sz w:val="28"/>
          <w:szCs w:val="28"/>
          <w:lang w:val="kk-KZ"/>
        </w:rPr>
        <w:t>орындау бойынша</w:t>
      </w:r>
      <w:r w:rsidR="00A05359" w:rsidRPr="00B34E44">
        <w:rPr>
          <w:sz w:val="28"/>
          <w:szCs w:val="28"/>
          <w:lang w:val="kk-KZ"/>
        </w:rPr>
        <w:t xml:space="preserve"> мекеме әкімшілігі ҰҰ бөлінісімен бірлесіп</w:t>
      </w:r>
      <w:r w:rsidRPr="00B34E44">
        <w:rPr>
          <w:sz w:val="28"/>
          <w:szCs w:val="28"/>
          <w:lang w:val="kk-KZ"/>
        </w:rPr>
        <w:t xml:space="preserve"> </w:t>
      </w:r>
      <w:r w:rsidR="00A05359" w:rsidRPr="00B34E44">
        <w:rPr>
          <w:sz w:val="28"/>
          <w:szCs w:val="28"/>
          <w:lang w:val="kk-KZ"/>
        </w:rPr>
        <w:t>өткізген</w:t>
      </w:r>
      <w:r w:rsidRPr="00B34E44">
        <w:rPr>
          <w:sz w:val="28"/>
          <w:szCs w:val="28"/>
          <w:lang w:val="kk-KZ"/>
        </w:rPr>
        <w:t xml:space="preserve"> іс-шаралары;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5) жер асты құбырларын (</w:t>
      </w:r>
      <w:r w:rsidR="000732C0" w:rsidRPr="00B34E44">
        <w:rPr>
          <w:sz w:val="28"/>
          <w:szCs w:val="28"/>
          <w:lang w:val="kk-KZ"/>
        </w:rPr>
        <w:t>құрылыстарын) және бақылау-із</w:t>
      </w:r>
      <w:r w:rsidRPr="00B34E44">
        <w:rPr>
          <w:sz w:val="28"/>
          <w:szCs w:val="28"/>
          <w:lang w:val="kk-KZ"/>
        </w:rPr>
        <w:t xml:space="preserve"> жолағын (бұдан әрі - БІЖ), сондай-ақ қашуға және басқа да қылмыстар жасауға қолайлы орындарды тексеруге тағайындалған </w:t>
      </w:r>
      <w:r w:rsidR="000732C0" w:rsidRPr="00B34E44">
        <w:rPr>
          <w:sz w:val="28"/>
          <w:szCs w:val="28"/>
          <w:lang w:val="kk-KZ"/>
        </w:rPr>
        <w:t>адамдар мен</w:t>
      </w:r>
      <w:r w:rsidR="003512CA">
        <w:rPr>
          <w:sz w:val="28"/>
          <w:szCs w:val="28"/>
          <w:lang w:val="kk-KZ"/>
        </w:rPr>
        <w:t xml:space="preserve"> </w:t>
      </w:r>
      <w:r w:rsidRPr="00B34E44">
        <w:rPr>
          <w:sz w:val="28"/>
          <w:szCs w:val="28"/>
          <w:lang w:val="kk-KZ"/>
        </w:rPr>
        <w:t>уақыты ескеріледі.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19. Бақылау мен қадағалауды тәулікке ұйымдастыру шешімі осы Қағида</w:t>
      </w:r>
      <w:r w:rsidR="009A4986" w:rsidRPr="00B34E44">
        <w:rPr>
          <w:sz w:val="28"/>
          <w:szCs w:val="28"/>
          <w:lang w:val="kk-KZ"/>
        </w:rPr>
        <w:t>ға</w:t>
      </w:r>
      <w:r w:rsidRPr="00B34E44">
        <w:rPr>
          <w:sz w:val="28"/>
          <w:szCs w:val="28"/>
          <w:lang w:val="kk-KZ"/>
        </w:rPr>
        <w:t xml:space="preserve"> 4-қосымша</w:t>
      </w:r>
      <w:r w:rsidR="009A4986" w:rsidRPr="00B34E44">
        <w:rPr>
          <w:sz w:val="28"/>
          <w:szCs w:val="28"/>
          <w:lang w:val="kk-KZ"/>
        </w:rPr>
        <w:t>ға</w:t>
      </w:r>
      <w:r w:rsidRPr="00B34E44">
        <w:rPr>
          <w:sz w:val="28"/>
          <w:szCs w:val="28"/>
          <w:lang w:val="kk-KZ"/>
        </w:rPr>
        <w:t xml:space="preserve"> сәйкес нысан бойынша әскери бөлініс командирінің бақылаушылар қызметі </w:t>
      </w:r>
      <w:r w:rsidR="00471015" w:rsidRPr="00B34E44">
        <w:rPr>
          <w:sz w:val="28"/>
          <w:szCs w:val="28"/>
          <w:lang w:val="kk-KZ"/>
        </w:rPr>
        <w:t>жөніндегі</w:t>
      </w:r>
      <w:r w:rsidRPr="00B34E44">
        <w:rPr>
          <w:sz w:val="28"/>
          <w:szCs w:val="28"/>
          <w:lang w:val="kk-KZ"/>
        </w:rPr>
        <w:t xml:space="preserve"> орынбасары дайындаған, мекеме баст</w:t>
      </w:r>
      <w:r w:rsidR="00471015" w:rsidRPr="00B34E44">
        <w:rPr>
          <w:sz w:val="28"/>
          <w:szCs w:val="28"/>
          <w:lang w:val="kk-KZ"/>
        </w:rPr>
        <w:t>ығының режим және жедел жұмыс</w:t>
      </w:r>
      <w:r w:rsidRPr="00B34E44">
        <w:rPr>
          <w:sz w:val="28"/>
          <w:szCs w:val="28"/>
          <w:lang w:val="kk-KZ"/>
        </w:rPr>
        <w:t xml:space="preserve"> жөніндегі орынбасарымен келісілген, кезекші ауысым қызметке түсерден кем дегенде 12 сағат бұрын мекеме бастығы мен әскери бө</w:t>
      </w:r>
      <w:r w:rsidR="00471015" w:rsidRPr="00B34E44">
        <w:rPr>
          <w:sz w:val="28"/>
          <w:szCs w:val="28"/>
          <w:lang w:val="kk-KZ"/>
        </w:rPr>
        <w:t>лініс командирі бекітіп, МБКК</w:t>
      </w:r>
      <w:r w:rsidR="004D3D19" w:rsidRPr="00B34E44">
        <w:rPr>
          <w:sz w:val="28"/>
          <w:szCs w:val="28"/>
          <w:lang w:val="kk-KZ"/>
        </w:rPr>
        <w:t>-ге</w:t>
      </w:r>
      <w:r w:rsidRPr="00B34E44">
        <w:rPr>
          <w:sz w:val="28"/>
          <w:szCs w:val="28"/>
          <w:lang w:val="kk-KZ"/>
        </w:rPr>
        <w:t xml:space="preserve"> беріл</w:t>
      </w:r>
      <w:r w:rsidR="00471015" w:rsidRPr="00B34E44">
        <w:rPr>
          <w:sz w:val="28"/>
          <w:szCs w:val="28"/>
          <w:lang w:val="kk-KZ"/>
        </w:rPr>
        <w:t>етін</w:t>
      </w:r>
      <w:r w:rsidRPr="00B34E44">
        <w:rPr>
          <w:sz w:val="28"/>
          <w:szCs w:val="28"/>
          <w:lang w:val="kk-KZ"/>
        </w:rPr>
        <w:t xml:space="preserve"> бақылау және қадағалаудың тәуліктік ведомосында ресімделеді. </w:t>
      </w:r>
      <w:r w:rsidR="00703A6F" w:rsidRPr="00B34E44">
        <w:rPr>
          <w:sz w:val="28"/>
          <w:szCs w:val="28"/>
          <w:lang w:val="kk-KZ"/>
        </w:rPr>
        <w:t>Бір т</w:t>
      </w:r>
      <w:r w:rsidRPr="00B34E44">
        <w:rPr>
          <w:sz w:val="28"/>
          <w:szCs w:val="28"/>
          <w:lang w:val="kk-KZ"/>
        </w:rPr>
        <w:t xml:space="preserve">әулік </w:t>
      </w:r>
      <w:r w:rsidR="00703A6F" w:rsidRPr="00B34E44">
        <w:rPr>
          <w:sz w:val="28"/>
          <w:szCs w:val="28"/>
          <w:lang w:val="kk-KZ"/>
        </w:rPr>
        <w:t>өт</w:t>
      </w:r>
      <w:r w:rsidRPr="00B34E44">
        <w:rPr>
          <w:sz w:val="28"/>
          <w:szCs w:val="28"/>
          <w:lang w:val="kk-KZ"/>
        </w:rPr>
        <w:t>кен</w:t>
      </w:r>
      <w:r w:rsidR="00703A6F" w:rsidRPr="00B34E44">
        <w:rPr>
          <w:sz w:val="28"/>
          <w:szCs w:val="28"/>
          <w:lang w:val="kk-KZ"/>
        </w:rPr>
        <w:t xml:space="preserve"> соң, режим</w:t>
      </w:r>
      <w:r w:rsidRPr="00B34E44">
        <w:rPr>
          <w:sz w:val="28"/>
          <w:szCs w:val="28"/>
          <w:lang w:val="kk-KZ"/>
        </w:rPr>
        <w:t xml:space="preserve"> бөлімінің, бөлімшесінің бастығы, топ басшысы және бақылаушылар взводының командирі б</w:t>
      </w:r>
      <w:r w:rsidR="009924C9" w:rsidRPr="00B34E44">
        <w:rPr>
          <w:sz w:val="28"/>
          <w:szCs w:val="28"/>
          <w:lang w:val="kk-KZ"/>
        </w:rPr>
        <w:t>ақылау және қадағалау нәтижелерін</w:t>
      </w:r>
      <w:r w:rsidRPr="00B34E44">
        <w:rPr>
          <w:sz w:val="28"/>
          <w:szCs w:val="28"/>
          <w:lang w:val="kk-KZ"/>
        </w:rPr>
        <w:t xml:space="preserve"> </w:t>
      </w:r>
      <w:r w:rsidR="009924C9" w:rsidRPr="00B34E44">
        <w:rPr>
          <w:sz w:val="28"/>
          <w:szCs w:val="28"/>
          <w:lang w:val="kk-KZ"/>
        </w:rPr>
        <w:t xml:space="preserve">бірлесіп талдағаннан </w:t>
      </w:r>
      <w:r w:rsidRPr="00B34E44">
        <w:rPr>
          <w:sz w:val="28"/>
          <w:szCs w:val="28"/>
          <w:lang w:val="kk-KZ"/>
        </w:rPr>
        <w:t xml:space="preserve">және мекеме мен бөлініс басшылығына жоспарланған іс-шаралардың </w:t>
      </w:r>
      <w:r w:rsidR="009924C9" w:rsidRPr="00B34E44">
        <w:rPr>
          <w:sz w:val="28"/>
          <w:szCs w:val="28"/>
          <w:lang w:val="kk-KZ"/>
        </w:rPr>
        <w:t>орындалғаны</w:t>
      </w:r>
      <w:r w:rsidRPr="00B34E44">
        <w:rPr>
          <w:sz w:val="28"/>
          <w:szCs w:val="28"/>
          <w:lang w:val="kk-KZ"/>
        </w:rPr>
        <w:t xml:space="preserve"> туралы баяндаған</w:t>
      </w:r>
      <w:r w:rsidR="009924C9" w:rsidRPr="00B34E44">
        <w:rPr>
          <w:sz w:val="28"/>
          <w:szCs w:val="28"/>
          <w:lang w:val="kk-KZ"/>
        </w:rPr>
        <w:t>нан</w:t>
      </w:r>
      <w:r w:rsidRPr="00B34E44">
        <w:rPr>
          <w:sz w:val="28"/>
          <w:szCs w:val="28"/>
          <w:lang w:val="kk-KZ"/>
        </w:rPr>
        <w:t xml:space="preserve"> </w:t>
      </w:r>
      <w:r w:rsidR="009924C9" w:rsidRPr="00B34E44">
        <w:rPr>
          <w:sz w:val="28"/>
          <w:szCs w:val="28"/>
          <w:lang w:val="kk-KZ"/>
        </w:rPr>
        <w:t>кейін</w:t>
      </w:r>
      <w:r w:rsidRPr="00B34E44">
        <w:rPr>
          <w:sz w:val="28"/>
          <w:szCs w:val="28"/>
          <w:lang w:val="kk-KZ"/>
        </w:rPr>
        <w:t xml:space="preserve">, бақылау және </w:t>
      </w:r>
      <w:r w:rsidR="009924C9" w:rsidRPr="00B34E44">
        <w:rPr>
          <w:sz w:val="28"/>
          <w:szCs w:val="28"/>
          <w:lang w:val="kk-KZ"/>
        </w:rPr>
        <w:t>қадағалаудың тәуліктік ведомосі</w:t>
      </w:r>
      <w:r w:rsidRPr="00B34E44">
        <w:rPr>
          <w:sz w:val="28"/>
          <w:szCs w:val="28"/>
          <w:lang w:val="kk-KZ"/>
        </w:rPr>
        <w:t xml:space="preserve"> </w:t>
      </w:r>
      <w:r w:rsidR="00703A6F" w:rsidRPr="00B34E44">
        <w:rPr>
          <w:sz w:val="28"/>
          <w:szCs w:val="28"/>
          <w:lang w:val="kk-KZ"/>
        </w:rPr>
        <w:t>режим</w:t>
      </w:r>
      <w:r w:rsidRPr="00B34E44">
        <w:rPr>
          <w:sz w:val="28"/>
          <w:szCs w:val="28"/>
          <w:lang w:val="kk-KZ"/>
        </w:rPr>
        <w:t xml:space="preserve"> бөліміне, бөлімшесіне, тобына, көшір</w:t>
      </w:r>
      <w:r w:rsidR="009924C9" w:rsidRPr="00B34E44">
        <w:rPr>
          <w:sz w:val="28"/>
          <w:szCs w:val="28"/>
          <w:lang w:val="kk-KZ"/>
        </w:rPr>
        <w:t>месі әскери бөлініск</w:t>
      </w:r>
      <w:r w:rsidRPr="00B34E44">
        <w:rPr>
          <w:sz w:val="28"/>
          <w:szCs w:val="28"/>
          <w:lang w:val="kk-KZ"/>
        </w:rPr>
        <w:t xml:space="preserve">е сақтауға </w:t>
      </w:r>
      <w:r w:rsidR="009924C9" w:rsidRPr="00B34E44">
        <w:rPr>
          <w:sz w:val="28"/>
          <w:szCs w:val="28"/>
          <w:lang w:val="kk-KZ"/>
        </w:rPr>
        <w:t>бер</w:t>
      </w:r>
      <w:r w:rsidRPr="00B34E44">
        <w:rPr>
          <w:sz w:val="28"/>
          <w:szCs w:val="28"/>
          <w:lang w:val="kk-KZ"/>
        </w:rPr>
        <w:t xml:space="preserve">іледі.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20. БӘ</w:t>
      </w:r>
      <w:r w:rsidR="00416521" w:rsidRPr="00B34E44">
        <w:rPr>
          <w:sz w:val="28"/>
          <w:szCs w:val="28"/>
          <w:lang w:val="kk-KZ"/>
        </w:rPr>
        <w:t>Ж</w:t>
      </w:r>
      <w:r w:rsidRPr="00B34E44">
        <w:rPr>
          <w:sz w:val="28"/>
          <w:szCs w:val="28"/>
          <w:lang w:val="kk-KZ"/>
        </w:rPr>
        <w:t xml:space="preserve"> жеке құрамын да</w:t>
      </w:r>
      <w:r w:rsidR="002630E0" w:rsidRPr="00B34E44">
        <w:rPr>
          <w:sz w:val="28"/>
          <w:szCs w:val="28"/>
          <w:lang w:val="kk-KZ"/>
        </w:rPr>
        <w:t>ярл</w:t>
      </w:r>
      <w:r w:rsidRPr="00B34E44">
        <w:rPr>
          <w:sz w:val="28"/>
          <w:szCs w:val="28"/>
          <w:lang w:val="kk-KZ"/>
        </w:rPr>
        <w:t xml:space="preserve">ау қызметке түсетін күні </w:t>
      </w:r>
      <w:r w:rsidR="002630E0" w:rsidRPr="00B34E44">
        <w:rPr>
          <w:sz w:val="28"/>
          <w:szCs w:val="28"/>
          <w:lang w:val="kk-KZ"/>
        </w:rPr>
        <w:t xml:space="preserve">бөлініс командирінің </w:t>
      </w:r>
      <w:r w:rsidRPr="00B34E44">
        <w:rPr>
          <w:sz w:val="28"/>
          <w:szCs w:val="28"/>
          <w:lang w:val="kk-KZ"/>
        </w:rPr>
        <w:t xml:space="preserve">бақылаушылар қызметі </w:t>
      </w:r>
      <w:r w:rsidR="002630E0" w:rsidRPr="00B34E44">
        <w:rPr>
          <w:sz w:val="28"/>
          <w:szCs w:val="28"/>
          <w:lang w:val="kk-KZ"/>
        </w:rPr>
        <w:t>жөніндегі</w:t>
      </w:r>
      <w:r w:rsidRPr="00B34E44">
        <w:rPr>
          <w:sz w:val="28"/>
          <w:szCs w:val="28"/>
          <w:lang w:val="kk-KZ"/>
        </w:rPr>
        <w:t xml:space="preserve"> </w:t>
      </w:r>
      <w:r w:rsidR="002630E0" w:rsidRPr="00B34E44">
        <w:rPr>
          <w:sz w:val="28"/>
          <w:szCs w:val="28"/>
          <w:lang w:val="kk-KZ"/>
        </w:rPr>
        <w:t>орынбасары</w:t>
      </w:r>
      <w:r w:rsidRPr="00B34E44">
        <w:rPr>
          <w:sz w:val="28"/>
          <w:szCs w:val="28"/>
          <w:lang w:val="kk-KZ"/>
        </w:rPr>
        <w:t xml:space="preserve"> немесе бақ</w:t>
      </w:r>
      <w:r w:rsidR="002630E0" w:rsidRPr="00B34E44">
        <w:rPr>
          <w:sz w:val="28"/>
          <w:szCs w:val="28"/>
          <w:lang w:val="kk-KZ"/>
        </w:rPr>
        <w:t>ылаушылар взводының командирі</w:t>
      </w:r>
      <w:r w:rsidRPr="00B34E44">
        <w:rPr>
          <w:sz w:val="28"/>
          <w:szCs w:val="28"/>
          <w:lang w:val="kk-KZ"/>
        </w:rPr>
        <w:t xml:space="preserve">, ал ҚАЖ бақылаушылар </w:t>
      </w:r>
      <w:r w:rsidR="00416521" w:rsidRPr="00B34E44">
        <w:rPr>
          <w:sz w:val="28"/>
          <w:szCs w:val="28"/>
          <w:lang w:val="kk-KZ"/>
        </w:rPr>
        <w:t>жасақшасы</w:t>
      </w:r>
      <w:r w:rsidR="002630E0" w:rsidRPr="00B34E44">
        <w:rPr>
          <w:sz w:val="28"/>
          <w:szCs w:val="28"/>
          <w:lang w:val="kk-KZ"/>
        </w:rPr>
        <w:t>н бақылаушылар қызметі</w:t>
      </w:r>
      <w:r w:rsidRPr="00B34E44">
        <w:rPr>
          <w:sz w:val="28"/>
          <w:szCs w:val="28"/>
          <w:lang w:val="kk-KZ"/>
        </w:rPr>
        <w:t xml:space="preserve"> бөлім</w:t>
      </w:r>
      <w:r w:rsidR="002630E0" w:rsidRPr="00B34E44">
        <w:rPr>
          <w:sz w:val="28"/>
          <w:szCs w:val="28"/>
          <w:lang w:val="kk-KZ"/>
        </w:rPr>
        <w:t>інің бастығы</w:t>
      </w:r>
      <w:r w:rsidRPr="00B34E44">
        <w:rPr>
          <w:sz w:val="28"/>
          <w:szCs w:val="28"/>
          <w:lang w:val="kk-KZ"/>
        </w:rPr>
        <w:t xml:space="preserve"> не</w:t>
      </w:r>
      <w:r w:rsidR="00AE4923" w:rsidRPr="00B34E44">
        <w:rPr>
          <w:sz w:val="28"/>
          <w:szCs w:val="28"/>
          <w:lang w:val="kk-KZ"/>
        </w:rPr>
        <w:t xml:space="preserve"> </w:t>
      </w:r>
      <w:r w:rsidRPr="00B34E44">
        <w:rPr>
          <w:sz w:val="28"/>
          <w:szCs w:val="28"/>
          <w:lang w:val="kk-KZ"/>
        </w:rPr>
        <w:t xml:space="preserve">оның </w:t>
      </w:r>
      <w:r w:rsidR="002630E0" w:rsidRPr="00B34E44">
        <w:rPr>
          <w:sz w:val="28"/>
          <w:szCs w:val="28"/>
          <w:lang w:val="kk-KZ"/>
        </w:rPr>
        <w:t>орынбасары жүргіз</w:t>
      </w:r>
      <w:r w:rsidR="00416521" w:rsidRPr="00B34E44">
        <w:rPr>
          <w:sz w:val="28"/>
          <w:szCs w:val="28"/>
          <w:lang w:val="kk-KZ"/>
        </w:rPr>
        <w:t>еді. Оған</w:t>
      </w:r>
      <w:r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1) 5 мин</w:t>
      </w:r>
      <w:r w:rsidR="005926F1" w:rsidRPr="00B34E44">
        <w:rPr>
          <w:sz w:val="28"/>
          <w:szCs w:val="28"/>
          <w:lang w:val="kk-KZ"/>
        </w:rPr>
        <w:t>утқа дейін БӘЖ</w:t>
      </w:r>
      <w:r w:rsidRPr="00B34E44">
        <w:rPr>
          <w:sz w:val="28"/>
          <w:szCs w:val="28"/>
          <w:lang w:val="kk-KZ"/>
        </w:rPr>
        <w:t xml:space="preserve">Б </w:t>
      </w:r>
      <w:r w:rsidR="00F2517B" w:rsidRPr="00B34E44">
        <w:rPr>
          <w:sz w:val="28"/>
          <w:szCs w:val="28"/>
          <w:lang w:val="kk-KZ"/>
        </w:rPr>
        <w:t>(БЖБ) нұсқамасы</w:t>
      </w:r>
      <w:r w:rsidRPr="00B34E44">
        <w:rPr>
          <w:sz w:val="28"/>
          <w:szCs w:val="28"/>
          <w:lang w:val="kk-KZ"/>
        </w:rPr>
        <w:t xml:space="preserve">; </w:t>
      </w:r>
    </w:p>
    <w:p w:rsidR="001A0240" w:rsidRPr="00B34E44" w:rsidRDefault="00416521" w:rsidP="001A0240">
      <w:pPr>
        <w:pStyle w:val="a3"/>
        <w:spacing w:before="0" w:after="0"/>
        <w:ind w:firstLine="709"/>
        <w:jc w:val="both"/>
        <w:rPr>
          <w:sz w:val="28"/>
          <w:szCs w:val="28"/>
          <w:lang w:val="kk-KZ"/>
        </w:rPr>
      </w:pPr>
      <w:r w:rsidRPr="00B34E44">
        <w:rPr>
          <w:sz w:val="28"/>
          <w:szCs w:val="28"/>
          <w:lang w:val="kk-KZ"/>
        </w:rPr>
        <w:t>2) кешкі ауысымның БӘЖ</w:t>
      </w:r>
      <w:r w:rsidR="001A0240" w:rsidRPr="00B34E44">
        <w:rPr>
          <w:sz w:val="28"/>
          <w:szCs w:val="28"/>
          <w:lang w:val="kk-KZ"/>
        </w:rPr>
        <w:t xml:space="preserve"> жеке құрамымен ерекше міндеттерді, жағдай</w:t>
      </w:r>
      <w:r w:rsidR="00AD4DF5" w:rsidRPr="00B34E44">
        <w:rPr>
          <w:sz w:val="28"/>
          <w:szCs w:val="28"/>
          <w:lang w:val="kk-KZ"/>
        </w:rPr>
        <w:t xml:space="preserve">дың </w:t>
      </w:r>
      <w:r w:rsidR="001A0240" w:rsidRPr="00B34E44">
        <w:rPr>
          <w:sz w:val="28"/>
          <w:szCs w:val="28"/>
          <w:lang w:val="kk-KZ"/>
        </w:rPr>
        <w:t>жаңа дерект</w:t>
      </w:r>
      <w:r w:rsidR="00AD4DF5" w:rsidRPr="00B34E44">
        <w:rPr>
          <w:sz w:val="28"/>
          <w:szCs w:val="28"/>
          <w:lang w:val="kk-KZ"/>
        </w:rPr>
        <w:t>ерді</w:t>
      </w:r>
      <w:r w:rsidRPr="00B34E44">
        <w:rPr>
          <w:sz w:val="28"/>
          <w:szCs w:val="28"/>
          <w:lang w:val="kk-KZ"/>
        </w:rPr>
        <w:t xml:space="preserve"> </w:t>
      </w:r>
      <w:r w:rsidR="00AD4DF5" w:rsidRPr="00B34E44">
        <w:rPr>
          <w:sz w:val="28"/>
          <w:szCs w:val="28"/>
          <w:lang w:val="kk-KZ"/>
        </w:rPr>
        <w:t xml:space="preserve">зерделеу бойынша </w:t>
      </w:r>
      <w:r w:rsidRPr="00B34E44">
        <w:rPr>
          <w:sz w:val="28"/>
          <w:szCs w:val="28"/>
          <w:lang w:val="kk-KZ"/>
        </w:rPr>
        <w:t>нұсқа</w:t>
      </w:r>
      <w:r w:rsidR="005926F1" w:rsidRPr="00B34E44">
        <w:rPr>
          <w:sz w:val="28"/>
          <w:szCs w:val="28"/>
          <w:lang w:val="kk-KZ"/>
        </w:rPr>
        <w:t>ма</w:t>
      </w:r>
      <w:r w:rsidRPr="00B34E44">
        <w:rPr>
          <w:sz w:val="28"/>
          <w:szCs w:val="28"/>
          <w:lang w:val="kk-KZ"/>
        </w:rPr>
        <w:t xml:space="preserve"> сабақ (50 мин.</w:t>
      </w:r>
      <w:r w:rsidR="001A0240" w:rsidRPr="00B34E44">
        <w:rPr>
          <w:sz w:val="28"/>
          <w:szCs w:val="28"/>
          <w:lang w:val="kk-KZ"/>
        </w:rPr>
        <w:t xml:space="preserve">кем емес). </w:t>
      </w:r>
      <w:r w:rsidR="00AE4923" w:rsidRPr="00B34E44">
        <w:rPr>
          <w:sz w:val="28"/>
          <w:szCs w:val="28"/>
          <w:lang w:val="kk-KZ"/>
        </w:rPr>
        <w:t>О</w:t>
      </w:r>
      <w:r w:rsidRPr="00B34E44">
        <w:rPr>
          <w:sz w:val="28"/>
          <w:szCs w:val="28"/>
          <w:lang w:val="kk-KZ"/>
        </w:rPr>
        <w:t>қиғалар</w:t>
      </w:r>
      <w:r w:rsidR="001A0240" w:rsidRPr="00B34E44">
        <w:rPr>
          <w:sz w:val="28"/>
          <w:szCs w:val="28"/>
          <w:lang w:val="kk-KZ"/>
        </w:rPr>
        <w:t xml:space="preserve"> кезінде </w:t>
      </w:r>
      <w:r w:rsidRPr="00B34E44">
        <w:rPr>
          <w:sz w:val="28"/>
          <w:szCs w:val="28"/>
          <w:lang w:val="kk-KZ"/>
        </w:rPr>
        <w:t>іс-қимыл</w:t>
      </w:r>
      <w:r w:rsidR="00AE4923" w:rsidRPr="00B34E44">
        <w:rPr>
          <w:sz w:val="28"/>
          <w:szCs w:val="28"/>
          <w:lang w:val="kk-KZ"/>
        </w:rPr>
        <w:t xml:space="preserve"> кіріспе, сондай-ақ нормативтер</w:t>
      </w:r>
      <w:r w:rsidR="00AD4DF5" w:rsidRPr="00B34E44">
        <w:rPr>
          <w:sz w:val="28"/>
          <w:szCs w:val="28"/>
          <w:lang w:val="kk-KZ"/>
        </w:rPr>
        <w:t xml:space="preserve"> </w:t>
      </w:r>
      <w:r w:rsidRPr="00B34E44">
        <w:rPr>
          <w:sz w:val="28"/>
          <w:szCs w:val="28"/>
          <w:lang w:val="kk-KZ"/>
        </w:rPr>
        <w:t xml:space="preserve">және міндеттер бойынша </w:t>
      </w:r>
      <w:r w:rsidR="001A0240" w:rsidRPr="00B34E44">
        <w:rPr>
          <w:sz w:val="28"/>
          <w:szCs w:val="28"/>
          <w:lang w:val="kk-KZ"/>
        </w:rPr>
        <w:t>(</w:t>
      </w:r>
      <w:r w:rsidRPr="00B34E44">
        <w:rPr>
          <w:sz w:val="28"/>
          <w:szCs w:val="28"/>
          <w:lang w:val="kk-KZ"/>
        </w:rPr>
        <w:t>практикалық жаттығулар), нұсқама</w:t>
      </w:r>
      <w:r w:rsidR="001A0240" w:rsidRPr="00B34E44">
        <w:rPr>
          <w:sz w:val="28"/>
          <w:szCs w:val="28"/>
          <w:lang w:val="kk-KZ"/>
        </w:rPr>
        <w:t xml:space="preserve"> сабақтар мекеменің күн тәртібі мен кезекші ауысымның қызмет </w:t>
      </w:r>
      <w:r w:rsidR="00AD4DF5" w:rsidRPr="00B34E44">
        <w:rPr>
          <w:sz w:val="28"/>
          <w:szCs w:val="28"/>
          <w:lang w:val="kk-KZ"/>
        </w:rPr>
        <w:t>өткеруі</w:t>
      </w:r>
      <w:r w:rsidR="001A0240" w:rsidRPr="00B34E44">
        <w:rPr>
          <w:sz w:val="28"/>
          <w:szCs w:val="28"/>
          <w:lang w:val="kk-KZ"/>
        </w:rPr>
        <w:t xml:space="preserve">н ұйымдастыруға кедергі келтірмейтін уақытта жүргізілуі тиіс;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 қызметтік міндеттерді сапалы </w:t>
      </w:r>
      <w:r w:rsidR="00030017" w:rsidRPr="00B34E44">
        <w:rPr>
          <w:sz w:val="28"/>
          <w:szCs w:val="28"/>
          <w:lang w:val="kk-KZ"/>
        </w:rPr>
        <w:t>орындауға</w:t>
      </w:r>
      <w:r w:rsidRPr="00B34E44">
        <w:rPr>
          <w:sz w:val="28"/>
          <w:szCs w:val="28"/>
          <w:lang w:val="kk-KZ"/>
        </w:rPr>
        <w:t xml:space="preserve">, қырағылықты </w:t>
      </w:r>
      <w:r w:rsidR="00030017" w:rsidRPr="00B34E44">
        <w:rPr>
          <w:sz w:val="28"/>
          <w:szCs w:val="28"/>
          <w:lang w:val="kk-KZ"/>
        </w:rPr>
        <w:t>арттыруға</w:t>
      </w:r>
      <w:r w:rsidRPr="00B34E44">
        <w:rPr>
          <w:sz w:val="28"/>
          <w:szCs w:val="28"/>
          <w:lang w:val="kk-KZ"/>
        </w:rPr>
        <w:t>, сатқындыққа бармауға және сотталғандарды бақылау</w:t>
      </w:r>
      <w:r w:rsidR="00030017" w:rsidRPr="00B34E44">
        <w:rPr>
          <w:sz w:val="28"/>
          <w:szCs w:val="28"/>
          <w:lang w:val="kk-KZ"/>
        </w:rPr>
        <w:t xml:space="preserve"> және қадағалауды жүзеге асыру </w:t>
      </w:r>
      <w:r w:rsidR="00C80EC8" w:rsidRPr="00B34E44">
        <w:rPr>
          <w:sz w:val="28"/>
          <w:szCs w:val="28"/>
          <w:lang w:val="kk-KZ"/>
        </w:rPr>
        <w:t>кезінде</w:t>
      </w:r>
      <w:r w:rsidR="00030017" w:rsidRPr="00B34E44">
        <w:rPr>
          <w:sz w:val="28"/>
          <w:szCs w:val="28"/>
          <w:lang w:val="kk-KZ"/>
        </w:rPr>
        <w:t xml:space="preserve"> заңдылықты </w:t>
      </w:r>
      <w:r w:rsidR="002D4F18" w:rsidRPr="00B34E44">
        <w:rPr>
          <w:sz w:val="28"/>
          <w:szCs w:val="28"/>
          <w:lang w:val="kk-KZ"/>
        </w:rPr>
        <w:t>сақтауға, қолданыстағы заңнаманы бұзғаны үшін жауапкершілік туралы</w:t>
      </w:r>
      <w:r w:rsidRPr="00B34E44">
        <w:rPr>
          <w:sz w:val="28"/>
          <w:szCs w:val="28"/>
          <w:lang w:val="kk-KZ"/>
        </w:rPr>
        <w:t xml:space="preserve"> еске салуға бағыттал</w:t>
      </w:r>
      <w:r w:rsidR="002D4F18" w:rsidRPr="00B34E44">
        <w:rPr>
          <w:sz w:val="28"/>
          <w:szCs w:val="28"/>
          <w:lang w:val="kk-KZ"/>
        </w:rPr>
        <w:t>ған тәрбие</w:t>
      </w:r>
      <w:r w:rsidR="00416521" w:rsidRPr="00B34E44">
        <w:rPr>
          <w:sz w:val="28"/>
          <w:szCs w:val="28"/>
          <w:lang w:val="kk-KZ"/>
        </w:rPr>
        <w:t xml:space="preserve"> жұмысы (20 мин.</w:t>
      </w:r>
      <w:r w:rsidRPr="00B34E44">
        <w:rPr>
          <w:sz w:val="28"/>
          <w:szCs w:val="28"/>
          <w:lang w:val="kk-KZ"/>
        </w:rPr>
        <w:t xml:space="preserve"> кем </w:t>
      </w:r>
      <w:r w:rsidR="00416521" w:rsidRPr="00B34E44">
        <w:rPr>
          <w:sz w:val="28"/>
          <w:szCs w:val="28"/>
          <w:lang w:val="kk-KZ"/>
        </w:rPr>
        <w:t>емес)</w:t>
      </w:r>
      <w:r w:rsidRPr="00B34E44">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4) жеке құрамды материалдық-техникалық қамтамасыз ету;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5)</w:t>
      </w:r>
      <w:r w:rsidR="003512CA">
        <w:rPr>
          <w:sz w:val="28"/>
          <w:szCs w:val="28"/>
          <w:lang w:val="kk-KZ"/>
        </w:rPr>
        <w:t xml:space="preserve"> </w:t>
      </w:r>
      <w:r w:rsidRPr="00B34E44">
        <w:rPr>
          <w:sz w:val="28"/>
          <w:szCs w:val="28"/>
          <w:lang w:val="kk-KZ"/>
        </w:rPr>
        <w:t xml:space="preserve">қызмет </w:t>
      </w:r>
      <w:r w:rsidR="00202927" w:rsidRPr="00B34E44">
        <w:rPr>
          <w:sz w:val="28"/>
          <w:szCs w:val="28"/>
          <w:lang w:val="kk-KZ"/>
        </w:rPr>
        <w:t>өткеруге</w:t>
      </w:r>
      <w:r w:rsidRPr="00B34E44">
        <w:rPr>
          <w:sz w:val="28"/>
          <w:szCs w:val="28"/>
          <w:lang w:val="kk-KZ"/>
        </w:rPr>
        <w:t xml:space="preserve"> бұйрық беру</w:t>
      </w:r>
      <w:r w:rsidR="00416521" w:rsidRPr="00B34E44">
        <w:rPr>
          <w:sz w:val="28"/>
          <w:szCs w:val="28"/>
          <w:lang w:val="kk-KZ"/>
        </w:rPr>
        <w:t xml:space="preserve"> кіреді</w:t>
      </w:r>
      <w:r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Дайындық ұзақтығы алда тұрған міндеттерді </w:t>
      </w:r>
      <w:r w:rsidR="00202927" w:rsidRPr="00B34E44">
        <w:rPr>
          <w:sz w:val="28"/>
          <w:szCs w:val="28"/>
          <w:lang w:val="kk-KZ"/>
        </w:rPr>
        <w:t>орындау</w:t>
      </w:r>
      <w:r w:rsidR="00B02E4E" w:rsidRPr="00B34E44">
        <w:rPr>
          <w:sz w:val="28"/>
          <w:szCs w:val="28"/>
          <w:lang w:val="kk-KZ"/>
        </w:rPr>
        <w:t xml:space="preserve"> ерекшеліктерімен</w:t>
      </w:r>
      <w:r w:rsidRPr="00B34E44">
        <w:rPr>
          <w:sz w:val="28"/>
          <w:szCs w:val="28"/>
          <w:lang w:val="kk-KZ"/>
        </w:rPr>
        <w:t>, жеке құ</w:t>
      </w:r>
      <w:r w:rsidR="00331D3A" w:rsidRPr="00B34E44">
        <w:rPr>
          <w:sz w:val="28"/>
          <w:szCs w:val="28"/>
          <w:lang w:val="kk-KZ"/>
        </w:rPr>
        <w:t>рамның жалпы дайындық деңгейі</w:t>
      </w:r>
      <w:r w:rsidR="00202927" w:rsidRPr="00B34E44">
        <w:rPr>
          <w:sz w:val="28"/>
          <w:szCs w:val="28"/>
          <w:lang w:val="kk-KZ"/>
        </w:rPr>
        <w:t>мен</w:t>
      </w:r>
      <w:r w:rsidRPr="00B34E44">
        <w:rPr>
          <w:sz w:val="28"/>
          <w:szCs w:val="28"/>
          <w:lang w:val="kk-KZ"/>
        </w:rPr>
        <w:t xml:space="preserve"> және басқа да </w:t>
      </w:r>
      <w:r w:rsidR="00202927" w:rsidRPr="00B34E44">
        <w:rPr>
          <w:sz w:val="28"/>
          <w:szCs w:val="28"/>
          <w:lang w:val="kk-KZ"/>
        </w:rPr>
        <w:t>мән-жайлармен</w:t>
      </w:r>
      <w:r w:rsidRPr="00B34E44">
        <w:rPr>
          <w:sz w:val="28"/>
          <w:szCs w:val="28"/>
          <w:lang w:val="kk-KZ"/>
        </w:rPr>
        <w:t xml:space="preserve"> анықталады.</w:t>
      </w:r>
      <w:r w:rsidR="003512CA">
        <w:rPr>
          <w:sz w:val="28"/>
          <w:szCs w:val="28"/>
          <w:lang w:val="kk-KZ"/>
        </w:rPr>
        <w:t xml:space="preserve"> </w:t>
      </w:r>
    </w:p>
    <w:p w:rsidR="001A0240" w:rsidRPr="00B34E44" w:rsidRDefault="00331D3A" w:rsidP="001A0240">
      <w:pPr>
        <w:tabs>
          <w:tab w:val="left" w:pos="1134"/>
        </w:tabs>
        <w:ind w:firstLine="709"/>
        <w:jc w:val="both"/>
        <w:rPr>
          <w:sz w:val="28"/>
          <w:szCs w:val="28"/>
          <w:lang w:val="kk-KZ" w:eastAsia="ru-RU"/>
        </w:rPr>
      </w:pPr>
      <w:r w:rsidRPr="00B34E44">
        <w:rPr>
          <w:sz w:val="28"/>
          <w:szCs w:val="28"/>
          <w:lang w:val="kk-KZ" w:eastAsia="ru-RU"/>
        </w:rPr>
        <w:t>21. БӘЖБ нұсқамасын</w:t>
      </w:r>
      <w:r w:rsidR="001A0240" w:rsidRPr="00B34E44">
        <w:rPr>
          <w:sz w:val="28"/>
          <w:szCs w:val="28"/>
          <w:lang w:val="kk-KZ" w:eastAsia="ru-RU"/>
        </w:rPr>
        <w:t xml:space="preserve"> әскери бөлініс командирі немесе оның</w:t>
      </w:r>
      <w:r w:rsidR="001A0240" w:rsidRPr="00B34E44">
        <w:rPr>
          <w:sz w:val="28"/>
          <w:szCs w:val="28"/>
          <w:lang w:val="kk-KZ"/>
        </w:rPr>
        <w:t xml:space="preserve"> бақылаушылар қы</w:t>
      </w:r>
      <w:r w:rsidRPr="00B34E44">
        <w:rPr>
          <w:sz w:val="28"/>
          <w:szCs w:val="28"/>
          <w:lang w:val="kk-KZ"/>
        </w:rPr>
        <w:t xml:space="preserve">зметі </w:t>
      </w:r>
      <w:r w:rsidR="00993186" w:rsidRPr="00B34E44">
        <w:rPr>
          <w:sz w:val="28"/>
          <w:szCs w:val="28"/>
          <w:lang w:val="kk-KZ"/>
        </w:rPr>
        <w:t>жөніндегі</w:t>
      </w:r>
      <w:r w:rsidRPr="00B34E44">
        <w:rPr>
          <w:sz w:val="28"/>
          <w:szCs w:val="28"/>
          <w:lang w:val="kk-KZ"/>
        </w:rPr>
        <w:t xml:space="preserve"> орынбасары, ал БӘЖ</w:t>
      </w:r>
      <w:r w:rsidR="001A0240" w:rsidRPr="00B34E44">
        <w:rPr>
          <w:sz w:val="28"/>
          <w:szCs w:val="28"/>
          <w:lang w:val="kk-KZ"/>
        </w:rPr>
        <w:t xml:space="preserve">-на </w:t>
      </w:r>
      <w:r w:rsidR="00993186" w:rsidRPr="00B34E44">
        <w:rPr>
          <w:sz w:val="28"/>
          <w:szCs w:val="28"/>
          <w:lang w:val="kk-KZ"/>
        </w:rPr>
        <w:t>мекеме бастығының режим және жедел жұмыс</w:t>
      </w:r>
      <w:r w:rsidR="001557B0" w:rsidRPr="00B34E44">
        <w:rPr>
          <w:sz w:val="28"/>
          <w:szCs w:val="28"/>
          <w:lang w:val="kk-KZ"/>
        </w:rPr>
        <w:t xml:space="preserve"> жөніндегі </w:t>
      </w:r>
      <w:r w:rsidR="001A0240" w:rsidRPr="00B34E44">
        <w:rPr>
          <w:sz w:val="28"/>
          <w:szCs w:val="28"/>
          <w:lang w:val="kk-KZ"/>
        </w:rPr>
        <w:t>орынбасары немесе бақылаушылар қызметі бөлім</w:t>
      </w:r>
      <w:r w:rsidRPr="00B34E44">
        <w:rPr>
          <w:sz w:val="28"/>
          <w:szCs w:val="28"/>
          <w:lang w:val="kk-KZ"/>
        </w:rPr>
        <w:t>інің бастығы жүргізеді. Нұсқамада БӘЖ</w:t>
      </w:r>
      <w:r w:rsidR="001A0240" w:rsidRPr="00B34E44">
        <w:rPr>
          <w:sz w:val="28"/>
          <w:szCs w:val="28"/>
          <w:lang w:val="kk-KZ"/>
        </w:rPr>
        <w:t xml:space="preserve"> өткен</w:t>
      </w:r>
      <w:r w:rsidR="003512CA">
        <w:rPr>
          <w:sz w:val="28"/>
          <w:szCs w:val="28"/>
          <w:lang w:val="kk-KZ"/>
        </w:rPr>
        <w:t xml:space="preserve"> </w:t>
      </w:r>
      <w:r w:rsidR="001A0240" w:rsidRPr="00B34E44">
        <w:rPr>
          <w:sz w:val="28"/>
          <w:szCs w:val="28"/>
          <w:lang w:val="kk-KZ"/>
        </w:rPr>
        <w:t xml:space="preserve">тәуліктегі қызмет қорытындысы, жедел жағдай, бақылаушылар әскери </w:t>
      </w:r>
      <w:r w:rsidR="00AE4923" w:rsidRPr="00B34E44">
        <w:rPr>
          <w:sz w:val="28"/>
          <w:szCs w:val="28"/>
          <w:lang w:val="kk-KZ"/>
        </w:rPr>
        <w:t>жасағына</w:t>
      </w:r>
      <w:r w:rsidR="001A0240" w:rsidRPr="00B34E44">
        <w:rPr>
          <w:sz w:val="28"/>
          <w:szCs w:val="28"/>
          <w:lang w:val="kk-KZ"/>
        </w:rPr>
        <w:t xml:space="preserve"> тапсырма және орындау ерекшеліктері жеткізіледі, сондай-ақ жеке құрамды дайындау </w:t>
      </w:r>
      <w:r w:rsidR="00993186" w:rsidRPr="00B34E44">
        <w:rPr>
          <w:sz w:val="28"/>
          <w:szCs w:val="28"/>
          <w:lang w:val="kk-KZ"/>
        </w:rPr>
        <w:t>бойынша не істеу қажет екен</w:t>
      </w:r>
      <w:r w:rsidR="001A0240" w:rsidRPr="00B34E44">
        <w:rPr>
          <w:sz w:val="28"/>
          <w:szCs w:val="28"/>
          <w:lang w:val="kk-KZ"/>
        </w:rPr>
        <w:t xml:space="preserve">і және киім </w:t>
      </w:r>
      <w:r w:rsidR="00993186" w:rsidRPr="00B34E44">
        <w:rPr>
          <w:sz w:val="28"/>
          <w:szCs w:val="28"/>
          <w:lang w:val="kk-KZ"/>
        </w:rPr>
        <w:t>нысаны</w:t>
      </w:r>
      <w:r w:rsidR="001A0240" w:rsidRPr="00B34E44">
        <w:rPr>
          <w:sz w:val="28"/>
          <w:szCs w:val="28"/>
          <w:lang w:val="kk-KZ"/>
        </w:rPr>
        <w:t xml:space="preserve"> көрсетіледі.</w:t>
      </w:r>
      <w:r w:rsidR="001A0240" w:rsidRPr="00B34E44">
        <w:rPr>
          <w:sz w:val="28"/>
          <w:szCs w:val="28"/>
          <w:lang w:val="kk-KZ" w:eastAsia="ru-RU"/>
        </w:rPr>
        <w:t xml:space="preserve"> </w:t>
      </w:r>
      <w:bookmarkStart w:id="1" w:name="SUB2300"/>
      <w:bookmarkEnd w:id="1"/>
    </w:p>
    <w:p w:rsidR="001A0240" w:rsidRPr="00B34E44" w:rsidRDefault="001A0240" w:rsidP="001A0240">
      <w:pPr>
        <w:ind w:firstLine="709"/>
        <w:jc w:val="both"/>
        <w:rPr>
          <w:sz w:val="28"/>
          <w:szCs w:val="28"/>
          <w:lang w:val="kk-KZ" w:eastAsia="ru-RU"/>
        </w:rPr>
      </w:pPr>
      <w:r w:rsidRPr="00B34E44">
        <w:rPr>
          <w:sz w:val="28"/>
          <w:szCs w:val="28"/>
          <w:lang w:val="kk-KZ" w:eastAsia="ru-RU"/>
        </w:rPr>
        <w:t xml:space="preserve">22. Жеке құраммен </w:t>
      </w:r>
      <w:r w:rsidRPr="00B34E44">
        <w:rPr>
          <w:sz w:val="28"/>
          <w:szCs w:val="28"/>
          <w:lang w:val="kk-KZ"/>
        </w:rPr>
        <w:t>нұсқа</w:t>
      </w:r>
      <w:r w:rsidR="00331D3A" w:rsidRPr="00B34E44">
        <w:rPr>
          <w:sz w:val="28"/>
          <w:szCs w:val="28"/>
          <w:lang w:val="kk-KZ"/>
        </w:rPr>
        <w:t>ма</w:t>
      </w:r>
      <w:r w:rsidRPr="00B34E44">
        <w:rPr>
          <w:sz w:val="28"/>
          <w:szCs w:val="28"/>
          <w:lang w:val="kk-KZ" w:eastAsia="ru-RU"/>
        </w:rPr>
        <w:t xml:space="preserve"> сабағы сыныпта </w:t>
      </w:r>
      <w:r w:rsidR="00536D6F" w:rsidRPr="00B34E44">
        <w:rPr>
          <w:sz w:val="28"/>
          <w:szCs w:val="28"/>
          <w:lang w:val="kk-KZ" w:eastAsia="ru-RU"/>
        </w:rPr>
        <w:t>объектілердің</w:t>
      </w:r>
      <w:r w:rsidRPr="00B34E44">
        <w:rPr>
          <w:sz w:val="28"/>
          <w:szCs w:val="28"/>
          <w:lang w:val="kk-KZ" w:eastAsia="ru-RU"/>
        </w:rPr>
        <w:t xml:space="preserve"> сызбасы мен макет</w:t>
      </w:r>
      <w:r w:rsidR="00536D6F" w:rsidRPr="00B34E44">
        <w:rPr>
          <w:sz w:val="28"/>
          <w:szCs w:val="28"/>
          <w:lang w:val="kk-KZ" w:eastAsia="ru-RU"/>
        </w:rPr>
        <w:t>терін, көрнекі</w:t>
      </w:r>
      <w:r w:rsidRPr="00B34E44">
        <w:rPr>
          <w:sz w:val="28"/>
          <w:szCs w:val="28"/>
          <w:lang w:val="kk-KZ" w:eastAsia="ru-RU"/>
        </w:rPr>
        <w:t xml:space="preserve"> құрал</w:t>
      </w:r>
      <w:r w:rsidR="002A7B04" w:rsidRPr="00B34E44">
        <w:rPr>
          <w:sz w:val="28"/>
          <w:szCs w:val="28"/>
          <w:lang w:val="kk-KZ" w:eastAsia="ru-RU"/>
        </w:rPr>
        <w:t>дарды</w:t>
      </w:r>
      <w:r w:rsidRPr="00B34E44">
        <w:rPr>
          <w:sz w:val="28"/>
          <w:szCs w:val="28"/>
          <w:lang w:val="kk-KZ" w:eastAsia="ru-RU"/>
        </w:rPr>
        <w:t xml:space="preserve">, </w:t>
      </w:r>
      <w:r w:rsidR="00536D6F" w:rsidRPr="00B34E44">
        <w:rPr>
          <w:sz w:val="28"/>
          <w:szCs w:val="28"/>
          <w:lang w:val="kk-KZ" w:eastAsia="ru-RU"/>
        </w:rPr>
        <w:t>ҰҰ</w:t>
      </w:r>
      <w:r w:rsidRPr="00B34E44">
        <w:rPr>
          <w:sz w:val="28"/>
          <w:szCs w:val="28"/>
          <w:lang w:val="kk-KZ" w:eastAsia="ru-RU"/>
        </w:rPr>
        <w:t xml:space="preserve"> бөліністерінің ТҚӘҚ қалашығында немесе тікелей </w:t>
      </w:r>
      <w:r w:rsidR="00484FF3" w:rsidRPr="00B34E44">
        <w:rPr>
          <w:sz w:val="28"/>
          <w:szCs w:val="28"/>
          <w:lang w:val="kk-KZ" w:eastAsia="ru-RU"/>
        </w:rPr>
        <w:t>объектілерде</w:t>
      </w:r>
      <w:r w:rsidRPr="00B34E44">
        <w:rPr>
          <w:sz w:val="28"/>
          <w:szCs w:val="28"/>
          <w:lang w:val="kk-KZ" w:eastAsia="ru-RU"/>
        </w:rPr>
        <w:t xml:space="preserve"> (</w:t>
      </w:r>
      <w:r w:rsidR="00484FF3" w:rsidRPr="00B34E44">
        <w:rPr>
          <w:sz w:val="28"/>
          <w:szCs w:val="28"/>
          <w:lang w:val="kk-KZ" w:eastAsia="ru-RU"/>
        </w:rPr>
        <w:t>ТИ, Ж</w:t>
      </w:r>
      <w:r w:rsidRPr="00B34E44">
        <w:rPr>
          <w:sz w:val="28"/>
          <w:szCs w:val="28"/>
          <w:lang w:val="kk-KZ" w:eastAsia="ru-RU"/>
        </w:rPr>
        <w:t>АК</w:t>
      </w:r>
      <w:r w:rsidR="00484FF3" w:rsidRPr="00B34E44">
        <w:rPr>
          <w:sz w:val="28"/>
          <w:szCs w:val="28"/>
          <w:lang w:val="kk-KZ" w:eastAsia="ru-RU"/>
        </w:rPr>
        <w:t>, кездесу бөлмесінде</w:t>
      </w:r>
      <w:r w:rsidR="002A7B04" w:rsidRPr="00B34E44">
        <w:rPr>
          <w:sz w:val="28"/>
          <w:szCs w:val="28"/>
          <w:lang w:val="kk-KZ" w:eastAsia="ru-RU"/>
        </w:rPr>
        <w:t>,</w:t>
      </w:r>
      <w:r w:rsidR="00484FF3" w:rsidRPr="00B34E44">
        <w:rPr>
          <w:sz w:val="28"/>
          <w:szCs w:val="28"/>
          <w:lang w:val="kk-KZ" w:eastAsia="ru-RU"/>
        </w:rPr>
        <w:t xml:space="preserve"> басқа да бекеттер мен үй-жайларда</w:t>
      </w:r>
      <w:r w:rsidRPr="00B34E44">
        <w:rPr>
          <w:sz w:val="28"/>
          <w:szCs w:val="28"/>
          <w:lang w:val="kk-KZ" w:eastAsia="ru-RU"/>
        </w:rPr>
        <w:t xml:space="preserve">) </w:t>
      </w:r>
      <w:r w:rsidR="00536D6F" w:rsidRPr="00B34E44">
        <w:rPr>
          <w:sz w:val="28"/>
          <w:szCs w:val="28"/>
          <w:lang w:val="kk-KZ" w:eastAsia="ru-RU"/>
        </w:rPr>
        <w:t xml:space="preserve">қашуға бейім </w:t>
      </w:r>
      <w:r w:rsidRPr="00B34E44">
        <w:rPr>
          <w:sz w:val="28"/>
          <w:szCs w:val="28"/>
          <w:lang w:val="kk-KZ" w:eastAsia="ru-RU"/>
        </w:rPr>
        <w:t xml:space="preserve">сотталғандардың </w:t>
      </w:r>
      <w:r w:rsidR="002A7B04" w:rsidRPr="00B34E44">
        <w:rPr>
          <w:sz w:val="28"/>
          <w:szCs w:val="28"/>
          <w:lang w:val="kk-KZ" w:eastAsia="ru-RU"/>
        </w:rPr>
        <w:t>фотосуреттерін пайдалана отырып</w:t>
      </w:r>
      <w:r w:rsidRPr="00B34E44">
        <w:rPr>
          <w:sz w:val="28"/>
          <w:szCs w:val="28"/>
          <w:lang w:val="kk-KZ" w:eastAsia="ru-RU"/>
        </w:rPr>
        <w:t xml:space="preserve"> жүргізіледі. </w:t>
      </w:r>
    </w:p>
    <w:p w:rsidR="001A0240" w:rsidRPr="00B34E44" w:rsidRDefault="001A0240" w:rsidP="001A0240">
      <w:pPr>
        <w:ind w:firstLine="709"/>
        <w:jc w:val="both"/>
        <w:rPr>
          <w:sz w:val="28"/>
          <w:szCs w:val="28"/>
          <w:lang w:val="kk-KZ" w:eastAsia="ru-RU"/>
        </w:rPr>
      </w:pPr>
      <w:r w:rsidRPr="00B34E44">
        <w:rPr>
          <w:sz w:val="28"/>
          <w:szCs w:val="28"/>
          <w:lang w:val="kk-KZ" w:eastAsia="ru-RU"/>
        </w:rPr>
        <w:t>Нұсқа</w:t>
      </w:r>
      <w:r w:rsidR="00484FF3" w:rsidRPr="00B34E44">
        <w:rPr>
          <w:sz w:val="28"/>
          <w:szCs w:val="28"/>
          <w:lang w:val="kk-KZ" w:eastAsia="ru-RU"/>
        </w:rPr>
        <w:t>ма</w:t>
      </w:r>
      <w:r w:rsidRPr="00B34E44">
        <w:rPr>
          <w:sz w:val="28"/>
          <w:szCs w:val="28"/>
          <w:lang w:val="kk-KZ" w:eastAsia="ru-RU"/>
        </w:rPr>
        <w:t xml:space="preserve"> саба</w:t>
      </w:r>
      <w:r w:rsidR="00484FF3" w:rsidRPr="00B34E44">
        <w:rPr>
          <w:sz w:val="28"/>
          <w:szCs w:val="28"/>
          <w:lang w:val="kk-KZ" w:eastAsia="ru-RU"/>
        </w:rPr>
        <w:t>қтарда</w:t>
      </w:r>
      <w:r w:rsidRPr="00B34E44">
        <w:rPr>
          <w:sz w:val="28"/>
          <w:szCs w:val="28"/>
          <w:lang w:val="kk-KZ" w:eastAsia="ru-RU"/>
        </w:rPr>
        <w:t xml:space="preserve"> </w:t>
      </w:r>
      <w:r w:rsidR="00484FF3" w:rsidRPr="00B34E44">
        <w:rPr>
          <w:sz w:val="28"/>
          <w:szCs w:val="28"/>
          <w:lang w:val="kk-KZ" w:eastAsia="ru-RU"/>
        </w:rPr>
        <w:t>жасақша</w:t>
      </w:r>
      <w:r w:rsidRPr="00B34E44">
        <w:rPr>
          <w:sz w:val="28"/>
          <w:szCs w:val="28"/>
          <w:lang w:val="kk-KZ" w:eastAsia="ru-RU"/>
        </w:rPr>
        <w:t xml:space="preserve"> құрамы жа</w:t>
      </w:r>
      <w:r w:rsidR="00484FF3" w:rsidRPr="00B34E44">
        <w:rPr>
          <w:sz w:val="28"/>
          <w:szCs w:val="28"/>
          <w:lang w:val="kk-KZ" w:eastAsia="ru-RU"/>
        </w:rPr>
        <w:t>рияланады, жедел жағдай және БӘЖ</w:t>
      </w:r>
      <w:r w:rsidRPr="00B34E44">
        <w:rPr>
          <w:sz w:val="28"/>
          <w:szCs w:val="28"/>
          <w:lang w:val="kk-KZ" w:eastAsia="ru-RU"/>
        </w:rPr>
        <w:t xml:space="preserve"> міндеті жеткізіледі, сондай-ақ </w:t>
      </w:r>
      <w:r w:rsidR="00484FF3" w:rsidRPr="00B34E44">
        <w:rPr>
          <w:sz w:val="28"/>
          <w:szCs w:val="28"/>
          <w:lang w:val="kk-KZ" w:eastAsia="ru-RU"/>
        </w:rPr>
        <w:t>объекті</w:t>
      </w:r>
      <w:r w:rsidR="00605EDB" w:rsidRPr="00B34E44">
        <w:rPr>
          <w:sz w:val="28"/>
          <w:szCs w:val="28"/>
          <w:lang w:val="kk-KZ" w:eastAsia="ru-RU"/>
        </w:rPr>
        <w:t>лер</w:t>
      </w:r>
      <w:r w:rsidR="00484FF3" w:rsidRPr="00B34E44">
        <w:rPr>
          <w:sz w:val="28"/>
          <w:szCs w:val="28"/>
          <w:lang w:val="kk-KZ" w:eastAsia="ru-RU"/>
        </w:rPr>
        <w:t>дегі</w:t>
      </w:r>
      <w:r w:rsidRPr="00B34E44">
        <w:rPr>
          <w:sz w:val="28"/>
          <w:szCs w:val="28"/>
          <w:lang w:val="kk-KZ" w:eastAsia="ru-RU"/>
        </w:rPr>
        <w:t xml:space="preserve"> әкімшілік өкілдері а</w:t>
      </w:r>
      <w:r w:rsidR="00484FF3" w:rsidRPr="00B34E44">
        <w:rPr>
          <w:sz w:val="28"/>
          <w:szCs w:val="28"/>
          <w:lang w:val="kk-KZ" w:eastAsia="ru-RU"/>
        </w:rPr>
        <w:t>йтыла</w:t>
      </w:r>
      <w:r w:rsidRPr="00B34E44">
        <w:rPr>
          <w:sz w:val="28"/>
          <w:szCs w:val="28"/>
          <w:lang w:val="kk-KZ" w:eastAsia="ru-RU"/>
        </w:rPr>
        <w:t>ды.</w:t>
      </w:r>
      <w:r w:rsidR="003512CA">
        <w:rPr>
          <w:sz w:val="28"/>
          <w:szCs w:val="28"/>
          <w:lang w:val="kk-KZ" w:eastAsia="ru-RU"/>
        </w:rPr>
        <w:t xml:space="preserve"> </w:t>
      </w:r>
      <w:r w:rsidRPr="00B34E44">
        <w:rPr>
          <w:sz w:val="28"/>
          <w:szCs w:val="28"/>
          <w:lang w:val="kk-KZ" w:eastAsia="ru-RU"/>
        </w:rPr>
        <w:t xml:space="preserve">Сабақ барысында жеке құрамның жалпы және ерекше міндеттері мен жағдай </w:t>
      </w:r>
      <w:r w:rsidR="001E2063" w:rsidRPr="00B34E44">
        <w:rPr>
          <w:sz w:val="28"/>
          <w:szCs w:val="28"/>
          <w:lang w:val="kk-KZ" w:eastAsia="ru-RU"/>
        </w:rPr>
        <w:t>ши</w:t>
      </w:r>
      <w:r w:rsidR="00597EFD" w:rsidRPr="00B34E44">
        <w:rPr>
          <w:sz w:val="28"/>
          <w:szCs w:val="28"/>
          <w:lang w:val="kk-KZ" w:eastAsia="ru-RU"/>
        </w:rPr>
        <w:t>еленіскен кезде іс-</w:t>
      </w:r>
      <w:r w:rsidRPr="00B34E44">
        <w:rPr>
          <w:sz w:val="28"/>
          <w:szCs w:val="28"/>
          <w:lang w:val="kk-KZ" w:eastAsia="ru-RU"/>
        </w:rPr>
        <w:t>әрекет</w:t>
      </w:r>
      <w:r w:rsidR="00597EFD" w:rsidRPr="00B34E44">
        <w:rPr>
          <w:sz w:val="28"/>
          <w:szCs w:val="28"/>
          <w:lang w:val="kk-KZ" w:eastAsia="ru-RU"/>
        </w:rPr>
        <w:t xml:space="preserve">тер </w:t>
      </w:r>
      <w:r w:rsidRPr="00B34E44">
        <w:rPr>
          <w:sz w:val="28"/>
          <w:szCs w:val="28"/>
          <w:lang w:val="kk-KZ" w:eastAsia="ru-RU"/>
        </w:rPr>
        <w:t xml:space="preserve">тәртібін білулері тексеріледі. </w:t>
      </w:r>
      <w:r w:rsidR="00597EFD" w:rsidRPr="00B34E44">
        <w:rPr>
          <w:sz w:val="28"/>
          <w:szCs w:val="28"/>
          <w:lang w:val="kk-KZ" w:eastAsia="ru-RU"/>
        </w:rPr>
        <w:t xml:space="preserve">Жауынгерлік </w:t>
      </w:r>
      <w:r w:rsidRPr="00B34E44">
        <w:rPr>
          <w:sz w:val="28"/>
          <w:szCs w:val="28"/>
          <w:lang w:val="kk-KZ" w:eastAsia="ru-RU"/>
        </w:rPr>
        <w:t xml:space="preserve">қызметті </w:t>
      </w:r>
      <w:r w:rsidR="00597EFD" w:rsidRPr="00B34E44">
        <w:rPr>
          <w:sz w:val="28"/>
          <w:szCs w:val="28"/>
          <w:lang w:val="kk-KZ" w:eastAsia="ru-RU"/>
        </w:rPr>
        <w:t>өткеру кезінде</w:t>
      </w:r>
      <w:r w:rsidRPr="00B34E44">
        <w:rPr>
          <w:sz w:val="28"/>
          <w:szCs w:val="28"/>
          <w:lang w:val="kk-KZ" w:eastAsia="ru-RU"/>
        </w:rPr>
        <w:t xml:space="preserve"> заңдылықты </w:t>
      </w:r>
      <w:r w:rsidR="00A30A5D" w:rsidRPr="00B34E44">
        <w:rPr>
          <w:sz w:val="28"/>
          <w:szCs w:val="28"/>
          <w:lang w:val="kk-KZ" w:eastAsia="ru-RU"/>
        </w:rPr>
        <w:t>қамтамасыз етуге</w:t>
      </w:r>
      <w:r w:rsidRPr="00B34E44">
        <w:rPr>
          <w:sz w:val="28"/>
          <w:szCs w:val="28"/>
          <w:lang w:val="kk-KZ" w:eastAsia="ru-RU"/>
        </w:rPr>
        <w:t>, сотталғандарды үнемі бақылауда ұстауға, олардың жаза өтеу</w:t>
      </w:r>
      <w:r w:rsidR="00B90B4D" w:rsidRPr="00B34E44">
        <w:rPr>
          <w:sz w:val="28"/>
          <w:szCs w:val="28"/>
          <w:lang w:val="kk-KZ" w:eastAsia="ru-RU"/>
        </w:rPr>
        <w:t>дің</w:t>
      </w:r>
      <w:r w:rsidRPr="00B34E44">
        <w:rPr>
          <w:sz w:val="28"/>
          <w:szCs w:val="28"/>
          <w:lang w:val="kk-KZ" w:eastAsia="ru-RU"/>
        </w:rPr>
        <w:t xml:space="preserve"> </w:t>
      </w:r>
      <w:r w:rsidR="00484FF3" w:rsidRPr="00B34E44">
        <w:rPr>
          <w:sz w:val="28"/>
          <w:szCs w:val="28"/>
          <w:lang w:val="kk-KZ" w:eastAsia="ru-RU"/>
        </w:rPr>
        <w:t xml:space="preserve">белгіленген </w:t>
      </w:r>
      <w:r w:rsidR="00A30A5D" w:rsidRPr="00B34E44">
        <w:rPr>
          <w:sz w:val="28"/>
          <w:szCs w:val="28"/>
          <w:lang w:val="kk-KZ" w:eastAsia="ru-RU"/>
        </w:rPr>
        <w:t xml:space="preserve">тәртібін сақтауын және </w:t>
      </w:r>
      <w:r w:rsidRPr="00B34E44">
        <w:rPr>
          <w:sz w:val="28"/>
          <w:szCs w:val="28"/>
          <w:lang w:val="kk-KZ" w:eastAsia="ru-RU"/>
        </w:rPr>
        <w:t xml:space="preserve">мекемені күзетуді жүзеге асыратын бөлініспен және қарауылмен өзара </w:t>
      </w:r>
      <w:r w:rsidR="00A30A5D" w:rsidRPr="00B34E44">
        <w:rPr>
          <w:sz w:val="28"/>
          <w:szCs w:val="28"/>
          <w:lang w:val="kk-KZ" w:eastAsia="ru-RU"/>
        </w:rPr>
        <w:t>іс-қимыл жасасу</w:t>
      </w:r>
      <w:r w:rsidRPr="00B34E44">
        <w:rPr>
          <w:sz w:val="28"/>
          <w:szCs w:val="28"/>
          <w:lang w:val="kk-KZ" w:eastAsia="ru-RU"/>
        </w:rPr>
        <w:t xml:space="preserve"> тәртібіне ерекше </w:t>
      </w:r>
      <w:r w:rsidR="00A30A5D" w:rsidRPr="00B34E44">
        <w:rPr>
          <w:sz w:val="28"/>
          <w:szCs w:val="28"/>
          <w:lang w:val="kk-KZ" w:eastAsia="ru-RU"/>
        </w:rPr>
        <w:t>назар аударылады</w:t>
      </w:r>
      <w:r w:rsidRPr="00B34E44">
        <w:rPr>
          <w:sz w:val="28"/>
          <w:szCs w:val="28"/>
          <w:lang w:val="kk-KZ" w:eastAsia="ru-RU"/>
        </w:rPr>
        <w:t xml:space="preserve">. Ерекше бақылауды қажет ететін </w:t>
      </w:r>
      <w:r w:rsidR="00484FF3" w:rsidRPr="00B34E44">
        <w:rPr>
          <w:sz w:val="28"/>
          <w:szCs w:val="28"/>
          <w:lang w:val="kk-KZ" w:eastAsia="ru-RU"/>
        </w:rPr>
        <w:t>объектілер</w:t>
      </w:r>
      <w:r w:rsidRPr="00B34E44">
        <w:rPr>
          <w:sz w:val="28"/>
          <w:szCs w:val="28"/>
          <w:lang w:val="kk-KZ" w:eastAsia="ru-RU"/>
        </w:rPr>
        <w:t xml:space="preserve"> мен орындар анықталады, сондай-ақ </w:t>
      </w:r>
      <w:r w:rsidR="00A30A5D" w:rsidRPr="00B34E44">
        <w:rPr>
          <w:sz w:val="28"/>
          <w:szCs w:val="28"/>
          <w:lang w:val="kk-KZ" w:eastAsia="ru-RU"/>
        </w:rPr>
        <w:t>жауынгерлік</w:t>
      </w:r>
      <w:r w:rsidRPr="00B34E44">
        <w:rPr>
          <w:sz w:val="28"/>
          <w:szCs w:val="28"/>
          <w:lang w:val="kk-KZ" w:eastAsia="ru-RU"/>
        </w:rPr>
        <w:t xml:space="preserve"> қызмет </w:t>
      </w:r>
      <w:r w:rsidR="00A30A5D" w:rsidRPr="00B34E44">
        <w:rPr>
          <w:sz w:val="28"/>
          <w:szCs w:val="28"/>
          <w:lang w:val="kk-KZ" w:eastAsia="ru-RU"/>
        </w:rPr>
        <w:t>өткеру</w:t>
      </w:r>
      <w:r w:rsidRPr="00B34E44">
        <w:rPr>
          <w:sz w:val="28"/>
          <w:szCs w:val="28"/>
          <w:lang w:val="kk-KZ" w:eastAsia="ru-RU"/>
        </w:rPr>
        <w:t xml:space="preserve"> уақыты белгіленеді.</w:t>
      </w:r>
      <w:r w:rsidR="003512CA">
        <w:rPr>
          <w:sz w:val="28"/>
          <w:szCs w:val="28"/>
          <w:lang w:val="kk-KZ" w:eastAsia="ru-RU"/>
        </w:rPr>
        <w:t xml:space="preserve"> </w:t>
      </w:r>
    </w:p>
    <w:p w:rsidR="001A0240" w:rsidRPr="00B34E44" w:rsidRDefault="001A0240" w:rsidP="001A0240">
      <w:pPr>
        <w:ind w:firstLine="709"/>
        <w:jc w:val="both"/>
        <w:rPr>
          <w:sz w:val="28"/>
          <w:szCs w:val="28"/>
          <w:lang w:val="kk-KZ" w:eastAsia="ru-RU"/>
        </w:rPr>
      </w:pPr>
      <w:bookmarkStart w:id="2" w:name="SUB2400"/>
      <w:bookmarkEnd w:id="2"/>
      <w:r w:rsidRPr="00B34E44">
        <w:rPr>
          <w:sz w:val="28"/>
          <w:szCs w:val="28"/>
          <w:lang w:val="kk-KZ" w:eastAsia="ru-RU"/>
        </w:rPr>
        <w:t>23. БӘ</w:t>
      </w:r>
      <w:r w:rsidR="00484FF3" w:rsidRPr="00B34E44">
        <w:rPr>
          <w:sz w:val="28"/>
          <w:szCs w:val="28"/>
          <w:lang w:val="kk-KZ" w:eastAsia="ru-RU"/>
        </w:rPr>
        <w:t>Ж-ның</w:t>
      </w:r>
      <w:r w:rsidRPr="00B34E44">
        <w:rPr>
          <w:sz w:val="28"/>
          <w:szCs w:val="28"/>
          <w:lang w:val="kk-KZ" w:eastAsia="ru-RU"/>
        </w:rPr>
        <w:t xml:space="preserve"> қызмет өткеру</w:t>
      </w:r>
      <w:r w:rsidR="00AD4157" w:rsidRPr="00B34E44">
        <w:rPr>
          <w:sz w:val="28"/>
          <w:szCs w:val="28"/>
          <w:lang w:val="kk-KZ" w:eastAsia="ru-RU"/>
        </w:rPr>
        <w:t xml:space="preserve">ге </w:t>
      </w:r>
      <w:r w:rsidRPr="00B34E44">
        <w:rPr>
          <w:sz w:val="28"/>
          <w:szCs w:val="28"/>
          <w:lang w:val="kk-KZ" w:eastAsia="ru-RU"/>
        </w:rPr>
        <w:t xml:space="preserve">бұйрықты </w:t>
      </w:r>
      <w:r w:rsidRPr="00B34E44">
        <w:rPr>
          <w:sz w:val="28"/>
          <w:szCs w:val="28"/>
          <w:lang w:val="kk-KZ"/>
        </w:rPr>
        <w:t xml:space="preserve">әскери бөлініс командирі немесе оның бақылаушылар қызметі </w:t>
      </w:r>
      <w:r w:rsidR="00AD4157" w:rsidRPr="00B34E44">
        <w:rPr>
          <w:sz w:val="28"/>
          <w:szCs w:val="28"/>
          <w:lang w:val="kk-KZ"/>
        </w:rPr>
        <w:t xml:space="preserve">жөніндегі </w:t>
      </w:r>
      <w:r w:rsidRPr="00B34E44">
        <w:rPr>
          <w:sz w:val="28"/>
          <w:szCs w:val="28"/>
          <w:lang w:val="kk-KZ"/>
        </w:rPr>
        <w:t>орынбасары береді.</w:t>
      </w:r>
      <w:r w:rsidR="003512CA">
        <w:rPr>
          <w:sz w:val="28"/>
          <w:szCs w:val="28"/>
          <w:lang w:val="kk-KZ" w:eastAsia="ru-RU"/>
        </w:rPr>
        <w:t xml:space="preserve"> </w:t>
      </w:r>
    </w:p>
    <w:p w:rsidR="001A0240" w:rsidRPr="00B34E44" w:rsidRDefault="00484FF3" w:rsidP="001A0240">
      <w:pPr>
        <w:ind w:firstLine="709"/>
        <w:jc w:val="both"/>
        <w:rPr>
          <w:sz w:val="28"/>
          <w:szCs w:val="28"/>
          <w:lang w:val="kk-KZ" w:eastAsia="ru-RU"/>
        </w:rPr>
      </w:pPr>
      <w:r w:rsidRPr="00B34E44">
        <w:rPr>
          <w:sz w:val="28"/>
          <w:szCs w:val="28"/>
          <w:lang w:val="kk-KZ" w:eastAsia="ru-RU"/>
        </w:rPr>
        <w:t>Бұйрық берердің алдында БӘЖБ БӘЖ</w:t>
      </w:r>
      <w:r w:rsidR="001A0240" w:rsidRPr="00B34E44">
        <w:rPr>
          <w:sz w:val="28"/>
          <w:szCs w:val="28"/>
          <w:lang w:val="kk-KZ" w:eastAsia="ru-RU"/>
        </w:rPr>
        <w:t xml:space="preserve"> сапқа тұрғызады (бірқатарлы немесе екі</w:t>
      </w:r>
      <w:r w:rsidR="00B02E4E" w:rsidRPr="00B34E44">
        <w:rPr>
          <w:sz w:val="28"/>
          <w:szCs w:val="28"/>
          <w:lang w:val="kk-KZ" w:eastAsia="ru-RU"/>
        </w:rPr>
        <w:t xml:space="preserve"> </w:t>
      </w:r>
      <w:r w:rsidR="001A0240" w:rsidRPr="00B34E44">
        <w:rPr>
          <w:sz w:val="28"/>
          <w:szCs w:val="28"/>
          <w:lang w:val="kk-KZ" w:eastAsia="ru-RU"/>
        </w:rPr>
        <w:t xml:space="preserve">қатарлы), </w:t>
      </w:r>
      <w:r w:rsidR="00740C82" w:rsidRPr="00B34E44">
        <w:rPr>
          <w:sz w:val="28"/>
          <w:szCs w:val="28"/>
          <w:lang w:val="kk-KZ" w:eastAsia="ru-RU"/>
        </w:rPr>
        <w:t xml:space="preserve">жасақша адамдарының </w:t>
      </w:r>
      <w:r w:rsidR="001A0240" w:rsidRPr="00B34E44">
        <w:rPr>
          <w:sz w:val="28"/>
          <w:szCs w:val="28"/>
          <w:lang w:val="kk-KZ" w:eastAsia="ru-RU"/>
        </w:rPr>
        <w:t xml:space="preserve">жабдықтарын тексеріп, </w:t>
      </w:r>
      <w:r w:rsidR="001A0240" w:rsidRPr="00B34E44">
        <w:rPr>
          <w:sz w:val="28"/>
          <w:szCs w:val="28"/>
          <w:lang w:val="kk-KZ"/>
        </w:rPr>
        <w:t xml:space="preserve">әскери бөлініс командиріне немесе оның бақылаушылар қызметі </w:t>
      </w:r>
      <w:r w:rsidR="00740C82" w:rsidRPr="00B34E44">
        <w:rPr>
          <w:sz w:val="28"/>
          <w:szCs w:val="28"/>
          <w:lang w:val="kk-KZ"/>
        </w:rPr>
        <w:t xml:space="preserve">жөніндегі </w:t>
      </w:r>
      <w:r w:rsidR="001A0240" w:rsidRPr="00B34E44">
        <w:rPr>
          <w:sz w:val="28"/>
          <w:szCs w:val="28"/>
          <w:lang w:val="kk-KZ"/>
        </w:rPr>
        <w:t>орынбасарына баяндайды</w:t>
      </w:r>
      <w:r w:rsidRPr="00B34E44">
        <w:rPr>
          <w:sz w:val="28"/>
          <w:szCs w:val="28"/>
          <w:lang w:val="kk-KZ"/>
        </w:rPr>
        <w:t>.</w:t>
      </w:r>
      <w:r w:rsidR="003512CA">
        <w:rPr>
          <w:sz w:val="28"/>
          <w:szCs w:val="28"/>
          <w:lang w:val="kk-KZ" w:eastAsia="ru-RU"/>
        </w:rPr>
        <w:t xml:space="preserve"> </w:t>
      </w:r>
    </w:p>
    <w:p w:rsidR="001A0240" w:rsidRPr="00B34E44" w:rsidRDefault="00484FF3" w:rsidP="001A0240">
      <w:pPr>
        <w:ind w:firstLine="709"/>
        <w:jc w:val="both"/>
        <w:rPr>
          <w:sz w:val="28"/>
          <w:szCs w:val="28"/>
          <w:lang w:val="kk-KZ" w:eastAsia="ru-RU"/>
        </w:rPr>
      </w:pPr>
      <w:r w:rsidRPr="00B34E44">
        <w:rPr>
          <w:sz w:val="28"/>
          <w:szCs w:val="28"/>
          <w:lang w:val="kk-KZ" w:eastAsia="ru-RU"/>
        </w:rPr>
        <w:t>Мысалы: «Капитан мырза! БӘЖ</w:t>
      </w:r>
      <w:r w:rsidR="00262ADC" w:rsidRPr="00B34E44">
        <w:rPr>
          <w:sz w:val="28"/>
          <w:szCs w:val="28"/>
          <w:lang w:val="kk-KZ" w:eastAsia="ru-RU"/>
        </w:rPr>
        <w:t xml:space="preserve"> </w:t>
      </w:r>
      <w:r w:rsidR="00740C82" w:rsidRPr="00B34E44">
        <w:rPr>
          <w:sz w:val="28"/>
          <w:szCs w:val="28"/>
          <w:lang w:val="kk-KZ" w:eastAsia="ru-RU"/>
        </w:rPr>
        <w:t xml:space="preserve">жасақшасы </w:t>
      </w:r>
      <w:r w:rsidR="001A0240" w:rsidRPr="00B34E44">
        <w:rPr>
          <w:sz w:val="28"/>
          <w:szCs w:val="28"/>
          <w:lang w:val="kk-KZ" w:eastAsia="ru-RU"/>
        </w:rPr>
        <w:t xml:space="preserve">қызмет </w:t>
      </w:r>
      <w:r w:rsidR="00740C82" w:rsidRPr="00B34E44">
        <w:rPr>
          <w:sz w:val="28"/>
          <w:szCs w:val="28"/>
          <w:lang w:val="kk-KZ" w:eastAsia="ru-RU"/>
        </w:rPr>
        <w:t>өткеруге</w:t>
      </w:r>
      <w:r w:rsidR="001A0240" w:rsidRPr="00B34E44">
        <w:rPr>
          <w:sz w:val="28"/>
          <w:szCs w:val="28"/>
          <w:lang w:val="kk-KZ" w:eastAsia="ru-RU"/>
        </w:rPr>
        <w:t xml:space="preserve"> бұйры</w:t>
      </w:r>
      <w:r w:rsidRPr="00B34E44">
        <w:rPr>
          <w:sz w:val="28"/>
          <w:szCs w:val="28"/>
          <w:lang w:val="kk-KZ" w:eastAsia="ru-RU"/>
        </w:rPr>
        <w:t>қ алу үшін сапқа тұрғызылды. БӘЖ</w:t>
      </w:r>
      <w:r w:rsidR="001A0240" w:rsidRPr="00B34E44">
        <w:rPr>
          <w:sz w:val="28"/>
          <w:szCs w:val="28"/>
          <w:lang w:val="kk-KZ" w:eastAsia="ru-RU"/>
        </w:rPr>
        <w:t>Б сержант Әбдірахманов».</w:t>
      </w:r>
      <w:r w:rsidR="003512CA">
        <w:rPr>
          <w:sz w:val="28"/>
          <w:szCs w:val="28"/>
          <w:lang w:val="kk-KZ" w:eastAsia="ru-RU"/>
        </w:rPr>
        <w:t xml:space="preserve"> </w:t>
      </w:r>
    </w:p>
    <w:p w:rsidR="001A0240" w:rsidRPr="00B34E44" w:rsidRDefault="001A0240" w:rsidP="001A0240">
      <w:pPr>
        <w:ind w:firstLine="709"/>
        <w:jc w:val="both"/>
        <w:rPr>
          <w:sz w:val="28"/>
          <w:szCs w:val="28"/>
          <w:lang w:val="kk-KZ" w:eastAsia="ru-RU"/>
        </w:rPr>
      </w:pPr>
      <w:r w:rsidRPr="00B34E44">
        <w:rPr>
          <w:sz w:val="28"/>
          <w:szCs w:val="28"/>
          <w:lang w:val="kk-KZ" w:eastAsia="ru-RU"/>
        </w:rPr>
        <w:t xml:space="preserve">Бөлініс командирі (бұйрықты беруші </w:t>
      </w:r>
      <w:r w:rsidR="005B2A54" w:rsidRPr="00B34E44">
        <w:rPr>
          <w:sz w:val="28"/>
          <w:szCs w:val="28"/>
          <w:lang w:val="kk-KZ" w:eastAsia="ru-RU"/>
        </w:rPr>
        <w:t>адам</w:t>
      </w:r>
      <w:r w:rsidRPr="00B34E44">
        <w:rPr>
          <w:sz w:val="28"/>
          <w:szCs w:val="28"/>
          <w:lang w:val="kk-KZ" w:eastAsia="ru-RU"/>
        </w:rPr>
        <w:t xml:space="preserve">) жеке құрамның қызмет </w:t>
      </w:r>
      <w:r w:rsidR="00740C82" w:rsidRPr="00B34E44">
        <w:rPr>
          <w:sz w:val="28"/>
          <w:szCs w:val="28"/>
          <w:lang w:val="kk-KZ" w:eastAsia="ru-RU"/>
        </w:rPr>
        <w:t>өткеруге</w:t>
      </w:r>
      <w:r w:rsidRPr="00B34E44">
        <w:rPr>
          <w:sz w:val="28"/>
          <w:szCs w:val="28"/>
          <w:lang w:val="kk-KZ" w:eastAsia="ru-RU"/>
        </w:rPr>
        <w:t xml:space="preserve"> дайындығ</w:t>
      </w:r>
      <w:r w:rsidR="005B2A54" w:rsidRPr="00B34E44">
        <w:rPr>
          <w:sz w:val="28"/>
          <w:szCs w:val="28"/>
          <w:lang w:val="kk-KZ" w:eastAsia="ru-RU"/>
        </w:rPr>
        <w:t xml:space="preserve">ын, сыртқы </w:t>
      </w:r>
      <w:r w:rsidR="00740C82" w:rsidRPr="00B34E44">
        <w:rPr>
          <w:sz w:val="28"/>
          <w:szCs w:val="28"/>
          <w:lang w:val="kk-KZ" w:eastAsia="ru-RU"/>
        </w:rPr>
        <w:t>келбетін</w:t>
      </w:r>
      <w:r w:rsidR="005B2A54" w:rsidRPr="00B34E44">
        <w:rPr>
          <w:sz w:val="28"/>
          <w:szCs w:val="28"/>
          <w:lang w:val="kk-KZ" w:eastAsia="ru-RU"/>
        </w:rPr>
        <w:t xml:space="preserve"> тексереді, </w:t>
      </w:r>
      <w:r w:rsidR="00740C82" w:rsidRPr="00B34E44">
        <w:rPr>
          <w:sz w:val="28"/>
          <w:szCs w:val="28"/>
          <w:lang w:val="kk-KZ" w:eastAsia="ru-RU"/>
        </w:rPr>
        <w:t xml:space="preserve">содан </w:t>
      </w:r>
      <w:r w:rsidRPr="00B34E44">
        <w:rPr>
          <w:sz w:val="28"/>
          <w:szCs w:val="28"/>
          <w:lang w:val="kk-KZ" w:eastAsia="ru-RU"/>
        </w:rPr>
        <w:t>кейін «</w:t>
      </w:r>
      <w:r w:rsidR="005B2A54" w:rsidRPr="00B34E44">
        <w:rPr>
          <w:sz w:val="28"/>
          <w:szCs w:val="28"/>
          <w:lang w:val="kk-KZ" w:eastAsia="ru-RU"/>
        </w:rPr>
        <w:t>Жасақша</w:t>
      </w:r>
      <w:r w:rsidRPr="00B34E44">
        <w:rPr>
          <w:sz w:val="28"/>
          <w:szCs w:val="28"/>
          <w:lang w:val="kk-KZ" w:eastAsia="ru-RU"/>
        </w:rPr>
        <w:t xml:space="preserve"> – Түзел», «Тік тұр» деген команда береді, қолын бас киіміне апарып бұйрық береді.</w:t>
      </w:r>
      <w:r w:rsidR="003512CA">
        <w:rPr>
          <w:sz w:val="28"/>
          <w:szCs w:val="28"/>
          <w:lang w:val="kk-KZ" w:eastAsia="ru-RU"/>
        </w:rPr>
        <w:t xml:space="preserve"> </w:t>
      </w:r>
    </w:p>
    <w:p w:rsidR="001A0240" w:rsidRPr="00B34E44" w:rsidRDefault="001A0240" w:rsidP="001A0240">
      <w:pPr>
        <w:ind w:firstLine="709"/>
        <w:jc w:val="both"/>
        <w:rPr>
          <w:sz w:val="28"/>
          <w:szCs w:val="28"/>
          <w:lang w:val="kk-KZ" w:eastAsia="ru-RU"/>
        </w:rPr>
      </w:pPr>
      <w:r w:rsidRPr="00B34E44">
        <w:rPr>
          <w:sz w:val="28"/>
          <w:szCs w:val="28"/>
          <w:lang w:val="kk-KZ" w:eastAsia="ru-RU"/>
        </w:rPr>
        <w:t>БӘ</w:t>
      </w:r>
      <w:r w:rsidR="005B2A54" w:rsidRPr="00B34E44">
        <w:rPr>
          <w:sz w:val="28"/>
          <w:szCs w:val="28"/>
          <w:lang w:val="kk-KZ" w:eastAsia="ru-RU"/>
        </w:rPr>
        <w:t>Ж</w:t>
      </w:r>
      <w:r w:rsidRPr="00B34E44">
        <w:rPr>
          <w:sz w:val="28"/>
          <w:szCs w:val="28"/>
          <w:lang w:val="kk-KZ" w:eastAsia="ru-RU"/>
        </w:rPr>
        <w:t xml:space="preserve"> бұйры</w:t>
      </w:r>
      <w:r w:rsidR="005B2A54" w:rsidRPr="00B34E44">
        <w:rPr>
          <w:sz w:val="28"/>
          <w:szCs w:val="28"/>
          <w:lang w:val="kk-KZ" w:eastAsia="ru-RU"/>
        </w:rPr>
        <w:t>ғынд</w:t>
      </w:r>
      <w:r w:rsidRPr="00B34E44">
        <w:rPr>
          <w:sz w:val="28"/>
          <w:szCs w:val="28"/>
          <w:lang w:val="kk-KZ" w:eastAsia="ru-RU"/>
        </w:rPr>
        <w:t xml:space="preserve">а: </w:t>
      </w:r>
    </w:p>
    <w:p w:rsidR="001A0240" w:rsidRPr="00B34E44" w:rsidRDefault="001A0240" w:rsidP="001A0240">
      <w:pPr>
        <w:tabs>
          <w:tab w:val="left" w:pos="1134"/>
        </w:tabs>
        <w:ind w:firstLine="709"/>
        <w:jc w:val="both"/>
        <w:rPr>
          <w:sz w:val="28"/>
          <w:szCs w:val="28"/>
          <w:lang w:val="kk-KZ" w:eastAsia="ru-RU"/>
        </w:rPr>
      </w:pPr>
      <w:r w:rsidRPr="00B34E44">
        <w:rPr>
          <w:sz w:val="28"/>
          <w:szCs w:val="28"/>
          <w:lang w:val="kk-KZ" w:eastAsia="ru-RU"/>
        </w:rPr>
        <w:t xml:space="preserve">1) </w:t>
      </w:r>
      <w:r w:rsidR="005B2A54" w:rsidRPr="00B34E44">
        <w:rPr>
          <w:sz w:val="28"/>
          <w:szCs w:val="28"/>
          <w:lang w:val="kk-KZ" w:eastAsia="ru-RU"/>
        </w:rPr>
        <w:t>жасақша міндеті</w:t>
      </w:r>
      <w:r w:rsidRPr="00B34E44">
        <w:rPr>
          <w:sz w:val="28"/>
          <w:szCs w:val="28"/>
          <w:lang w:val="kk-KZ" w:eastAsia="ru-RU"/>
        </w:rPr>
        <w:t>;</w:t>
      </w:r>
    </w:p>
    <w:p w:rsidR="001A0240" w:rsidRPr="00B34E44" w:rsidRDefault="005B2A54" w:rsidP="001A0240">
      <w:pPr>
        <w:tabs>
          <w:tab w:val="left" w:pos="1134"/>
        </w:tabs>
        <w:ind w:firstLine="709"/>
        <w:jc w:val="both"/>
        <w:rPr>
          <w:sz w:val="28"/>
          <w:szCs w:val="28"/>
          <w:lang w:val="kk-KZ" w:eastAsia="ru-RU"/>
        </w:rPr>
      </w:pPr>
      <w:r w:rsidRPr="00B34E44">
        <w:rPr>
          <w:sz w:val="28"/>
          <w:szCs w:val="28"/>
          <w:lang w:val="kk-KZ" w:eastAsia="ru-RU"/>
        </w:rPr>
        <w:t>2) заң</w:t>
      </w:r>
      <w:r w:rsidR="00740C82" w:rsidRPr="00B34E44">
        <w:rPr>
          <w:sz w:val="28"/>
          <w:szCs w:val="28"/>
          <w:lang w:val="kk-KZ" w:eastAsia="ru-RU"/>
        </w:rPr>
        <w:t>дылықты</w:t>
      </w:r>
      <w:r w:rsidRPr="00B34E44">
        <w:rPr>
          <w:sz w:val="28"/>
          <w:szCs w:val="28"/>
          <w:lang w:val="kk-KZ" w:eastAsia="ru-RU"/>
        </w:rPr>
        <w:t xml:space="preserve"> бұзушылықтар</w:t>
      </w:r>
      <w:r w:rsidR="00740C82" w:rsidRPr="00B34E44">
        <w:rPr>
          <w:sz w:val="28"/>
          <w:szCs w:val="28"/>
          <w:lang w:val="kk-KZ" w:eastAsia="ru-RU"/>
        </w:rPr>
        <w:t>ға</w:t>
      </w:r>
      <w:r w:rsidR="001A0240" w:rsidRPr="00B34E44">
        <w:rPr>
          <w:sz w:val="28"/>
          <w:szCs w:val="28"/>
          <w:lang w:val="kk-KZ" w:eastAsia="ru-RU"/>
        </w:rPr>
        <w:t xml:space="preserve"> және сотталғандармен, оның туыстарымен қызмет</w:t>
      </w:r>
      <w:r w:rsidRPr="00B34E44">
        <w:rPr>
          <w:sz w:val="28"/>
          <w:szCs w:val="28"/>
          <w:lang w:val="kk-KZ" w:eastAsia="ru-RU"/>
        </w:rPr>
        <w:t xml:space="preserve">тен тыс байланысқа жол бермеу </w:t>
      </w:r>
      <w:r w:rsidR="009A0B05" w:rsidRPr="00B34E44">
        <w:rPr>
          <w:sz w:val="28"/>
          <w:szCs w:val="28"/>
          <w:lang w:val="kk-KZ" w:eastAsia="ru-RU"/>
        </w:rPr>
        <w:t xml:space="preserve">бойынша </w:t>
      </w:r>
      <w:r w:rsidRPr="00B34E44">
        <w:rPr>
          <w:sz w:val="28"/>
          <w:szCs w:val="28"/>
          <w:lang w:val="kk-KZ" w:eastAsia="ru-RU"/>
        </w:rPr>
        <w:t>ша</w:t>
      </w:r>
      <w:r w:rsidR="00F73BA2" w:rsidRPr="00B34E44">
        <w:rPr>
          <w:sz w:val="28"/>
          <w:szCs w:val="28"/>
          <w:lang w:val="kk-KZ" w:eastAsia="ru-RU"/>
        </w:rPr>
        <w:t>ралар</w:t>
      </w:r>
      <w:r w:rsidR="001A0240" w:rsidRPr="00B34E44">
        <w:rPr>
          <w:sz w:val="28"/>
          <w:szCs w:val="28"/>
          <w:lang w:val="kk-KZ" w:eastAsia="ru-RU"/>
        </w:rPr>
        <w:t>, төтенше жағдайлар, зіл-зала және басқа да ап</w:t>
      </w:r>
      <w:r w:rsidRPr="00B34E44">
        <w:rPr>
          <w:sz w:val="28"/>
          <w:szCs w:val="28"/>
          <w:lang w:val="kk-KZ" w:eastAsia="ru-RU"/>
        </w:rPr>
        <w:t>аттар кезінде іс-әрекет тәртібі</w:t>
      </w:r>
      <w:r w:rsidR="001A0240" w:rsidRPr="00B34E44">
        <w:rPr>
          <w:sz w:val="28"/>
          <w:szCs w:val="28"/>
          <w:lang w:val="kk-KZ" w:eastAsia="ru-RU"/>
        </w:rPr>
        <w:t xml:space="preserve">; </w:t>
      </w:r>
    </w:p>
    <w:p w:rsidR="001A0240" w:rsidRPr="00B34E44" w:rsidRDefault="001A0240" w:rsidP="001A0240">
      <w:pPr>
        <w:tabs>
          <w:tab w:val="left" w:pos="1134"/>
        </w:tabs>
        <w:ind w:firstLine="709"/>
        <w:jc w:val="both"/>
        <w:rPr>
          <w:sz w:val="28"/>
          <w:szCs w:val="28"/>
          <w:lang w:val="kk-KZ" w:eastAsia="ru-RU"/>
        </w:rPr>
      </w:pPr>
      <w:r w:rsidRPr="00B34E44">
        <w:rPr>
          <w:sz w:val="28"/>
          <w:szCs w:val="28"/>
          <w:lang w:val="kk-KZ" w:eastAsia="ru-RU"/>
        </w:rPr>
        <w:t>3) бөлініспен, қарауылмен және мекеме әкімш</w:t>
      </w:r>
      <w:r w:rsidR="005B2A54" w:rsidRPr="00B34E44">
        <w:rPr>
          <w:sz w:val="28"/>
          <w:szCs w:val="28"/>
          <w:lang w:val="kk-KZ" w:eastAsia="ru-RU"/>
        </w:rPr>
        <w:t>ілігімен байланыс ұстау тәртібі</w:t>
      </w:r>
      <w:r w:rsidRPr="00B34E44">
        <w:rPr>
          <w:sz w:val="28"/>
          <w:szCs w:val="28"/>
          <w:lang w:val="kk-KZ" w:eastAsia="ru-RU"/>
        </w:rPr>
        <w:t>;</w:t>
      </w:r>
      <w:r w:rsidR="003512CA">
        <w:rPr>
          <w:sz w:val="28"/>
          <w:szCs w:val="28"/>
          <w:lang w:val="kk-KZ" w:eastAsia="ru-RU"/>
        </w:rPr>
        <w:t xml:space="preserve"> </w:t>
      </w:r>
    </w:p>
    <w:p w:rsidR="001A0240" w:rsidRPr="00B34E44" w:rsidRDefault="005B2A54" w:rsidP="001A0240">
      <w:pPr>
        <w:tabs>
          <w:tab w:val="left" w:pos="1134"/>
        </w:tabs>
        <w:ind w:firstLine="709"/>
        <w:jc w:val="both"/>
        <w:rPr>
          <w:sz w:val="28"/>
          <w:szCs w:val="28"/>
          <w:lang w:val="kk-KZ" w:eastAsia="ru-RU"/>
        </w:rPr>
      </w:pPr>
      <w:r w:rsidRPr="00B34E44">
        <w:rPr>
          <w:sz w:val="28"/>
          <w:szCs w:val="28"/>
          <w:lang w:val="kk-KZ" w:eastAsia="ru-RU"/>
        </w:rPr>
        <w:t xml:space="preserve">4) қызмет </w:t>
      </w:r>
      <w:r w:rsidR="00C74C2D" w:rsidRPr="00B34E44">
        <w:rPr>
          <w:sz w:val="28"/>
          <w:szCs w:val="28"/>
          <w:lang w:val="kk-KZ" w:eastAsia="ru-RU"/>
        </w:rPr>
        <w:t>өткеру</w:t>
      </w:r>
      <w:r w:rsidRPr="00B34E44">
        <w:rPr>
          <w:sz w:val="28"/>
          <w:szCs w:val="28"/>
          <w:lang w:val="kk-KZ" w:eastAsia="ru-RU"/>
        </w:rPr>
        <w:t xml:space="preserve"> мерзімі</w:t>
      </w:r>
      <w:r w:rsidR="001A0240" w:rsidRPr="00B34E44">
        <w:rPr>
          <w:sz w:val="28"/>
          <w:szCs w:val="28"/>
          <w:lang w:val="kk-KZ" w:eastAsia="ru-RU"/>
        </w:rPr>
        <w:t>;</w:t>
      </w:r>
      <w:r w:rsidR="003512CA">
        <w:rPr>
          <w:sz w:val="28"/>
          <w:szCs w:val="28"/>
          <w:lang w:val="kk-KZ" w:eastAsia="ru-RU"/>
        </w:rPr>
        <w:t xml:space="preserve"> </w:t>
      </w:r>
    </w:p>
    <w:p w:rsidR="001A0240" w:rsidRPr="00B34E44" w:rsidRDefault="005B2A54" w:rsidP="005B2A54">
      <w:pPr>
        <w:tabs>
          <w:tab w:val="left" w:pos="1134"/>
        </w:tabs>
        <w:ind w:firstLine="709"/>
        <w:jc w:val="both"/>
        <w:rPr>
          <w:sz w:val="28"/>
          <w:szCs w:val="28"/>
          <w:lang w:val="kk-KZ" w:eastAsia="ru-RU"/>
        </w:rPr>
      </w:pPr>
      <w:r w:rsidRPr="00B34E44">
        <w:rPr>
          <w:sz w:val="28"/>
          <w:szCs w:val="28"/>
          <w:lang w:val="kk-KZ" w:eastAsia="ru-RU"/>
        </w:rPr>
        <w:t>5) БӘЖ</w:t>
      </w:r>
      <w:r w:rsidR="001A0240" w:rsidRPr="00B34E44">
        <w:rPr>
          <w:sz w:val="28"/>
          <w:szCs w:val="28"/>
          <w:lang w:val="kk-KZ" w:eastAsia="ru-RU"/>
        </w:rPr>
        <w:t>Б көрсет</w:t>
      </w:r>
      <w:r w:rsidRPr="00B34E44">
        <w:rPr>
          <w:sz w:val="28"/>
          <w:szCs w:val="28"/>
          <w:lang w:val="kk-KZ" w:eastAsia="ru-RU"/>
        </w:rPr>
        <w:t>іл</w:t>
      </w:r>
      <w:r w:rsidR="001A0240" w:rsidRPr="00B34E44">
        <w:rPr>
          <w:sz w:val="28"/>
          <w:szCs w:val="28"/>
          <w:lang w:val="kk-KZ" w:eastAsia="ru-RU"/>
        </w:rPr>
        <w:t>еді.</w:t>
      </w:r>
    </w:p>
    <w:p w:rsidR="001A0240" w:rsidRPr="00B34E44" w:rsidRDefault="001A0240" w:rsidP="001A0240">
      <w:pPr>
        <w:pStyle w:val="a3"/>
        <w:spacing w:before="0" w:after="0"/>
        <w:ind w:firstLine="709"/>
        <w:jc w:val="both"/>
        <w:rPr>
          <w:sz w:val="28"/>
          <w:szCs w:val="28"/>
          <w:lang w:val="kk-KZ" w:eastAsia="ru-RU"/>
        </w:rPr>
      </w:pPr>
      <w:r w:rsidRPr="00B34E44">
        <w:rPr>
          <w:sz w:val="28"/>
          <w:szCs w:val="28"/>
          <w:lang w:val="kk-KZ" w:eastAsia="ru-RU"/>
        </w:rPr>
        <w:t xml:space="preserve">24. Қызмет </w:t>
      </w:r>
      <w:r w:rsidR="00C74C2D" w:rsidRPr="00B34E44">
        <w:rPr>
          <w:sz w:val="28"/>
          <w:szCs w:val="28"/>
          <w:lang w:val="kk-KZ" w:eastAsia="ru-RU"/>
        </w:rPr>
        <w:t>өткеруге</w:t>
      </w:r>
      <w:r w:rsidR="005B2A54" w:rsidRPr="00B34E44">
        <w:rPr>
          <w:sz w:val="28"/>
          <w:szCs w:val="28"/>
          <w:lang w:val="kk-KZ" w:eastAsia="ru-RU"/>
        </w:rPr>
        <w:t xml:space="preserve"> бұйрық алғаннан кейін БӘЖ</w:t>
      </w:r>
      <w:r w:rsidRPr="00B34E44">
        <w:rPr>
          <w:sz w:val="28"/>
          <w:szCs w:val="28"/>
          <w:lang w:val="kk-KZ" w:eastAsia="ru-RU"/>
        </w:rPr>
        <w:t xml:space="preserve"> (бақылаушы</w:t>
      </w:r>
      <w:r w:rsidR="005B2A54" w:rsidRPr="00B34E44">
        <w:rPr>
          <w:sz w:val="28"/>
          <w:szCs w:val="28"/>
          <w:lang w:val="kk-KZ" w:eastAsia="ru-RU"/>
        </w:rPr>
        <w:t>лар</w:t>
      </w:r>
      <w:r w:rsidRPr="00B34E44">
        <w:rPr>
          <w:sz w:val="28"/>
          <w:szCs w:val="28"/>
          <w:lang w:val="kk-KZ" w:eastAsia="ru-RU"/>
        </w:rPr>
        <w:t xml:space="preserve"> </w:t>
      </w:r>
      <w:r w:rsidR="005B2A54" w:rsidRPr="00B34E44">
        <w:rPr>
          <w:sz w:val="28"/>
          <w:szCs w:val="28"/>
          <w:lang w:val="kk-KZ" w:eastAsia="ru-RU"/>
        </w:rPr>
        <w:t>жа</w:t>
      </w:r>
      <w:r w:rsidR="00C74C2D" w:rsidRPr="00B34E44">
        <w:rPr>
          <w:sz w:val="28"/>
          <w:szCs w:val="28"/>
          <w:lang w:val="kk-KZ" w:eastAsia="ru-RU"/>
        </w:rPr>
        <w:t>сақшасы</w:t>
      </w:r>
      <w:r w:rsidRPr="00B34E44">
        <w:rPr>
          <w:sz w:val="28"/>
          <w:szCs w:val="28"/>
          <w:lang w:val="kk-KZ" w:eastAsia="ru-RU"/>
        </w:rPr>
        <w:t>)</w:t>
      </w:r>
      <w:r w:rsidR="003512CA">
        <w:rPr>
          <w:sz w:val="28"/>
          <w:szCs w:val="28"/>
          <w:lang w:val="kk-KZ" w:eastAsia="ru-RU"/>
        </w:rPr>
        <w:t xml:space="preserve"> </w:t>
      </w:r>
      <w:r w:rsidR="00C74C2D" w:rsidRPr="00B34E44">
        <w:rPr>
          <w:sz w:val="28"/>
          <w:szCs w:val="28"/>
          <w:lang w:val="kk-KZ" w:eastAsia="ru-RU"/>
        </w:rPr>
        <w:t xml:space="preserve">қызмет </w:t>
      </w:r>
      <w:r w:rsidR="005B2A54" w:rsidRPr="00B34E44">
        <w:rPr>
          <w:sz w:val="28"/>
          <w:szCs w:val="28"/>
          <w:lang w:val="kk-KZ" w:eastAsia="ru-RU"/>
        </w:rPr>
        <w:t>басталғанға</w:t>
      </w:r>
      <w:r w:rsidRPr="00B34E44">
        <w:rPr>
          <w:sz w:val="28"/>
          <w:szCs w:val="28"/>
          <w:lang w:val="kk-KZ" w:eastAsia="ru-RU"/>
        </w:rPr>
        <w:t xml:space="preserve"> </w:t>
      </w:r>
      <w:r w:rsidR="00C74C2D" w:rsidRPr="00B34E44">
        <w:rPr>
          <w:sz w:val="28"/>
          <w:szCs w:val="28"/>
          <w:lang w:val="kk-KZ" w:eastAsia="ru-RU"/>
        </w:rPr>
        <w:t>дейін</w:t>
      </w:r>
      <w:r w:rsidR="003512CA">
        <w:rPr>
          <w:sz w:val="28"/>
          <w:szCs w:val="28"/>
          <w:lang w:val="kk-KZ" w:eastAsia="ru-RU"/>
        </w:rPr>
        <w:t xml:space="preserve"> </w:t>
      </w:r>
      <w:r w:rsidRPr="00B34E44">
        <w:rPr>
          <w:sz w:val="28"/>
          <w:szCs w:val="28"/>
          <w:lang w:val="kk-KZ" w:eastAsia="ru-RU"/>
        </w:rPr>
        <w:t>20 мин</w:t>
      </w:r>
      <w:r w:rsidR="00C74C2D" w:rsidRPr="00B34E44">
        <w:rPr>
          <w:sz w:val="28"/>
          <w:szCs w:val="28"/>
          <w:lang w:val="kk-KZ" w:eastAsia="ru-RU"/>
        </w:rPr>
        <w:t xml:space="preserve">ут </w:t>
      </w:r>
      <w:r w:rsidRPr="00B34E44">
        <w:rPr>
          <w:sz w:val="28"/>
          <w:szCs w:val="28"/>
          <w:lang w:val="kk-KZ" w:eastAsia="ru-RU"/>
        </w:rPr>
        <w:t xml:space="preserve">қалғанда </w:t>
      </w:r>
      <w:r w:rsidR="005B2A54" w:rsidRPr="00B34E44">
        <w:rPr>
          <w:sz w:val="28"/>
          <w:szCs w:val="28"/>
          <w:lang w:val="kk-KZ" w:eastAsia="ru-RU"/>
        </w:rPr>
        <w:t>МБКК-ге келеді. БӘЖ</w:t>
      </w:r>
      <w:r w:rsidR="00C74C2D" w:rsidRPr="00B34E44">
        <w:rPr>
          <w:sz w:val="28"/>
          <w:szCs w:val="28"/>
          <w:lang w:val="kk-KZ" w:eastAsia="ru-RU"/>
        </w:rPr>
        <w:t>Б</w:t>
      </w:r>
      <w:r w:rsidRPr="00B34E44">
        <w:rPr>
          <w:sz w:val="28"/>
          <w:szCs w:val="28"/>
          <w:lang w:val="kk-KZ" w:eastAsia="ru-RU"/>
        </w:rPr>
        <w:t xml:space="preserve"> </w:t>
      </w:r>
      <w:r w:rsidR="005B2A54" w:rsidRPr="00B34E44">
        <w:rPr>
          <w:sz w:val="28"/>
          <w:szCs w:val="28"/>
          <w:lang w:val="kk-KZ" w:eastAsia="ru-RU"/>
        </w:rPr>
        <w:t>(</w:t>
      </w:r>
      <w:r w:rsidR="004321EC" w:rsidRPr="00B34E44">
        <w:rPr>
          <w:sz w:val="28"/>
          <w:szCs w:val="28"/>
          <w:lang w:val="kk-KZ" w:eastAsia="ru-RU"/>
        </w:rPr>
        <w:t>БЖБ</w:t>
      </w:r>
      <w:r w:rsidR="005B2A54" w:rsidRPr="00B34E44">
        <w:rPr>
          <w:sz w:val="28"/>
          <w:szCs w:val="28"/>
          <w:lang w:val="kk-KZ" w:eastAsia="ru-RU"/>
        </w:rPr>
        <w:t>) Мысалы: «Майор мырза! БӘЖ</w:t>
      </w:r>
      <w:r w:rsidRPr="00B34E44">
        <w:rPr>
          <w:sz w:val="28"/>
          <w:szCs w:val="28"/>
          <w:lang w:val="kk-KZ" w:eastAsia="ru-RU"/>
        </w:rPr>
        <w:t xml:space="preserve"> (бақылаушы</w:t>
      </w:r>
      <w:r w:rsidR="005B2A54" w:rsidRPr="00B34E44">
        <w:rPr>
          <w:sz w:val="28"/>
          <w:szCs w:val="28"/>
          <w:lang w:val="kk-KZ" w:eastAsia="ru-RU"/>
        </w:rPr>
        <w:t>лар</w:t>
      </w:r>
      <w:r w:rsidRPr="00B34E44">
        <w:rPr>
          <w:sz w:val="28"/>
          <w:szCs w:val="28"/>
          <w:lang w:val="kk-KZ" w:eastAsia="ru-RU"/>
        </w:rPr>
        <w:t xml:space="preserve"> </w:t>
      </w:r>
      <w:r w:rsidR="005B2A54" w:rsidRPr="00B34E44">
        <w:rPr>
          <w:sz w:val="28"/>
          <w:szCs w:val="28"/>
          <w:lang w:val="kk-KZ" w:eastAsia="ru-RU"/>
        </w:rPr>
        <w:t>жасақшасы) толық құрамда қызметке келді. БӘЖ</w:t>
      </w:r>
      <w:r w:rsidRPr="00B34E44">
        <w:rPr>
          <w:sz w:val="28"/>
          <w:szCs w:val="28"/>
          <w:lang w:val="kk-KZ" w:eastAsia="ru-RU"/>
        </w:rPr>
        <w:t>Б (</w:t>
      </w:r>
      <w:r w:rsidR="00C74C2D" w:rsidRPr="00B34E44">
        <w:rPr>
          <w:sz w:val="28"/>
          <w:szCs w:val="28"/>
          <w:lang w:val="kk-KZ" w:eastAsia="ru-RU"/>
        </w:rPr>
        <w:t>БЖБ</w:t>
      </w:r>
      <w:r w:rsidR="005B2A54" w:rsidRPr="00B34E44">
        <w:rPr>
          <w:sz w:val="28"/>
          <w:szCs w:val="28"/>
          <w:lang w:val="kk-KZ" w:eastAsia="ru-RU"/>
        </w:rPr>
        <w:t>) сержант Әбдірахманов»</w:t>
      </w:r>
      <w:r w:rsidR="003512CA">
        <w:rPr>
          <w:sz w:val="28"/>
          <w:szCs w:val="28"/>
          <w:lang w:val="kk-KZ" w:eastAsia="ru-RU"/>
        </w:rPr>
        <w:t xml:space="preserve"> </w:t>
      </w:r>
    </w:p>
    <w:p w:rsidR="001A0240" w:rsidRPr="00B34E44" w:rsidRDefault="001A0240" w:rsidP="001A0240">
      <w:pPr>
        <w:pStyle w:val="a3"/>
        <w:spacing w:before="0" w:after="0"/>
        <w:ind w:firstLine="709"/>
        <w:jc w:val="both"/>
        <w:rPr>
          <w:sz w:val="28"/>
          <w:szCs w:val="28"/>
          <w:lang w:val="kk-KZ" w:eastAsia="ru-RU"/>
        </w:rPr>
      </w:pPr>
      <w:r w:rsidRPr="00B34E44">
        <w:rPr>
          <w:sz w:val="28"/>
          <w:szCs w:val="28"/>
          <w:lang w:val="kk-KZ" w:eastAsia="ru-RU"/>
        </w:rPr>
        <w:t>МБКК</w:t>
      </w:r>
      <w:r w:rsidR="00BE7348" w:rsidRPr="00B34E44">
        <w:rPr>
          <w:sz w:val="28"/>
          <w:szCs w:val="28"/>
          <w:lang w:val="kk-KZ" w:eastAsia="ru-RU"/>
        </w:rPr>
        <w:t xml:space="preserve"> БӘЖ</w:t>
      </w:r>
      <w:r w:rsidRPr="00B34E44">
        <w:rPr>
          <w:sz w:val="28"/>
          <w:szCs w:val="28"/>
          <w:lang w:val="kk-KZ" w:eastAsia="ru-RU"/>
        </w:rPr>
        <w:t xml:space="preserve"> (бақылаушы</w:t>
      </w:r>
      <w:r w:rsidR="00262ADC" w:rsidRPr="00B34E44">
        <w:rPr>
          <w:sz w:val="28"/>
          <w:szCs w:val="28"/>
          <w:lang w:val="kk-KZ" w:eastAsia="ru-RU"/>
        </w:rPr>
        <w:t>лар</w:t>
      </w:r>
      <w:r w:rsidRPr="00B34E44">
        <w:rPr>
          <w:sz w:val="28"/>
          <w:szCs w:val="28"/>
          <w:lang w:val="kk-KZ" w:eastAsia="ru-RU"/>
        </w:rPr>
        <w:t xml:space="preserve"> </w:t>
      </w:r>
      <w:r w:rsidR="00262ADC" w:rsidRPr="00B34E44">
        <w:rPr>
          <w:sz w:val="28"/>
          <w:szCs w:val="28"/>
          <w:lang w:val="kk-KZ" w:eastAsia="ru-RU"/>
        </w:rPr>
        <w:t>жасақшасы</w:t>
      </w:r>
      <w:r w:rsidRPr="00B34E44">
        <w:rPr>
          <w:sz w:val="28"/>
          <w:szCs w:val="28"/>
          <w:lang w:val="kk-KZ" w:eastAsia="ru-RU"/>
        </w:rPr>
        <w:t>) құрамымен, міндеттерін білуімен танысқаннан кейін кезекші ауысым</w:t>
      </w:r>
      <w:r w:rsidR="00ED1617" w:rsidRPr="00B34E44">
        <w:rPr>
          <w:sz w:val="28"/>
          <w:szCs w:val="28"/>
          <w:lang w:val="kk-KZ" w:eastAsia="ru-RU"/>
        </w:rPr>
        <w:t>ның жеке</w:t>
      </w:r>
      <w:r w:rsidRPr="00B34E44">
        <w:rPr>
          <w:sz w:val="28"/>
          <w:szCs w:val="28"/>
          <w:lang w:val="kk-KZ" w:eastAsia="ru-RU"/>
        </w:rPr>
        <w:t xml:space="preserve"> құрамын сапқа тұрғыза</w:t>
      </w:r>
      <w:r w:rsidR="001C27F9" w:rsidRPr="00B34E44">
        <w:rPr>
          <w:sz w:val="28"/>
          <w:szCs w:val="28"/>
          <w:lang w:val="kk-KZ" w:eastAsia="ru-RU"/>
        </w:rPr>
        <w:t xml:space="preserve">ды, жабдықтарын тексереді және </w:t>
      </w:r>
      <w:r w:rsidR="00D30422" w:rsidRPr="00B34E44">
        <w:rPr>
          <w:sz w:val="28"/>
          <w:szCs w:val="28"/>
          <w:lang w:val="kk-KZ"/>
        </w:rPr>
        <w:t xml:space="preserve">мекеме бастығының режим және жедел жұмыс жөніндегі орынбасарына не </w:t>
      </w:r>
      <w:r w:rsidR="007755D9" w:rsidRPr="00B34E44">
        <w:rPr>
          <w:sz w:val="28"/>
          <w:szCs w:val="28"/>
          <w:lang w:val="kk-KZ"/>
        </w:rPr>
        <w:t>бөлініс командирінің бақылаушылар қызметі жөніндегі орынбасарымен бірлесіп, нұсқаулық жүргізетін және мекемедегі жағдайды жеткізетін оны алмастыратын адамға баяндайды</w:t>
      </w:r>
      <w:r w:rsidRPr="00B34E44">
        <w:rPr>
          <w:sz w:val="28"/>
          <w:szCs w:val="28"/>
          <w:lang w:val="kk-KZ"/>
        </w:rPr>
        <w:t>.</w:t>
      </w:r>
      <w:r w:rsidR="003512CA">
        <w:rPr>
          <w:sz w:val="28"/>
          <w:szCs w:val="28"/>
          <w:lang w:val="kk-KZ" w:eastAsia="ru-RU"/>
        </w:rPr>
        <w:t xml:space="preserve"> </w:t>
      </w:r>
    </w:p>
    <w:p w:rsidR="001A0240" w:rsidRPr="00B34E44" w:rsidRDefault="004624B2" w:rsidP="001A0240">
      <w:pPr>
        <w:pStyle w:val="a3"/>
        <w:spacing w:before="0" w:after="0"/>
        <w:ind w:firstLine="709"/>
        <w:jc w:val="both"/>
        <w:rPr>
          <w:sz w:val="28"/>
          <w:szCs w:val="28"/>
          <w:lang w:val="kk-KZ" w:eastAsia="ru-RU"/>
        </w:rPr>
      </w:pPr>
      <w:r w:rsidRPr="00B34E44">
        <w:rPr>
          <w:sz w:val="28"/>
          <w:szCs w:val="28"/>
          <w:lang w:val="kk-KZ"/>
        </w:rPr>
        <w:t>Нұсқама</w:t>
      </w:r>
      <w:r w:rsidR="00715D74" w:rsidRPr="00B34E44">
        <w:rPr>
          <w:sz w:val="28"/>
          <w:szCs w:val="28"/>
          <w:lang w:val="kk-KZ"/>
        </w:rPr>
        <w:t xml:space="preserve"> жүргізу кезінде</w:t>
      </w:r>
      <w:r w:rsidR="001A0240" w:rsidRPr="00B34E44">
        <w:rPr>
          <w:sz w:val="28"/>
          <w:szCs w:val="28"/>
          <w:lang w:val="kk-KZ"/>
        </w:rPr>
        <w:t xml:space="preserve"> қызмет </w:t>
      </w:r>
      <w:r w:rsidR="00715D74" w:rsidRPr="00B34E44">
        <w:rPr>
          <w:sz w:val="28"/>
          <w:szCs w:val="28"/>
          <w:lang w:val="kk-KZ"/>
        </w:rPr>
        <w:t>өткеру кезінде заңдылықты</w:t>
      </w:r>
      <w:r w:rsidRPr="00B34E44">
        <w:rPr>
          <w:sz w:val="28"/>
          <w:szCs w:val="28"/>
          <w:lang w:val="kk-KZ"/>
        </w:rPr>
        <w:t>,</w:t>
      </w:r>
      <w:r w:rsidR="00715D74" w:rsidRPr="00B34E44">
        <w:rPr>
          <w:sz w:val="28"/>
          <w:szCs w:val="28"/>
          <w:lang w:val="kk-KZ"/>
        </w:rPr>
        <w:t xml:space="preserve"> </w:t>
      </w:r>
      <w:r w:rsidRPr="00B34E44">
        <w:rPr>
          <w:sz w:val="28"/>
          <w:szCs w:val="28"/>
          <w:lang w:val="kk-KZ"/>
        </w:rPr>
        <w:t xml:space="preserve">сотталғандарды </w:t>
      </w:r>
      <w:r w:rsidR="00A906DE" w:rsidRPr="00B34E44">
        <w:rPr>
          <w:sz w:val="28"/>
          <w:szCs w:val="28"/>
          <w:lang w:val="kk-KZ"/>
        </w:rPr>
        <w:t>ұдайы бақылауды</w:t>
      </w:r>
      <w:r w:rsidR="00715D74" w:rsidRPr="00B34E44">
        <w:rPr>
          <w:sz w:val="28"/>
          <w:szCs w:val="28"/>
          <w:lang w:val="kk-KZ"/>
        </w:rPr>
        <w:t xml:space="preserve">, </w:t>
      </w:r>
      <w:r w:rsidR="001A0240" w:rsidRPr="00B34E44">
        <w:rPr>
          <w:sz w:val="28"/>
          <w:szCs w:val="28"/>
          <w:lang w:val="kk-KZ"/>
        </w:rPr>
        <w:t xml:space="preserve">олардың </w:t>
      </w:r>
      <w:r w:rsidR="005E4D0C" w:rsidRPr="00B34E44">
        <w:rPr>
          <w:sz w:val="28"/>
          <w:szCs w:val="28"/>
          <w:lang w:val="kk-KZ"/>
        </w:rPr>
        <w:t>жаза өтеудін белгіленген тәртібін</w:t>
      </w:r>
      <w:r w:rsidR="001A0240" w:rsidRPr="00B34E44">
        <w:rPr>
          <w:sz w:val="28"/>
          <w:szCs w:val="28"/>
          <w:lang w:val="kk-KZ"/>
        </w:rPr>
        <w:t xml:space="preserve">, жедел жағдай </w:t>
      </w:r>
      <w:r w:rsidR="003C43E4" w:rsidRPr="00B34E44">
        <w:rPr>
          <w:sz w:val="28"/>
          <w:szCs w:val="28"/>
          <w:lang w:val="kk-KZ"/>
        </w:rPr>
        <w:t>шие</w:t>
      </w:r>
      <w:r w:rsidR="00715D74" w:rsidRPr="00B34E44">
        <w:rPr>
          <w:sz w:val="28"/>
          <w:szCs w:val="28"/>
          <w:lang w:val="kk-KZ"/>
        </w:rPr>
        <w:t xml:space="preserve">леніскен кезде </w:t>
      </w:r>
      <w:r w:rsidR="003C43E4" w:rsidRPr="00B34E44">
        <w:rPr>
          <w:sz w:val="28"/>
          <w:szCs w:val="28"/>
          <w:lang w:val="kk-KZ"/>
        </w:rPr>
        <w:t xml:space="preserve">іс-әрекеттерді сақтауына </w:t>
      </w:r>
      <w:r w:rsidR="001A0240" w:rsidRPr="00B34E44">
        <w:rPr>
          <w:sz w:val="28"/>
          <w:szCs w:val="28"/>
          <w:lang w:val="kk-KZ"/>
        </w:rPr>
        <w:t xml:space="preserve">және мекемені күзетуді жүзеге асыратын қарауылмен </w:t>
      </w:r>
      <w:r w:rsidR="00715D74" w:rsidRPr="00B34E44">
        <w:rPr>
          <w:sz w:val="28"/>
          <w:szCs w:val="28"/>
          <w:lang w:val="kk-KZ"/>
        </w:rPr>
        <w:t>өзара іс-қимыл жасасу</w:t>
      </w:r>
      <w:r w:rsidR="001A0240" w:rsidRPr="00B34E44">
        <w:rPr>
          <w:sz w:val="28"/>
          <w:szCs w:val="28"/>
          <w:lang w:val="kk-KZ"/>
        </w:rPr>
        <w:t xml:space="preserve"> тәртібіне </w:t>
      </w:r>
      <w:r w:rsidR="00715D74" w:rsidRPr="00B34E44">
        <w:rPr>
          <w:sz w:val="28"/>
          <w:szCs w:val="28"/>
          <w:lang w:val="kk-KZ"/>
        </w:rPr>
        <w:t>ерекше</w:t>
      </w:r>
      <w:r w:rsidR="001A0240" w:rsidRPr="00B34E44">
        <w:rPr>
          <w:sz w:val="28"/>
          <w:szCs w:val="28"/>
          <w:lang w:val="kk-KZ"/>
        </w:rPr>
        <w:t xml:space="preserve"> назар аударылады. </w:t>
      </w:r>
      <w:r w:rsidR="001A0240" w:rsidRPr="00B34E44">
        <w:rPr>
          <w:sz w:val="28"/>
          <w:szCs w:val="28"/>
          <w:lang w:val="kk-KZ" w:eastAsia="ru-RU"/>
        </w:rPr>
        <w:t xml:space="preserve">Ерекше бақылауды қажет ететін </w:t>
      </w:r>
      <w:r w:rsidR="00C9555D" w:rsidRPr="00B34E44">
        <w:rPr>
          <w:sz w:val="28"/>
          <w:szCs w:val="28"/>
          <w:lang w:val="kk-KZ" w:eastAsia="ru-RU"/>
        </w:rPr>
        <w:t>объектілер</w:t>
      </w:r>
      <w:r w:rsidR="001A0240" w:rsidRPr="00B34E44">
        <w:rPr>
          <w:sz w:val="28"/>
          <w:szCs w:val="28"/>
          <w:lang w:val="kk-KZ" w:eastAsia="ru-RU"/>
        </w:rPr>
        <w:t xml:space="preserve"> мен орындар анықталады, сондай-ақ қызмет </w:t>
      </w:r>
      <w:r w:rsidR="00715D74" w:rsidRPr="00B34E44">
        <w:rPr>
          <w:sz w:val="28"/>
          <w:szCs w:val="28"/>
          <w:lang w:val="kk-KZ" w:eastAsia="ru-RU"/>
        </w:rPr>
        <w:t>өткеру</w:t>
      </w:r>
      <w:r w:rsidR="001A0240" w:rsidRPr="00B34E44">
        <w:rPr>
          <w:sz w:val="28"/>
          <w:szCs w:val="28"/>
          <w:lang w:val="kk-KZ" w:eastAsia="ru-RU"/>
        </w:rPr>
        <w:t xml:space="preserve"> уақыты белгіленеді. </w:t>
      </w:r>
    </w:p>
    <w:p w:rsidR="001A0240" w:rsidRPr="00B34E44" w:rsidRDefault="001A0240" w:rsidP="001A0240">
      <w:pPr>
        <w:pStyle w:val="a3"/>
        <w:spacing w:before="0" w:after="0"/>
        <w:ind w:firstLine="709"/>
        <w:jc w:val="both"/>
        <w:rPr>
          <w:sz w:val="28"/>
          <w:szCs w:val="28"/>
          <w:lang w:val="kk-KZ" w:eastAsia="ru-RU"/>
        </w:rPr>
      </w:pPr>
      <w:r w:rsidRPr="00B34E44">
        <w:rPr>
          <w:sz w:val="28"/>
          <w:szCs w:val="28"/>
          <w:lang w:val="kk-KZ" w:eastAsia="ru-RU"/>
        </w:rPr>
        <w:t>Каме</w:t>
      </w:r>
      <w:r w:rsidR="00A73D50" w:rsidRPr="00B34E44">
        <w:rPr>
          <w:sz w:val="28"/>
          <w:szCs w:val="28"/>
          <w:lang w:val="kk-KZ" w:eastAsia="ru-RU"/>
        </w:rPr>
        <w:t>рада ұстайтын мекемеде нұсқама жүргізу кезінде</w:t>
      </w:r>
      <w:r w:rsidRPr="00B34E44">
        <w:rPr>
          <w:sz w:val="28"/>
          <w:szCs w:val="28"/>
          <w:lang w:val="kk-KZ" w:eastAsia="ru-RU"/>
        </w:rPr>
        <w:t xml:space="preserve"> </w:t>
      </w:r>
      <w:r w:rsidR="004624B2" w:rsidRPr="00B34E44">
        <w:rPr>
          <w:sz w:val="28"/>
          <w:szCs w:val="28"/>
          <w:lang w:val="kk-KZ" w:eastAsia="ru-RU"/>
        </w:rPr>
        <w:t xml:space="preserve">қосымша </w:t>
      </w:r>
      <w:r w:rsidR="00A73D50" w:rsidRPr="00B34E44">
        <w:rPr>
          <w:sz w:val="28"/>
          <w:szCs w:val="28"/>
          <w:lang w:val="kk-KZ" w:eastAsia="ru-RU"/>
        </w:rPr>
        <w:t>(</w:t>
      </w:r>
      <w:r w:rsidR="004624B2" w:rsidRPr="00B34E44">
        <w:rPr>
          <w:sz w:val="28"/>
          <w:szCs w:val="28"/>
          <w:lang w:val="kk-KZ" w:eastAsia="ru-RU"/>
        </w:rPr>
        <w:t>уақытша</w:t>
      </w:r>
      <w:r w:rsidR="00A73D50" w:rsidRPr="00B34E44">
        <w:rPr>
          <w:sz w:val="28"/>
          <w:szCs w:val="28"/>
          <w:lang w:val="kk-KZ" w:eastAsia="ru-RU"/>
        </w:rPr>
        <w:t xml:space="preserve">) бекеттер қою арқылы </w:t>
      </w:r>
      <w:r w:rsidRPr="00B34E44">
        <w:rPr>
          <w:sz w:val="28"/>
          <w:szCs w:val="28"/>
          <w:lang w:val="kk-KZ" w:eastAsia="ru-RU"/>
        </w:rPr>
        <w:t xml:space="preserve">бақылауды </w:t>
      </w:r>
      <w:r w:rsidR="00A73D50" w:rsidRPr="00B34E44">
        <w:rPr>
          <w:sz w:val="28"/>
          <w:szCs w:val="28"/>
          <w:lang w:val="kk-KZ" w:eastAsia="ru-RU"/>
        </w:rPr>
        <w:t>және қадағалауды күшейту</w:t>
      </w:r>
      <w:r w:rsidRPr="00B34E44">
        <w:rPr>
          <w:sz w:val="28"/>
          <w:szCs w:val="28"/>
          <w:lang w:val="kk-KZ" w:eastAsia="ru-RU"/>
        </w:rPr>
        <w:t xml:space="preserve"> </w:t>
      </w:r>
      <w:r w:rsidR="00A73D50" w:rsidRPr="00B34E44">
        <w:rPr>
          <w:sz w:val="28"/>
          <w:szCs w:val="28"/>
          <w:lang w:val="kk-KZ" w:eastAsia="ru-RU"/>
        </w:rPr>
        <w:t>бойынша нақты шаралар</w:t>
      </w:r>
      <w:r w:rsidR="00720B0E" w:rsidRPr="00B34E44">
        <w:rPr>
          <w:sz w:val="28"/>
          <w:szCs w:val="28"/>
          <w:lang w:val="kk-KZ" w:eastAsia="ru-RU"/>
        </w:rPr>
        <w:t>дың</w:t>
      </w:r>
      <w:r w:rsidRPr="00B34E44">
        <w:rPr>
          <w:sz w:val="28"/>
          <w:szCs w:val="28"/>
          <w:lang w:val="kk-KZ" w:eastAsia="ru-RU"/>
        </w:rPr>
        <w:t>, сондай-ақ қорытынды тінту</w:t>
      </w:r>
      <w:r w:rsidR="00A73D50" w:rsidRPr="00B34E44">
        <w:rPr>
          <w:sz w:val="28"/>
          <w:szCs w:val="28"/>
          <w:lang w:val="kk-KZ" w:eastAsia="ru-RU"/>
        </w:rPr>
        <w:t>, техникалық қарау жүргізілуі тиі</w:t>
      </w:r>
      <w:r w:rsidR="00720B0E" w:rsidRPr="00B34E44">
        <w:rPr>
          <w:sz w:val="28"/>
          <w:szCs w:val="28"/>
          <w:lang w:val="kk-KZ" w:eastAsia="ru-RU"/>
        </w:rPr>
        <w:t>с</w:t>
      </w:r>
      <w:r w:rsidRPr="00B34E44">
        <w:rPr>
          <w:sz w:val="28"/>
          <w:szCs w:val="28"/>
          <w:lang w:val="kk-KZ" w:eastAsia="ru-RU"/>
        </w:rPr>
        <w:t xml:space="preserve"> камера</w:t>
      </w:r>
      <w:r w:rsidR="00A73D50" w:rsidRPr="00B34E44">
        <w:rPr>
          <w:sz w:val="28"/>
          <w:szCs w:val="28"/>
          <w:lang w:val="kk-KZ" w:eastAsia="ru-RU"/>
        </w:rPr>
        <w:t>лардың</w:t>
      </w:r>
      <w:r w:rsidRPr="00B34E44">
        <w:rPr>
          <w:sz w:val="28"/>
          <w:szCs w:val="28"/>
          <w:lang w:val="kk-KZ" w:eastAsia="ru-RU"/>
        </w:rPr>
        <w:t xml:space="preserve"> нөмірі және басқа да өкімдер көрсетіледі.</w:t>
      </w:r>
      <w:r w:rsidR="003512CA">
        <w:rPr>
          <w:sz w:val="28"/>
          <w:szCs w:val="28"/>
          <w:lang w:val="kk-KZ" w:eastAsia="ru-RU"/>
        </w:rPr>
        <w:t xml:space="preserve"> </w:t>
      </w:r>
    </w:p>
    <w:p w:rsidR="001A0240" w:rsidRPr="00B34E44" w:rsidRDefault="000B227C" w:rsidP="001A0240">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МБКК қызметке түскенге дейін </w:t>
      </w:r>
      <w:r w:rsidR="001A0240" w:rsidRPr="00B34E44">
        <w:rPr>
          <w:sz w:val="28"/>
          <w:szCs w:val="28"/>
          <w:lang w:val="kk-KZ"/>
        </w:rPr>
        <w:t xml:space="preserve">кезекші ауысым құрамында қызметке түсетін мекеме қызметкерлеріне </w:t>
      </w:r>
      <w:r w:rsidR="007B6587" w:rsidRPr="00B34E44">
        <w:rPr>
          <w:sz w:val="28"/>
          <w:szCs w:val="28"/>
          <w:lang w:val="kk-KZ"/>
        </w:rPr>
        <w:t>байланыс құралдарын</w:t>
      </w:r>
      <w:r w:rsidR="004624B2" w:rsidRPr="00B34E44">
        <w:rPr>
          <w:sz w:val="28"/>
          <w:szCs w:val="28"/>
          <w:lang w:val="kk-KZ"/>
        </w:rPr>
        <w:t>,</w:t>
      </w:r>
      <w:r w:rsidR="007B6587" w:rsidRPr="00B34E44">
        <w:rPr>
          <w:sz w:val="28"/>
          <w:szCs w:val="28"/>
          <w:lang w:val="kk-KZ"/>
        </w:rPr>
        <w:t xml:space="preserve"> </w:t>
      </w:r>
      <w:r w:rsidRPr="00B34E44">
        <w:rPr>
          <w:sz w:val="28"/>
          <w:szCs w:val="28"/>
          <w:lang w:val="kk-KZ"/>
        </w:rPr>
        <w:t>сондай-ақ</w:t>
      </w:r>
      <w:r w:rsidR="007B6587" w:rsidRPr="00B34E44">
        <w:rPr>
          <w:sz w:val="28"/>
          <w:szCs w:val="28"/>
          <w:lang w:val="kk-KZ"/>
        </w:rPr>
        <w:t xml:space="preserve"> </w:t>
      </w:r>
      <w:r w:rsidR="001A0240" w:rsidRPr="00B34E44">
        <w:rPr>
          <w:sz w:val="28"/>
          <w:szCs w:val="28"/>
          <w:lang w:val="kk-KZ"/>
        </w:rPr>
        <w:t>арнайы құралдар</w:t>
      </w:r>
      <w:r w:rsidRPr="00B34E44">
        <w:rPr>
          <w:sz w:val="28"/>
          <w:szCs w:val="28"/>
          <w:lang w:val="kk-KZ"/>
        </w:rPr>
        <w:t>ды береді</w:t>
      </w:r>
      <w:r w:rsidR="001A0240" w:rsidRPr="00B34E44">
        <w:rPr>
          <w:sz w:val="28"/>
          <w:szCs w:val="28"/>
          <w:lang w:val="kk-KZ"/>
        </w:rPr>
        <w:t xml:space="preserve">, </w:t>
      </w:r>
      <w:r w:rsidRPr="00B34E44">
        <w:rPr>
          <w:sz w:val="28"/>
          <w:szCs w:val="28"/>
          <w:lang w:val="kk-KZ"/>
        </w:rPr>
        <w:t xml:space="preserve">бұл туралы мекеменің кезекші ауысымға арнайы </w:t>
      </w:r>
      <w:r w:rsidR="001A0240" w:rsidRPr="00B34E44">
        <w:rPr>
          <w:sz w:val="28"/>
          <w:szCs w:val="28"/>
          <w:lang w:val="kk-KZ"/>
        </w:rPr>
        <w:t>құр</w:t>
      </w:r>
      <w:r w:rsidRPr="00B34E44">
        <w:rPr>
          <w:sz w:val="28"/>
          <w:szCs w:val="28"/>
          <w:lang w:val="kk-KZ"/>
        </w:rPr>
        <w:t>алдар</w:t>
      </w:r>
      <w:r w:rsidR="004624B2" w:rsidRPr="00B34E44">
        <w:rPr>
          <w:sz w:val="28"/>
          <w:szCs w:val="28"/>
          <w:lang w:val="kk-KZ"/>
        </w:rPr>
        <w:t>д</w:t>
      </w:r>
      <w:r w:rsidR="007B6587" w:rsidRPr="00B34E44">
        <w:rPr>
          <w:sz w:val="28"/>
          <w:szCs w:val="28"/>
          <w:lang w:val="kk-KZ"/>
        </w:rPr>
        <w:t xml:space="preserve">ы беруді </w:t>
      </w:r>
      <w:r w:rsidRPr="00B34E44">
        <w:rPr>
          <w:sz w:val="28"/>
          <w:szCs w:val="28"/>
          <w:lang w:val="kk-KZ"/>
        </w:rPr>
        <w:t>есепке алу ж</w:t>
      </w:r>
      <w:r w:rsidR="007B6587" w:rsidRPr="00B34E44">
        <w:rPr>
          <w:sz w:val="28"/>
          <w:szCs w:val="28"/>
          <w:lang w:val="kk-KZ"/>
        </w:rPr>
        <w:t xml:space="preserve">урналына </w:t>
      </w:r>
      <w:r w:rsidR="001A0240" w:rsidRPr="00B34E44">
        <w:rPr>
          <w:sz w:val="28"/>
          <w:szCs w:val="28"/>
          <w:lang w:val="kk-KZ"/>
        </w:rPr>
        <w:t xml:space="preserve">белгі қояды, ал бақылаушылардың әскери </w:t>
      </w:r>
      <w:r w:rsidR="00D600F3" w:rsidRPr="00B34E44">
        <w:rPr>
          <w:sz w:val="28"/>
          <w:szCs w:val="28"/>
          <w:lang w:val="kk-KZ"/>
        </w:rPr>
        <w:t>жасақшасына</w:t>
      </w:r>
      <w:r w:rsidR="003512CA">
        <w:rPr>
          <w:sz w:val="28"/>
          <w:szCs w:val="28"/>
          <w:lang w:val="kk-KZ"/>
        </w:rPr>
        <w:t xml:space="preserve"> </w:t>
      </w:r>
      <w:r w:rsidR="00D641F4" w:rsidRPr="00B34E44">
        <w:rPr>
          <w:sz w:val="28"/>
          <w:szCs w:val="28"/>
          <w:lang w:val="kk-KZ"/>
        </w:rPr>
        <w:t xml:space="preserve">арнайы құралдар </w:t>
      </w:r>
      <w:r w:rsidR="004624B2" w:rsidRPr="00B34E44">
        <w:rPr>
          <w:sz w:val="28"/>
          <w:szCs w:val="28"/>
          <w:lang w:val="kk-KZ"/>
        </w:rPr>
        <w:t>мен</w:t>
      </w:r>
      <w:r w:rsidR="001A0240" w:rsidRPr="00B34E44">
        <w:rPr>
          <w:sz w:val="28"/>
          <w:szCs w:val="28"/>
          <w:lang w:val="kk-KZ"/>
        </w:rPr>
        <w:t xml:space="preserve"> </w:t>
      </w:r>
      <w:r w:rsidR="00A906DE" w:rsidRPr="00B34E44">
        <w:rPr>
          <w:sz w:val="28"/>
          <w:szCs w:val="28"/>
          <w:lang w:val="kk-KZ"/>
        </w:rPr>
        <w:t xml:space="preserve">байланыс құралдарын </w:t>
      </w:r>
      <w:r w:rsidR="001A0240" w:rsidRPr="00B34E44">
        <w:rPr>
          <w:sz w:val="28"/>
          <w:szCs w:val="28"/>
          <w:lang w:val="kk-KZ"/>
        </w:rPr>
        <w:t xml:space="preserve">беруді рота бойынша кезекші </w:t>
      </w:r>
      <w:r w:rsidR="00E95D50" w:rsidRPr="00B34E44">
        <w:rPr>
          <w:sz w:val="28"/>
          <w:szCs w:val="28"/>
          <w:lang w:val="kk-KZ"/>
        </w:rPr>
        <w:t>бөліністе</w:t>
      </w:r>
      <w:r w:rsidR="001A0240" w:rsidRPr="00B34E44">
        <w:rPr>
          <w:sz w:val="28"/>
          <w:szCs w:val="28"/>
          <w:lang w:val="kk-KZ"/>
        </w:rPr>
        <w:t xml:space="preserve"> қызмет </w:t>
      </w:r>
      <w:r w:rsidR="00E95D50" w:rsidRPr="00B34E44">
        <w:rPr>
          <w:sz w:val="28"/>
          <w:szCs w:val="28"/>
          <w:lang w:val="kk-KZ"/>
        </w:rPr>
        <w:t>өткеруге бұйрық алардың алдында</w:t>
      </w:r>
      <w:r w:rsidR="001A0240" w:rsidRPr="00B34E44">
        <w:rPr>
          <w:sz w:val="28"/>
          <w:szCs w:val="28"/>
          <w:lang w:val="kk-KZ"/>
        </w:rPr>
        <w:t xml:space="preserve"> арнайы құралдарды беруді </w:t>
      </w:r>
      <w:r w:rsidR="00E95D50" w:rsidRPr="00B34E44">
        <w:rPr>
          <w:sz w:val="28"/>
          <w:szCs w:val="28"/>
          <w:lang w:val="kk-KZ"/>
        </w:rPr>
        <w:t>есепке алу ж</w:t>
      </w:r>
      <w:r w:rsidR="001A0240" w:rsidRPr="00B34E44">
        <w:rPr>
          <w:sz w:val="28"/>
          <w:szCs w:val="28"/>
          <w:lang w:val="kk-KZ"/>
        </w:rPr>
        <w:t>урналына белгі қойып және арнайы құрал</w:t>
      </w:r>
      <w:r w:rsidR="004624B2" w:rsidRPr="00B34E44">
        <w:rPr>
          <w:sz w:val="28"/>
          <w:szCs w:val="28"/>
          <w:lang w:val="kk-KZ"/>
        </w:rPr>
        <w:t>дар</w:t>
      </w:r>
      <w:r w:rsidR="001A0240" w:rsidRPr="00B34E44">
        <w:rPr>
          <w:sz w:val="28"/>
          <w:szCs w:val="28"/>
          <w:lang w:val="kk-KZ"/>
        </w:rPr>
        <w:t xml:space="preserve">ды алған </w:t>
      </w:r>
      <w:r w:rsidR="00E95D50" w:rsidRPr="00B34E44">
        <w:rPr>
          <w:sz w:val="28"/>
          <w:szCs w:val="28"/>
          <w:lang w:val="kk-KZ"/>
        </w:rPr>
        <w:t>адамның қолын қойдыра отырып</w:t>
      </w:r>
      <w:r w:rsidR="001A0240" w:rsidRPr="00B34E44">
        <w:rPr>
          <w:sz w:val="28"/>
          <w:szCs w:val="28"/>
          <w:lang w:val="kk-KZ"/>
        </w:rPr>
        <w:t xml:space="preserve"> жүзеге асырады</w:t>
      </w:r>
      <w:r w:rsidR="007B6587" w:rsidRPr="00B34E44">
        <w:rPr>
          <w:sz w:val="28"/>
          <w:szCs w:val="28"/>
          <w:lang w:val="kk-KZ"/>
        </w:rPr>
        <w:t>.</w:t>
      </w:r>
    </w:p>
    <w:p w:rsidR="001A0240" w:rsidRPr="00B34E44" w:rsidRDefault="001A0240" w:rsidP="001A0240">
      <w:pPr>
        <w:ind w:firstLine="851"/>
        <w:jc w:val="both"/>
        <w:rPr>
          <w:sz w:val="28"/>
          <w:szCs w:val="28"/>
          <w:lang w:val="kk-KZ" w:eastAsia="ru-RU"/>
        </w:rPr>
      </w:pPr>
      <w:r w:rsidRPr="00B34E44">
        <w:rPr>
          <w:sz w:val="28"/>
          <w:szCs w:val="28"/>
          <w:lang w:val="kk-KZ" w:eastAsia="ru-RU"/>
        </w:rPr>
        <w:t>25. МБКК-ні</w:t>
      </w:r>
      <w:r w:rsidR="00BE7348" w:rsidRPr="00B34E44">
        <w:rPr>
          <w:sz w:val="28"/>
          <w:szCs w:val="28"/>
          <w:lang w:val="kk-KZ" w:eastAsia="ru-RU"/>
        </w:rPr>
        <w:t>ң рұқсатымен кезекші ауысым, БӘЖ</w:t>
      </w:r>
      <w:r w:rsidRPr="00B34E44">
        <w:rPr>
          <w:sz w:val="28"/>
          <w:szCs w:val="28"/>
          <w:lang w:val="kk-KZ" w:eastAsia="ru-RU"/>
        </w:rPr>
        <w:t xml:space="preserve"> (бақылаушы</w:t>
      </w:r>
      <w:r w:rsidR="00D600F3" w:rsidRPr="00B34E44">
        <w:rPr>
          <w:sz w:val="28"/>
          <w:szCs w:val="28"/>
          <w:lang w:val="kk-KZ" w:eastAsia="ru-RU"/>
        </w:rPr>
        <w:t>лар</w:t>
      </w:r>
      <w:r w:rsidRPr="00B34E44">
        <w:rPr>
          <w:sz w:val="28"/>
          <w:szCs w:val="28"/>
          <w:lang w:val="kk-KZ" w:eastAsia="ru-RU"/>
        </w:rPr>
        <w:t xml:space="preserve"> </w:t>
      </w:r>
      <w:r w:rsidR="00D600F3" w:rsidRPr="00B34E44">
        <w:rPr>
          <w:sz w:val="28"/>
          <w:szCs w:val="28"/>
          <w:lang w:val="kk-KZ" w:eastAsia="ru-RU"/>
        </w:rPr>
        <w:t>жасақшасы</w:t>
      </w:r>
      <w:r w:rsidRPr="00B34E44">
        <w:rPr>
          <w:sz w:val="28"/>
          <w:szCs w:val="28"/>
          <w:lang w:val="kk-KZ" w:eastAsia="ru-RU"/>
        </w:rPr>
        <w:t>) тұрғын</w:t>
      </w:r>
      <w:r w:rsidR="00BE7348" w:rsidRPr="00B34E44">
        <w:rPr>
          <w:sz w:val="28"/>
          <w:szCs w:val="28"/>
          <w:lang w:val="kk-KZ" w:eastAsia="ru-RU"/>
        </w:rPr>
        <w:t xml:space="preserve"> аймаққа ауысымға түседі, ал БӘЖ</w:t>
      </w:r>
      <w:r w:rsidRPr="00B34E44">
        <w:rPr>
          <w:sz w:val="28"/>
          <w:szCs w:val="28"/>
          <w:lang w:val="kk-KZ" w:eastAsia="ru-RU"/>
        </w:rPr>
        <w:t xml:space="preserve"> (бақылаушылар </w:t>
      </w:r>
      <w:r w:rsidR="00D600F3" w:rsidRPr="00B34E44">
        <w:rPr>
          <w:sz w:val="28"/>
          <w:szCs w:val="28"/>
          <w:lang w:val="kk-KZ" w:eastAsia="ru-RU"/>
        </w:rPr>
        <w:t>жасақшасы</w:t>
      </w:r>
      <w:r w:rsidRPr="00B34E44">
        <w:rPr>
          <w:sz w:val="28"/>
          <w:szCs w:val="28"/>
          <w:lang w:val="kk-KZ" w:eastAsia="ru-RU"/>
        </w:rPr>
        <w:t xml:space="preserve">) </w:t>
      </w:r>
      <w:r w:rsidR="00CD7A53" w:rsidRPr="00B34E44">
        <w:rPr>
          <w:sz w:val="28"/>
          <w:szCs w:val="28"/>
          <w:lang w:val="kk-KZ" w:eastAsia="ru-RU"/>
        </w:rPr>
        <w:t>адамдары</w:t>
      </w:r>
      <w:r w:rsidRPr="00B34E44">
        <w:rPr>
          <w:sz w:val="28"/>
          <w:szCs w:val="28"/>
          <w:lang w:val="kk-KZ" w:eastAsia="ru-RU"/>
        </w:rPr>
        <w:t xml:space="preserve"> бөлек орналасқан өндірістік объектілерге қызмет </w:t>
      </w:r>
      <w:r w:rsidR="00CD7A53" w:rsidRPr="00B34E44">
        <w:rPr>
          <w:sz w:val="28"/>
          <w:szCs w:val="28"/>
          <w:lang w:val="kk-KZ" w:eastAsia="ru-RU"/>
        </w:rPr>
        <w:t>өткеру үшін</w:t>
      </w:r>
      <w:r w:rsidRPr="00B34E44">
        <w:rPr>
          <w:sz w:val="28"/>
          <w:szCs w:val="28"/>
          <w:lang w:val="kk-KZ" w:eastAsia="ru-RU"/>
        </w:rPr>
        <w:t xml:space="preserve"> өз бетінше қызмет </w:t>
      </w:r>
      <w:r w:rsidR="00CD7A53" w:rsidRPr="00B34E44">
        <w:rPr>
          <w:sz w:val="28"/>
          <w:szCs w:val="28"/>
          <w:lang w:val="kk-KZ" w:eastAsia="ru-RU"/>
        </w:rPr>
        <w:t>өткеру</w:t>
      </w:r>
      <w:r w:rsidRPr="00B34E44">
        <w:rPr>
          <w:sz w:val="28"/>
          <w:szCs w:val="28"/>
          <w:lang w:val="kk-KZ" w:eastAsia="ru-RU"/>
        </w:rPr>
        <w:t xml:space="preserve"> орындарына барад</w:t>
      </w:r>
      <w:r w:rsidR="00CD7A53" w:rsidRPr="00B34E44">
        <w:rPr>
          <w:sz w:val="28"/>
          <w:szCs w:val="28"/>
          <w:lang w:val="kk-KZ" w:eastAsia="ru-RU"/>
        </w:rPr>
        <w:t>ы және түскені туралы объекті әкімшілігінің өкіліне</w:t>
      </w:r>
      <w:r w:rsidRPr="00B34E44">
        <w:rPr>
          <w:sz w:val="28"/>
          <w:szCs w:val="28"/>
          <w:lang w:val="kk-KZ" w:eastAsia="ru-RU"/>
        </w:rPr>
        <w:t xml:space="preserve"> баяндайды. </w:t>
      </w:r>
    </w:p>
    <w:p w:rsidR="001A0240" w:rsidRPr="00B34E44" w:rsidRDefault="001A0240" w:rsidP="001A0240">
      <w:pPr>
        <w:tabs>
          <w:tab w:val="left" w:pos="993"/>
        </w:tabs>
        <w:ind w:firstLine="851"/>
        <w:jc w:val="both"/>
        <w:rPr>
          <w:sz w:val="28"/>
          <w:szCs w:val="28"/>
          <w:lang w:val="kk-KZ" w:eastAsia="ru-RU"/>
        </w:rPr>
      </w:pPr>
      <w:r w:rsidRPr="00B34E44">
        <w:rPr>
          <w:sz w:val="28"/>
          <w:szCs w:val="28"/>
          <w:lang w:val="kk-KZ" w:eastAsia="ru-RU"/>
        </w:rPr>
        <w:t xml:space="preserve">26. Бекетке түскен бақылаушылар жеке қарап шығу жолымен </w:t>
      </w:r>
      <w:r w:rsidR="00C9555D" w:rsidRPr="00B34E44">
        <w:rPr>
          <w:sz w:val="28"/>
          <w:szCs w:val="28"/>
          <w:lang w:val="kk-KZ" w:eastAsia="ru-RU"/>
        </w:rPr>
        <w:t>объект</w:t>
      </w:r>
      <w:r w:rsidRPr="00B34E44">
        <w:rPr>
          <w:sz w:val="28"/>
          <w:szCs w:val="28"/>
          <w:lang w:val="kk-KZ" w:eastAsia="ru-RU"/>
        </w:rPr>
        <w:t xml:space="preserve"> жабдықтарының, БІЖ, </w:t>
      </w:r>
      <w:r w:rsidR="00BE7348" w:rsidRPr="00B34E44">
        <w:rPr>
          <w:sz w:val="28"/>
          <w:szCs w:val="28"/>
          <w:lang w:val="kk-KZ" w:eastAsia="ru-RU"/>
        </w:rPr>
        <w:t>К</w:t>
      </w:r>
      <w:r w:rsidR="00BE7348" w:rsidRPr="00B34E44">
        <w:rPr>
          <w:sz w:val="28"/>
          <w:szCs w:val="28"/>
          <w:lang w:val="kk-KZ"/>
        </w:rPr>
        <w:t>ҚБж</w:t>
      </w:r>
      <w:r w:rsidRPr="00B34E44">
        <w:rPr>
          <w:sz w:val="28"/>
          <w:szCs w:val="28"/>
          <w:lang w:val="kk-KZ"/>
        </w:rPr>
        <w:t>ИТҚ,</w:t>
      </w:r>
      <w:r w:rsidRPr="00B34E44">
        <w:rPr>
          <w:sz w:val="28"/>
          <w:szCs w:val="28"/>
          <w:lang w:val="kk-KZ" w:eastAsia="ru-RU"/>
        </w:rPr>
        <w:t xml:space="preserve"> жер асты құбырларының, қызмет </w:t>
      </w:r>
      <w:r w:rsidR="00562E14" w:rsidRPr="00B34E44">
        <w:rPr>
          <w:sz w:val="28"/>
          <w:szCs w:val="28"/>
          <w:lang w:val="kk-KZ" w:eastAsia="ru-RU"/>
        </w:rPr>
        <w:t>өткеретін</w:t>
      </w:r>
      <w:r w:rsidRPr="00B34E44">
        <w:rPr>
          <w:sz w:val="28"/>
          <w:szCs w:val="28"/>
          <w:lang w:val="kk-KZ" w:eastAsia="ru-RU"/>
        </w:rPr>
        <w:t xml:space="preserve"> орнының бүтіндігі мен жұмыс жағдайында екеніне көз жеткізіп, сотталғандар арасындағы жағдайды, </w:t>
      </w:r>
      <w:r w:rsidR="00DC3E7E" w:rsidRPr="00B34E44">
        <w:rPr>
          <w:sz w:val="28"/>
          <w:szCs w:val="28"/>
          <w:lang w:val="kk-KZ" w:eastAsia="ru-RU"/>
        </w:rPr>
        <w:t xml:space="preserve">қашуға бейім адамдардың жүрген және жұмыс орнын </w:t>
      </w:r>
      <w:r w:rsidRPr="00B34E44">
        <w:rPr>
          <w:sz w:val="28"/>
          <w:szCs w:val="28"/>
          <w:lang w:val="kk-KZ" w:eastAsia="ru-RU"/>
        </w:rPr>
        <w:t>нақтылайды.</w:t>
      </w:r>
      <w:r w:rsidR="003512CA">
        <w:rPr>
          <w:sz w:val="28"/>
          <w:szCs w:val="28"/>
          <w:lang w:val="kk-KZ" w:eastAsia="ru-RU"/>
        </w:rPr>
        <w:t xml:space="preserve"> </w:t>
      </w:r>
    </w:p>
    <w:p w:rsidR="001A0240" w:rsidRPr="00B34E44" w:rsidRDefault="001C505F" w:rsidP="001A0240">
      <w:pPr>
        <w:pStyle w:val="a3"/>
        <w:spacing w:before="0" w:after="0"/>
        <w:ind w:firstLine="709"/>
        <w:jc w:val="both"/>
        <w:rPr>
          <w:sz w:val="28"/>
          <w:szCs w:val="28"/>
          <w:lang w:val="kk-KZ"/>
        </w:rPr>
      </w:pPr>
      <w:r w:rsidRPr="00B34E44">
        <w:rPr>
          <w:sz w:val="28"/>
          <w:szCs w:val="28"/>
          <w:lang w:val="kk-KZ"/>
        </w:rPr>
        <w:t>27. Мекемеде</w:t>
      </w:r>
      <w:r w:rsidR="001A0240" w:rsidRPr="00B34E44">
        <w:rPr>
          <w:sz w:val="28"/>
          <w:szCs w:val="28"/>
          <w:lang w:val="kk-KZ"/>
        </w:rPr>
        <w:t xml:space="preserve"> бақылау</w:t>
      </w:r>
      <w:r w:rsidRPr="00B34E44">
        <w:rPr>
          <w:sz w:val="28"/>
          <w:szCs w:val="28"/>
          <w:lang w:val="kk-KZ"/>
        </w:rPr>
        <w:t>ды</w:t>
      </w:r>
      <w:r w:rsidR="001A0240" w:rsidRPr="00B34E44">
        <w:rPr>
          <w:sz w:val="28"/>
          <w:szCs w:val="28"/>
          <w:lang w:val="kk-KZ"/>
        </w:rPr>
        <w:t xml:space="preserve"> және қадағалауды жүзеге асыру </w:t>
      </w:r>
      <w:r w:rsidR="00BE7348" w:rsidRPr="00B34E44">
        <w:rPr>
          <w:sz w:val="28"/>
          <w:szCs w:val="28"/>
          <w:lang w:val="kk-KZ"/>
        </w:rPr>
        <w:t>бойынша кезекшілікке түсетін БӘЖ</w:t>
      </w:r>
      <w:r w:rsidR="001A0240" w:rsidRPr="00B34E44">
        <w:rPr>
          <w:sz w:val="28"/>
          <w:szCs w:val="28"/>
          <w:lang w:val="kk-KZ"/>
        </w:rPr>
        <w:t xml:space="preserve"> (бақылаушылар </w:t>
      </w:r>
      <w:r w:rsidR="00D600F3" w:rsidRPr="00B34E44">
        <w:rPr>
          <w:sz w:val="28"/>
          <w:szCs w:val="28"/>
          <w:lang w:val="kk-KZ"/>
        </w:rPr>
        <w:t>жасақшасы</w:t>
      </w:r>
      <w:r w:rsidRPr="00B34E44">
        <w:rPr>
          <w:sz w:val="28"/>
          <w:szCs w:val="28"/>
          <w:lang w:val="kk-KZ"/>
        </w:rPr>
        <w:t>) мекеме аумағына кірген с</w:t>
      </w:r>
      <w:r w:rsidR="000647BC" w:rsidRPr="00B34E44">
        <w:rPr>
          <w:sz w:val="28"/>
          <w:szCs w:val="28"/>
          <w:lang w:val="kk-KZ"/>
        </w:rPr>
        <w:t>әттен бастап шыққан сәтке дейін</w:t>
      </w:r>
      <w:r w:rsidRPr="00B34E44">
        <w:rPr>
          <w:sz w:val="28"/>
          <w:szCs w:val="28"/>
          <w:lang w:val="kk-KZ"/>
        </w:rPr>
        <w:t xml:space="preserve"> </w:t>
      </w:r>
      <w:r w:rsidR="001A0240" w:rsidRPr="00B34E44">
        <w:rPr>
          <w:sz w:val="28"/>
          <w:szCs w:val="28"/>
          <w:lang w:val="kk-KZ"/>
        </w:rPr>
        <w:t>мекеме бастығының, оның орынбасарлар</w:t>
      </w:r>
      <w:r w:rsidR="00550DAC">
        <w:rPr>
          <w:sz w:val="28"/>
          <w:szCs w:val="28"/>
          <w:lang w:val="kk-KZ"/>
        </w:rPr>
        <w:t xml:space="preserve">ының, МБКК-нің </w:t>
      </w:r>
      <w:r w:rsidRPr="00B34E44">
        <w:rPr>
          <w:sz w:val="28"/>
          <w:szCs w:val="28"/>
          <w:lang w:val="kk-KZ"/>
        </w:rPr>
        <w:t>бағынысы</w:t>
      </w:r>
      <w:r w:rsidR="001A0240" w:rsidRPr="00B34E44">
        <w:rPr>
          <w:sz w:val="28"/>
          <w:szCs w:val="28"/>
          <w:lang w:val="kk-KZ"/>
        </w:rPr>
        <w:t xml:space="preserve">на өтеді және олардың тікелей басшылығымен қызмет </w:t>
      </w:r>
      <w:r w:rsidRPr="00B34E44">
        <w:rPr>
          <w:sz w:val="28"/>
          <w:szCs w:val="28"/>
          <w:lang w:val="kk-KZ"/>
        </w:rPr>
        <w:t>өткереді</w:t>
      </w:r>
      <w:r w:rsidR="00BE7348" w:rsidRPr="00B34E44">
        <w:rPr>
          <w:sz w:val="28"/>
          <w:szCs w:val="28"/>
          <w:lang w:val="kk-KZ"/>
        </w:rPr>
        <w:t xml:space="preserve">. Қызмет </w:t>
      </w:r>
      <w:r w:rsidRPr="00B34E44">
        <w:rPr>
          <w:sz w:val="28"/>
          <w:szCs w:val="28"/>
          <w:lang w:val="kk-KZ"/>
        </w:rPr>
        <w:t>өткеру</w:t>
      </w:r>
      <w:r w:rsidR="00BE7348" w:rsidRPr="00B34E44">
        <w:rPr>
          <w:sz w:val="28"/>
          <w:szCs w:val="28"/>
          <w:lang w:val="kk-KZ"/>
        </w:rPr>
        <w:t xml:space="preserve"> кезінде БӘЖ</w:t>
      </w:r>
      <w:r w:rsidR="001A0240" w:rsidRPr="00B34E44">
        <w:rPr>
          <w:sz w:val="28"/>
          <w:szCs w:val="28"/>
          <w:lang w:val="kk-KZ"/>
        </w:rPr>
        <w:t xml:space="preserve"> (бақылаушы</w:t>
      </w:r>
      <w:r w:rsidR="00D600F3" w:rsidRPr="00B34E44">
        <w:rPr>
          <w:sz w:val="28"/>
          <w:szCs w:val="28"/>
          <w:lang w:val="kk-KZ"/>
        </w:rPr>
        <w:t>лар</w:t>
      </w:r>
      <w:r w:rsidR="001A0240" w:rsidRPr="00B34E44">
        <w:rPr>
          <w:sz w:val="28"/>
          <w:szCs w:val="28"/>
          <w:lang w:val="kk-KZ"/>
        </w:rPr>
        <w:t xml:space="preserve"> </w:t>
      </w:r>
      <w:r w:rsidR="00D600F3" w:rsidRPr="00B34E44">
        <w:rPr>
          <w:sz w:val="28"/>
          <w:szCs w:val="28"/>
          <w:lang w:val="kk-KZ"/>
        </w:rPr>
        <w:t>жасақшасы</w:t>
      </w:r>
      <w:r w:rsidR="001A0240" w:rsidRPr="00B34E44">
        <w:rPr>
          <w:sz w:val="28"/>
          <w:szCs w:val="28"/>
          <w:lang w:val="kk-KZ"/>
        </w:rPr>
        <w:t xml:space="preserve">) </w:t>
      </w:r>
      <w:r w:rsidRPr="00B34E44">
        <w:rPr>
          <w:sz w:val="28"/>
          <w:szCs w:val="28"/>
          <w:lang w:val="kk-KZ"/>
        </w:rPr>
        <w:t xml:space="preserve">адамдары </w:t>
      </w:r>
      <w:r w:rsidR="001A0240" w:rsidRPr="00B34E44">
        <w:rPr>
          <w:sz w:val="28"/>
          <w:szCs w:val="28"/>
          <w:lang w:val="kk-KZ"/>
        </w:rPr>
        <w:t xml:space="preserve">тек кімнің жедел бағынуына түскен </w:t>
      </w:r>
      <w:r w:rsidRPr="00B34E44">
        <w:rPr>
          <w:sz w:val="28"/>
          <w:szCs w:val="28"/>
          <w:lang w:val="kk-KZ"/>
        </w:rPr>
        <w:t>адамның</w:t>
      </w:r>
      <w:r w:rsidR="001A0240" w:rsidRPr="00B34E44">
        <w:rPr>
          <w:sz w:val="28"/>
          <w:szCs w:val="28"/>
          <w:lang w:val="kk-KZ"/>
        </w:rPr>
        <w:t xml:space="preserve"> </w:t>
      </w:r>
      <w:r w:rsidR="00B5451D" w:rsidRPr="00B34E44">
        <w:rPr>
          <w:sz w:val="28"/>
          <w:szCs w:val="28"/>
          <w:lang w:val="kk-KZ"/>
        </w:rPr>
        <w:t>командасын</w:t>
      </w:r>
      <w:r w:rsidR="001A0240" w:rsidRPr="00B34E44">
        <w:rPr>
          <w:sz w:val="28"/>
          <w:szCs w:val="28"/>
          <w:lang w:val="kk-KZ"/>
        </w:rPr>
        <w:t xml:space="preserve"> орындайды.</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28. Бақылау және қадағалау бекеттері: </w:t>
      </w:r>
    </w:p>
    <w:p w:rsidR="00BE7348" w:rsidRPr="00B34E44" w:rsidRDefault="00BE7348" w:rsidP="001A0240">
      <w:pPr>
        <w:pStyle w:val="a3"/>
        <w:spacing w:before="0" w:after="0"/>
        <w:ind w:firstLine="709"/>
        <w:jc w:val="both"/>
        <w:rPr>
          <w:sz w:val="28"/>
          <w:szCs w:val="28"/>
          <w:lang w:val="kk-KZ"/>
        </w:rPr>
      </w:pPr>
      <w:r w:rsidRPr="00B34E44">
        <w:rPr>
          <w:sz w:val="28"/>
          <w:szCs w:val="28"/>
          <w:lang w:val="kk-KZ"/>
        </w:rPr>
        <w:t>1) МБКК (</w:t>
      </w:r>
      <w:r w:rsidRPr="00B34E44">
        <w:rPr>
          <w:sz w:val="28"/>
          <w:szCs w:val="28"/>
          <w:lang w:val="kk-KZ" w:eastAsia="ru-RU"/>
        </w:rPr>
        <w:t>БӘЖ</w:t>
      </w:r>
      <w:r w:rsidRPr="00B34E44">
        <w:rPr>
          <w:sz w:val="28"/>
          <w:szCs w:val="28"/>
          <w:lang w:val="kk-KZ"/>
        </w:rPr>
        <w:t xml:space="preserve">) </w:t>
      </w:r>
      <w:r w:rsidRPr="00C31FA5">
        <w:rPr>
          <w:sz w:val="28"/>
          <w:szCs w:val="28"/>
          <w:lang w:val="kk-KZ"/>
        </w:rPr>
        <w:t>(</w:t>
      </w:r>
      <w:r w:rsidRPr="00B34E44">
        <w:rPr>
          <w:sz w:val="28"/>
          <w:szCs w:val="28"/>
          <w:lang w:val="kk-KZ"/>
        </w:rPr>
        <w:t>әр мекеменің ерекшелігіне байланысты, біріккен немесе бөлек</w:t>
      </w:r>
      <w:r w:rsidRPr="00C31FA5">
        <w:rPr>
          <w:sz w:val="28"/>
          <w:szCs w:val="28"/>
          <w:lang w:val="kk-KZ"/>
        </w:rPr>
        <w:t>);</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2</w:t>
      </w:r>
      <w:r w:rsidR="001A0240" w:rsidRPr="00B34E44">
        <w:rPr>
          <w:sz w:val="28"/>
          <w:szCs w:val="28"/>
          <w:lang w:val="kk-KZ"/>
        </w:rPr>
        <w:t>)</w:t>
      </w:r>
      <w:r w:rsidR="003512CA">
        <w:rPr>
          <w:sz w:val="28"/>
          <w:szCs w:val="28"/>
          <w:lang w:val="kk-KZ"/>
        </w:rPr>
        <w:t xml:space="preserve"> </w:t>
      </w:r>
      <w:r w:rsidR="00907A49" w:rsidRPr="00B34E44">
        <w:rPr>
          <w:sz w:val="28"/>
          <w:szCs w:val="28"/>
          <w:lang w:val="kk-KZ"/>
        </w:rPr>
        <w:t>ТИ</w:t>
      </w:r>
      <w:r w:rsidR="0042424C" w:rsidRPr="00B34E44">
        <w:rPr>
          <w:sz w:val="28"/>
          <w:szCs w:val="28"/>
          <w:lang w:val="kk-KZ"/>
        </w:rPr>
        <w:t>, Ж</w:t>
      </w:r>
      <w:r w:rsidR="001A0240" w:rsidRPr="00B34E44">
        <w:rPr>
          <w:sz w:val="28"/>
          <w:szCs w:val="28"/>
          <w:lang w:val="kk-KZ"/>
        </w:rPr>
        <w:t>АК</w:t>
      </w:r>
      <w:r w:rsidR="0042424C" w:rsidRPr="00B34E44">
        <w:rPr>
          <w:sz w:val="28"/>
          <w:szCs w:val="28"/>
          <w:lang w:val="kk-KZ"/>
        </w:rPr>
        <w:t>-да</w:t>
      </w:r>
      <w:r w:rsidR="001A0240" w:rsidRPr="00B34E44">
        <w:rPr>
          <w:sz w:val="28"/>
          <w:szCs w:val="28"/>
          <w:lang w:val="kk-KZ"/>
        </w:rPr>
        <w:t>;</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3</w:t>
      </w:r>
      <w:r w:rsidR="001A0240" w:rsidRPr="00B34E44">
        <w:rPr>
          <w:sz w:val="28"/>
          <w:szCs w:val="28"/>
          <w:lang w:val="kk-KZ"/>
        </w:rPr>
        <w:t>) жазаны өтеудің қатаң ұстау жағдайының үй-жайын</w:t>
      </w:r>
      <w:r w:rsidR="00AF4D45" w:rsidRPr="00B34E44">
        <w:rPr>
          <w:sz w:val="28"/>
          <w:szCs w:val="28"/>
          <w:lang w:val="kk-KZ"/>
        </w:rPr>
        <w:t>д</w:t>
      </w:r>
      <w:r w:rsidR="001A0240" w:rsidRPr="00B34E44">
        <w:rPr>
          <w:sz w:val="28"/>
          <w:szCs w:val="28"/>
          <w:lang w:val="kk-KZ"/>
        </w:rPr>
        <w:t xml:space="preserve">а;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4</w:t>
      </w:r>
      <w:r w:rsidR="001A0240" w:rsidRPr="00B34E44">
        <w:rPr>
          <w:sz w:val="28"/>
          <w:szCs w:val="28"/>
          <w:lang w:val="kk-KZ"/>
        </w:rPr>
        <w:t xml:space="preserve">) тұрғын аймақта;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5</w:t>
      </w:r>
      <w:r w:rsidR="001A0240" w:rsidRPr="00B34E44">
        <w:rPr>
          <w:sz w:val="28"/>
          <w:szCs w:val="28"/>
          <w:lang w:val="kk-KZ"/>
        </w:rPr>
        <w:t xml:space="preserve">) өндірістік аймақта;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6</w:t>
      </w:r>
      <w:r w:rsidR="001A0240" w:rsidRPr="00B34E44">
        <w:rPr>
          <w:sz w:val="28"/>
          <w:szCs w:val="28"/>
          <w:lang w:val="kk-KZ"/>
        </w:rPr>
        <w:t xml:space="preserve">) жеңілдетілген жағдайда </w:t>
      </w:r>
      <w:r w:rsidR="00AF4D45" w:rsidRPr="00B34E44">
        <w:rPr>
          <w:sz w:val="28"/>
          <w:szCs w:val="28"/>
          <w:lang w:val="kk-KZ"/>
        </w:rPr>
        <w:t>ұстау жасақтарында</w:t>
      </w:r>
      <w:r w:rsidR="001A0240" w:rsidRPr="00B34E44">
        <w:rPr>
          <w:sz w:val="28"/>
          <w:szCs w:val="28"/>
          <w:lang w:val="kk-KZ"/>
        </w:rPr>
        <w:t xml:space="preserve">;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7</w:t>
      </w:r>
      <w:r w:rsidR="00907A49" w:rsidRPr="00B34E44">
        <w:rPr>
          <w:sz w:val="28"/>
          <w:szCs w:val="28"/>
          <w:lang w:val="kk-KZ"/>
        </w:rPr>
        <w:t>) ҚАЖ қызметкерлерінің күзет, бақылау және қадағалауындағы меке</w:t>
      </w:r>
      <w:r w:rsidR="00AF4D45" w:rsidRPr="00B34E44">
        <w:rPr>
          <w:sz w:val="28"/>
          <w:szCs w:val="28"/>
          <w:lang w:val="kk-KZ"/>
        </w:rPr>
        <w:t>мелердің бақылау-өткізу пунктерінде</w:t>
      </w:r>
      <w:r w:rsidR="00907A49" w:rsidRPr="00B34E44">
        <w:rPr>
          <w:sz w:val="28"/>
          <w:szCs w:val="28"/>
          <w:lang w:val="kk-KZ"/>
        </w:rPr>
        <w:t xml:space="preserve"> (бұдан әрі - БӨП);</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8</w:t>
      </w:r>
      <w:r w:rsidR="00AF4D45" w:rsidRPr="00B34E44">
        <w:rPr>
          <w:sz w:val="28"/>
          <w:szCs w:val="28"/>
          <w:lang w:val="kk-KZ"/>
        </w:rPr>
        <w:t>) медициналық-санитарлық бөлімд</w:t>
      </w:r>
      <w:r w:rsidR="001A0240" w:rsidRPr="00B34E44">
        <w:rPr>
          <w:sz w:val="28"/>
          <w:szCs w:val="28"/>
          <w:lang w:val="kk-KZ"/>
        </w:rPr>
        <w:t xml:space="preserve">е;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9</w:t>
      </w:r>
      <w:r w:rsidR="001A0240" w:rsidRPr="00B34E44">
        <w:rPr>
          <w:sz w:val="28"/>
          <w:szCs w:val="28"/>
          <w:lang w:val="kk-KZ"/>
        </w:rPr>
        <w:t xml:space="preserve">) сотталғандарды камераларда ұстау мекемелерінің корпустарында;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10</w:t>
      </w:r>
      <w:r w:rsidR="001A0240" w:rsidRPr="00B34E44">
        <w:rPr>
          <w:sz w:val="28"/>
          <w:szCs w:val="28"/>
          <w:lang w:val="kk-KZ"/>
        </w:rPr>
        <w:t xml:space="preserve">) карантин </w:t>
      </w:r>
      <w:r w:rsidR="00AF4D45" w:rsidRPr="00B34E44">
        <w:rPr>
          <w:sz w:val="28"/>
          <w:szCs w:val="28"/>
          <w:lang w:val="kk-KZ"/>
        </w:rPr>
        <w:t>үй-жайында</w:t>
      </w:r>
      <w:r w:rsidR="001A0240" w:rsidRPr="00B34E44">
        <w:rPr>
          <w:sz w:val="28"/>
          <w:szCs w:val="28"/>
          <w:lang w:val="kk-KZ"/>
        </w:rPr>
        <w:t xml:space="preserve">; </w:t>
      </w:r>
    </w:p>
    <w:p w:rsidR="001A0240" w:rsidRPr="00B34E44" w:rsidRDefault="00BE7348" w:rsidP="001A0240">
      <w:pPr>
        <w:pStyle w:val="a3"/>
        <w:spacing w:before="0" w:after="0"/>
        <w:ind w:firstLine="709"/>
        <w:jc w:val="both"/>
        <w:rPr>
          <w:sz w:val="28"/>
          <w:szCs w:val="28"/>
          <w:lang w:val="kk-KZ"/>
        </w:rPr>
      </w:pPr>
      <w:r w:rsidRPr="00B34E44">
        <w:rPr>
          <w:sz w:val="28"/>
          <w:szCs w:val="28"/>
          <w:lang w:val="kk-KZ"/>
        </w:rPr>
        <w:t>11</w:t>
      </w:r>
      <w:r w:rsidR="00AF4D45" w:rsidRPr="00B34E44">
        <w:rPr>
          <w:sz w:val="28"/>
          <w:szCs w:val="28"/>
          <w:lang w:val="kk-KZ"/>
        </w:rPr>
        <w:t xml:space="preserve">) </w:t>
      </w:r>
      <w:r w:rsidR="001A0240" w:rsidRPr="00B34E44">
        <w:rPr>
          <w:sz w:val="28"/>
          <w:szCs w:val="28"/>
          <w:lang w:val="kk-KZ"/>
        </w:rPr>
        <w:t xml:space="preserve">техникалық </w:t>
      </w:r>
      <w:r w:rsidR="00AF4D45" w:rsidRPr="00B34E44">
        <w:rPr>
          <w:sz w:val="28"/>
          <w:szCs w:val="28"/>
          <w:lang w:val="kk-KZ"/>
        </w:rPr>
        <w:t>және қадағалау құралдарын басқару үй-жайында</w:t>
      </w:r>
      <w:r w:rsidR="003512CA">
        <w:rPr>
          <w:sz w:val="28"/>
          <w:szCs w:val="28"/>
          <w:lang w:val="kk-KZ"/>
        </w:rPr>
        <w:t xml:space="preserve"> </w:t>
      </w:r>
      <w:r w:rsidR="001A0240" w:rsidRPr="00B34E44">
        <w:rPr>
          <w:sz w:val="28"/>
          <w:szCs w:val="28"/>
          <w:lang w:val="kk-KZ"/>
        </w:rPr>
        <w:t>(операторлық)</w:t>
      </w:r>
      <w:r w:rsidR="00632D86" w:rsidRPr="00B34E44">
        <w:rPr>
          <w:sz w:val="28"/>
          <w:szCs w:val="28"/>
          <w:lang w:val="kk-KZ"/>
        </w:rPr>
        <w:t>,</w:t>
      </w:r>
      <w:r w:rsidR="001A0240" w:rsidRPr="00B34E44">
        <w:rPr>
          <w:sz w:val="28"/>
          <w:szCs w:val="28"/>
          <w:lang w:val="kk-KZ"/>
        </w:rPr>
        <w:t xml:space="preserve"> </w:t>
      </w:r>
      <w:r w:rsidR="00632D86" w:rsidRPr="00B34E44">
        <w:rPr>
          <w:sz w:val="28"/>
          <w:szCs w:val="28"/>
          <w:lang w:val="kk-KZ"/>
        </w:rPr>
        <w:t>(</w:t>
      </w:r>
      <w:r w:rsidR="001A0240" w:rsidRPr="00B34E44">
        <w:rPr>
          <w:sz w:val="28"/>
          <w:szCs w:val="28"/>
          <w:lang w:val="kk-KZ"/>
        </w:rPr>
        <w:t>әр ме</w:t>
      </w:r>
      <w:r w:rsidR="00AF4D45" w:rsidRPr="00B34E44">
        <w:rPr>
          <w:sz w:val="28"/>
          <w:szCs w:val="28"/>
          <w:lang w:val="kk-KZ"/>
        </w:rPr>
        <w:t>кеменің ерекшелігіне байланысты</w:t>
      </w:r>
      <w:r w:rsidR="001A0240" w:rsidRPr="00B34E44">
        <w:rPr>
          <w:sz w:val="28"/>
          <w:szCs w:val="28"/>
          <w:lang w:val="kk-KZ"/>
        </w:rPr>
        <w:t xml:space="preserve"> біріккен немесе жеке</w:t>
      </w:r>
      <w:r w:rsidR="00632D86" w:rsidRPr="00B34E44">
        <w:rPr>
          <w:sz w:val="28"/>
          <w:szCs w:val="28"/>
          <w:lang w:val="kk-KZ"/>
        </w:rPr>
        <w:t>)</w:t>
      </w:r>
      <w:r w:rsidR="001A0240" w:rsidRPr="00B34E44">
        <w:rPr>
          <w:sz w:val="28"/>
          <w:szCs w:val="28"/>
          <w:lang w:val="kk-KZ"/>
        </w:rPr>
        <w:t xml:space="preserve">; </w:t>
      </w:r>
    </w:p>
    <w:p w:rsidR="001A0240" w:rsidRPr="00B34E44" w:rsidRDefault="00BE7348" w:rsidP="001A0240">
      <w:pPr>
        <w:pStyle w:val="a3"/>
        <w:spacing w:before="0" w:after="0"/>
        <w:ind w:firstLine="709"/>
        <w:jc w:val="both"/>
        <w:rPr>
          <w:sz w:val="28"/>
          <w:szCs w:val="28"/>
          <w:shd w:val="clear" w:color="auto" w:fill="FFFF00"/>
          <w:lang w:val="kk-KZ"/>
        </w:rPr>
      </w:pPr>
      <w:r w:rsidRPr="00B34E44">
        <w:rPr>
          <w:sz w:val="28"/>
          <w:szCs w:val="28"/>
          <w:lang w:val="kk-KZ"/>
        </w:rPr>
        <w:t>12</w:t>
      </w:r>
      <w:r w:rsidR="001A0240" w:rsidRPr="00B34E44">
        <w:rPr>
          <w:sz w:val="28"/>
          <w:szCs w:val="28"/>
          <w:lang w:val="kk-KZ"/>
        </w:rPr>
        <w:t>) ұзақ және қысқа мерзімді кездесу бөлмесінде;</w:t>
      </w:r>
      <w:r w:rsidR="001A0240" w:rsidRPr="00B34E44">
        <w:rPr>
          <w:sz w:val="28"/>
          <w:szCs w:val="28"/>
          <w:shd w:val="clear" w:color="auto" w:fill="FFFF00"/>
          <w:lang w:val="kk-KZ"/>
        </w:rPr>
        <w:t xml:space="preserve"> </w:t>
      </w:r>
    </w:p>
    <w:p w:rsidR="001A0240" w:rsidRPr="00B34E44" w:rsidRDefault="00BE7348" w:rsidP="001A0240">
      <w:pPr>
        <w:pStyle w:val="a3"/>
        <w:spacing w:before="0" w:after="0"/>
        <w:ind w:firstLine="709"/>
        <w:jc w:val="both"/>
        <w:rPr>
          <w:sz w:val="28"/>
          <w:szCs w:val="28"/>
          <w:shd w:val="clear" w:color="auto" w:fill="FFFF00"/>
          <w:lang w:val="kk-KZ"/>
        </w:rPr>
      </w:pPr>
      <w:r w:rsidRPr="00B34E44">
        <w:rPr>
          <w:sz w:val="28"/>
          <w:szCs w:val="28"/>
          <w:lang w:val="kk-KZ"/>
        </w:rPr>
        <w:t>13</w:t>
      </w:r>
      <w:r w:rsidR="00AF4D45" w:rsidRPr="00B34E44">
        <w:rPr>
          <w:sz w:val="28"/>
          <w:szCs w:val="28"/>
          <w:lang w:val="kk-KZ"/>
        </w:rPr>
        <w:t>) көлікке</w:t>
      </w:r>
      <w:r w:rsidR="001C4F36" w:rsidRPr="00B34E44">
        <w:rPr>
          <w:sz w:val="28"/>
          <w:szCs w:val="28"/>
          <w:lang w:val="kk-KZ"/>
        </w:rPr>
        <w:t xml:space="preserve"> еріп жүру </w:t>
      </w:r>
      <w:r w:rsidR="001A0240" w:rsidRPr="00B34E44">
        <w:rPr>
          <w:sz w:val="28"/>
          <w:szCs w:val="28"/>
          <w:lang w:val="kk-KZ"/>
        </w:rPr>
        <w:t>бойынша</w:t>
      </w:r>
      <w:r w:rsidR="00AF4D45" w:rsidRPr="00B34E44">
        <w:rPr>
          <w:sz w:val="28"/>
          <w:szCs w:val="28"/>
          <w:lang w:val="kk-KZ"/>
        </w:rPr>
        <w:t xml:space="preserve"> орнатылады</w:t>
      </w:r>
      <w:r w:rsidR="001A0240" w:rsidRPr="00B34E44">
        <w:rPr>
          <w:sz w:val="28"/>
          <w:szCs w:val="28"/>
          <w:lang w:val="kk-KZ"/>
        </w:rPr>
        <w:t>.</w:t>
      </w:r>
      <w:r w:rsidR="001A0240" w:rsidRPr="00B34E44">
        <w:rPr>
          <w:sz w:val="28"/>
          <w:szCs w:val="28"/>
          <w:shd w:val="clear" w:color="auto" w:fill="FFFF00"/>
          <w:lang w:val="kk-KZ"/>
        </w:rPr>
        <w:t xml:space="preserve"> </w:t>
      </w:r>
    </w:p>
    <w:p w:rsidR="001A0240" w:rsidRPr="00B34E44" w:rsidRDefault="00AF4D45" w:rsidP="001A0240">
      <w:pPr>
        <w:pStyle w:val="a3"/>
        <w:shd w:val="clear" w:color="auto" w:fill="FFFFFF"/>
        <w:spacing w:before="0" w:after="0"/>
        <w:ind w:firstLine="709"/>
        <w:jc w:val="both"/>
        <w:rPr>
          <w:sz w:val="28"/>
          <w:szCs w:val="28"/>
          <w:shd w:val="clear" w:color="auto" w:fill="FFFF00"/>
          <w:lang w:val="kk-KZ"/>
        </w:rPr>
      </w:pPr>
      <w:r w:rsidRPr="00B34E44">
        <w:rPr>
          <w:sz w:val="28"/>
          <w:szCs w:val="28"/>
          <w:lang w:val="kk-KZ"/>
        </w:rPr>
        <w:t>Жеткілікті негізде</w:t>
      </w:r>
      <w:r w:rsidR="001A0240" w:rsidRPr="00B34E44">
        <w:rPr>
          <w:sz w:val="28"/>
          <w:szCs w:val="28"/>
          <w:lang w:val="kk-KZ"/>
        </w:rPr>
        <w:t>р бар болған жағдайда м</w:t>
      </w:r>
      <w:r w:rsidRPr="00B34E44">
        <w:rPr>
          <w:sz w:val="28"/>
          <w:szCs w:val="28"/>
          <w:lang w:val="kk-KZ"/>
        </w:rPr>
        <w:t>екеме бастығының шешімімен және әскери бөлім</w:t>
      </w:r>
      <w:r w:rsidR="001A0240" w:rsidRPr="00B34E44">
        <w:rPr>
          <w:sz w:val="28"/>
          <w:szCs w:val="28"/>
          <w:lang w:val="kk-KZ"/>
        </w:rPr>
        <w:t xml:space="preserve"> командирінің келісімі бойынша мекеме объектілерінде қосымша бақылау және қадағалау бекеттері </w:t>
      </w:r>
      <w:r w:rsidRPr="00B34E44">
        <w:rPr>
          <w:sz w:val="28"/>
          <w:szCs w:val="28"/>
          <w:lang w:val="kk-KZ"/>
        </w:rPr>
        <w:t>сотталғандарды</w:t>
      </w:r>
      <w:r w:rsidR="000274CF" w:rsidRPr="00B34E44">
        <w:rPr>
          <w:sz w:val="28"/>
          <w:szCs w:val="28"/>
          <w:lang w:val="kk-KZ"/>
        </w:rPr>
        <w:t xml:space="preserve"> </w:t>
      </w:r>
      <w:r w:rsidRPr="00B34E44">
        <w:rPr>
          <w:sz w:val="28"/>
          <w:szCs w:val="28"/>
          <w:lang w:val="kk-KZ"/>
        </w:rPr>
        <w:t>жатақханаларда</w:t>
      </w:r>
      <w:r w:rsidR="000274CF" w:rsidRPr="00B34E44">
        <w:rPr>
          <w:sz w:val="28"/>
          <w:szCs w:val="28"/>
          <w:lang w:val="kk-KZ"/>
        </w:rPr>
        <w:t xml:space="preserve"> </w:t>
      </w:r>
      <w:r w:rsidRPr="00B34E44">
        <w:rPr>
          <w:sz w:val="28"/>
          <w:szCs w:val="28"/>
          <w:lang w:val="kk-KZ"/>
        </w:rPr>
        <w:t>орналастыра отырып</w:t>
      </w:r>
      <w:r w:rsidR="00D0457D" w:rsidRPr="00B34E44">
        <w:rPr>
          <w:sz w:val="28"/>
          <w:szCs w:val="28"/>
          <w:lang w:val="kk-KZ"/>
        </w:rPr>
        <w:t>,</w:t>
      </w:r>
      <w:r w:rsidR="000274CF" w:rsidRPr="00B34E44">
        <w:rPr>
          <w:sz w:val="28"/>
          <w:szCs w:val="28"/>
          <w:lang w:val="kk-KZ"/>
        </w:rPr>
        <w:t xml:space="preserve"> локальды </w:t>
      </w:r>
      <w:r w:rsidRPr="00B34E44">
        <w:rPr>
          <w:sz w:val="28"/>
          <w:szCs w:val="28"/>
          <w:lang w:val="kk-KZ"/>
        </w:rPr>
        <w:t xml:space="preserve">жасақша </w:t>
      </w:r>
      <w:r w:rsidR="000274CF" w:rsidRPr="00B34E44">
        <w:rPr>
          <w:sz w:val="28"/>
          <w:szCs w:val="28"/>
          <w:lang w:val="kk-KZ"/>
        </w:rPr>
        <w:t>учаскелер</w:t>
      </w:r>
      <w:r w:rsidRPr="00B34E44">
        <w:rPr>
          <w:sz w:val="28"/>
          <w:szCs w:val="28"/>
          <w:lang w:val="kk-KZ"/>
        </w:rPr>
        <w:t>і</w:t>
      </w:r>
      <w:r w:rsidR="000C1112" w:rsidRPr="00B34E44">
        <w:rPr>
          <w:sz w:val="28"/>
          <w:szCs w:val="28"/>
          <w:lang w:val="kk-KZ"/>
        </w:rPr>
        <w:t>н</w:t>
      </w:r>
      <w:r w:rsidR="000274CF" w:rsidRPr="00B34E44">
        <w:rPr>
          <w:sz w:val="28"/>
          <w:szCs w:val="28"/>
          <w:lang w:val="kk-KZ"/>
        </w:rPr>
        <w:t>де, жеке тұрған объектілердің учаскелер</w:t>
      </w:r>
      <w:r w:rsidR="000C1112" w:rsidRPr="00B34E44">
        <w:rPr>
          <w:sz w:val="28"/>
          <w:szCs w:val="28"/>
          <w:lang w:val="kk-KZ"/>
        </w:rPr>
        <w:t>ін</w:t>
      </w:r>
      <w:r w:rsidR="000274CF" w:rsidRPr="00B34E44">
        <w:rPr>
          <w:sz w:val="28"/>
          <w:szCs w:val="28"/>
          <w:lang w:val="kk-KZ"/>
        </w:rPr>
        <w:t>де</w:t>
      </w:r>
      <w:r w:rsidR="001A0240" w:rsidRPr="00B34E44">
        <w:rPr>
          <w:sz w:val="28"/>
          <w:szCs w:val="28"/>
          <w:lang w:val="kk-KZ"/>
        </w:rPr>
        <w:t xml:space="preserve">, мектеп үй-жайында, </w:t>
      </w:r>
      <w:r w:rsidR="009F796B" w:rsidRPr="00B34E44">
        <w:rPr>
          <w:sz w:val="28"/>
          <w:szCs w:val="28"/>
          <w:lang w:val="kk-KZ"/>
        </w:rPr>
        <w:t>кәсіби техникалық лицейінде</w:t>
      </w:r>
      <w:r w:rsidR="001A0240" w:rsidRPr="00B34E44">
        <w:rPr>
          <w:sz w:val="28"/>
          <w:szCs w:val="28"/>
          <w:lang w:val="kk-KZ"/>
        </w:rPr>
        <w:t xml:space="preserve"> оқу процессі кезінде және сотталғандардың басқа да болатын жерлеріне орнатылуы мүмкін. </w:t>
      </w:r>
    </w:p>
    <w:p w:rsidR="001A0240" w:rsidRPr="00B34E44" w:rsidRDefault="001A0240" w:rsidP="001A0240">
      <w:pPr>
        <w:pStyle w:val="a3"/>
        <w:spacing w:before="0" w:after="0"/>
        <w:ind w:firstLine="709"/>
        <w:jc w:val="both"/>
        <w:rPr>
          <w:sz w:val="28"/>
          <w:szCs w:val="28"/>
          <w:shd w:val="clear" w:color="auto" w:fill="FFFF00"/>
          <w:lang w:val="kk-KZ"/>
        </w:rPr>
      </w:pPr>
      <w:r w:rsidRPr="00B34E44">
        <w:rPr>
          <w:sz w:val="28"/>
          <w:szCs w:val="28"/>
          <w:lang w:val="kk-KZ"/>
        </w:rPr>
        <w:t>Күндізгі уақытта</w:t>
      </w:r>
      <w:r w:rsidR="000C1112" w:rsidRPr="00B34E44">
        <w:rPr>
          <w:sz w:val="28"/>
          <w:szCs w:val="28"/>
          <w:lang w:val="kk-KZ"/>
        </w:rPr>
        <w:t>, әйел қызметкерлерге еріп жүру</w:t>
      </w:r>
      <w:r w:rsidRPr="00B34E44">
        <w:rPr>
          <w:sz w:val="28"/>
          <w:szCs w:val="28"/>
          <w:lang w:val="kk-KZ"/>
        </w:rPr>
        <w:t xml:space="preserve">, сондай-ақ </w:t>
      </w:r>
      <w:r w:rsidR="00127725" w:rsidRPr="00B34E44">
        <w:rPr>
          <w:sz w:val="28"/>
          <w:szCs w:val="28"/>
          <w:lang w:val="kk-KZ"/>
        </w:rPr>
        <w:t>қауіпсіздігі барынша төмен</w:t>
      </w:r>
      <w:r w:rsidR="000C1112" w:rsidRPr="00B34E44">
        <w:rPr>
          <w:sz w:val="28"/>
          <w:szCs w:val="28"/>
          <w:lang w:val="kk-KZ"/>
        </w:rPr>
        <w:t xml:space="preserve"> мекеме</w:t>
      </w:r>
      <w:r w:rsidRPr="00B34E44">
        <w:rPr>
          <w:sz w:val="28"/>
          <w:szCs w:val="28"/>
          <w:lang w:val="kk-KZ"/>
        </w:rPr>
        <w:t xml:space="preserve">нің </w:t>
      </w:r>
      <w:r w:rsidR="000C1112" w:rsidRPr="00B34E44">
        <w:rPr>
          <w:sz w:val="28"/>
          <w:szCs w:val="28"/>
          <w:lang w:val="kk-KZ"/>
        </w:rPr>
        <w:t xml:space="preserve">аумағынан </w:t>
      </w:r>
      <w:r w:rsidRPr="00B34E44">
        <w:rPr>
          <w:sz w:val="28"/>
          <w:szCs w:val="28"/>
          <w:lang w:val="kk-KZ"/>
        </w:rPr>
        <w:t>тыс</w:t>
      </w:r>
      <w:r w:rsidR="000C1112" w:rsidRPr="00B34E44">
        <w:rPr>
          <w:sz w:val="28"/>
          <w:szCs w:val="28"/>
          <w:lang w:val="kk-KZ"/>
        </w:rPr>
        <w:t xml:space="preserve"> </w:t>
      </w:r>
      <w:r w:rsidRPr="00B34E44">
        <w:rPr>
          <w:sz w:val="28"/>
          <w:szCs w:val="28"/>
          <w:lang w:val="kk-KZ"/>
        </w:rPr>
        <w:t xml:space="preserve">жұмыс </w:t>
      </w:r>
      <w:r w:rsidR="00D0396D" w:rsidRPr="00B34E44">
        <w:rPr>
          <w:sz w:val="28"/>
          <w:szCs w:val="28"/>
          <w:lang w:val="kk-KZ"/>
        </w:rPr>
        <w:t>объектілер</w:t>
      </w:r>
      <w:r w:rsidR="000C1112" w:rsidRPr="00B34E44">
        <w:rPr>
          <w:sz w:val="28"/>
          <w:szCs w:val="28"/>
          <w:lang w:val="kk-KZ"/>
        </w:rPr>
        <w:t>ін</w:t>
      </w:r>
      <w:r w:rsidR="00D0396D" w:rsidRPr="00B34E44">
        <w:rPr>
          <w:sz w:val="28"/>
          <w:szCs w:val="28"/>
          <w:lang w:val="kk-KZ"/>
        </w:rPr>
        <w:t>дегі</w:t>
      </w:r>
      <w:r w:rsidRPr="00B34E44">
        <w:rPr>
          <w:sz w:val="28"/>
          <w:szCs w:val="28"/>
          <w:lang w:val="kk-KZ"/>
        </w:rPr>
        <w:t xml:space="preserve"> сотталғандарды тексеру</w:t>
      </w:r>
      <w:r w:rsidR="003512CA">
        <w:rPr>
          <w:sz w:val="28"/>
          <w:szCs w:val="28"/>
          <w:lang w:val="kk-KZ"/>
        </w:rPr>
        <w:t xml:space="preserve"> </w:t>
      </w:r>
      <w:r w:rsidRPr="00B34E44">
        <w:rPr>
          <w:sz w:val="28"/>
          <w:szCs w:val="28"/>
          <w:lang w:val="kk-KZ"/>
        </w:rPr>
        <w:t>жылжымалы бекеттер</w:t>
      </w:r>
      <w:r w:rsidR="000C1112" w:rsidRPr="00B34E44">
        <w:rPr>
          <w:sz w:val="28"/>
          <w:szCs w:val="28"/>
          <w:lang w:val="kk-KZ"/>
        </w:rPr>
        <w:t>і</w:t>
      </w:r>
      <w:r w:rsidRPr="00B34E44">
        <w:rPr>
          <w:sz w:val="28"/>
          <w:szCs w:val="28"/>
          <w:lang w:val="kk-KZ"/>
        </w:rPr>
        <w:t xml:space="preserve"> қойылады.</w:t>
      </w:r>
      <w:r w:rsidRPr="00B34E44">
        <w:rPr>
          <w:sz w:val="28"/>
          <w:szCs w:val="28"/>
          <w:shd w:val="clear" w:color="auto" w:fill="FFFF00"/>
          <w:lang w:val="kk-KZ"/>
        </w:rPr>
        <w:t xml:space="preserve"> </w:t>
      </w:r>
    </w:p>
    <w:p w:rsidR="00000997" w:rsidRPr="00B34E44" w:rsidRDefault="000C1112" w:rsidP="00C31FA5">
      <w:pPr>
        <w:ind w:firstLine="567"/>
        <w:jc w:val="both"/>
        <w:rPr>
          <w:sz w:val="28"/>
          <w:szCs w:val="28"/>
          <w:lang w:val="kk-KZ"/>
        </w:rPr>
      </w:pPr>
      <w:r w:rsidRPr="00B34E44">
        <w:rPr>
          <w:sz w:val="28"/>
          <w:szCs w:val="28"/>
          <w:lang w:val="kk-KZ"/>
        </w:rPr>
        <w:t>Ә</w:t>
      </w:r>
      <w:r w:rsidR="00000997" w:rsidRPr="00B34E44">
        <w:rPr>
          <w:sz w:val="28"/>
          <w:szCs w:val="28"/>
          <w:lang w:val="kk-KZ"/>
        </w:rPr>
        <w:t>йел ада</w:t>
      </w:r>
      <w:r w:rsidR="0080327F" w:rsidRPr="00B34E44">
        <w:rPr>
          <w:sz w:val="28"/>
          <w:szCs w:val="28"/>
          <w:lang w:val="kk-KZ"/>
        </w:rPr>
        <w:t>м</w:t>
      </w:r>
      <w:r w:rsidRPr="00B34E44">
        <w:rPr>
          <w:sz w:val="28"/>
          <w:szCs w:val="28"/>
          <w:lang w:val="kk-KZ"/>
        </w:rPr>
        <w:t>дар</w:t>
      </w:r>
      <w:r w:rsidR="00CC2840" w:rsidRPr="00B34E44">
        <w:rPr>
          <w:sz w:val="28"/>
          <w:szCs w:val="28"/>
          <w:lang w:val="kk-KZ"/>
        </w:rPr>
        <w:t xml:space="preserve"> </w:t>
      </w:r>
      <w:r w:rsidR="0080327F" w:rsidRPr="00B34E44">
        <w:rPr>
          <w:sz w:val="28"/>
          <w:szCs w:val="28"/>
          <w:lang w:val="kk-KZ"/>
        </w:rPr>
        <w:t>(қызметкерлер, әскери</w:t>
      </w:r>
      <w:r w:rsidR="00CC2840" w:rsidRPr="00B34E44">
        <w:rPr>
          <w:sz w:val="28"/>
          <w:szCs w:val="28"/>
          <w:lang w:val="kk-KZ"/>
        </w:rPr>
        <w:t xml:space="preserve"> қызметші</w:t>
      </w:r>
      <w:r w:rsidR="00000997" w:rsidRPr="00B34E44">
        <w:rPr>
          <w:sz w:val="28"/>
          <w:szCs w:val="28"/>
          <w:lang w:val="kk-KZ"/>
        </w:rPr>
        <w:t>лер, еркін</w:t>
      </w:r>
      <w:r w:rsidR="00CC2840" w:rsidRPr="00B34E44">
        <w:rPr>
          <w:sz w:val="28"/>
          <w:szCs w:val="28"/>
          <w:lang w:val="kk-KZ"/>
        </w:rPr>
        <w:t xml:space="preserve"> жалдамалы жұмыскерлер</w:t>
      </w:r>
      <w:r w:rsidR="00000997" w:rsidRPr="00B34E44">
        <w:rPr>
          <w:sz w:val="28"/>
          <w:szCs w:val="28"/>
          <w:lang w:val="kk-KZ"/>
        </w:rPr>
        <w:t xml:space="preserve"> және </w:t>
      </w:r>
      <w:r w:rsidR="00CC2840" w:rsidRPr="00B34E44">
        <w:rPr>
          <w:sz w:val="28"/>
          <w:szCs w:val="28"/>
          <w:lang w:val="kk-KZ"/>
        </w:rPr>
        <w:t>өзге де</w:t>
      </w:r>
      <w:r w:rsidR="00000997" w:rsidRPr="00B34E44">
        <w:rPr>
          <w:sz w:val="28"/>
          <w:szCs w:val="28"/>
          <w:lang w:val="kk-KZ"/>
        </w:rPr>
        <w:t xml:space="preserve"> келушілер) </w:t>
      </w:r>
      <w:r w:rsidR="00A0040A" w:rsidRPr="00B34E44">
        <w:rPr>
          <w:sz w:val="28"/>
          <w:szCs w:val="28"/>
          <w:lang w:val="kk-KZ"/>
        </w:rPr>
        <w:t xml:space="preserve">сотталған </w:t>
      </w:r>
      <w:r w:rsidR="00000997" w:rsidRPr="00B34E44">
        <w:rPr>
          <w:sz w:val="28"/>
          <w:szCs w:val="28"/>
          <w:lang w:val="kk-KZ"/>
        </w:rPr>
        <w:t>ер адам</w:t>
      </w:r>
      <w:r w:rsidR="00A0040A" w:rsidRPr="00B34E44">
        <w:rPr>
          <w:sz w:val="28"/>
          <w:szCs w:val="28"/>
          <w:lang w:val="kk-KZ"/>
        </w:rPr>
        <w:t>дар</w:t>
      </w:r>
      <w:r w:rsidR="00000997" w:rsidRPr="00B34E44">
        <w:rPr>
          <w:sz w:val="28"/>
          <w:szCs w:val="28"/>
          <w:lang w:val="kk-KZ"/>
        </w:rPr>
        <w:t xml:space="preserve"> ұсталатын ҚАЖ мекеме</w:t>
      </w:r>
      <w:r w:rsidR="00A0040A" w:rsidRPr="00B34E44">
        <w:rPr>
          <w:sz w:val="28"/>
          <w:szCs w:val="28"/>
          <w:lang w:val="kk-KZ"/>
        </w:rPr>
        <w:t>сі</w:t>
      </w:r>
      <w:r w:rsidR="00000997" w:rsidRPr="00B34E44">
        <w:rPr>
          <w:sz w:val="28"/>
          <w:szCs w:val="28"/>
          <w:lang w:val="kk-KZ"/>
        </w:rPr>
        <w:t>н</w:t>
      </w:r>
      <w:r w:rsidR="008614BE" w:rsidRPr="00B34E44">
        <w:rPr>
          <w:sz w:val="28"/>
          <w:szCs w:val="28"/>
          <w:lang w:val="kk-KZ"/>
        </w:rPr>
        <w:t xml:space="preserve">ің аумағына </w:t>
      </w:r>
      <w:r w:rsidR="00A0040A" w:rsidRPr="00B34E44">
        <w:rPr>
          <w:sz w:val="28"/>
          <w:szCs w:val="28"/>
          <w:lang w:val="kk-KZ"/>
        </w:rPr>
        <w:t>тек МБКК рұқсатымен</w:t>
      </w:r>
      <w:r w:rsidR="00000997" w:rsidRPr="00B34E44">
        <w:rPr>
          <w:sz w:val="28"/>
          <w:szCs w:val="28"/>
          <w:lang w:val="kk-KZ"/>
        </w:rPr>
        <w:t>, БӘЖ (бақыла</w:t>
      </w:r>
      <w:r w:rsidR="00A0040A" w:rsidRPr="00B34E44">
        <w:rPr>
          <w:sz w:val="28"/>
          <w:szCs w:val="28"/>
          <w:lang w:val="kk-KZ"/>
        </w:rPr>
        <w:t>ушылар жасақшасы) адамдарының не</w:t>
      </w:r>
      <w:r w:rsidR="00000997" w:rsidRPr="00B34E44">
        <w:rPr>
          <w:sz w:val="28"/>
          <w:szCs w:val="28"/>
          <w:lang w:val="kk-KZ"/>
        </w:rPr>
        <w:t xml:space="preserve"> </w:t>
      </w:r>
      <w:r w:rsidR="00A0040A" w:rsidRPr="00B34E44">
        <w:rPr>
          <w:sz w:val="28"/>
          <w:szCs w:val="28"/>
          <w:lang w:val="kk-KZ"/>
        </w:rPr>
        <w:t>мекеме қызметкерінің</w:t>
      </w:r>
      <w:r w:rsidR="0057110B" w:rsidRPr="00B34E44">
        <w:rPr>
          <w:sz w:val="28"/>
          <w:szCs w:val="28"/>
          <w:lang w:val="kk-KZ"/>
        </w:rPr>
        <w:t xml:space="preserve"> (ер адам) </w:t>
      </w:r>
      <w:r w:rsidR="00000997" w:rsidRPr="00B34E44">
        <w:rPr>
          <w:sz w:val="28"/>
          <w:szCs w:val="28"/>
          <w:lang w:val="kk-KZ"/>
        </w:rPr>
        <w:t>еріп жүру</w:t>
      </w:r>
      <w:r w:rsidR="00A0040A" w:rsidRPr="00B34E44">
        <w:rPr>
          <w:sz w:val="28"/>
          <w:szCs w:val="28"/>
          <w:lang w:val="kk-KZ"/>
        </w:rPr>
        <w:t>і</w:t>
      </w:r>
      <w:r w:rsidR="00000997" w:rsidRPr="00B34E44">
        <w:rPr>
          <w:sz w:val="28"/>
          <w:szCs w:val="28"/>
          <w:lang w:val="kk-KZ"/>
        </w:rPr>
        <w:t>ме</w:t>
      </w:r>
      <w:r w:rsidR="00A0040A" w:rsidRPr="00B34E44">
        <w:rPr>
          <w:sz w:val="28"/>
          <w:szCs w:val="28"/>
          <w:lang w:val="kk-KZ"/>
        </w:rPr>
        <w:t>н өткізіледі. Мекеме аумағында ә</w:t>
      </w:r>
      <w:r w:rsidR="00000997" w:rsidRPr="00B34E44">
        <w:rPr>
          <w:sz w:val="28"/>
          <w:szCs w:val="28"/>
          <w:lang w:val="kk-KZ"/>
        </w:rPr>
        <w:t>йел адамның еріп ж</w:t>
      </w:r>
      <w:r w:rsidR="00A0040A" w:rsidRPr="00B34E44">
        <w:rPr>
          <w:sz w:val="28"/>
          <w:szCs w:val="28"/>
          <w:lang w:val="kk-KZ"/>
        </w:rPr>
        <w:t>үретін адамсыз</w:t>
      </w:r>
      <w:r w:rsidR="00000997" w:rsidRPr="00B34E44">
        <w:rPr>
          <w:sz w:val="28"/>
          <w:szCs w:val="28"/>
          <w:lang w:val="kk-KZ"/>
        </w:rPr>
        <w:t xml:space="preserve"> </w:t>
      </w:r>
      <w:r w:rsidR="00A0040A" w:rsidRPr="00B34E44">
        <w:rPr>
          <w:sz w:val="28"/>
          <w:szCs w:val="28"/>
          <w:lang w:val="kk-KZ"/>
        </w:rPr>
        <w:t>болуы</w:t>
      </w:r>
      <w:r w:rsidR="00D0457D" w:rsidRPr="00B34E44">
        <w:rPr>
          <w:sz w:val="28"/>
          <w:szCs w:val="28"/>
          <w:lang w:val="kk-KZ"/>
        </w:rPr>
        <w:t>на</w:t>
      </w:r>
      <w:r w:rsidR="00A0040A" w:rsidRPr="00B34E44">
        <w:rPr>
          <w:sz w:val="28"/>
          <w:szCs w:val="28"/>
          <w:lang w:val="kk-KZ"/>
        </w:rPr>
        <w:t xml:space="preserve"> жол берілмейді</w:t>
      </w:r>
      <w:r w:rsidR="00000997" w:rsidRPr="00B34E44">
        <w:rPr>
          <w:sz w:val="28"/>
          <w:szCs w:val="28"/>
          <w:lang w:val="kk-KZ"/>
        </w:rPr>
        <w:t>.</w:t>
      </w:r>
    </w:p>
    <w:p w:rsidR="00000997" w:rsidRPr="00B34E44" w:rsidRDefault="008614BE" w:rsidP="00000997">
      <w:pPr>
        <w:ind w:firstLine="708"/>
        <w:jc w:val="both"/>
        <w:rPr>
          <w:sz w:val="28"/>
          <w:szCs w:val="28"/>
          <w:lang w:val="kk-KZ"/>
        </w:rPr>
      </w:pPr>
      <w:r w:rsidRPr="00B34E44">
        <w:rPr>
          <w:sz w:val="28"/>
          <w:szCs w:val="28"/>
          <w:lang w:val="kk-KZ"/>
        </w:rPr>
        <w:t>Ә</w:t>
      </w:r>
      <w:r w:rsidR="00000997" w:rsidRPr="00B34E44">
        <w:rPr>
          <w:sz w:val="28"/>
          <w:szCs w:val="28"/>
          <w:lang w:val="kk-KZ"/>
        </w:rPr>
        <w:t>йел адам</w:t>
      </w:r>
      <w:r w:rsidRPr="00B34E44">
        <w:rPr>
          <w:sz w:val="28"/>
          <w:szCs w:val="28"/>
          <w:lang w:val="kk-KZ"/>
        </w:rPr>
        <w:t>ға</w:t>
      </w:r>
      <w:r w:rsidR="00000997" w:rsidRPr="00B34E44">
        <w:rPr>
          <w:sz w:val="28"/>
          <w:szCs w:val="28"/>
          <w:lang w:val="kk-KZ"/>
        </w:rPr>
        <w:t xml:space="preserve"> еріп жүруді </w:t>
      </w:r>
      <w:r w:rsidRPr="00B34E44">
        <w:rPr>
          <w:sz w:val="28"/>
          <w:szCs w:val="28"/>
          <w:lang w:val="kk-KZ"/>
        </w:rPr>
        <w:t>жүзеге асыру үшін</w:t>
      </w:r>
      <w:r w:rsidR="00000997" w:rsidRPr="00B34E44">
        <w:rPr>
          <w:sz w:val="28"/>
          <w:szCs w:val="28"/>
          <w:lang w:val="kk-KZ"/>
        </w:rPr>
        <w:t xml:space="preserve"> МБКК тәулік жасақша</w:t>
      </w:r>
      <w:r w:rsidRPr="00B34E44">
        <w:rPr>
          <w:sz w:val="28"/>
          <w:szCs w:val="28"/>
          <w:lang w:val="kk-KZ"/>
        </w:rPr>
        <w:t>сының не</w:t>
      </w:r>
      <w:r w:rsidR="00000997" w:rsidRPr="00B34E44">
        <w:rPr>
          <w:sz w:val="28"/>
          <w:szCs w:val="28"/>
          <w:lang w:val="kk-KZ"/>
        </w:rPr>
        <w:t xml:space="preserve"> мекеме қызметкерлер</w:t>
      </w:r>
      <w:r w:rsidRPr="00B34E44">
        <w:rPr>
          <w:sz w:val="28"/>
          <w:szCs w:val="28"/>
          <w:lang w:val="kk-KZ"/>
        </w:rPr>
        <w:t>і</w:t>
      </w:r>
      <w:r w:rsidR="00000997" w:rsidRPr="00B34E44">
        <w:rPr>
          <w:sz w:val="28"/>
          <w:szCs w:val="28"/>
          <w:lang w:val="kk-KZ"/>
        </w:rPr>
        <w:t xml:space="preserve"> </w:t>
      </w:r>
      <w:r w:rsidRPr="00B34E44">
        <w:rPr>
          <w:sz w:val="28"/>
          <w:szCs w:val="28"/>
          <w:lang w:val="kk-KZ"/>
        </w:rPr>
        <w:t>қатарын</w:t>
      </w:r>
      <w:r w:rsidR="00000997" w:rsidRPr="00B34E44">
        <w:rPr>
          <w:sz w:val="28"/>
          <w:szCs w:val="28"/>
          <w:lang w:val="kk-KZ"/>
        </w:rPr>
        <w:t xml:space="preserve">ан жауапты </w:t>
      </w:r>
      <w:r w:rsidRPr="00B34E44">
        <w:rPr>
          <w:sz w:val="28"/>
          <w:szCs w:val="28"/>
          <w:lang w:val="kk-KZ"/>
        </w:rPr>
        <w:t>адамды анықтайды. Әйел адамға</w:t>
      </w:r>
      <w:r w:rsidR="003512CA">
        <w:rPr>
          <w:sz w:val="28"/>
          <w:szCs w:val="28"/>
          <w:lang w:val="kk-KZ"/>
        </w:rPr>
        <w:t xml:space="preserve"> </w:t>
      </w:r>
      <w:r w:rsidR="00000997" w:rsidRPr="00B34E44">
        <w:rPr>
          <w:sz w:val="28"/>
          <w:szCs w:val="28"/>
          <w:lang w:val="kk-KZ"/>
        </w:rPr>
        <w:t>ер</w:t>
      </w:r>
      <w:r w:rsidRPr="00B34E44">
        <w:rPr>
          <w:sz w:val="28"/>
          <w:szCs w:val="28"/>
          <w:lang w:val="kk-KZ"/>
        </w:rPr>
        <w:t>іп жүру үшін БӨП-ке келген адам</w:t>
      </w:r>
      <w:r w:rsidR="00000997" w:rsidRPr="00B34E44">
        <w:rPr>
          <w:sz w:val="28"/>
          <w:szCs w:val="28"/>
          <w:lang w:val="kk-KZ"/>
        </w:rPr>
        <w:t xml:space="preserve"> </w:t>
      </w:r>
      <w:r w:rsidR="00D0457D" w:rsidRPr="00B34E44">
        <w:rPr>
          <w:sz w:val="28"/>
          <w:szCs w:val="28"/>
          <w:lang w:val="kk-KZ"/>
        </w:rPr>
        <w:t xml:space="preserve">осы Қағидаға </w:t>
      </w:r>
      <w:r w:rsidR="00000997" w:rsidRPr="00B34E44">
        <w:rPr>
          <w:sz w:val="28"/>
          <w:szCs w:val="28"/>
          <w:lang w:val="kk-KZ"/>
        </w:rPr>
        <w:t>5</w:t>
      </w:r>
      <w:r w:rsidR="00A56444" w:rsidRPr="00B34E44">
        <w:rPr>
          <w:sz w:val="28"/>
          <w:szCs w:val="28"/>
          <w:lang w:val="kk-KZ"/>
        </w:rPr>
        <w:t>-</w:t>
      </w:r>
      <w:r w:rsidR="00D0457D" w:rsidRPr="00B34E44">
        <w:rPr>
          <w:sz w:val="28"/>
          <w:szCs w:val="28"/>
          <w:lang w:val="kk-KZ"/>
        </w:rPr>
        <w:t>қосымшаға сәйкес</w:t>
      </w:r>
      <w:r w:rsidRPr="00B34E44">
        <w:rPr>
          <w:sz w:val="28"/>
          <w:szCs w:val="28"/>
          <w:lang w:val="kk-KZ"/>
        </w:rPr>
        <w:t xml:space="preserve"> ә</w:t>
      </w:r>
      <w:r w:rsidR="00000997" w:rsidRPr="00B34E44">
        <w:rPr>
          <w:sz w:val="28"/>
          <w:szCs w:val="28"/>
          <w:lang w:val="kk-KZ"/>
        </w:rPr>
        <w:t>йел адам</w:t>
      </w:r>
      <w:r w:rsidRPr="00B34E44">
        <w:rPr>
          <w:sz w:val="28"/>
          <w:szCs w:val="28"/>
          <w:lang w:val="kk-KZ"/>
        </w:rPr>
        <w:t>ға</w:t>
      </w:r>
      <w:r w:rsidR="00000997" w:rsidRPr="00B34E44">
        <w:rPr>
          <w:sz w:val="28"/>
          <w:szCs w:val="28"/>
          <w:lang w:val="kk-KZ"/>
        </w:rPr>
        <w:t xml:space="preserve"> </w:t>
      </w:r>
      <w:r w:rsidRPr="00B34E44">
        <w:rPr>
          <w:sz w:val="28"/>
          <w:szCs w:val="28"/>
          <w:lang w:val="kk-KZ"/>
        </w:rPr>
        <w:t>еріп жүру журналын</w:t>
      </w:r>
      <w:r w:rsidR="00000997" w:rsidRPr="00B34E44">
        <w:rPr>
          <w:sz w:val="28"/>
          <w:szCs w:val="28"/>
          <w:lang w:val="kk-KZ"/>
        </w:rPr>
        <w:t>а қол қояды.</w:t>
      </w:r>
    </w:p>
    <w:p w:rsidR="00000997" w:rsidRPr="00B34E44" w:rsidRDefault="008614BE" w:rsidP="00000997">
      <w:pPr>
        <w:ind w:firstLine="708"/>
        <w:jc w:val="both"/>
        <w:rPr>
          <w:sz w:val="28"/>
          <w:szCs w:val="28"/>
          <w:lang w:val="kk-KZ"/>
        </w:rPr>
      </w:pPr>
      <w:r w:rsidRPr="00B34E44">
        <w:rPr>
          <w:sz w:val="28"/>
          <w:szCs w:val="28"/>
          <w:lang w:val="kk-KZ"/>
        </w:rPr>
        <w:t xml:space="preserve">Әйел адамдарға еріп жүру тапсырылған адам мекеме аумағында </w:t>
      </w:r>
      <w:r w:rsidR="00000997" w:rsidRPr="00B34E44">
        <w:rPr>
          <w:sz w:val="28"/>
          <w:szCs w:val="28"/>
          <w:lang w:val="kk-KZ"/>
        </w:rPr>
        <w:t xml:space="preserve">еріп жүру </w:t>
      </w:r>
      <w:r w:rsidRPr="00B34E44">
        <w:rPr>
          <w:sz w:val="28"/>
          <w:szCs w:val="28"/>
          <w:lang w:val="kk-KZ"/>
        </w:rPr>
        <w:t>және болу кезі</w:t>
      </w:r>
      <w:r w:rsidR="00000997" w:rsidRPr="00B34E44">
        <w:rPr>
          <w:sz w:val="28"/>
          <w:szCs w:val="28"/>
          <w:lang w:val="kk-KZ"/>
        </w:rPr>
        <w:t xml:space="preserve">нде </w:t>
      </w:r>
      <w:r w:rsidRPr="00B34E44">
        <w:rPr>
          <w:sz w:val="28"/>
          <w:szCs w:val="28"/>
          <w:lang w:val="kk-KZ"/>
        </w:rPr>
        <w:t xml:space="preserve">не стационарлық бекеттегі бақылаушыға тапсырғанға дейін </w:t>
      </w:r>
      <w:r w:rsidR="00000997" w:rsidRPr="00B34E44">
        <w:rPr>
          <w:sz w:val="28"/>
          <w:szCs w:val="28"/>
          <w:lang w:val="kk-KZ"/>
        </w:rPr>
        <w:t>солардың жек</w:t>
      </w:r>
      <w:r w:rsidR="006C5A23" w:rsidRPr="00B34E44">
        <w:rPr>
          <w:sz w:val="28"/>
          <w:szCs w:val="28"/>
          <w:lang w:val="kk-KZ"/>
        </w:rPr>
        <w:t xml:space="preserve">е </w:t>
      </w:r>
      <w:r w:rsidR="007A6D40" w:rsidRPr="00B34E44">
        <w:rPr>
          <w:sz w:val="28"/>
          <w:szCs w:val="28"/>
          <w:lang w:val="kk-KZ"/>
        </w:rPr>
        <w:t>қауіпсіздігін</w:t>
      </w:r>
      <w:r w:rsidR="003512CA">
        <w:rPr>
          <w:sz w:val="28"/>
          <w:szCs w:val="28"/>
          <w:lang w:val="kk-KZ"/>
        </w:rPr>
        <w:t xml:space="preserve"> </w:t>
      </w:r>
      <w:r w:rsidR="006C5A23" w:rsidRPr="00B34E44">
        <w:rPr>
          <w:sz w:val="28"/>
          <w:szCs w:val="28"/>
          <w:lang w:val="kk-KZ"/>
        </w:rPr>
        <w:t>қамтамасыз ету</w:t>
      </w:r>
      <w:r w:rsidRPr="00B34E44">
        <w:rPr>
          <w:sz w:val="28"/>
          <w:szCs w:val="28"/>
          <w:lang w:val="kk-KZ"/>
        </w:rPr>
        <w:t>г</w:t>
      </w:r>
      <w:r w:rsidR="00000997" w:rsidRPr="00B34E44">
        <w:rPr>
          <w:sz w:val="28"/>
          <w:szCs w:val="28"/>
          <w:lang w:val="kk-KZ"/>
        </w:rPr>
        <w:t>е жауап береді.</w:t>
      </w:r>
    </w:p>
    <w:p w:rsidR="00000997" w:rsidRPr="00B34E44" w:rsidRDefault="00000997" w:rsidP="00C31FA5">
      <w:pPr>
        <w:ind w:firstLine="567"/>
        <w:jc w:val="both"/>
        <w:rPr>
          <w:sz w:val="28"/>
          <w:szCs w:val="28"/>
          <w:lang w:val="kk-KZ"/>
        </w:rPr>
      </w:pPr>
      <w:r w:rsidRPr="00B34E44">
        <w:rPr>
          <w:sz w:val="28"/>
          <w:szCs w:val="28"/>
          <w:lang w:val="kk-KZ"/>
        </w:rPr>
        <w:t xml:space="preserve">Еріп жүрген </w:t>
      </w:r>
      <w:r w:rsidR="00293BC7" w:rsidRPr="00B34E44">
        <w:rPr>
          <w:sz w:val="28"/>
          <w:szCs w:val="28"/>
          <w:lang w:val="kk-KZ"/>
        </w:rPr>
        <w:t>адамдарды стационарлық бекеттің бақылаушысына тапсырған</w:t>
      </w:r>
      <w:r w:rsidRPr="00B34E44">
        <w:rPr>
          <w:sz w:val="28"/>
          <w:szCs w:val="28"/>
          <w:lang w:val="kk-KZ"/>
        </w:rPr>
        <w:t xml:space="preserve"> </w:t>
      </w:r>
      <w:r w:rsidR="00293BC7" w:rsidRPr="00B34E44">
        <w:rPr>
          <w:sz w:val="28"/>
          <w:szCs w:val="28"/>
          <w:lang w:val="kk-KZ"/>
        </w:rPr>
        <w:t>жағдайда бекет ведомосына тиісті жазба</w:t>
      </w:r>
      <w:r w:rsidRPr="00B34E44">
        <w:rPr>
          <w:sz w:val="28"/>
          <w:szCs w:val="28"/>
          <w:lang w:val="kk-KZ"/>
        </w:rPr>
        <w:t xml:space="preserve"> </w:t>
      </w:r>
      <w:r w:rsidR="00293BC7" w:rsidRPr="00B34E44">
        <w:rPr>
          <w:sz w:val="28"/>
          <w:szCs w:val="28"/>
          <w:lang w:val="kk-KZ"/>
        </w:rPr>
        <w:t xml:space="preserve">жазылады, одан әрі </w:t>
      </w:r>
      <w:r w:rsidRPr="00B34E44">
        <w:rPr>
          <w:sz w:val="28"/>
          <w:szCs w:val="28"/>
          <w:lang w:val="kk-KZ"/>
        </w:rPr>
        <w:t>олардың ж</w:t>
      </w:r>
      <w:r w:rsidR="00293BC7" w:rsidRPr="00B34E44">
        <w:rPr>
          <w:sz w:val="28"/>
          <w:szCs w:val="28"/>
          <w:lang w:val="kk-KZ"/>
        </w:rPr>
        <w:t>еке қау</w:t>
      </w:r>
      <w:r w:rsidR="00D0457D" w:rsidRPr="00B34E44">
        <w:rPr>
          <w:sz w:val="28"/>
          <w:szCs w:val="28"/>
          <w:lang w:val="kk-KZ"/>
        </w:rPr>
        <w:t>і</w:t>
      </w:r>
      <w:r w:rsidR="00293BC7" w:rsidRPr="00B34E44">
        <w:rPr>
          <w:sz w:val="28"/>
          <w:szCs w:val="28"/>
          <w:lang w:val="kk-KZ"/>
        </w:rPr>
        <w:t>псіздігін қамтамасыз ету</w:t>
      </w:r>
      <w:r w:rsidR="007C3094" w:rsidRPr="00B34E44">
        <w:rPr>
          <w:sz w:val="28"/>
          <w:szCs w:val="28"/>
          <w:lang w:val="kk-KZ"/>
        </w:rPr>
        <w:t>ге жауапкершілік</w:t>
      </w:r>
      <w:r w:rsidRPr="00B34E44">
        <w:rPr>
          <w:sz w:val="28"/>
          <w:szCs w:val="28"/>
          <w:lang w:val="kk-KZ"/>
        </w:rPr>
        <w:t xml:space="preserve"> </w:t>
      </w:r>
      <w:r w:rsidR="00293BC7" w:rsidRPr="00B34E44">
        <w:rPr>
          <w:sz w:val="28"/>
          <w:szCs w:val="28"/>
          <w:lang w:val="kk-KZ"/>
        </w:rPr>
        <w:t>бақылаушыға</w:t>
      </w:r>
      <w:r w:rsidRPr="00B34E44">
        <w:rPr>
          <w:sz w:val="28"/>
          <w:szCs w:val="28"/>
          <w:lang w:val="kk-KZ"/>
        </w:rPr>
        <w:t xml:space="preserve"> жүктеледі.</w:t>
      </w:r>
    </w:p>
    <w:p w:rsidR="00000997" w:rsidRPr="00B34E44" w:rsidRDefault="004724A8" w:rsidP="00C31FA5">
      <w:pPr>
        <w:ind w:firstLine="567"/>
        <w:jc w:val="both"/>
        <w:rPr>
          <w:sz w:val="28"/>
          <w:szCs w:val="28"/>
          <w:lang w:val="kk-KZ"/>
        </w:rPr>
      </w:pPr>
      <w:r w:rsidRPr="00B34E44">
        <w:rPr>
          <w:sz w:val="28"/>
          <w:szCs w:val="28"/>
          <w:lang w:val="kk-KZ"/>
        </w:rPr>
        <w:t>Ә</w:t>
      </w:r>
      <w:r w:rsidR="00000997" w:rsidRPr="00B34E44">
        <w:rPr>
          <w:sz w:val="28"/>
          <w:szCs w:val="28"/>
          <w:lang w:val="kk-KZ"/>
        </w:rPr>
        <w:t>йел адам</w:t>
      </w:r>
      <w:r w:rsidRPr="00B34E44">
        <w:rPr>
          <w:sz w:val="28"/>
          <w:szCs w:val="28"/>
          <w:lang w:val="kk-KZ"/>
        </w:rPr>
        <w:t xml:space="preserve">ды </w:t>
      </w:r>
      <w:r w:rsidR="00D0457D" w:rsidRPr="00B34E44">
        <w:rPr>
          <w:sz w:val="28"/>
          <w:szCs w:val="28"/>
          <w:lang w:val="kk-KZ"/>
        </w:rPr>
        <w:t xml:space="preserve">мекемеден шығарған кезде БӘЖ (бақылаушылар жасақшасы) бақылаушысы не </w:t>
      </w:r>
      <w:r w:rsidR="00000997" w:rsidRPr="00B34E44">
        <w:rPr>
          <w:sz w:val="28"/>
          <w:szCs w:val="28"/>
          <w:lang w:val="kk-KZ"/>
        </w:rPr>
        <w:t>БӨП-ке дейін еріп жүрген мекеме қызметкер</w:t>
      </w:r>
      <w:r w:rsidR="007C3094" w:rsidRPr="00B34E44">
        <w:rPr>
          <w:sz w:val="28"/>
          <w:szCs w:val="28"/>
          <w:lang w:val="kk-KZ"/>
        </w:rPr>
        <w:t>і журналғ</w:t>
      </w:r>
      <w:r w:rsidR="00000997" w:rsidRPr="00B34E44">
        <w:rPr>
          <w:sz w:val="28"/>
          <w:szCs w:val="28"/>
          <w:lang w:val="kk-KZ"/>
        </w:rPr>
        <w:t>а қол қояды.</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29. Бақылау және қадағалау жөніндегі БӘ</w:t>
      </w:r>
      <w:r w:rsidR="00CF52D6" w:rsidRPr="00B34E44">
        <w:rPr>
          <w:sz w:val="28"/>
          <w:szCs w:val="28"/>
          <w:lang w:val="kk-KZ"/>
        </w:rPr>
        <w:t>Ж</w:t>
      </w:r>
      <w:r w:rsidRPr="00B34E44">
        <w:rPr>
          <w:sz w:val="28"/>
          <w:szCs w:val="28"/>
          <w:lang w:val="kk-KZ"/>
        </w:rPr>
        <w:t xml:space="preserve"> (</w:t>
      </w:r>
      <w:r w:rsidR="00E307F3" w:rsidRPr="00B34E44">
        <w:rPr>
          <w:sz w:val="28"/>
          <w:szCs w:val="28"/>
          <w:lang w:val="kk-KZ"/>
        </w:rPr>
        <w:t>бақылаушылар жасақшасы</w:t>
      </w:r>
      <w:r w:rsidRPr="00B34E44">
        <w:rPr>
          <w:sz w:val="28"/>
          <w:szCs w:val="28"/>
          <w:lang w:val="kk-KZ"/>
        </w:rPr>
        <w:t xml:space="preserve">) </w:t>
      </w:r>
      <w:r w:rsidR="00CF52D6" w:rsidRPr="00B34E44">
        <w:rPr>
          <w:sz w:val="28"/>
          <w:szCs w:val="28"/>
          <w:lang w:val="kk-KZ"/>
        </w:rPr>
        <w:t>ТИ</w:t>
      </w:r>
      <w:r w:rsidR="0042424C" w:rsidRPr="00B34E44">
        <w:rPr>
          <w:sz w:val="28"/>
          <w:szCs w:val="28"/>
          <w:lang w:val="kk-KZ"/>
        </w:rPr>
        <w:t>-мен Ж</w:t>
      </w:r>
      <w:r w:rsidRPr="00B34E44">
        <w:rPr>
          <w:sz w:val="28"/>
          <w:szCs w:val="28"/>
          <w:lang w:val="kk-KZ"/>
        </w:rPr>
        <w:t>АК-қа МБКК</w:t>
      </w:r>
      <w:r w:rsidR="00CF52D6" w:rsidRPr="00B34E44">
        <w:rPr>
          <w:sz w:val="28"/>
          <w:szCs w:val="28"/>
          <w:lang w:val="kk-KZ"/>
        </w:rPr>
        <w:t xml:space="preserve"> және БӘЖ</w:t>
      </w:r>
      <w:r w:rsidRPr="00B34E44">
        <w:rPr>
          <w:sz w:val="28"/>
          <w:szCs w:val="28"/>
          <w:lang w:val="kk-KZ"/>
        </w:rPr>
        <w:t xml:space="preserve">Б-ның </w:t>
      </w:r>
      <w:r w:rsidR="007C3094" w:rsidRPr="00B34E44">
        <w:rPr>
          <w:sz w:val="28"/>
          <w:szCs w:val="28"/>
          <w:lang w:val="kk-KZ"/>
        </w:rPr>
        <w:t xml:space="preserve">(БЖБ) </w:t>
      </w:r>
      <w:r w:rsidRPr="00B34E44">
        <w:rPr>
          <w:sz w:val="28"/>
          <w:szCs w:val="28"/>
          <w:lang w:val="kk-KZ"/>
        </w:rPr>
        <w:t>бақылауымен</w:t>
      </w:r>
      <w:r w:rsidR="007C3094" w:rsidRPr="00B34E44">
        <w:rPr>
          <w:sz w:val="28"/>
          <w:szCs w:val="28"/>
          <w:lang w:val="kk-KZ"/>
        </w:rPr>
        <w:t xml:space="preserve">, </w:t>
      </w:r>
      <w:r w:rsidRPr="00B34E44">
        <w:rPr>
          <w:sz w:val="28"/>
          <w:szCs w:val="28"/>
          <w:lang w:val="kk-KZ"/>
        </w:rPr>
        <w:t>ал өнді</w:t>
      </w:r>
      <w:r w:rsidR="007C3094" w:rsidRPr="00B34E44">
        <w:rPr>
          <w:sz w:val="28"/>
          <w:szCs w:val="28"/>
          <w:lang w:val="kk-KZ"/>
        </w:rPr>
        <w:t>рістік объектіге – өндірістік ай</w:t>
      </w:r>
      <w:r w:rsidRPr="00B34E44">
        <w:rPr>
          <w:sz w:val="28"/>
          <w:szCs w:val="28"/>
          <w:lang w:val="kk-KZ"/>
        </w:rPr>
        <w:t xml:space="preserve">мақ бойынша кезекшінің немесе осы </w:t>
      </w:r>
      <w:r w:rsidR="00C41E4D" w:rsidRPr="00B34E44">
        <w:rPr>
          <w:sz w:val="28"/>
          <w:szCs w:val="28"/>
          <w:lang w:val="kk-KZ"/>
        </w:rPr>
        <w:t>объектідегі</w:t>
      </w:r>
      <w:r w:rsidRPr="00B34E44">
        <w:rPr>
          <w:sz w:val="28"/>
          <w:szCs w:val="28"/>
          <w:lang w:val="kk-KZ"/>
        </w:rPr>
        <w:t xml:space="preserve"> әкімшілік өкілінің бақылауымен</w:t>
      </w:r>
      <w:r w:rsidR="007C3094" w:rsidRPr="00B34E44">
        <w:rPr>
          <w:sz w:val="28"/>
          <w:szCs w:val="28"/>
          <w:lang w:val="kk-KZ"/>
        </w:rPr>
        <w:t xml:space="preserve"> қызметке түседі (ауысады)</w:t>
      </w:r>
      <w:r w:rsidRPr="00B34E44">
        <w:rPr>
          <w:sz w:val="28"/>
          <w:szCs w:val="28"/>
          <w:lang w:val="kk-KZ"/>
        </w:rPr>
        <w:t>.</w:t>
      </w:r>
      <w:r w:rsidR="003512CA">
        <w:rPr>
          <w:sz w:val="28"/>
          <w:szCs w:val="28"/>
          <w:lang w:val="kk-KZ"/>
        </w:rPr>
        <w:t xml:space="preserve"> </w:t>
      </w:r>
    </w:p>
    <w:p w:rsidR="001A0240" w:rsidRPr="00B34E44" w:rsidRDefault="00CF52D6" w:rsidP="001A0240">
      <w:pPr>
        <w:pStyle w:val="a3"/>
        <w:spacing w:before="0" w:after="0"/>
        <w:ind w:firstLine="709"/>
        <w:jc w:val="both"/>
        <w:rPr>
          <w:sz w:val="28"/>
          <w:szCs w:val="28"/>
          <w:lang w:val="kk-KZ"/>
        </w:rPr>
      </w:pPr>
      <w:r w:rsidRPr="00B34E44">
        <w:rPr>
          <w:sz w:val="28"/>
          <w:szCs w:val="28"/>
          <w:lang w:val="kk-KZ"/>
        </w:rPr>
        <w:t>30. БӘЖ</w:t>
      </w:r>
      <w:r w:rsidR="001A0240" w:rsidRPr="00B34E44">
        <w:rPr>
          <w:sz w:val="28"/>
          <w:szCs w:val="28"/>
          <w:lang w:val="kk-KZ"/>
        </w:rPr>
        <w:t xml:space="preserve">Б бақылау және қадағалау бойынша бақылаушылардан бекетті қабылдағаны (тапсырғаны) </w:t>
      </w:r>
      <w:r w:rsidR="00093865" w:rsidRPr="00B34E44">
        <w:rPr>
          <w:sz w:val="28"/>
          <w:szCs w:val="28"/>
          <w:lang w:val="kk-KZ"/>
        </w:rPr>
        <w:t>туралы баяндама қабылдағаннан</w:t>
      </w:r>
      <w:r w:rsidR="003E04A4" w:rsidRPr="00B34E44">
        <w:rPr>
          <w:sz w:val="28"/>
          <w:szCs w:val="28"/>
          <w:lang w:val="kk-KZ"/>
        </w:rPr>
        <w:t xml:space="preserve"> және мүлікт</w:t>
      </w:r>
      <w:r w:rsidR="001A0240" w:rsidRPr="00B34E44">
        <w:rPr>
          <w:sz w:val="28"/>
          <w:szCs w:val="28"/>
          <w:lang w:val="kk-KZ"/>
        </w:rPr>
        <w:t>і тізім</w:t>
      </w:r>
      <w:r w:rsidR="003E04A4" w:rsidRPr="00B34E44">
        <w:rPr>
          <w:sz w:val="28"/>
          <w:szCs w:val="28"/>
          <w:lang w:val="kk-KZ"/>
        </w:rPr>
        <w:t xml:space="preserve">демеге сәйкес </w:t>
      </w:r>
      <w:r w:rsidR="001A0240" w:rsidRPr="00B34E44">
        <w:rPr>
          <w:sz w:val="28"/>
          <w:szCs w:val="28"/>
          <w:lang w:val="kk-KZ"/>
        </w:rPr>
        <w:t>қабылдағаннан</w:t>
      </w:r>
      <w:r w:rsidR="003E04A4" w:rsidRPr="00B34E44">
        <w:rPr>
          <w:sz w:val="28"/>
          <w:szCs w:val="28"/>
          <w:lang w:val="kk-KZ"/>
        </w:rPr>
        <w:t xml:space="preserve"> (тапсырғаннан) </w:t>
      </w:r>
      <w:r w:rsidR="001A0240" w:rsidRPr="00B34E44">
        <w:rPr>
          <w:sz w:val="28"/>
          <w:szCs w:val="28"/>
          <w:lang w:val="kk-KZ"/>
        </w:rPr>
        <w:t>кейін тәуліктік бақылау және қад</w:t>
      </w:r>
      <w:r w:rsidR="00E307F3" w:rsidRPr="00B34E44">
        <w:rPr>
          <w:sz w:val="28"/>
          <w:szCs w:val="28"/>
          <w:lang w:val="kk-KZ"/>
        </w:rPr>
        <w:t>ағалау ведомосына қол қояды. БӘЖ</w:t>
      </w:r>
      <w:r w:rsidR="001A0240" w:rsidRPr="00B34E44">
        <w:rPr>
          <w:sz w:val="28"/>
          <w:szCs w:val="28"/>
          <w:lang w:val="kk-KZ"/>
        </w:rPr>
        <w:t xml:space="preserve">Б жеке өзі ішкі тыйым салынған аумақтың жағдайын, бақылаушылар жолағы бойынша </w:t>
      </w:r>
      <w:r w:rsidR="003E04A4" w:rsidRPr="00B34E44">
        <w:rPr>
          <w:sz w:val="28"/>
          <w:szCs w:val="28"/>
          <w:lang w:val="kk-KZ"/>
        </w:rPr>
        <w:t>аралау</w:t>
      </w:r>
      <w:r w:rsidR="001A0240" w:rsidRPr="00B34E44">
        <w:rPr>
          <w:sz w:val="28"/>
          <w:szCs w:val="28"/>
          <w:lang w:val="kk-KZ"/>
        </w:rPr>
        <w:t xml:space="preserve"> арқылы </w:t>
      </w:r>
      <w:r w:rsidR="003E04A4" w:rsidRPr="00B34E44">
        <w:rPr>
          <w:sz w:val="28"/>
          <w:szCs w:val="28"/>
          <w:lang w:val="kk-KZ"/>
        </w:rPr>
        <w:t>аумаққа іргелес</w:t>
      </w:r>
      <w:r w:rsidR="001A0240" w:rsidRPr="00B34E44">
        <w:rPr>
          <w:sz w:val="28"/>
          <w:szCs w:val="28"/>
          <w:lang w:val="kk-KZ"/>
        </w:rPr>
        <w:t xml:space="preserve"> 15 және 50 метрлік жолақтарды қабылдайды. </w:t>
      </w:r>
      <w:r w:rsidR="003E04A4" w:rsidRPr="00B34E44">
        <w:rPr>
          <w:sz w:val="28"/>
          <w:szCs w:val="28"/>
          <w:lang w:val="kk-KZ"/>
        </w:rPr>
        <w:t>Бұл ретте</w:t>
      </w:r>
      <w:r w:rsidR="001A0240" w:rsidRPr="00B34E44">
        <w:rPr>
          <w:sz w:val="28"/>
          <w:szCs w:val="28"/>
          <w:lang w:val="kk-KZ"/>
        </w:rPr>
        <w:t xml:space="preserve"> жаңа ауысымның МБКК кезекшілікті қабылдау кезінде анықталған барлық кемшіліктер мен ақауларды жазады. Анықталған кемшіліктер мен </w:t>
      </w:r>
      <w:r w:rsidR="00E02E19" w:rsidRPr="00B34E44">
        <w:rPr>
          <w:sz w:val="28"/>
          <w:szCs w:val="28"/>
          <w:lang w:val="kk-KZ"/>
        </w:rPr>
        <w:t>К</w:t>
      </w:r>
      <w:r w:rsidR="001A0240" w:rsidRPr="00B34E44">
        <w:rPr>
          <w:sz w:val="28"/>
          <w:szCs w:val="28"/>
          <w:lang w:val="kk-KZ"/>
        </w:rPr>
        <w:t xml:space="preserve">ҚБжИТҚ </w:t>
      </w:r>
      <w:r w:rsidR="003E04A4" w:rsidRPr="00B34E44">
        <w:rPr>
          <w:sz w:val="28"/>
          <w:szCs w:val="28"/>
          <w:lang w:val="kk-KZ"/>
        </w:rPr>
        <w:t>жабдығындағы ақаулар</w:t>
      </w:r>
      <w:r w:rsidR="001A0240" w:rsidRPr="00B34E44">
        <w:rPr>
          <w:sz w:val="28"/>
          <w:szCs w:val="28"/>
          <w:lang w:val="kk-KZ"/>
        </w:rPr>
        <w:t>, объектідегі</w:t>
      </w:r>
      <w:r w:rsidR="00E307F3" w:rsidRPr="00B34E44">
        <w:rPr>
          <w:sz w:val="28"/>
          <w:szCs w:val="28"/>
          <w:lang w:val="kk-KZ"/>
        </w:rPr>
        <w:t xml:space="preserve"> сотталғандардың саны мен </w:t>
      </w:r>
      <w:r w:rsidR="00781F33" w:rsidRPr="00B34E44">
        <w:rPr>
          <w:sz w:val="28"/>
          <w:szCs w:val="28"/>
          <w:lang w:val="kk-KZ"/>
        </w:rPr>
        <w:t>Б</w:t>
      </w:r>
      <w:r w:rsidR="00E307F3" w:rsidRPr="00B34E44">
        <w:rPr>
          <w:sz w:val="28"/>
          <w:szCs w:val="28"/>
          <w:lang w:val="kk-KZ"/>
        </w:rPr>
        <w:t>ІЖ-</w:t>
      </w:r>
      <w:r w:rsidR="003E04A4" w:rsidRPr="00B34E44">
        <w:rPr>
          <w:sz w:val="28"/>
          <w:szCs w:val="28"/>
          <w:lang w:val="kk-KZ"/>
        </w:rPr>
        <w:t>де</w:t>
      </w:r>
      <w:r w:rsidR="001A0240" w:rsidRPr="00B34E44">
        <w:rPr>
          <w:sz w:val="28"/>
          <w:szCs w:val="28"/>
          <w:lang w:val="kk-KZ"/>
        </w:rPr>
        <w:t xml:space="preserve"> табылған іздер туралы мекеме бастығына, </w:t>
      </w:r>
      <w:r w:rsidR="003E04A4" w:rsidRPr="00B34E44">
        <w:rPr>
          <w:sz w:val="28"/>
          <w:szCs w:val="28"/>
          <w:lang w:val="kk-KZ"/>
        </w:rPr>
        <w:t xml:space="preserve">БӘЖБ </w:t>
      </w:r>
      <w:r w:rsidR="001A0240" w:rsidRPr="00B34E44">
        <w:rPr>
          <w:sz w:val="28"/>
          <w:szCs w:val="28"/>
          <w:lang w:val="kk-KZ"/>
        </w:rPr>
        <w:t>әскери бөлініс командиріне баяндайды және қарауыл бастығын ақпараттандырады.</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31. Жедел жағдай </w:t>
      </w:r>
      <w:r w:rsidR="00D85D36" w:rsidRPr="00B34E44">
        <w:rPr>
          <w:sz w:val="28"/>
          <w:szCs w:val="28"/>
          <w:lang w:val="kk-KZ"/>
        </w:rPr>
        <w:t>шиелініскен кезде</w:t>
      </w:r>
      <w:r w:rsidRPr="00B34E44">
        <w:rPr>
          <w:sz w:val="28"/>
          <w:szCs w:val="28"/>
          <w:lang w:val="kk-KZ"/>
        </w:rPr>
        <w:t xml:space="preserve">, демалыс және мейрам күндерінде, сондай-ақ күшейтілген түрде қызмет </w:t>
      </w:r>
      <w:r w:rsidR="00D85D36" w:rsidRPr="00B34E44">
        <w:rPr>
          <w:sz w:val="28"/>
          <w:szCs w:val="28"/>
          <w:lang w:val="kk-KZ"/>
        </w:rPr>
        <w:t>өткеру кезінде мекеме бастығы МБКК-г</w:t>
      </w:r>
      <w:r w:rsidRPr="00B34E44">
        <w:rPr>
          <w:sz w:val="28"/>
          <w:szCs w:val="28"/>
          <w:lang w:val="kk-KZ"/>
        </w:rPr>
        <w:t>е бағынатын жедел топ тағайындайды. Олар кезекші ауысым құрамында қызмет атқарады. Әскери бөл</w:t>
      </w:r>
      <w:r w:rsidR="00D85D36" w:rsidRPr="00B34E44">
        <w:rPr>
          <w:sz w:val="28"/>
          <w:szCs w:val="28"/>
          <w:lang w:val="kk-KZ"/>
        </w:rPr>
        <w:t>ім командирінің келісімі бойынша</w:t>
      </w:r>
      <w:r w:rsidR="00781F33" w:rsidRPr="00B34E44">
        <w:rPr>
          <w:sz w:val="28"/>
          <w:szCs w:val="28"/>
          <w:lang w:val="kk-KZ"/>
        </w:rPr>
        <w:t xml:space="preserve"> БӘЖ</w:t>
      </w:r>
      <w:r w:rsidRPr="00B34E44">
        <w:rPr>
          <w:sz w:val="28"/>
          <w:szCs w:val="28"/>
          <w:lang w:val="kk-KZ"/>
        </w:rPr>
        <w:t xml:space="preserve"> (</w:t>
      </w:r>
      <w:r w:rsidR="00781F33" w:rsidRPr="00B34E44">
        <w:rPr>
          <w:sz w:val="28"/>
          <w:szCs w:val="28"/>
          <w:lang w:val="kk-KZ"/>
        </w:rPr>
        <w:t>бақылаушылар жасақшасы</w:t>
      </w:r>
      <w:r w:rsidRPr="00B34E44">
        <w:rPr>
          <w:sz w:val="28"/>
          <w:szCs w:val="28"/>
          <w:lang w:val="kk-KZ"/>
        </w:rPr>
        <w:t xml:space="preserve">) </w:t>
      </w:r>
      <w:r w:rsidR="00CB71E4" w:rsidRPr="00B34E44">
        <w:rPr>
          <w:sz w:val="28"/>
          <w:szCs w:val="28"/>
          <w:lang w:val="kk-KZ"/>
        </w:rPr>
        <w:t xml:space="preserve">жеке құрамы </w:t>
      </w:r>
      <w:r w:rsidRPr="00B34E44">
        <w:rPr>
          <w:sz w:val="28"/>
          <w:szCs w:val="28"/>
          <w:lang w:val="kk-KZ"/>
        </w:rPr>
        <w:t xml:space="preserve">3 ауысымдық қызмет </w:t>
      </w:r>
      <w:r w:rsidR="00CB71E4" w:rsidRPr="00B34E44">
        <w:rPr>
          <w:sz w:val="28"/>
          <w:szCs w:val="28"/>
          <w:lang w:val="kk-KZ"/>
        </w:rPr>
        <w:t>өткеруге</w:t>
      </w:r>
      <w:r w:rsidRPr="00B34E44">
        <w:rPr>
          <w:sz w:val="28"/>
          <w:szCs w:val="28"/>
          <w:lang w:val="kk-KZ"/>
        </w:rPr>
        <w:t xml:space="preserve"> ауыстырылады.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32. Жедел топ құрамына кіретін қызметкерлер тәуліктік бақылау және қадағалау ведомосына 2,3 ауысым</w:t>
      </w:r>
      <w:r w:rsidR="00735D30" w:rsidRPr="00B34E44">
        <w:rPr>
          <w:sz w:val="28"/>
          <w:szCs w:val="28"/>
          <w:lang w:val="kk-KZ"/>
        </w:rPr>
        <w:t xml:space="preserve">ның </w:t>
      </w:r>
      <w:r w:rsidR="00D0457D" w:rsidRPr="00B34E44">
        <w:rPr>
          <w:sz w:val="28"/>
          <w:szCs w:val="28"/>
          <w:lang w:val="kk-KZ"/>
        </w:rPr>
        <w:t xml:space="preserve">жұмыс </w:t>
      </w:r>
      <w:r w:rsidR="00735D30" w:rsidRPr="00B34E44">
        <w:rPr>
          <w:sz w:val="28"/>
          <w:szCs w:val="28"/>
          <w:lang w:val="kk-KZ"/>
        </w:rPr>
        <w:t>кестесін ес</w:t>
      </w:r>
      <w:r w:rsidRPr="00B34E44">
        <w:rPr>
          <w:sz w:val="28"/>
          <w:szCs w:val="28"/>
          <w:lang w:val="kk-KZ"/>
        </w:rPr>
        <w:t>ке</w:t>
      </w:r>
      <w:r w:rsidR="00735D30" w:rsidRPr="00B34E44">
        <w:rPr>
          <w:sz w:val="28"/>
          <w:szCs w:val="28"/>
          <w:lang w:val="kk-KZ"/>
        </w:rPr>
        <w:t>ре</w:t>
      </w:r>
      <w:r w:rsidRPr="00B34E44">
        <w:rPr>
          <w:sz w:val="28"/>
          <w:szCs w:val="28"/>
          <w:lang w:val="kk-KZ"/>
        </w:rPr>
        <w:t xml:space="preserve"> отырып енгізіл</w:t>
      </w:r>
      <w:r w:rsidR="00735D30" w:rsidRPr="00B34E44">
        <w:rPr>
          <w:sz w:val="28"/>
          <w:szCs w:val="28"/>
          <w:lang w:val="kk-KZ"/>
        </w:rPr>
        <w:t xml:space="preserve">еді және МБКК-нің басшылығымен </w:t>
      </w:r>
      <w:r w:rsidRPr="00B34E44">
        <w:rPr>
          <w:sz w:val="28"/>
          <w:szCs w:val="28"/>
          <w:lang w:val="kk-KZ"/>
        </w:rPr>
        <w:t>бақылау және қадағалау</w:t>
      </w:r>
      <w:r w:rsidR="00735D30" w:rsidRPr="00B34E44">
        <w:rPr>
          <w:sz w:val="28"/>
          <w:szCs w:val="28"/>
          <w:lang w:val="kk-KZ"/>
        </w:rPr>
        <w:t xml:space="preserve">, </w:t>
      </w:r>
      <w:r w:rsidRPr="00B34E44">
        <w:rPr>
          <w:sz w:val="28"/>
          <w:szCs w:val="28"/>
          <w:lang w:val="kk-KZ"/>
        </w:rPr>
        <w:t>сотта</w:t>
      </w:r>
      <w:r w:rsidR="00735D30" w:rsidRPr="00B34E44">
        <w:rPr>
          <w:sz w:val="28"/>
          <w:szCs w:val="28"/>
          <w:lang w:val="kk-KZ"/>
        </w:rPr>
        <w:t>лғандардың күн тәртібін сақтау бойынша міндеттерді орындайды. Ж</w:t>
      </w:r>
      <w:r w:rsidRPr="00B34E44">
        <w:rPr>
          <w:sz w:val="28"/>
          <w:szCs w:val="28"/>
          <w:lang w:val="kk-KZ"/>
        </w:rPr>
        <w:t xml:space="preserve">едел жағдай </w:t>
      </w:r>
      <w:r w:rsidR="00735D30" w:rsidRPr="00B34E44">
        <w:rPr>
          <w:sz w:val="28"/>
          <w:szCs w:val="28"/>
          <w:lang w:val="kk-KZ"/>
        </w:rPr>
        <w:t>шиеленіскен кезде оны қалпын</w:t>
      </w:r>
      <w:r w:rsidRPr="00B34E44">
        <w:rPr>
          <w:sz w:val="28"/>
          <w:szCs w:val="28"/>
          <w:lang w:val="kk-KZ"/>
        </w:rPr>
        <w:t xml:space="preserve">а келтіру </w:t>
      </w:r>
      <w:r w:rsidR="00735D30" w:rsidRPr="00B34E44">
        <w:rPr>
          <w:sz w:val="28"/>
          <w:szCs w:val="28"/>
          <w:lang w:val="kk-KZ"/>
        </w:rPr>
        <w:t>бойынша шаралар дереу</w:t>
      </w:r>
      <w:r w:rsidRPr="00B34E44">
        <w:rPr>
          <w:sz w:val="28"/>
          <w:szCs w:val="28"/>
          <w:lang w:val="kk-KZ"/>
        </w:rPr>
        <w:t xml:space="preserve"> қабылдайды. Жедел топ</w:t>
      </w:r>
      <w:r w:rsidR="003512CA">
        <w:rPr>
          <w:sz w:val="28"/>
          <w:szCs w:val="28"/>
          <w:lang w:val="kk-KZ"/>
        </w:rPr>
        <w:t xml:space="preserve"> </w:t>
      </w:r>
      <w:r w:rsidRPr="00B34E44">
        <w:rPr>
          <w:sz w:val="28"/>
          <w:szCs w:val="28"/>
          <w:lang w:val="kk-KZ"/>
        </w:rPr>
        <w:t xml:space="preserve">тәулік бойы қызмет </w:t>
      </w:r>
      <w:r w:rsidR="00735D30" w:rsidRPr="00B34E44">
        <w:rPr>
          <w:sz w:val="28"/>
          <w:szCs w:val="28"/>
          <w:lang w:val="kk-KZ"/>
        </w:rPr>
        <w:t>өткере отырып</w:t>
      </w:r>
      <w:r w:rsidRPr="00B34E44">
        <w:rPr>
          <w:sz w:val="28"/>
          <w:szCs w:val="28"/>
          <w:lang w:val="kk-KZ"/>
        </w:rPr>
        <w:t>, мекемеде болады. Жедел то</w:t>
      </w:r>
      <w:r w:rsidR="00735D30" w:rsidRPr="00B34E44">
        <w:rPr>
          <w:sz w:val="28"/>
          <w:szCs w:val="28"/>
          <w:lang w:val="kk-KZ"/>
        </w:rPr>
        <w:t>п құрамына мекеме бастығы не оны</w:t>
      </w:r>
      <w:r w:rsidRPr="00B34E44">
        <w:rPr>
          <w:sz w:val="28"/>
          <w:szCs w:val="28"/>
          <w:lang w:val="kk-KZ"/>
        </w:rPr>
        <w:t xml:space="preserve"> </w:t>
      </w:r>
      <w:r w:rsidR="00735D30" w:rsidRPr="00B34E44">
        <w:rPr>
          <w:sz w:val="28"/>
          <w:szCs w:val="28"/>
          <w:lang w:val="kk-KZ"/>
        </w:rPr>
        <w:t>алмастыратын адам</w:t>
      </w:r>
      <w:r w:rsidRPr="00B34E44">
        <w:rPr>
          <w:sz w:val="28"/>
          <w:szCs w:val="28"/>
          <w:lang w:val="kk-KZ"/>
        </w:rPr>
        <w:t xml:space="preserve"> бекіткен кестеге сәйкес мекеменің барлық бөлімдері мен қызметтерінің </w:t>
      </w:r>
      <w:r w:rsidR="00B0078F" w:rsidRPr="00B34E44">
        <w:rPr>
          <w:sz w:val="28"/>
          <w:szCs w:val="28"/>
          <w:lang w:val="kk-KZ"/>
        </w:rPr>
        <w:t>бас</w:t>
      </w:r>
      <w:r w:rsidRPr="00B34E44">
        <w:rPr>
          <w:sz w:val="28"/>
          <w:szCs w:val="28"/>
          <w:lang w:val="kk-KZ"/>
        </w:rPr>
        <w:t xml:space="preserve">шы құрамы </w:t>
      </w:r>
      <w:r w:rsidR="00735D30" w:rsidRPr="00B34E44">
        <w:rPr>
          <w:sz w:val="28"/>
          <w:szCs w:val="28"/>
          <w:lang w:val="kk-KZ"/>
        </w:rPr>
        <w:t>адамдары</w:t>
      </w:r>
      <w:r w:rsidRPr="00B34E44">
        <w:rPr>
          <w:sz w:val="28"/>
          <w:szCs w:val="28"/>
          <w:lang w:val="kk-KZ"/>
        </w:rPr>
        <w:t xml:space="preserve"> кіреді</w:t>
      </w:r>
      <w:r w:rsidR="004062F3" w:rsidRPr="00B34E44">
        <w:rPr>
          <w:sz w:val="28"/>
          <w:szCs w:val="28"/>
          <w:lang w:val="kk-KZ"/>
        </w:rPr>
        <w:t>.</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Жедел топ құр</w:t>
      </w:r>
      <w:r w:rsidR="00B0078F" w:rsidRPr="00B34E44">
        <w:rPr>
          <w:sz w:val="28"/>
          <w:szCs w:val="28"/>
          <w:lang w:val="kk-KZ"/>
        </w:rPr>
        <w:t>амына енгізілген</w:t>
      </w:r>
      <w:r w:rsidR="00E307F3" w:rsidRPr="00B34E44">
        <w:rPr>
          <w:sz w:val="28"/>
          <w:szCs w:val="28"/>
          <w:lang w:val="kk-KZ"/>
        </w:rPr>
        <w:t xml:space="preserve"> қызметкерлер мен БӘЖ</w:t>
      </w:r>
      <w:r w:rsidRPr="00B34E44">
        <w:rPr>
          <w:sz w:val="28"/>
          <w:szCs w:val="28"/>
          <w:lang w:val="kk-KZ"/>
        </w:rPr>
        <w:t xml:space="preserve"> (</w:t>
      </w:r>
      <w:r w:rsidR="00E307F3" w:rsidRPr="00B34E44">
        <w:rPr>
          <w:sz w:val="28"/>
          <w:szCs w:val="28"/>
          <w:lang w:val="kk-KZ"/>
        </w:rPr>
        <w:t>бақылаушылар жасақшасы</w:t>
      </w:r>
      <w:r w:rsidRPr="00B34E44">
        <w:rPr>
          <w:sz w:val="28"/>
          <w:szCs w:val="28"/>
          <w:lang w:val="kk-KZ"/>
        </w:rPr>
        <w:t>) ауырып қалған жағдайда</w:t>
      </w:r>
      <w:r w:rsidR="00B0078F" w:rsidRPr="00B34E44">
        <w:rPr>
          <w:sz w:val="28"/>
          <w:szCs w:val="28"/>
          <w:lang w:val="kk-KZ"/>
        </w:rPr>
        <w:t>н басқа</w:t>
      </w:r>
      <w:r w:rsidRPr="00B34E44">
        <w:rPr>
          <w:sz w:val="28"/>
          <w:szCs w:val="28"/>
          <w:lang w:val="kk-KZ"/>
        </w:rPr>
        <w:t xml:space="preserve"> немесе же</w:t>
      </w:r>
      <w:r w:rsidR="00B0078F" w:rsidRPr="00B34E44">
        <w:rPr>
          <w:sz w:val="28"/>
          <w:szCs w:val="28"/>
          <w:lang w:val="kk-KZ"/>
        </w:rPr>
        <w:t xml:space="preserve">ке басының жағдайына </w:t>
      </w:r>
      <w:r w:rsidRPr="00B34E44">
        <w:rPr>
          <w:sz w:val="28"/>
          <w:szCs w:val="28"/>
          <w:lang w:val="kk-KZ"/>
        </w:rPr>
        <w:t xml:space="preserve">(жақын туысының </w:t>
      </w:r>
      <w:r w:rsidR="00B0078F" w:rsidRPr="00B34E44">
        <w:rPr>
          <w:sz w:val="28"/>
          <w:szCs w:val="28"/>
          <w:lang w:val="kk-KZ"/>
        </w:rPr>
        <w:t xml:space="preserve">қайтыс болуы немесе </w:t>
      </w:r>
      <w:r w:rsidRPr="00B34E44">
        <w:rPr>
          <w:sz w:val="28"/>
          <w:szCs w:val="28"/>
          <w:lang w:val="kk-KZ"/>
        </w:rPr>
        <w:t xml:space="preserve">қатты ауыруы, қызметкерге, әскери қызметшіге немесе </w:t>
      </w:r>
      <w:r w:rsidR="00B0078F" w:rsidRPr="00B34E44">
        <w:rPr>
          <w:sz w:val="28"/>
          <w:szCs w:val="28"/>
          <w:lang w:val="kk-KZ"/>
        </w:rPr>
        <w:t>оның отбасына</w:t>
      </w:r>
      <w:r w:rsidRPr="00B34E44">
        <w:rPr>
          <w:sz w:val="28"/>
          <w:szCs w:val="28"/>
          <w:lang w:val="kk-KZ"/>
        </w:rPr>
        <w:t xml:space="preserve"> </w:t>
      </w:r>
      <w:r w:rsidR="00B0078F" w:rsidRPr="00B34E44">
        <w:rPr>
          <w:sz w:val="28"/>
          <w:szCs w:val="28"/>
          <w:lang w:val="kk-KZ"/>
        </w:rPr>
        <w:t>айтарлықтай</w:t>
      </w:r>
      <w:r w:rsidRPr="00B34E44">
        <w:rPr>
          <w:sz w:val="28"/>
          <w:szCs w:val="28"/>
          <w:lang w:val="kk-KZ"/>
        </w:rPr>
        <w:t xml:space="preserve"> ма</w:t>
      </w:r>
      <w:r w:rsidR="00B0078F" w:rsidRPr="00B34E44">
        <w:rPr>
          <w:sz w:val="28"/>
          <w:szCs w:val="28"/>
          <w:lang w:val="kk-KZ"/>
        </w:rPr>
        <w:t>териалдық шығын келтірген табиғат</w:t>
      </w:r>
      <w:r w:rsidRPr="00B34E44">
        <w:rPr>
          <w:sz w:val="28"/>
          <w:szCs w:val="28"/>
          <w:lang w:val="kk-KZ"/>
        </w:rPr>
        <w:t xml:space="preserve"> апат</w:t>
      </w:r>
      <w:r w:rsidR="00B0078F" w:rsidRPr="00B34E44">
        <w:rPr>
          <w:sz w:val="28"/>
          <w:szCs w:val="28"/>
          <w:lang w:val="kk-KZ"/>
        </w:rPr>
        <w:t>ы) және қызметтік қажеттілікке</w:t>
      </w:r>
      <w:r w:rsidRPr="00B34E44">
        <w:rPr>
          <w:sz w:val="28"/>
          <w:szCs w:val="28"/>
          <w:lang w:val="kk-KZ"/>
        </w:rPr>
        <w:t xml:space="preserve"> </w:t>
      </w:r>
      <w:r w:rsidR="00B0078F" w:rsidRPr="00B34E44">
        <w:rPr>
          <w:sz w:val="28"/>
          <w:szCs w:val="28"/>
          <w:lang w:val="kk-KZ"/>
        </w:rPr>
        <w:t xml:space="preserve">байланысты </w:t>
      </w:r>
      <w:r w:rsidRPr="00B34E44">
        <w:rPr>
          <w:sz w:val="28"/>
          <w:szCs w:val="28"/>
          <w:lang w:val="kk-KZ"/>
        </w:rPr>
        <w:t>мекеме аума</w:t>
      </w:r>
      <w:r w:rsidR="00B0078F" w:rsidRPr="00B34E44">
        <w:rPr>
          <w:sz w:val="28"/>
          <w:szCs w:val="28"/>
          <w:lang w:val="kk-KZ"/>
        </w:rPr>
        <w:t>ғын тастап кетпейді</w:t>
      </w:r>
      <w:r w:rsidRPr="00B34E44">
        <w:rPr>
          <w:sz w:val="28"/>
          <w:szCs w:val="28"/>
          <w:lang w:val="kk-KZ"/>
        </w:rPr>
        <w:t>.</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33. Демалыс және </w:t>
      </w:r>
      <w:r w:rsidR="00FB4B10" w:rsidRPr="00B34E44">
        <w:rPr>
          <w:sz w:val="28"/>
          <w:szCs w:val="28"/>
          <w:lang w:val="kk-KZ"/>
        </w:rPr>
        <w:t xml:space="preserve">мереке күндері, сондай-ақ </w:t>
      </w:r>
      <w:r w:rsidRPr="00B34E44">
        <w:rPr>
          <w:sz w:val="28"/>
          <w:szCs w:val="28"/>
          <w:lang w:val="kk-KZ"/>
        </w:rPr>
        <w:t xml:space="preserve">күшейтілген түрде </w:t>
      </w:r>
      <w:r w:rsidR="00D641F4" w:rsidRPr="00B34E44">
        <w:rPr>
          <w:sz w:val="28"/>
          <w:szCs w:val="28"/>
          <w:lang w:val="kk-KZ"/>
        </w:rPr>
        <w:t>қызмет</w:t>
      </w:r>
      <w:r w:rsidR="00FB4B10" w:rsidRPr="00B34E44">
        <w:rPr>
          <w:sz w:val="28"/>
          <w:szCs w:val="28"/>
          <w:lang w:val="kk-KZ"/>
        </w:rPr>
        <w:t xml:space="preserve"> өткеру</w:t>
      </w:r>
      <w:r w:rsidRPr="00B34E44">
        <w:rPr>
          <w:sz w:val="28"/>
          <w:szCs w:val="28"/>
          <w:lang w:val="kk-KZ"/>
        </w:rPr>
        <w:t xml:space="preserve"> кезеңінде мекеме бойынша жауапты </w:t>
      </w:r>
      <w:r w:rsidR="00FB4B10" w:rsidRPr="00B34E44">
        <w:rPr>
          <w:sz w:val="28"/>
          <w:szCs w:val="28"/>
          <w:lang w:val="kk-KZ"/>
        </w:rPr>
        <w:t>ретінде мекеме бастығы бекіткен кестеге сәйкес мекеме басшы құрамы</w:t>
      </w:r>
      <w:r w:rsidRPr="00B34E44">
        <w:rPr>
          <w:sz w:val="28"/>
          <w:szCs w:val="28"/>
          <w:lang w:val="kk-KZ"/>
        </w:rPr>
        <w:t xml:space="preserve"> </w:t>
      </w:r>
      <w:r w:rsidR="002A32A9" w:rsidRPr="00B34E44">
        <w:rPr>
          <w:sz w:val="28"/>
          <w:szCs w:val="28"/>
          <w:lang w:val="kk-KZ"/>
        </w:rPr>
        <w:t xml:space="preserve">қатарынан </w:t>
      </w:r>
      <w:r w:rsidRPr="00B34E44">
        <w:rPr>
          <w:sz w:val="28"/>
          <w:szCs w:val="28"/>
          <w:lang w:val="kk-KZ"/>
        </w:rPr>
        <w:t xml:space="preserve">(бастық және </w:t>
      </w:r>
      <w:r w:rsidR="00FB4B10" w:rsidRPr="00B34E44">
        <w:rPr>
          <w:sz w:val="28"/>
          <w:szCs w:val="28"/>
          <w:lang w:val="kk-KZ"/>
        </w:rPr>
        <w:t xml:space="preserve">оның </w:t>
      </w:r>
      <w:r w:rsidRPr="00B34E44">
        <w:rPr>
          <w:sz w:val="28"/>
          <w:szCs w:val="28"/>
          <w:lang w:val="kk-KZ"/>
        </w:rPr>
        <w:t xml:space="preserve">орынбасарлары) </w:t>
      </w:r>
      <w:r w:rsidR="00FB4B10" w:rsidRPr="00B34E44">
        <w:rPr>
          <w:sz w:val="28"/>
          <w:szCs w:val="28"/>
          <w:lang w:val="kk-KZ"/>
        </w:rPr>
        <w:t>түседі</w:t>
      </w:r>
      <w:r w:rsidRPr="00B34E44">
        <w:rPr>
          <w:sz w:val="28"/>
          <w:szCs w:val="28"/>
          <w:lang w:val="kk-KZ"/>
        </w:rPr>
        <w:t xml:space="preserve">. Кезекшілік </w:t>
      </w:r>
      <w:r w:rsidR="00FB4B10" w:rsidRPr="00B34E44">
        <w:rPr>
          <w:sz w:val="28"/>
          <w:szCs w:val="28"/>
          <w:lang w:val="kk-KZ"/>
        </w:rPr>
        <w:t>өткеру</w:t>
      </w:r>
      <w:r w:rsidRPr="00B34E44">
        <w:rPr>
          <w:sz w:val="28"/>
          <w:szCs w:val="28"/>
          <w:lang w:val="kk-KZ"/>
        </w:rPr>
        <w:t xml:space="preserve"> кезеңінде жауапты қызметкерлер мекеме </w:t>
      </w:r>
      <w:r w:rsidR="00FB4B10" w:rsidRPr="00B34E44">
        <w:rPr>
          <w:sz w:val="28"/>
          <w:szCs w:val="28"/>
          <w:lang w:val="kk-KZ"/>
        </w:rPr>
        <w:t xml:space="preserve">аумағында тәулік бойы </w:t>
      </w:r>
      <w:r w:rsidR="002A32A9" w:rsidRPr="00B34E44">
        <w:rPr>
          <w:sz w:val="28"/>
          <w:szCs w:val="28"/>
          <w:lang w:val="kk-KZ"/>
        </w:rPr>
        <w:t xml:space="preserve">кезекші </w:t>
      </w:r>
      <w:r w:rsidR="00FB4B10" w:rsidRPr="00B34E44">
        <w:rPr>
          <w:sz w:val="28"/>
          <w:szCs w:val="28"/>
          <w:lang w:val="kk-KZ"/>
        </w:rPr>
        <w:t>болады</w:t>
      </w:r>
      <w:r w:rsidRPr="00B34E44">
        <w:rPr>
          <w:sz w:val="28"/>
          <w:szCs w:val="28"/>
          <w:lang w:val="kk-KZ"/>
        </w:rPr>
        <w:t>.</w:t>
      </w:r>
      <w:r w:rsidR="003512CA">
        <w:rPr>
          <w:sz w:val="28"/>
          <w:szCs w:val="28"/>
          <w:lang w:val="kk-KZ"/>
        </w:rPr>
        <w:t xml:space="preserve"> </w:t>
      </w:r>
    </w:p>
    <w:p w:rsidR="001A0240" w:rsidRPr="00B34E44" w:rsidRDefault="001A0240" w:rsidP="001A0240">
      <w:pPr>
        <w:pStyle w:val="a3"/>
        <w:spacing w:before="0" w:after="0"/>
        <w:ind w:firstLine="709"/>
        <w:rPr>
          <w:b/>
          <w:bCs/>
          <w:sz w:val="28"/>
          <w:szCs w:val="28"/>
          <w:lang w:val="kk-KZ"/>
        </w:rPr>
      </w:pPr>
      <w:r w:rsidRPr="00B34E44">
        <w:rPr>
          <w:b/>
          <w:bCs/>
          <w:sz w:val="28"/>
          <w:szCs w:val="28"/>
          <w:lang w:val="kk-KZ"/>
        </w:rPr>
        <w:t xml:space="preserve">3-параграф. </w:t>
      </w:r>
      <w:r w:rsidR="00491989" w:rsidRPr="00B34E44">
        <w:rPr>
          <w:b/>
          <w:bCs/>
          <w:sz w:val="28"/>
          <w:szCs w:val="28"/>
          <w:lang w:val="kk-KZ"/>
        </w:rPr>
        <w:t>Қ</w:t>
      </w:r>
      <w:r w:rsidRPr="00B34E44">
        <w:rPr>
          <w:b/>
          <w:bCs/>
          <w:sz w:val="28"/>
          <w:szCs w:val="28"/>
          <w:lang w:val="kk-KZ"/>
        </w:rPr>
        <w:t xml:space="preserve">адағалауды жүзеге асыруды бақылау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34. Мекеме ба</w:t>
      </w:r>
      <w:r w:rsidR="00491989" w:rsidRPr="00B34E44">
        <w:rPr>
          <w:sz w:val="28"/>
          <w:szCs w:val="28"/>
          <w:lang w:val="kk-KZ"/>
        </w:rPr>
        <w:t xml:space="preserve">стығы, әскери бөлініс командирі </w:t>
      </w:r>
      <w:r w:rsidR="00161F3C" w:rsidRPr="00B34E44">
        <w:rPr>
          <w:sz w:val="28"/>
          <w:szCs w:val="28"/>
          <w:lang w:val="kk-KZ"/>
        </w:rPr>
        <w:t>БӘЖ</w:t>
      </w:r>
      <w:r w:rsidRPr="00B34E44">
        <w:rPr>
          <w:sz w:val="28"/>
          <w:szCs w:val="28"/>
          <w:lang w:val="kk-KZ"/>
        </w:rPr>
        <w:t xml:space="preserve"> (</w:t>
      </w:r>
      <w:r w:rsidR="00161F3C" w:rsidRPr="00B34E44">
        <w:rPr>
          <w:sz w:val="28"/>
          <w:szCs w:val="28"/>
          <w:lang w:val="kk-KZ"/>
        </w:rPr>
        <w:t>бақылаушылар жасақшасы</w:t>
      </w:r>
      <w:r w:rsidRPr="00B34E44">
        <w:rPr>
          <w:sz w:val="28"/>
          <w:szCs w:val="28"/>
          <w:lang w:val="kk-KZ"/>
        </w:rPr>
        <w:t xml:space="preserve">) қызмет </w:t>
      </w:r>
      <w:r w:rsidR="00491989" w:rsidRPr="00B34E44">
        <w:rPr>
          <w:sz w:val="28"/>
          <w:szCs w:val="28"/>
          <w:lang w:val="kk-KZ"/>
        </w:rPr>
        <w:t>өткеруін</w:t>
      </w:r>
      <w:r w:rsidRPr="00B34E44">
        <w:rPr>
          <w:sz w:val="28"/>
          <w:szCs w:val="28"/>
          <w:lang w:val="kk-KZ"/>
        </w:rPr>
        <w:t xml:space="preserve"> аптасына кемінде екі рет тексереді, ал мекеме бастығының </w:t>
      </w:r>
      <w:r w:rsidR="00D50FD3" w:rsidRPr="00B34E44">
        <w:rPr>
          <w:sz w:val="28"/>
          <w:szCs w:val="28"/>
          <w:lang w:val="kk-KZ"/>
        </w:rPr>
        <w:t>режим</w:t>
      </w:r>
      <w:r w:rsidR="00491989" w:rsidRPr="00B34E44">
        <w:rPr>
          <w:sz w:val="28"/>
          <w:szCs w:val="28"/>
          <w:lang w:val="kk-KZ"/>
        </w:rPr>
        <w:t xml:space="preserve"> және жедел жұмыс</w:t>
      </w:r>
      <w:r w:rsidRPr="00B34E44">
        <w:rPr>
          <w:sz w:val="28"/>
          <w:szCs w:val="28"/>
          <w:lang w:val="kk-KZ"/>
        </w:rPr>
        <w:t xml:space="preserve"> жөніндегі орынбасары</w:t>
      </w:r>
      <w:r w:rsidR="00491989" w:rsidRPr="00B34E44">
        <w:rPr>
          <w:sz w:val="28"/>
          <w:szCs w:val="28"/>
          <w:lang w:val="kk-KZ"/>
        </w:rPr>
        <w:t>, әскери</w:t>
      </w:r>
      <w:r w:rsidRPr="00B34E44">
        <w:rPr>
          <w:sz w:val="28"/>
          <w:szCs w:val="28"/>
          <w:lang w:val="kk-KZ"/>
        </w:rPr>
        <w:t xml:space="preserve"> бөлініс командирінің бақылаушылар қызметі </w:t>
      </w:r>
      <w:r w:rsidR="00491989" w:rsidRPr="00B34E44">
        <w:rPr>
          <w:sz w:val="28"/>
          <w:szCs w:val="28"/>
          <w:lang w:val="kk-KZ"/>
        </w:rPr>
        <w:t>жөніндегі</w:t>
      </w:r>
      <w:r w:rsidRPr="00B34E44">
        <w:rPr>
          <w:sz w:val="28"/>
          <w:szCs w:val="28"/>
          <w:lang w:val="kk-KZ"/>
        </w:rPr>
        <w:t xml:space="preserve"> орынбасары - күн сайын тексереді.</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Т</w:t>
      </w:r>
      <w:r w:rsidR="00491989" w:rsidRPr="00B34E44">
        <w:rPr>
          <w:sz w:val="28"/>
          <w:szCs w:val="28"/>
          <w:lang w:val="kk-KZ"/>
        </w:rPr>
        <w:t>ексеріс</w:t>
      </w:r>
      <w:r w:rsidR="00161F3C" w:rsidRPr="00B34E44">
        <w:rPr>
          <w:sz w:val="28"/>
          <w:szCs w:val="28"/>
          <w:lang w:val="kk-KZ"/>
        </w:rPr>
        <w:t xml:space="preserve"> саны мен уақыты әрбір БӘЖ</w:t>
      </w:r>
      <w:r w:rsidRPr="00B34E44">
        <w:rPr>
          <w:sz w:val="28"/>
          <w:szCs w:val="28"/>
          <w:lang w:val="kk-KZ"/>
        </w:rPr>
        <w:t xml:space="preserve"> (</w:t>
      </w:r>
      <w:r w:rsidR="00161F3C" w:rsidRPr="00B34E44">
        <w:rPr>
          <w:sz w:val="28"/>
          <w:szCs w:val="28"/>
          <w:lang w:val="kk-KZ"/>
        </w:rPr>
        <w:t>бақылаушылар жасақшасы</w:t>
      </w:r>
      <w:r w:rsidRPr="00B34E44">
        <w:rPr>
          <w:sz w:val="28"/>
          <w:szCs w:val="28"/>
          <w:lang w:val="kk-KZ"/>
        </w:rPr>
        <w:t>) бөлініс офицерлерімен және мекеме бастығым</w:t>
      </w:r>
      <w:r w:rsidR="00491989" w:rsidRPr="00B34E44">
        <w:rPr>
          <w:sz w:val="28"/>
          <w:szCs w:val="28"/>
          <w:lang w:val="kk-KZ"/>
        </w:rPr>
        <w:t xml:space="preserve">ен немесе оның орынбасарларымен </w:t>
      </w:r>
      <w:r w:rsidRPr="00B34E44">
        <w:rPr>
          <w:sz w:val="28"/>
          <w:szCs w:val="28"/>
          <w:lang w:val="kk-KZ"/>
        </w:rPr>
        <w:t>ауысымда кемінде бір рет тексеруді е</w:t>
      </w:r>
      <w:r w:rsidR="00C31FA5">
        <w:rPr>
          <w:sz w:val="28"/>
          <w:szCs w:val="28"/>
          <w:lang w:val="kk-KZ"/>
        </w:rPr>
        <w:t>сепке ала отырып қарастырылады.</w:t>
      </w:r>
    </w:p>
    <w:p w:rsidR="001A0240" w:rsidRPr="00B34E44" w:rsidRDefault="00491989" w:rsidP="001A0240">
      <w:pPr>
        <w:pStyle w:val="a3"/>
        <w:spacing w:before="0" w:after="0"/>
        <w:ind w:firstLine="709"/>
        <w:jc w:val="both"/>
        <w:rPr>
          <w:sz w:val="28"/>
          <w:szCs w:val="28"/>
          <w:lang w:val="kk-KZ"/>
        </w:rPr>
      </w:pPr>
      <w:r w:rsidRPr="00B34E44">
        <w:rPr>
          <w:sz w:val="28"/>
          <w:szCs w:val="28"/>
          <w:lang w:val="kk-KZ"/>
        </w:rPr>
        <w:t>МБКК-нің және объектілер</w:t>
      </w:r>
      <w:r w:rsidR="00656057" w:rsidRPr="00B34E44">
        <w:rPr>
          <w:sz w:val="28"/>
          <w:szCs w:val="28"/>
          <w:lang w:val="kk-KZ"/>
        </w:rPr>
        <w:t>дегі</w:t>
      </w:r>
      <w:r w:rsidR="001A0240" w:rsidRPr="00B34E44">
        <w:rPr>
          <w:sz w:val="28"/>
          <w:szCs w:val="28"/>
          <w:lang w:val="kk-KZ"/>
        </w:rPr>
        <w:t xml:space="preserve"> әкімшілік өкілінің қызмет өткеруін</w:t>
      </w:r>
      <w:r w:rsidRPr="00B34E44">
        <w:rPr>
          <w:sz w:val="28"/>
          <w:szCs w:val="28"/>
          <w:lang w:val="kk-KZ"/>
        </w:rPr>
        <w:t xml:space="preserve"> тексеруді мекеме бастығы не мекеме</w:t>
      </w:r>
      <w:r w:rsidR="001A0240" w:rsidRPr="00B34E44">
        <w:rPr>
          <w:sz w:val="28"/>
          <w:szCs w:val="28"/>
          <w:lang w:val="kk-KZ"/>
        </w:rPr>
        <w:t xml:space="preserve"> басшы құрамы</w:t>
      </w:r>
      <w:r w:rsidRPr="00B34E44">
        <w:rPr>
          <w:sz w:val="28"/>
          <w:szCs w:val="28"/>
          <w:lang w:val="kk-KZ"/>
        </w:rPr>
        <w:t>ның</w:t>
      </w:r>
      <w:r w:rsidR="001A0240" w:rsidRPr="00B34E44">
        <w:rPr>
          <w:sz w:val="28"/>
          <w:szCs w:val="28"/>
          <w:lang w:val="kk-KZ"/>
        </w:rPr>
        <w:t xml:space="preserve"> </w:t>
      </w:r>
      <w:r w:rsidRPr="00B34E44">
        <w:rPr>
          <w:sz w:val="28"/>
          <w:szCs w:val="28"/>
          <w:lang w:val="kk-KZ"/>
        </w:rPr>
        <w:t xml:space="preserve">адамдары </w:t>
      </w:r>
      <w:r w:rsidR="001A0240" w:rsidRPr="00B34E44">
        <w:rPr>
          <w:sz w:val="28"/>
          <w:szCs w:val="28"/>
          <w:lang w:val="kk-KZ"/>
        </w:rPr>
        <w:t>жүзеге асырады.</w:t>
      </w:r>
      <w:r w:rsidR="003512CA">
        <w:rPr>
          <w:sz w:val="28"/>
          <w:szCs w:val="28"/>
          <w:lang w:val="kk-KZ"/>
        </w:rPr>
        <w:t xml:space="preserve"> </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35. </w:t>
      </w:r>
      <w:r w:rsidR="00CF6B55" w:rsidRPr="00B34E44">
        <w:rPr>
          <w:sz w:val="28"/>
          <w:szCs w:val="28"/>
          <w:lang w:val="kk-KZ"/>
        </w:rPr>
        <w:t>Бекеттерде</w:t>
      </w:r>
      <w:r w:rsidRPr="00B34E44">
        <w:rPr>
          <w:sz w:val="28"/>
          <w:szCs w:val="28"/>
          <w:lang w:val="kk-KZ"/>
        </w:rPr>
        <w:t xml:space="preserve"> және басқа да қызмет </w:t>
      </w:r>
      <w:r w:rsidR="00CF6B55" w:rsidRPr="00B34E44">
        <w:rPr>
          <w:sz w:val="28"/>
          <w:szCs w:val="28"/>
          <w:lang w:val="kk-KZ"/>
        </w:rPr>
        <w:t>өткеру</w:t>
      </w:r>
      <w:r w:rsidRPr="00B34E44">
        <w:rPr>
          <w:sz w:val="28"/>
          <w:szCs w:val="28"/>
          <w:lang w:val="kk-KZ"/>
        </w:rPr>
        <w:t xml:space="preserve"> орындарында мекем</w:t>
      </w:r>
      <w:r w:rsidR="00CF6B55" w:rsidRPr="00B34E44">
        <w:rPr>
          <w:sz w:val="28"/>
          <w:szCs w:val="28"/>
          <w:lang w:val="kk-KZ"/>
        </w:rPr>
        <w:t>е, аумақтық бөлініс</w:t>
      </w:r>
      <w:r w:rsidRPr="00B34E44">
        <w:rPr>
          <w:sz w:val="28"/>
          <w:szCs w:val="28"/>
          <w:lang w:val="kk-KZ"/>
        </w:rPr>
        <w:t>, ҚАЖ комитетінің тексерушілері, Ұлт</w:t>
      </w:r>
      <w:r w:rsidR="00CF6B55" w:rsidRPr="00B34E44">
        <w:rPr>
          <w:sz w:val="28"/>
          <w:szCs w:val="28"/>
          <w:lang w:val="kk-KZ"/>
        </w:rPr>
        <w:t>т</w:t>
      </w:r>
      <w:r w:rsidRPr="00B34E44">
        <w:rPr>
          <w:sz w:val="28"/>
          <w:szCs w:val="28"/>
          <w:lang w:val="kk-KZ"/>
        </w:rPr>
        <w:t xml:space="preserve">ық ұлан бөлінісінің және әскери бөлімдерінің офицерлері, </w:t>
      </w:r>
      <w:r w:rsidR="00CF6B55" w:rsidRPr="00B34E44">
        <w:rPr>
          <w:sz w:val="28"/>
          <w:szCs w:val="28"/>
          <w:lang w:val="kk-KZ"/>
        </w:rPr>
        <w:t>сондай-ақ</w:t>
      </w:r>
      <w:r w:rsidRPr="00B34E44">
        <w:rPr>
          <w:sz w:val="28"/>
          <w:szCs w:val="28"/>
          <w:lang w:val="kk-KZ"/>
        </w:rPr>
        <w:t xml:space="preserve"> Ұ</w:t>
      </w:r>
      <w:r w:rsidR="00D33ED5" w:rsidRPr="00B34E44">
        <w:rPr>
          <w:sz w:val="28"/>
          <w:szCs w:val="28"/>
          <w:lang w:val="kk-KZ"/>
        </w:rPr>
        <w:t>лт</w:t>
      </w:r>
      <w:r w:rsidR="00CF6B55" w:rsidRPr="00B34E44">
        <w:rPr>
          <w:sz w:val="28"/>
          <w:szCs w:val="28"/>
          <w:lang w:val="kk-KZ"/>
        </w:rPr>
        <w:t>т</w:t>
      </w:r>
      <w:r w:rsidR="00D33ED5" w:rsidRPr="00B34E44">
        <w:rPr>
          <w:sz w:val="28"/>
          <w:szCs w:val="28"/>
          <w:lang w:val="kk-KZ"/>
        </w:rPr>
        <w:t xml:space="preserve">ық ұлан </w:t>
      </w:r>
      <w:r w:rsidR="00CF6B55" w:rsidRPr="00B34E44">
        <w:rPr>
          <w:sz w:val="28"/>
          <w:szCs w:val="28"/>
          <w:lang w:val="kk-KZ"/>
        </w:rPr>
        <w:t>бас қолбасшылығының ө</w:t>
      </w:r>
      <w:r w:rsidR="00D33ED5" w:rsidRPr="00B34E44">
        <w:rPr>
          <w:sz w:val="28"/>
          <w:szCs w:val="28"/>
          <w:lang w:val="kk-KZ"/>
        </w:rPr>
        <w:t>кілдері</w:t>
      </w:r>
      <w:r w:rsidR="000F46F5" w:rsidRPr="00B34E44">
        <w:rPr>
          <w:sz w:val="28"/>
          <w:szCs w:val="28"/>
          <w:lang w:val="kk-KZ"/>
        </w:rPr>
        <w:t>;</w:t>
      </w:r>
      <w:r w:rsidR="00D33ED5" w:rsidRPr="00B34E44">
        <w:rPr>
          <w:sz w:val="28"/>
          <w:szCs w:val="28"/>
          <w:lang w:val="kk-KZ"/>
        </w:rPr>
        <w:t xml:space="preserve"> кезекші ауысымның және БӘЖ</w:t>
      </w:r>
      <w:r w:rsidRPr="00B34E44">
        <w:rPr>
          <w:sz w:val="28"/>
          <w:szCs w:val="28"/>
          <w:lang w:val="kk-KZ"/>
        </w:rPr>
        <w:t xml:space="preserve"> (</w:t>
      </w:r>
      <w:r w:rsidR="00D33ED5" w:rsidRPr="00B34E44">
        <w:rPr>
          <w:sz w:val="28"/>
          <w:szCs w:val="28"/>
          <w:lang w:val="kk-KZ"/>
        </w:rPr>
        <w:t>бақылаушылар жасақшасы</w:t>
      </w:r>
      <w:r w:rsidRPr="00B34E44">
        <w:rPr>
          <w:sz w:val="28"/>
          <w:szCs w:val="28"/>
          <w:lang w:val="kk-KZ"/>
        </w:rPr>
        <w:t>) құрамының бар</w:t>
      </w:r>
      <w:r w:rsidR="00CF6B55" w:rsidRPr="00B34E44">
        <w:rPr>
          <w:sz w:val="28"/>
          <w:szCs w:val="28"/>
          <w:lang w:val="kk-KZ"/>
        </w:rPr>
        <w:t xml:space="preserve">-жоғын </w:t>
      </w:r>
      <w:r w:rsidRPr="00B34E44">
        <w:rPr>
          <w:sz w:val="28"/>
          <w:szCs w:val="28"/>
          <w:lang w:val="kk-KZ"/>
        </w:rPr>
        <w:t>және қызметтерінің тәуліктік бақылау және қадағалау ведомосына с</w:t>
      </w:r>
      <w:r w:rsidR="00CF6B55" w:rsidRPr="00B34E44">
        <w:rPr>
          <w:sz w:val="28"/>
          <w:szCs w:val="28"/>
          <w:lang w:val="kk-KZ"/>
        </w:rPr>
        <w:t>ә</w:t>
      </w:r>
      <w:r w:rsidRPr="00B34E44">
        <w:rPr>
          <w:sz w:val="28"/>
          <w:szCs w:val="28"/>
          <w:lang w:val="kk-KZ"/>
        </w:rPr>
        <w:t>й</w:t>
      </w:r>
      <w:r w:rsidR="00CF6B55" w:rsidRPr="00B34E44">
        <w:rPr>
          <w:sz w:val="28"/>
          <w:szCs w:val="28"/>
          <w:lang w:val="kk-KZ"/>
        </w:rPr>
        <w:t>кес келуін, қызметтік құжат</w:t>
      </w:r>
      <w:r w:rsidR="000F46F5" w:rsidRPr="00B34E44">
        <w:rPr>
          <w:sz w:val="28"/>
          <w:szCs w:val="28"/>
          <w:lang w:val="kk-KZ"/>
        </w:rPr>
        <w:t>т</w:t>
      </w:r>
      <w:r w:rsidR="00CF6B55" w:rsidRPr="00B34E44">
        <w:rPr>
          <w:sz w:val="28"/>
          <w:szCs w:val="28"/>
          <w:lang w:val="kk-KZ"/>
        </w:rPr>
        <w:t>амасын</w:t>
      </w:r>
      <w:r w:rsidRPr="00B34E44">
        <w:rPr>
          <w:sz w:val="28"/>
          <w:szCs w:val="28"/>
          <w:lang w:val="kk-KZ"/>
        </w:rPr>
        <w:t>,</w:t>
      </w:r>
      <w:r w:rsidR="00CF6B55" w:rsidRPr="00B34E44">
        <w:rPr>
          <w:sz w:val="28"/>
          <w:szCs w:val="28"/>
          <w:lang w:val="kk-KZ"/>
        </w:rPr>
        <w:t xml:space="preserve"> аумақтың</w:t>
      </w:r>
      <w:r w:rsidRPr="00B34E44">
        <w:rPr>
          <w:sz w:val="28"/>
          <w:szCs w:val="28"/>
          <w:lang w:val="kk-KZ"/>
        </w:rPr>
        <w:t xml:space="preserve"> </w:t>
      </w:r>
      <w:r w:rsidR="00CF6B55" w:rsidRPr="00B34E44">
        <w:rPr>
          <w:sz w:val="28"/>
          <w:szCs w:val="28"/>
          <w:lang w:val="kk-KZ"/>
        </w:rPr>
        <w:t>жай-күйін</w:t>
      </w:r>
      <w:r w:rsidRPr="00B34E44">
        <w:rPr>
          <w:sz w:val="28"/>
          <w:szCs w:val="28"/>
          <w:lang w:val="kk-KZ"/>
        </w:rPr>
        <w:t xml:space="preserve">, </w:t>
      </w:r>
      <w:r w:rsidR="001B2F87" w:rsidRPr="00B34E44">
        <w:rPr>
          <w:sz w:val="28"/>
          <w:szCs w:val="28"/>
          <w:lang w:val="kk-KZ"/>
        </w:rPr>
        <w:t>аумақты</w:t>
      </w:r>
      <w:r w:rsidRPr="00B34E44">
        <w:rPr>
          <w:sz w:val="28"/>
          <w:szCs w:val="28"/>
          <w:lang w:val="kk-KZ"/>
        </w:rPr>
        <w:t xml:space="preserve"> </w:t>
      </w:r>
      <w:r w:rsidR="001B2F87" w:rsidRPr="00B34E44">
        <w:rPr>
          <w:sz w:val="28"/>
          <w:szCs w:val="28"/>
          <w:lang w:val="kk-KZ"/>
        </w:rPr>
        <w:t>түнгі уақытта жарықтандыруды, бөгеу құрылғыларын, жер асты</w:t>
      </w:r>
      <w:r w:rsidR="003512CA">
        <w:rPr>
          <w:sz w:val="28"/>
          <w:szCs w:val="28"/>
          <w:lang w:val="kk-KZ"/>
        </w:rPr>
        <w:t xml:space="preserve"> </w:t>
      </w:r>
      <w:r w:rsidR="001B2F87" w:rsidRPr="00B34E44">
        <w:rPr>
          <w:sz w:val="28"/>
          <w:szCs w:val="28"/>
          <w:lang w:val="kk-KZ"/>
        </w:rPr>
        <w:t>құрылыстары</w:t>
      </w:r>
      <w:r w:rsidR="00D641F4" w:rsidRPr="00B34E44">
        <w:rPr>
          <w:sz w:val="28"/>
          <w:szCs w:val="28"/>
          <w:lang w:val="kk-KZ"/>
        </w:rPr>
        <w:t xml:space="preserve"> </w:t>
      </w:r>
      <w:r w:rsidR="000F46F5" w:rsidRPr="00B34E44">
        <w:rPr>
          <w:sz w:val="28"/>
          <w:szCs w:val="28"/>
          <w:lang w:val="kk-KZ"/>
        </w:rPr>
        <w:t>мен</w:t>
      </w:r>
      <w:r w:rsidR="001B2F87" w:rsidRPr="00B34E44">
        <w:rPr>
          <w:sz w:val="28"/>
          <w:szCs w:val="28"/>
          <w:lang w:val="kk-KZ"/>
        </w:rPr>
        <w:t xml:space="preserve"> </w:t>
      </w:r>
      <w:r w:rsidRPr="00B34E44">
        <w:rPr>
          <w:sz w:val="28"/>
          <w:szCs w:val="28"/>
          <w:lang w:val="kk-KZ"/>
        </w:rPr>
        <w:t>құбырлары</w:t>
      </w:r>
      <w:r w:rsidR="001B2F87" w:rsidRPr="00B34E44">
        <w:rPr>
          <w:sz w:val="28"/>
          <w:szCs w:val="28"/>
          <w:lang w:val="kk-KZ"/>
        </w:rPr>
        <w:t>н</w:t>
      </w:r>
      <w:r w:rsidRPr="00B34E44">
        <w:rPr>
          <w:sz w:val="28"/>
          <w:szCs w:val="28"/>
          <w:lang w:val="kk-KZ"/>
        </w:rPr>
        <w:t xml:space="preserve">, БІЖ </w:t>
      </w:r>
      <w:r w:rsidR="001B2F87" w:rsidRPr="00B34E44">
        <w:rPr>
          <w:sz w:val="28"/>
          <w:szCs w:val="28"/>
          <w:lang w:val="kk-KZ"/>
        </w:rPr>
        <w:t>және</w:t>
      </w:r>
      <w:r w:rsidRPr="00B34E44">
        <w:rPr>
          <w:sz w:val="28"/>
          <w:szCs w:val="28"/>
          <w:lang w:val="kk-KZ"/>
        </w:rPr>
        <w:t xml:space="preserve"> оған </w:t>
      </w:r>
      <w:r w:rsidR="001B2F87" w:rsidRPr="00B34E44">
        <w:rPr>
          <w:sz w:val="28"/>
          <w:szCs w:val="28"/>
          <w:lang w:val="kk-KZ"/>
        </w:rPr>
        <w:t xml:space="preserve">іргелес </w:t>
      </w:r>
      <w:r w:rsidRPr="00B34E44">
        <w:rPr>
          <w:sz w:val="28"/>
          <w:szCs w:val="28"/>
          <w:lang w:val="kk-KZ"/>
        </w:rPr>
        <w:t xml:space="preserve">аумақты, қоршауды, байланыс және </w:t>
      </w:r>
      <w:r w:rsidR="001B2F87" w:rsidRPr="00B34E44">
        <w:rPr>
          <w:sz w:val="28"/>
          <w:szCs w:val="28"/>
          <w:lang w:val="kk-KZ"/>
        </w:rPr>
        <w:t>сигнализация</w:t>
      </w:r>
      <w:r w:rsidRPr="00B34E44">
        <w:rPr>
          <w:sz w:val="28"/>
          <w:szCs w:val="28"/>
          <w:lang w:val="kk-KZ"/>
        </w:rPr>
        <w:t xml:space="preserve"> құралдарының жұмыс жағдайын</w:t>
      </w:r>
      <w:r w:rsidR="000F46F5" w:rsidRPr="00B34E44">
        <w:rPr>
          <w:sz w:val="28"/>
          <w:szCs w:val="28"/>
          <w:lang w:val="kk-KZ"/>
        </w:rPr>
        <w:t xml:space="preserve"> тексереді</w:t>
      </w:r>
      <w:r w:rsidRPr="00B34E44">
        <w:rPr>
          <w:sz w:val="28"/>
          <w:szCs w:val="28"/>
          <w:lang w:val="kk-KZ"/>
        </w:rPr>
        <w:t xml:space="preserve">, </w:t>
      </w:r>
      <w:r w:rsidR="001B2F87" w:rsidRPr="00B34E44">
        <w:rPr>
          <w:sz w:val="28"/>
          <w:szCs w:val="28"/>
          <w:lang w:val="kk-KZ"/>
        </w:rPr>
        <w:t>сондай-ақ</w:t>
      </w:r>
      <w:r w:rsidRPr="00B34E44">
        <w:rPr>
          <w:sz w:val="28"/>
          <w:szCs w:val="28"/>
          <w:lang w:val="kk-KZ"/>
        </w:rPr>
        <w:t xml:space="preserve"> Т</w:t>
      </w:r>
      <w:r w:rsidR="0042424C" w:rsidRPr="00B34E44">
        <w:rPr>
          <w:sz w:val="28"/>
          <w:szCs w:val="28"/>
          <w:lang w:val="kk-KZ"/>
        </w:rPr>
        <w:t>И, Ж</w:t>
      </w:r>
      <w:r w:rsidR="001B2F87" w:rsidRPr="00B34E44">
        <w:rPr>
          <w:sz w:val="28"/>
          <w:szCs w:val="28"/>
          <w:lang w:val="kk-KZ"/>
        </w:rPr>
        <w:t>АК-да, қатаң жағдайда</w:t>
      </w:r>
      <w:r w:rsidRPr="00B34E44">
        <w:rPr>
          <w:sz w:val="28"/>
          <w:szCs w:val="28"/>
          <w:lang w:val="kk-KZ"/>
        </w:rPr>
        <w:t xml:space="preserve"> </w:t>
      </w:r>
      <w:r w:rsidR="000F46F5" w:rsidRPr="00B34E44">
        <w:rPr>
          <w:sz w:val="28"/>
          <w:szCs w:val="28"/>
          <w:lang w:val="kk-KZ"/>
        </w:rPr>
        <w:t>ұстау тәртібі</w:t>
      </w:r>
      <w:r w:rsidR="00D641F4" w:rsidRPr="00B34E44">
        <w:rPr>
          <w:sz w:val="28"/>
          <w:szCs w:val="28"/>
          <w:lang w:val="kk-KZ"/>
        </w:rPr>
        <w:t xml:space="preserve"> </w:t>
      </w:r>
      <w:r w:rsidR="000F46F5" w:rsidRPr="00B34E44">
        <w:rPr>
          <w:sz w:val="28"/>
          <w:szCs w:val="28"/>
          <w:lang w:val="kk-KZ"/>
        </w:rPr>
        <w:t>мен жағдайын сақтауды</w:t>
      </w:r>
      <w:r w:rsidR="00D641F4" w:rsidRPr="00B34E44">
        <w:rPr>
          <w:sz w:val="28"/>
          <w:szCs w:val="28"/>
          <w:lang w:val="kk-KZ"/>
        </w:rPr>
        <w:t>,</w:t>
      </w:r>
      <w:r w:rsidR="000F46F5" w:rsidRPr="00B34E44">
        <w:rPr>
          <w:sz w:val="28"/>
          <w:szCs w:val="28"/>
          <w:lang w:val="kk-KZ"/>
        </w:rPr>
        <w:t xml:space="preserve"> </w:t>
      </w:r>
      <w:r w:rsidRPr="00B34E44">
        <w:rPr>
          <w:sz w:val="28"/>
          <w:szCs w:val="28"/>
          <w:lang w:val="kk-KZ"/>
        </w:rPr>
        <w:t>кездесу өткізуді, сәлемдемелер мен бандерольдарды қабылдау мен беруді, объектіде сотталғандардың бар болуын, күн тәртібінде және тәуліктік бақылау және қадағалау ведомо</w:t>
      </w:r>
      <w:r w:rsidR="00F074BF" w:rsidRPr="00B34E44">
        <w:rPr>
          <w:sz w:val="28"/>
          <w:szCs w:val="28"/>
          <w:lang w:val="kk-KZ"/>
        </w:rPr>
        <w:t>сі</w:t>
      </w:r>
      <w:r w:rsidR="001B2F87" w:rsidRPr="00B34E44">
        <w:rPr>
          <w:sz w:val="28"/>
          <w:szCs w:val="28"/>
          <w:lang w:val="kk-KZ"/>
        </w:rPr>
        <w:t>нде</w:t>
      </w:r>
      <w:r w:rsidRPr="00B34E44">
        <w:rPr>
          <w:sz w:val="28"/>
          <w:szCs w:val="28"/>
          <w:lang w:val="kk-KZ"/>
        </w:rPr>
        <w:t xml:space="preserve"> кө</w:t>
      </w:r>
      <w:r w:rsidR="001B2F87" w:rsidRPr="00B34E44">
        <w:rPr>
          <w:sz w:val="28"/>
          <w:szCs w:val="28"/>
          <w:lang w:val="kk-KZ"/>
        </w:rPr>
        <w:t>зделген іс-шараларды уақ</w:t>
      </w:r>
      <w:r w:rsidRPr="00B34E44">
        <w:rPr>
          <w:sz w:val="28"/>
          <w:szCs w:val="28"/>
          <w:lang w:val="kk-KZ"/>
        </w:rPr>
        <w:t xml:space="preserve">тылы </w:t>
      </w:r>
      <w:r w:rsidR="001B2F87" w:rsidRPr="00B34E44">
        <w:rPr>
          <w:sz w:val="28"/>
          <w:szCs w:val="28"/>
          <w:lang w:val="kk-KZ"/>
        </w:rPr>
        <w:t>өткізуде</w:t>
      </w:r>
      <w:r w:rsidR="00C31FA5">
        <w:rPr>
          <w:sz w:val="28"/>
          <w:szCs w:val="28"/>
          <w:lang w:val="kk-KZ"/>
        </w:rPr>
        <w:t xml:space="preserve"> тексереді.</w:t>
      </w:r>
    </w:p>
    <w:p w:rsidR="001A0240" w:rsidRPr="00B34E44" w:rsidRDefault="001A0240" w:rsidP="001A0240">
      <w:pPr>
        <w:pStyle w:val="a3"/>
        <w:spacing w:before="0" w:after="0"/>
        <w:ind w:firstLine="709"/>
        <w:jc w:val="both"/>
        <w:rPr>
          <w:sz w:val="28"/>
          <w:szCs w:val="28"/>
          <w:lang w:val="kk-KZ"/>
        </w:rPr>
      </w:pPr>
      <w:r w:rsidRPr="00B34E44">
        <w:rPr>
          <w:sz w:val="28"/>
          <w:szCs w:val="28"/>
          <w:lang w:val="kk-KZ"/>
        </w:rPr>
        <w:t xml:space="preserve">Бақылаушылар құрамы мен кезекші ауысымның сыртқы келбеттері, </w:t>
      </w:r>
      <w:r w:rsidR="007634D3" w:rsidRPr="00B34E44">
        <w:rPr>
          <w:sz w:val="28"/>
          <w:szCs w:val="28"/>
          <w:lang w:val="kk-KZ"/>
        </w:rPr>
        <w:t>объектілердегі</w:t>
      </w:r>
      <w:r w:rsidRPr="00B34E44">
        <w:rPr>
          <w:sz w:val="28"/>
          <w:szCs w:val="28"/>
          <w:lang w:val="kk-KZ"/>
        </w:rPr>
        <w:t xml:space="preserve"> жағдайды, қашуға және ұстау режимін қасақана бұзуға бейім сотталғандардың санын, олардың орналасқан және жұмыс істейтін орындарын</w:t>
      </w:r>
      <w:r w:rsidR="00A9481B" w:rsidRPr="00B34E44">
        <w:rPr>
          <w:sz w:val="28"/>
          <w:szCs w:val="28"/>
          <w:lang w:val="kk-KZ"/>
        </w:rPr>
        <w:t>,</w:t>
      </w:r>
      <w:r w:rsidRPr="00B34E44">
        <w:rPr>
          <w:sz w:val="28"/>
          <w:szCs w:val="28"/>
          <w:lang w:val="kk-KZ"/>
        </w:rPr>
        <w:t xml:space="preserve"> көлік пен жер асты құбырларына бақылау жасау әдістерін</w:t>
      </w:r>
      <w:r w:rsidR="00A9481B" w:rsidRPr="00B34E44">
        <w:rPr>
          <w:sz w:val="28"/>
          <w:szCs w:val="28"/>
          <w:lang w:val="kk-KZ"/>
        </w:rPr>
        <w:t xml:space="preserve"> білулері</w:t>
      </w:r>
      <w:r w:rsidRPr="00B34E44">
        <w:rPr>
          <w:sz w:val="28"/>
          <w:szCs w:val="28"/>
          <w:lang w:val="kk-KZ"/>
        </w:rPr>
        <w:t>, бағыттық карточкалардың болуын, бақылау және қадағалауды жүзеге асыру</w:t>
      </w:r>
      <w:r w:rsidR="00A9481B" w:rsidRPr="00B34E44">
        <w:rPr>
          <w:sz w:val="28"/>
          <w:szCs w:val="28"/>
          <w:lang w:val="kk-KZ"/>
        </w:rPr>
        <w:t xml:space="preserve"> бойынша</w:t>
      </w:r>
      <w:r w:rsidR="003512CA">
        <w:rPr>
          <w:sz w:val="28"/>
          <w:szCs w:val="28"/>
          <w:lang w:val="kk-KZ"/>
        </w:rPr>
        <w:t xml:space="preserve"> </w:t>
      </w:r>
      <w:r w:rsidRPr="00B34E44">
        <w:rPr>
          <w:sz w:val="28"/>
          <w:szCs w:val="28"/>
          <w:lang w:val="kk-KZ"/>
        </w:rPr>
        <w:t xml:space="preserve">қызмет </w:t>
      </w:r>
      <w:r w:rsidR="00A9481B" w:rsidRPr="00B34E44">
        <w:rPr>
          <w:sz w:val="28"/>
          <w:szCs w:val="28"/>
          <w:lang w:val="kk-KZ"/>
        </w:rPr>
        <w:t>өтке</w:t>
      </w:r>
      <w:r w:rsidRPr="00B34E44">
        <w:rPr>
          <w:sz w:val="28"/>
          <w:szCs w:val="28"/>
          <w:lang w:val="kk-KZ"/>
        </w:rPr>
        <w:t xml:space="preserve">ру кезіндегі </w:t>
      </w:r>
      <w:r w:rsidR="00D33ED5" w:rsidRPr="00B34E44">
        <w:rPr>
          <w:sz w:val="28"/>
          <w:szCs w:val="28"/>
          <w:lang w:val="kk-KZ"/>
        </w:rPr>
        <w:t>жасақшаның</w:t>
      </w:r>
      <w:r w:rsidRPr="00B34E44">
        <w:rPr>
          <w:sz w:val="28"/>
          <w:szCs w:val="28"/>
          <w:lang w:val="kk-KZ"/>
        </w:rPr>
        <w:t xml:space="preserve"> бағыт ерекшеліктерін білуін, </w:t>
      </w:r>
      <w:r w:rsidR="00A9481B" w:rsidRPr="00B34E44">
        <w:rPr>
          <w:sz w:val="28"/>
          <w:szCs w:val="28"/>
          <w:lang w:val="kk-KZ"/>
        </w:rPr>
        <w:t>сондай-ақ</w:t>
      </w:r>
      <w:r w:rsidR="003512CA">
        <w:rPr>
          <w:sz w:val="28"/>
          <w:szCs w:val="28"/>
          <w:lang w:val="kk-KZ"/>
        </w:rPr>
        <w:t xml:space="preserve"> </w:t>
      </w:r>
      <w:r w:rsidRPr="00B34E44">
        <w:rPr>
          <w:sz w:val="28"/>
          <w:szCs w:val="28"/>
          <w:lang w:val="kk-KZ"/>
        </w:rPr>
        <w:t>төтенше жағдай</w:t>
      </w:r>
      <w:r w:rsidR="00A9481B" w:rsidRPr="00B34E44">
        <w:rPr>
          <w:sz w:val="28"/>
          <w:szCs w:val="28"/>
          <w:lang w:val="kk-KZ"/>
        </w:rPr>
        <w:t>лар</w:t>
      </w:r>
      <w:r w:rsidRPr="00B34E44">
        <w:rPr>
          <w:sz w:val="28"/>
          <w:szCs w:val="28"/>
          <w:lang w:val="kk-KZ"/>
        </w:rPr>
        <w:t xml:space="preserve"> ту</w:t>
      </w:r>
      <w:r w:rsidR="00A9481B" w:rsidRPr="00B34E44">
        <w:rPr>
          <w:sz w:val="28"/>
          <w:szCs w:val="28"/>
          <w:lang w:val="kk-KZ"/>
        </w:rPr>
        <w:t>ында</w:t>
      </w:r>
      <w:r w:rsidRPr="00B34E44">
        <w:rPr>
          <w:sz w:val="28"/>
          <w:szCs w:val="28"/>
          <w:lang w:val="kk-KZ"/>
        </w:rPr>
        <w:t xml:space="preserve">ған кезде </w:t>
      </w:r>
      <w:r w:rsidR="00A9481B" w:rsidRPr="00B34E44">
        <w:rPr>
          <w:sz w:val="28"/>
          <w:szCs w:val="28"/>
          <w:lang w:val="kk-KZ"/>
        </w:rPr>
        <w:t>өзара іс-қимыл жасау және іс-әрекеттер</w:t>
      </w:r>
      <w:r w:rsidR="003512CA">
        <w:rPr>
          <w:sz w:val="28"/>
          <w:szCs w:val="28"/>
          <w:lang w:val="kk-KZ"/>
        </w:rPr>
        <w:t xml:space="preserve"> </w:t>
      </w:r>
      <w:r w:rsidRPr="00B34E44">
        <w:rPr>
          <w:sz w:val="28"/>
          <w:szCs w:val="28"/>
          <w:lang w:val="kk-KZ"/>
        </w:rPr>
        <w:t xml:space="preserve">тәртібін білулері тексеріледі.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36. Сотталғандардың </w:t>
      </w:r>
      <w:r w:rsidR="00484BCF" w:rsidRPr="00B34E44">
        <w:rPr>
          <w:sz w:val="28"/>
          <w:szCs w:val="28"/>
          <w:lang w:val="kk-KZ"/>
        </w:rPr>
        <w:t>мінез-құлқын</w:t>
      </w:r>
      <w:r w:rsidRPr="00B34E44">
        <w:rPr>
          <w:sz w:val="28"/>
          <w:szCs w:val="28"/>
          <w:lang w:val="kk-KZ"/>
        </w:rPr>
        <w:t xml:space="preserve"> бақылау</w:t>
      </w:r>
      <w:r w:rsidR="00484BCF" w:rsidRPr="00B34E44">
        <w:rPr>
          <w:sz w:val="28"/>
          <w:szCs w:val="28"/>
          <w:lang w:val="kk-KZ"/>
        </w:rPr>
        <w:t>ды</w:t>
      </w:r>
      <w:r w:rsidRPr="00B34E44">
        <w:rPr>
          <w:sz w:val="28"/>
          <w:szCs w:val="28"/>
          <w:lang w:val="kk-KZ"/>
        </w:rPr>
        <w:t xml:space="preserve"> және қадағалау</w:t>
      </w:r>
      <w:r w:rsidR="00484BCF" w:rsidRPr="00B34E44">
        <w:rPr>
          <w:sz w:val="28"/>
          <w:szCs w:val="28"/>
          <w:lang w:val="kk-KZ"/>
        </w:rPr>
        <w:t>ды</w:t>
      </w:r>
      <w:r w:rsidRPr="00B34E44">
        <w:rPr>
          <w:sz w:val="28"/>
          <w:szCs w:val="28"/>
          <w:lang w:val="kk-KZ"/>
        </w:rPr>
        <w:t xml:space="preserve"> </w:t>
      </w:r>
      <w:r w:rsidR="00D77FCF" w:rsidRPr="00B34E44">
        <w:rPr>
          <w:sz w:val="28"/>
          <w:szCs w:val="28"/>
          <w:lang w:val="kk-KZ"/>
        </w:rPr>
        <w:t>жүзег</w:t>
      </w:r>
      <w:r w:rsidR="00DD4CDC" w:rsidRPr="00B34E44">
        <w:rPr>
          <w:sz w:val="28"/>
          <w:szCs w:val="28"/>
          <w:lang w:val="kk-KZ"/>
        </w:rPr>
        <w:t>е</w:t>
      </w:r>
      <w:r w:rsidR="00D77FCF" w:rsidRPr="00B34E44">
        <w:rPr>
          <w:sz w:val="28"/>
          <w:szCs w:val="28"/>
          <w:lang w:val="kk-KZ"/>
        </w:rPr>
        <w:t xml:space="preserve"> асыру </w:t>
      </w:r>
      <w:r w:rsidRPr="00B34E44">
        <w:rPr>
          <w:sz w:val="28"/>
          <w:szCs w:val="28"/>
          <w:lang w:val="kk-KZ"/>
        </w:rPr>
        <w:t xml:space="preserve">бойынша қызмет </w:t>
      </w:r>
      <w:r w:rsidR="00484BCF" w:rsidRPr="00B34E44">
        <w:rPr>
          <w:sz w:val="28"/>
          <w:szCs w:val="28"/>
          <w:lang w:val="kk-KZ"/>
        </w:rPr>
        <w:t>өткеру</w:t>
      </w:r>
      <w:r w:rsidR="00286EAA" w:rsidRPr="00B34E44">
        <w:rPr>
          <w:sz w:val="28"/>
          <w:szCs w:val="28"/>
          <w:lang w:val="kk-KZ"/>
        </w:rPr>
        <w:t>ді</w:t>
      </w:r>
      <w:r w:rsidRPr="00B34E44">
        <w:rPr>
          <w:sz w:val="28"/>
          <w:szCs w:val="28"/>
          <w:lang w:val="kk-KZ"/>
        </w:rPr>
        <w:t xml:space="preserve"> тексеру нәтижелері тәуліктік ведомосқа жазылады, ТИ</w:t>
      </w:r>
      <w:r w:rsidR="00781F33" w:rsidRPr="00B34E44">
        <w:rPr>
          <w:sz w:val="28"/>
          <w:szCs w:val="28"/>
          <w:lang w:val="kk-KZ"/>
        </w:rPr>
        <w:t xml:space="preserve"> және Ж</w:t>
      </w:r>
      <w:r w:rsidR="00484BCF" w:rsidRPr="00B34E44">
        <w:rPr>
          <w:sz w:val="28"/>
          <w:szCs w:val="28"/>
          <w:lang w:val="kk-KZ"/>
        </w:rPr>
        <w:t>АК тексерген кезде</w:t>
      </w:r>
      <w:r w:rsidRPr="00B34E44">
        <w:rPr>
          <w:sz w:val="28"/>
          <w:szCs w:val="28"/>
          <w:lang w:val="kk-KZ"/>
        </w:rPr>
        <w:t xml:space="preserve"> осы Қағидаға 6-қосымшаға сәйкес нысан бойынша ТИ</w:t>
      </w:r>
      <w:r w:rsidR="00781F33" w:rsidRPr="00B34E44">
        <w:rPr>
          <w:sz w:val="28"/>
          <w:szCs w:val="28"/>
          <w:lang w:val="kk-KZ"/>
        </w:rPr>
        <w:t xml:space="preserve"> және Ж</w:t>
      </w:r>
      <w:r w:rsidR="00484BCF" w:rsidRPr="00B34E44">
        <w:rPr>
          <w:sz w:val="28"/>
          <w:szCs w:val="28"/>
          <w:lang w:val="kk-KZ"/>
        </w:rPr>
        <w:t>АК баруды есепке алу журналына</w:t>
      </w:r>
      <w:r w:rsidRPr="00B34E44">
        <w:rPr>
          <w:sz w:val="28"/>
          <w:szCs w:val="28"/>
          <w:lang w:val="kk-KZ"/>
        </w:rPr>
        <w:t xml:space="preserve"> жазылады.</w:t>
      </w:r>
      <w:r w:rsidR="003512CA">
        <w:rPr>
          <w:sz w:val="28"/>
          <w:szCs w:val="28"/>
          <w:lang w:val="kk-KZ"/>
        </w:rPr>
        <w:t xml:space="preserve"> </w:t>
      </w:r>
    </w:p>
    <w:p w:rsidR="009B3A29" w:rsidRPr="00B34E44" w:rsidRDefault="00286EAA" w:rsidP="009B3A29">
      <w:pPr>
        <w:pStyle w:val="a3"/>
        <w:spacing w:before="0" w:after="0"/>
        <w:ind w:firstLine="709"/>
        <w:jc w:val="both"/>
        <w:rPr>
          <w:sz w:val="28"/>
          <w:szCs w:val="28"/>
          <w:lang w:val="kk-KZ"/>
        </w:rPr>
      </w:pPr>
      <w:r w:rsidRPr="00B34E44">
        <w:rPr>
          <w:sz w:val="28"/>
          <w:szCs w:val="28"/>
          <w:lang w:val="kk-KZ"/>
        </w:rPr>
        <w:t>37. Егер</w:t>
      </w:r>
      <w:r w:rsidR="009B3A29" w:rsidRPr="00B34E44">
        <w:rPr>
          <w:sz w:val="28"/>
          <w:szCs w:val="28"/>
          <w:lang w:val="kk-KZ"/>
        </w:rPr>
        <w:t xml:space="preserve"> БӘЖ (бақылаушылар жасақшасы) тексеру кезінде қызмет </w:t>
      </w:r>
      <w:r w:rsidR="008E057C" w:rsidRPr="00B34E44">
        <w:rPr>
          <w:sz w:val="28"/>
          <w:szCs w:val="28"/>
          <w:lang w:val="kk-KZ"/>
        </w:rPr>
        <w:t>өткеру қағидасын</w:t>
      </w:r>
      <w:r w:rsidR="009B3A29" w:rsidRPr="00B34E44">
        <w:rPr>
          <w:sz w:val="28"/>
          <w:szCs w:val="28"/>
          <w:lang w:val="kk-KZ"/>
        </w:rPr>
        <w:t xml:space="preserve"> бұзу – спирттік ішімдік пайдалану, сотталғандармен қызметтен тыс байланыс </w:t>
      </w:r>
      <w:r w:rsidR="008E057C" w:rsidRPr="00B34E44">
        <w:rPr>
          <w:sz w:val="28"/>
          <w:szCs w:val="28"/>
          <w:lang w:val="kk-KZ"/>
        </w:rPr>
        <w:t xml:space="preserve">т.б., </w:t>
      </w:r>
      <w:r w:rsidR="009B3A29" w:rsidRPr="00B34E44">
        <w:rPr>
          <w:sz w:val="28"/>
          <w:szCs w:val="28"/>
          <w:lang w:val="kk-KZ"/>
        </w:rPr>
        <w:t xml:space="preserve">анықталса </w:t>
      </w:r>
      <w:r w:rsidR="008E057C" w:rsidRPr="00B34E44">
        <w:rPr>
          <w:sz w:val="28"/>
          <w:szCs w:val="28"/>
          <w:lang w:val="kk-KZ"/>
        </w:rPr>
        <w:t>осы бұзушылықтарға жол берген адамдар қызметтен бос бақылаушылар</w:t>
      </w:r>
      <w:r w:rsidRPr="00B34E44">
        <w:rPr>
          <w:sz w:val="28"/>
          <w:szCs w:val="28"/>
          <w:lang w:val="kk-KZ"/>
        </w:rPr>
        <w:t>мен</w:t>
      </w:r>
      <w:r w:rsidR="009B3A29" w:rsidRPr="00B34E44">
        <w:rPr>
          <w:sz w:val="28"/>
          <w:szCs w:val="28"/>
          <w:lang w:val="kk-KZ"/>
        </w:rPr>
        <w:t xml:space="preserve"> немесе мекеме қызметкер</w:t>
      </w:r>
      <w:r w:rsidR="008E057C" w:rsidRPr="00B34E44">
        <w:rPr>
          <w:sz w:val="28"/>
          <w:szCs w:val="28"/>
          <w:lang w:val="kk-KZ"/>
        </w:rPr>
        <w:t>лер</w:t>
      </w:r>
      <w:r w:rsidR="009B3A29" w:rsidRPr="00B34E44">
        <w:rPr>
          <w:sz w:val="28"/>
          <w:szCs w:val="28"/>
          <w:lang w:val="kk-KZ"/>
        </w:rPr>
        <w:t xml:space="preserve">імен ауыстырылып, </w:t>
      </w:r>
      <w:r w:rsidR="008E057C" w:rsidRPr="00B34E44">
        <w:rPr>
          <w:sz w:val="28"/>
          <w:szCs w:val="28"/>
          <w:lang w:val="kk-KZ"/>
        </w:rPr>
        <w:t>ода</w:t>
      </w:r>
      <w:r w:rsidRPr="00B34E44">
        <w:rPr>
          <w:sz w:val="28"/>
          <w:szCs w:val="28"/>
          <w:lang w:val="kk-KZ"/>
        </w:rPr>
        <w:t>н әрі қызмет өткеруден дереу шеттеті</w:t>
      </w:r>
      <w:r w:rsidR="008E057C" w:rsidRPr="00B34E44">
        <w:rPr>
          <w:sz w:val="28"/>
          <w:szCs w:val="28"/>
          <w:lang w:val="kk-KZ"/>
        </w:rPr>
        <w:t>леді</w:t>
      </w:r>
      <w:r w:rsidR="009B3A29" w:rsidRPr="00B34E44">
        <w:rPr>
          <w:sz w:val="28"/>
          <w:szCs w:val="28"/>
          <w:lang w:val="kk-KZ"/>
        </w:rPr>
        <w:t xml:space="preserve">, бұл туралы тәуліктік бақылау және қадағалау ведомосына </w:t>
      </w:r>
      <w:r w:rsidR="008E057C" w:rsidRPr="00B34E44">
        <w:rPr>
          <w:sz w:val="28"/>
          <w:szCs w:val="28"/>
          <w:lang w:val="kk-KZ"/>
        </w:rPr>
        <w:t xml:space="preserve">тиісті </w:t>
      </w:r>
      <w:r w:rsidR="009B3A29" w:rsidRPr="00B34E44">
        <w:rPr>
          <w:sz w:val="28"/>
          <w:szCs w:val="28"/>
          <w:lang w:val="kk-KZ"/>
        </w:rPr>
        <w:t xml:space="preserve">белгі </w:t>
      </w:r>
      <w:r w:rsidR="008E057C" w:rsidRPr="00B34E44">
        <w:rPr>
          <w:sz w:val="28"/>
          <w:szCs w:val="28"/>
          <w:lang w:val="kk-KZ"/>
        </w:rPr>
        <w:t>жаса</w:t>
      </w:r>
      <w:r w:rsidR="009B3A29" w:rsidRPr="00B34E44">
        <w:rPr>
          <w:sz w:val="28"/>
          <w:szCs w:val="28"/>
          <w:lang w:val="kk-KZ"/>
        </w:rPr>
        <w:t xml:space="preserve">лады. </w:t>
      </w:r>
      <w:r w:rsidR="008E057C" w:rsidRPr="00B34E44">
        <w:rPr>
          <w:sz w:val="28"/>
          <w:szCs w:val="28"/>
          <w:lang w:val="kk-KZ"/>
        </w:rPr>
        <w:t>Мекеме қызметкерлерінің қ</w:t>
      </w:r>
      <w:r w:rsidR="009B3A29" w:rsidRPr="00B34E44">
        <w:rPr>
          <w:sz w:val="28"/>
          <w:szCs w:val="28"/>
          <w:lang w:val="kk-KZ"/>
        </w:rPr>
        <w:t>ызметтен тыс байланыс</w:t>
      </w:r>
      <w:r w:rsidR="008E057C" w:rsidRPr="00B34E44">
        <w:rPr>
          <w:sz w:val="28"/>
          <w:szCs w:val="28"/>
          <w:lang w:val="kk-KZ"/>
        </w:rPr>
        <w:t>қа</w:t>
      </w:r>
      <w:r w:rsidR="009B3A29" w:rsidRPr="00B34E44">
        <w:rPr>
          <w:sz w:val="28"/>
          <w:szCs w:val="28"/>
          <w:lang w:val="kk-KZ"/>
        </w:rPr>
        <w:t xml:space="preserve"> </w:t>
      </w:r>
      <w:r w:rsidR="008E057C" w:rsidRPr="00B34E44">
        <w:rPr>
          <w:sz w:val="28"/>
          <w:szCs w:val="28"/>
          <w:lang w:val="kk-KZ"/>
        </w:rPr>
        <w:t>түсу фактілері</w:t>
      </w:r>
      <w:r w:rsidR="009B3A29" w:rsidRPr="00B34E44">
        <w:rPr>
          <w:sz w:val="28"/>
          <w:szCs w:val="28"/>
          <w:lang w:val="kk-KZ"/>
        </w:rPr>
        <w:t xml:space="preserve"> бойынша </w:t>
      </w:r>
      <w:r w:rsidR="008E057C" w:rsidRPr="00B34E44">
        <w:rPr>
          <w:sz w:val="28"/>
          <w:szCs w:val="28"/>
          <w:lang w:val="kk-KZ"/>
        </w:rPr>
        <w:t>аумақтық бөлініс қызметкерлері</w:t>
      </w:r>
      <w:r w:rsidR="009B3A29" w:rsidRPr="00B34E44">
        <w:rPr>
          <w:sz w:val="28"/>
          <w:szCs w:val="28"/>
          <w:lang w:val="kk-KZ"/>
        </w:rPr>
        <w:t xml:space="preserve"> </w:t>
      </w:r>
      <w:r w:rsidR="008E057C" w:rsidRPr="00B34E44">
        <w:rPr>
          <w:sz w:val="28"/>
          <w:szCs w:val="28"/>
          <w:lang w:val="kk-KZ"/>
        </w:rPr>
        <w:t>қызметтік тергеу жүргізеді, ҰҰ әскери қызметшілері қызметтен</w:t>
      </w:r>
      <w:r w:rsidR="009B3A29" w:rsidRPr="00B34E44">
        <w:rPr>
          <w:sz w:val="28"/>
          <w:szCs w:val="28"/>
          <w:lang w:val="kk-KZ"/>
        </w:rPr>
        <w:t xml:space="preserve"> </w:t>
      </w:r>
      <w:r w:rsidR="008E057C" w:rsidRPr="00B34E44">
        <w:rPr>
          <w:sz w:val="28"/>
          <w:szCs w:val="28"/>
          <w:lang w:val="kk-KZ"/>
        </w:rPr>
        <w:t>тыс байланысқа түскен кезде аумақтық бөлініс</w:t>
      </w:r>
      <w:r w:rsidRPr="00B34E44">
        <w:rPr>
          <w:sz w:val="28"/>
          <w:szCs w:val="28"/>
          <w:lang w:val="kk-KZ"/>
        </w:rPr>
        <w:t>т</w:t>
      </w:r>
      <w:r w:rsidR="008E057C" w:rsidRPr="00B34E44">
        <w:rPr>
          <w:sz w:val="28"/>
          <w:szCs w:val="28"/>
          <w:lang w:val="kk-KZ"/>
        </w:rPr>
        <w:t>ің қызметкерлері</w:t>
      </w:r>
      <w:r w:rsidR="009B3A29" w:rsidRPr="00B34E44">
        <w:rPr>
          <w:sz w:val="28"/>
          <w:szCs w:val="28"/>
          <w:lang w:val="kk-KZ"/>
        </w:rPr>
        <w:t xml:space="preserve"> мен әскери бөлім </w:t>
      </w:r>
      <w:r w:rsidR="008E057C" w:rsidRPr="00B34E44">
        <w:rPr>
          <w:sz w:val="28"/>
          <w:szCs w:val="28"/>
          <w:lang w:val="kk-KZ"/>
        </w:rPr>
        <w:t xml:space="preserve">штабы бірлескен қызметтік тергеу </w:t>
      </w:r>
      <w:r w:rsidR="009B3A29" w:rsidRPr="00B34E44">
        <w:rPr>
          <w:sz w:val="28"/>
          <w:szCs w:val="28"/>
          <w:lang w:val="kk-KZ"/>
        </w:rPr>
        <w:t xml:space="preserve">жүргізеді. </w:t>
      </w:r>
    </w:p>
    <w:p w:rsidR="009B3A29" w:rsidRPr="00B34E44" w:rsidRDefault="009B3A29" w:rsidP="009B3A29">
      <w:pPr>
        <w:pStyle w:val="a3"/>
        <w:spacing w:before="0" w:after="0"/>
        <w:ind w:firstLine="709"/>
        <w:rPr>
          <w:b/>
          <w:bCs/>
          <w:sz w:val="28"/>
          <w:szCs w:val="28"/>
          <w:lang w:val="kk-KZ"/>
        </w:rPr>
      </w:pPr>
      <w:r w:rsidRPr="00B34E44">
        <w:rPr>
          <w:b/>
          <w:bCs/>
          <w:sz w:val="28"/>
          <w:szCs w:val="28"/>
          <w:lang w:val="kk-KZ"/>
        </w:rPr>
        <w:t xml:space="preserve">4-параграф. Қызмет өткерудің қорытындысын шығару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38. Кезекші </w:t>
      </w:r>
      <w:r w:rsidR="006121BF" w:rsidRPr="00B34E44">
        <w:rPr>
          <w:sz w:val="28"/>
          <w:szCs w:val="28"/>
          <w:lang w:val="kk-KZ"/>
        </w:rPr>
        <w:t>жасақшалардың</w:t>
      </w:r>
      <w:r w:rsidRPr="00B34E44">
        <w:rPr>
          <w:sz w:val="28"/>
          <w:szCs w:val="28"/>
          <w:lang w:val="kk-KZ"/>
        </w:rPr>
        <w:t xml:space="preserve"> қызмет </w:t>
      </w:r>
      <w:r w:rsidR="006121BF" w:rsidRPr="00B34E44">
        <w:rPr>
          <w:sz w:val="28"/>
          <w:szCs w:val="28"/>
          <w:lang w:val="kk-KZ"/>
        </w:rPr>
        <w:t>өткеру</w:t>
      </w:r>
      <w:r w:rsidRPr="00B34E44">
        <w:rPr>
          <w:sz w:val="28"/>
          <w:szCs w:val="28"/>
          <w:lang w:val="kk-KZ"/>
        </w:rPr>
        <w:t xml:space="preserve"> нәтижесі </w:t>
      </w:r>
      <w:r w:rsidR="006121BF" w:rsidRPr="00B34E44">
        <w:rPr>
          <w:sz w:val="28"/>
          <w:szCs w:val="28"/>
          <w:lang w:val="kk-KZ"/>
        </w:rPr>
        <w:t xml:space="preserve">олардың </w:t>
      </w:r>
      <w:r w:rsidRPr="00B34E44">
        <w:rPr>
          <w:sz w:val="28"/>
          <w:szCs w:val="28"/>
          <w:lang w:val="kk-KZ"/>
        </w:rPr>
        <w:t>ауысым</w:t>
      </w:r>
      <w:r w:rsidR="006121BF" w:rsidRPr="00B34E44">
        <w:rPr>
          <w:sz w:val="28"/>
          <w:szCs w:val="28"/>
          <w:lang w:val="kk-KZ"/>
        </w:rPr>
        <w:t>ы</w:t>
      </w:r>
      <w:r w:rsidRPr="00B34E44">
        <w:rPr>
          <w:sz w:val="28"/>
          <w:szCs w:val="28"/>
          <w:lang w:val="kk-KZ"/>
        </w:rPr>
        <w:t>нан кейін өткізіледі. БӘЖ</w:t>
      </w:r>
      <w:r w:rsidR="006121BF" w:rsidRPr="00B34E44">
        <w:rPr>
          <w:sz w:val="28"/>
          <w:szCs w:val="28"/>
          <w:lang w:val="kk-KZ"/>
        </w:rPr>
        <w:t>-</w:t>
      </w:r>
      <w:r w:rsidR="00286EAA" w:rsidRPr="00B34E44">
        <w:rPr>
          <w:sz w:val="28"/>
          <w:szCs w:val="28"/>
          <w:lang w:val="kk-KZ"/>
        </w:rPr>
        <w:t>ге</w:t>
      </w:r>
      <w:r w:rsidRPr="00B34E44">
        <w:rPr>
          <w:sz w:val="28"/>
          <w:szCs w:val="28"/>
          <w:lang w:val="kk-KZ"/>
        </w:rPr>
        <w:t xml:space="preserve"> (бақылаушылар жасақшасы</w:t>
      </w:r>
      <w:r w:rsidR="006121BF" w:rsidRPr="00B34E44">
        <w:rPr>
          <w:sz w:val="28"/>
          <w:szCs w:val="28"/>
          <w:lang w:val="kk-KZ"/>
        </w:rPr>
        <w:t>на</w:t>
      </w:r>
      <w:r w:rsidRPr="00B34E44">
        <w:rPr>
          <w:sz w:val="28"/>
          <w:szCs w:val="28"/>
          <w:lang w:val="kk-KZ"/>
        </w:rPr>
        <w:t xml:space="preserve">) </w:t>
      </w:r>
      <w:r w:rsidR="006121BF" w:rsidRPr="00B34E44">
        <w:rPr>
          <w:sz w:val="28"/>
          <w:szCs w:val="28"/>
          <w:lang w:val="kk-KZ"/>
        </w:rPr>
        <w:t xml:space="preserve">бағаны («өте жақсы», «жақсы», «қанағаттанарлық», «қанағаттанарлықсыз») </w:t>
      </w:r>
      <w:r w:rsidRPr="00B34E44">
        <w:rPr>
          <w:sz w:val="28"/>
          <w:szCs w:val="28"/>
          <w:lang w:val="kk-KZ"/>
        </w:rPr>
        <w:t xml:space="preserve">мекеме бастығының </w:t>
      </w:r>
      <w:r w:rsidR="00D50FD3" w:rsidRPr="00B34E44">
        <w:rPr>
          <w:sz w:val="28"/>
          <w:szCs w:val="28"/>
          <w:lang w:val="kk-KZ"/>
        </w:rPr>
        <w:t>режим</w:t>
      </w:r>
      <w:r w:rsidR="006121BF" w:rsidRPr="00B34E44">
        <w:rPr>
          <w:sz w:val="28"/>
          <w:szCs w:val="28"/>
          <w:lang w:val="kk-KZ"/>
        </w:rPr>
        <w:t xml:space="preserve"> және жедел жұмыс</w:t>
      </w:r>
      <w:r w:rsidRPr="00B34E44">
        <w:rPr>
          <w:sz w:val="28"/>
          <w:szCs w:val="28"/>
          <w:lang w:val="kk-KZ"/>
        </w:rPr>
        <w:t xml:space="preserve"> жөніндегі орынбасары ауысымның осы Қағиданың талаптарын орындауларын </w:t>
      </w:r>
      <w:r w:rsidR="006121BF" w:rsidRPr="00B34E44">
        <w:rPr>
          <w:sz w:val="28"/>
          <w:szCs w:val="28"/>
          <w:lang w:val="kk-KZ"/>
        </w:rPr>
        <w:t>талдай отырып</w:t>
      </w:r>
      <w:r w:rsidRPr="00B34E44">
        <w:rPr>
          <w:sz w:val="28"/>
          <w:szCs w:val="28"/>
          <w:lang w:val="kk-KZ"/>
        </w:rPr>
        <w:t>, тәуліктік</w:t>
      </w:r>
      <w:r w:rsidR="006121BF" w:rsidRPr="00B34E44">
        <w:rPr>
          <w:sz w:val="28"/>
          <w:szCs w:val="28"/>
          <w:lang w:val="kk-KZ"/>
        </w:rPr>
        <w:t xml:space="preserve"> бақылау және қадағалау ведомосіне</w:t>
      </w:r>
      <w:r w:rsidR="00173547" w:rsidRPr="00B34E44">
        <w:rPr>
          <w:sz w:val="28"/>
          <w:szCs w:val="28"/>
          <w:lang w:val="kk-KZ"/>
        </w:rPr>
        <w:t xml:space="preserve"> </w:t>
      </w:r>
      <w:r w:rsidRPr="00B34E44">
        <w:rPr>
          <w:sz w:val="28"/>
          <w:szCs w:val="28"/>
          <w:lang w:val="kk-KZ"/>
        </w:rPr>
        <w:t xml:space="preserve">қояды. Жеке </w:t>
      </w:r>
      <w:r w:rsidR="006121BF" w:rsidRPr="00B34E44">
        <w:rPr>
          <w:sz w:val="28"/>
          <w:szCs w:val="28"/>
          <w:lang w:val="kk-KZ"/>
        </w:rPr>
        <w:t>орналасқан</w:t>
      </w:r>
      <w:r w:rsidRPr="00B34E44">
        <w:rPr>
          <w:sz w:val="28"/>
          <w:szCs w:val="28"/>
          <w:lang w:val="kk-KZ"/>
        </w:rPr>
        <w:t xml:space="preserve"> </w:t>
      </w:r>
      <w:r w:rsidR="007C34C9" w:rsidRPr="00B34E44">
        <w:rPr>
          <w:sz w:val="28"/>
          <w:szCs w:val="28"/>
          <w:lang w:val="kk-KZ"/>
        </w:rPr>
        <w:t>объектідегі</w:t>
      </w:r>
      <w:r w:rsidRPr="00B34E44">
        <w:rPr>
          <w:sz w:val="28"/>
          <w:szCs w:val="28"/>
          <w:lang w:val="kk-KZ"/>
        </w:rPr>
        <w:t xml:space="preserve"> БӘЖ (бақылаушы</w:t>
      </w:r>
      <w:r w:rsidR="0004246F" w:rsidRPr="00B34E44">
        <w:rPr>
          <w:sz w:val="28"/>
          <w:szCs w:val="28"/>
          <w:lang w:val="kk-KZ"/>
        </w:rPr>
        <w:t>лар жасақшасы</w:t>
      </w:r>
      <w:r w:rsidRPr="00B34E44">
        <w:rPr>
          <w:sz w:val="28"/>
          <w:szCs w:val="28"/>
          <w:lang w:val="kk-KZ"/>
        </w:rPr>
        <w:t xml:space="preserve">) қызмет </w:t>
      </w:r>
      <w:r w:rsidR="006121BF" w:rsidRPr="00B34E44">
        <w:rPr>
          <w:sz w:val="28"/>
          <w:szCs w:val="28"/>
          <w:lang w:val="kk-KZ"/>
        </w:rPr>
        <w:t>өткеруіне</w:t>
      </w:r>
      <w:r w:rsidRPr="00B34E44">
        <w:rPr>
          <w:sz w:val="28"/>
          <w:szCs w:val="28"/>
          <w:lang w:val="kk-KZ"/>
        </w:rPr>
        <w:t xml:space="preserve"> бағаны </w:t>
      </w:r>
      <w:r w:rsidR="0002407B" w:rsidRPr="00B34E44">
        <w:rPr>
          <w:sz w:val="28"/>
          <w:szCs w:val="28"/>
          <w:lang w:val="kk-KZ"/>
        </w:rPr>
        <w:t>режим</w:t>
      </w:r>
      <w:r w:rsidRPr="00B34E44">
        <w:rPr>
          <w:sz w:val="28"/>
          <w:szCs w:val="28"/>
          <w:lang w:val="kk-KZ"/>
        </w:rPr>
        <w:t xml:space="preserve"> бөлімінің, бөлімшесінің бастығы, топ басшысы осы </w:t>
      </w:r>
      <w:r w:rsidR="003B7654" w:rsidRPr="00B34E44">
        <w:rPr>
          <w:sz w:val="28"/>
          <w:szCs w:val="28"/>
          <w:lang w:val="kk-KZ"/>
        </w:rPr>
        <w:t>объектідегі</w:t>
      </w:r>
      <w:r w:rsidRPr="00B34E44">
        <w:rPr>
          <w:sz w:val="28"/>
          <w:szCs w:val="28"/>
          <w:lang w:val="kk-KZ"/>
        </w:rPr>
        <w:t xml:space="preserve"> мекеме</w:t>
      </w:r>
      <w:r w:rsidR="006121BF" w:rsidRPr="00B34E44">
        <w:rPr>
          <w:sz w:val="28"/>
          <w:szCs w:val="28"/>
          <w:lang w:val="kk-KZ"/>
        </w:rPr>
        <w:t xml:space="preserve"> әкімшілігі өкілінің келісімі бойынша</w:t>
      </w:r>
      <w:r w:rsidRPr="00B34E44">
        <w:rPr>
          <w:sz w:val="28"/>
          <w:szCs w:val="28"/>
          <w:lang w:val="kk-KZ"/>
        </w:rPr>
        <w:t xml:space="preserve"> қояды. Баға қою кезінде жедел жағдайды</w:t>
      </w:r>
      <w:r w:rsidR="006121BF" w:rsidRPr="00B34E44">
        <w:rPr>
          <w:sz w:val="28"/>
          <w:szCs w:val="28"/>
          <w:lang w:val="kk-KZ"/>
        </w:rPr>
        <w:t>ң деректерін</w:t>
      </w:r>
      <w:r w:rsidRPr="00B34E44">
        <w:rPr>
          <w:sz w:val="28"/>
          <w:szCs w:val="28"/>
          <w:lang w:val="kk-KZ"/>
        </w:rPr>
        <w:t xml:space="preserve"> білуі мен тиімді пайдалануы, күн тәртібінің орындалуын қамтамасыз етуі, мекеме қызметтерімен өзара </w:t>
      </w:r>
      <w:r w:rsidR="006121BF" w:rsidRPr="00B34E44">
        <w:rPr>
          <w:sz w:val="28"/>
          <w:szCs w:val="28"/>
          <w:lang w:val="kk-KZ"/>
        </w:rPr>
        <w:t>іс-қимыл жасасу</w:t>
      </w:r>
      <w:r w:rsidR="004B7F0F" w:rsidRPr="00B34E44">
        <w:rPr>
          <w:sz w:val="28"/>
          <w:szCs w:val="28"/>
          <w:lang w:val="kk-KZ"/>
        </w:rPr>
        <w:t>ы</w:t>
      </w:r>
      <w:r w:rsidRPr="00B34E44">
        <w:rPr>
          <w:sz w:val="28"/>
          <w:szCs w:val="28"/>
          <w:lang w:val="kk-KZ"/>
        </w:rPr>
        <w:t xml:space="preserve">, бекітілген бақылау және қадағалау жоспарына сәйкес қызмет көлемін </w:t>
      </w:r>
      <w:r w:rsidR="004B7F0F" w:rsidRPr="00B34E44">
        <w:rPr>
          <w:sz w:val="28"/>
          <w:szCs w:val="28"/>
          <w:lang w:val="kk-KZ"/>
        </w:rPr>
        <w:t>орындауы</w:t>
      </w:r>
      <w:r w:rsidRPr="00B34E44">
        <w:rPr>
          <w:sz w:val="28"/>
          <w:szCs w:val="28"/>
          <w:lang w:val="kk-KZ"/>
        </w:rPr>
        <w:t xml:space="preserve">, </w:t>
      </w:r>
      <w:r w:rsidR="004B7F0F" w:rsidRPr="00B34E44">
        <w:rPr>
          <w:sz w:val="28"/>
          <w:szCs w:val="28"/>
          <w:lang w:val="kk-KZ"/>
        </w:rPr>
        <w:t>профилактикалық есепт</w:t>
      </w:r>
      <w:r w:rsidRPr="00B34E44">
        <w:rPr>
          <w:sz w:val="28"/>
          <w:szCs w:val="28"/>
          <w:lang w:val="kk-KZ"/>
        </w:rPr>
        <w:t xml:space="preserve">е тұрған </w:t>
      </w:r>
      <w:r w:rsidR="004B7F0F" w:rsidRPr="00B34E44">
        <w:rPr>
          <w:sz w:val="28"/>
          <w:szCs w:val="28"/>
          <w:lang w:val="kk-KZ"/>
        </w:rPr>
        <w:t xml:space="preserve">адамдардың мінез-құлқын </w:t>
      </w:r>
      <w:r w:rsidRPr="00B34E44">
        <w:rPr>
          <w:sz w:val="28"/>
          <w:szCs w:val="28"/>
          <w:lang w:val="kk-KZ"/>
        </w:rPr>
        <w:t xml:space="preserve">бақылау жағдайы, бақылау және қадағалауда техникалық құралдарды </w:t>
      </w:r>
      <w:r w:rsidR="004B7F0F" w:rsidRPr="00B34E44">
        <w:rPr>
          <w:sz w:val="28"/>
          <w:szCs w:val="28"/>
          <w:lang w:val="kk-KZ"/>
        </w:rPr>
        <w:t>пайдалануы, мекемедегі құқықтық тәртіптің</w:t>
      </w:r>
      <w:r w:rsidRPr="00B34E44">
        <w:rPr>
          <w:sz w:val="28"/>
          <w:szCs w:val="28"/>
          <w:lang w:val="kk-KZ"/>
        </w:rPr>
        <w:t xml:space="preserve"> жай</w:t>
      </w:r>
      <w:r w:rsidR="009E15B2" w:rsidRPr="00B34E44">
        <w:rPr>
          <w:sz w:val="28"/>
          <w:szCs w:val="28"/>
          <w:lang w:val="kk-KZ"/>
        </w:rPr>
        <w:t xml:space="preserve"> күйі</w:t>
      </w:r>
      <w:r w:rsidRPr="00B34E44">
        <w:rPr>
          <w:sz w:val="28"/>
          <w:szCs w:val="28"/>
          <w:lang w:val="kk-KZ"/>
        </w:rPr>
        <w:t>, сотталғандар тарапынан төтенше жағдайға жол бе</w:t>
      </w:r>
      <w:r w:rsidR="004B7F0F" w:rsidRPr="00B34E44">
        <w:rPr>
          <w:sz w:val="28"/>
          <w:szCs w:val="28"/>
          <w:lang w:val="kk-KZ"/>
        </w:rPr>
        <w:t>рмеуі ескеріледі</w:t>
      </w:r>
      <w:r w:rsidRPr="00B34E44">
        <w:rPr>
          <w:sz w:val="28"/>
          <w:szCs w:val="28"/>
          <w:lang w:val="kk-KZ"/>
        </w:rPr>
        <w:t>.</w:t>
      </w:r>
      <w:r w:rsidR="003512CA">
        <w:rPr>
          <w:sz w:val="28"/>
          <w:szCs w:val="28"/>
          <w:lang w:val="kk-KZ"/>
        </w:rPr>
        <w:t xml:space="preserve"> </w:t>
      </w:r>
    </w:p>
    <w:p w:rsidR="009B3A29" w:rsidRPr="00B34E44" w:rsidRDefault="00EA2BF3" w:rsidP="009B3A29">
      <w:pPr>
        <w:pStyle w:val="a3"/>
        <w:spacing w:before="0" w:after="0"/>
        <w:ind w:firstLine="709"/>
        <w:jc w:val="both"/>
        <w:rPr>
          <w:sz w:val="28"/>
          <w:szCs w:val="28"/>
          <w:lang w:val="kk-KZ"/>
        </w:rPr>
      </w:pPr>
      <w:r w:rsidRPr="00B34E44">
        <w:rPr>
          <w:sz w:val="28"/>
          <w:szCs w:val="28"/>
          <w:lang w:val="kk-KZ"/>
        </w:rPr>
        <w:t>39. Бөлініст</w:t>
      </w:r>
      <w:r w:rsidR="009B3A29" w:rsidRPr="00B34E44">
        <w:rPr>
          <w:sz w:val="28"/>
          <w:szCs w:val="28"/>
          <w:lang w:val="kk-KZ"/>
        </w:rPr>
        <w:t>і</w:t>
      </w:r>
      <w:r w:rsidRPr="00B34E44">
        <w:rPr>
          <w:sz w:val="28"/>
          <w:szCs w:val="28"/>
          <w:lang w:val="kk-KZ"/>
        </w:rPr>
        <w:t>ң БӘЖ</w:t>
      </w:r>
      <w:r w:rsidR="009B3A29" w:rsidRPr="00B34E44">
        <w:rPr>
          <w:sz w:val="28"/>
          <w:szCs w:val="28"/>
          <w:lang w:val="kk-KZ"/>
        </w:rPr>
        <w:t xml:space="preserve"> қызмет өткеру қор</w:t>
      </w:r>
      <w:r w:rsidRPr="00B34E44">
        <w:rPr>
          <w:sz w:val="28"/>
          <w:szCs w:val="28"/>
          <w:lang w:val="kk-KZ"/>
        </w:rPr>
        <w:t>ы</w:t>
      </w:r>
      <w:r w:rsidR="009B3A29" w:rsidRPr="00B34E44">
        <w:rPr>
          <w:sz w:val="28"/>
          <w:szCs w:val="28"/>
          <w:lang w:val="kk-KZ"/>
        </w:rPr>
        <w:t xml:space="preserve">тындысын ай сайын рота командирі немесе оның бақылаушылар қызметі </w:t>
      </w:r>
      <w:r w:rsidRPr="00B34E44">
        <w:rPr>
          <w:sz w:val="28"/>
          <w:szCs w:val="28"/>
          <w:lang w:val="kk-KZ"/>
        </w:rPr>
        <w:t>жөнінде</w:t>
      </w:r>
      <w:r w:rsidR="009B3A29" w:rsidRPr="00B34E44">
        <w:rPr>
          <w:sz w:val="28"/>
          <w:szCs w:val="28"/>
          <w:lang w:val="kk-KZ"/>
        </w:rPr>
        <w:t xml:space="preserve"> орынбасары шығарады. </w:t>
      </w:r>
      <w:r w:rsidRPr="00B34E44">
        <w:rPr>
          <w:sz w:val="28"/>
          <w:szCs w:val="28"/>
          <w:lang w:val="kk-KZ"/>
        </w:rPr>
        <w:t>Кеңес</w:t>
      </w:r>
      <w:r w:rsidR="009B3A29" w:rsidRPr="00B34E44">
        <w:rPr>
          <w:sz w:val="28"/>
          <w:szCs w:val="28"/>
          <w:lang w:val="kk-KZ"/>
        </w:rPr>
        <w:t xml:space="preserve"> аяқталған</w:t>
      </w:r>
      <w:r w:rsidRPr="00B34E44">
        <w:rPr>
          <w:sz w:val="28"/>
          <w:szCs w:val="28"/>
          <w:lang w:val="kk-KZ"/>
        </w:rPr>
        <w:t>нан</w:t>
      </w:r>
      <w:r w:rsidR="009B3A29" w:rsidRPr="00B34E44">
        <w:rPr>
          <w:sz w:val="28"/>
          <w:szCs w:val="28"/>
          <w:lang w:val="kk-KZ"/>
        </w:rPr>
        <w:t xml:space="preserve"> </w:t>
      </w:r>
      <w:r w:rsidRPr="00B34E44">
        <w:rPr>
          <w:sz w:val="28"/>
          <w:szCs w:val="28"/>
          <w:lang w:val="kk-KZ"/>
        </w:rPr>
        <w:t xml:space="preserve">кейін </w:t>
      </w:r>
      <w:r w:rsidR="009B3A29" w:rsidRPr="00B34E44">
        <w:rPr>
          <w:sz w:val="28"/>
          <w:szCs w:val="28"/>
          <w:lang w:val="kk-KZ"/>
        </w:rPr>
        <w:t xml:space="preserve">келесі айға </w:t>
      </w:r>
      <w:r w:rsidRPr="00B34E44">
        <w:rPr>
          <w:sz w:val="28"/>
          <w:szCs w:val="28"/>
          <w:lang w:val="kk-KZ"/>
        </w:rPr>
        <w:t>міндет қойылады</w:t>
      </w:r>
      <w:r w:rsidR="009B3A29" w:rsidRPr="00B34E44">
        <w:rPr>
          <w:sz w:val="28"/>
          <w:szCs w:val="28"/>
          <w:lang w:val="kk-KZ"/>
        </w:rPr>
        <w:t>. Қор</w:t>
      </w:r>
      <w:r w:rsidRPr="00B34E44">
        <w:rPr>
          <w:sz w:val="28"/>
          <w:szCs w:val="28"/>
          <w:lang w:val="kk-KZ"/>
        </w:rPr>
        <w:t>ы</w:t>
      </w:r>
      <w:r w:rsidR="009B3A29" w:rsidRPr="00B34E44">
        <w:rPr>
          <w:sz w:val="28"/>
          <w:szCs w:val="28"/>
          <w:lang w:val="kk-KZ"/>
        </w:rPr>
        <w:t xml:space="preserve">тынды шығаруға мекеме бастығы </w:t>
      </w:r>
      <w:r w:rsidRPr="00B34E44">
        <w:rPr>
          <w:sz w:val="28"/>
          <w:szCs w:val="28"/>
          <w:lang w:val="kk-KZ"/>
        </w:rPr>
        <w:t>және</w:t>
      </w:r>
      <w:r w:rsidR="009B3A29" w:rsidRPr="00B34E44">
        <w:rPr>
          <w:sz w:val="28"/>
          <w:szCs w:val="28"/>
          <w:lang w:val="kk-KZ"/>
        </w:rPr>
        <w:t xml:space="preserve"> оның </w:t>
      </w:r>
      <w:r w:rsidR="0002407B" w:rsidRPr="00B34E44">
        <w:rPr>
          <w:sz w:val="28"/>
          <w:szCs w:val="28"/>
          <w:lang w:val="kk-KZ"/>
        </w:rPr>
        <w:t>режим</w:t>
      </w:r>
      <w:r w:rsidRPr="00B34E44">
        <w:rPr>
          <w:sz w:val="28"/>
          <w:szCs w:val="28"/>
          <w:lang w:val="kk-KZ"/>
        </w:rPr>
        <w:t xml:space="preserve"> және жедел жұмыс</w:t>
      </w:r>
      <w:r w:rsidR="009B3A29" w:rsidRPr="00B34E44">
        <w:rPr>
          <w:sz w:val="28"/>
          <w:szCs w:val="28"/>
          <w:lang w:val="kk-KZ"/>
        </w:rPr>
        <w:t xml:space="preserve"> жө</w:t>
      </w:r>
      <w:r w:rsidRPr="00B34E44">
        <w:rPr>
          <w:sz w:val="28"/>
          <w:szCs w:val="28"/>
          <w:lang w:val="kk-KZ"/>
        </w:rPr>
        <w:t>ніндегі орынбасары қатысуы тиіс.</w:t>
      </w:r>
    </w:p>
    <w:p w:rsidR="009B3A29" w:rsidRPr="00B34E44" w:rsidRDefault="009B3A29" w:rsidP="009B3A29">
      <w:pPr>
        <w:pStyle w:val="a3"/>
        <w:tabs>
          <w:tab w:val="left" w:pos="1134"/>
        </w:tabs>
        <w:spacing w:before="0" w:after="0"/>
        <w:ind w:firstLine="709"/>
        <w:jc w:val="both"/>
        <w:rPr>
          <w:sz w:val="28"/>
          <w:szCs w:val="28"/>
          <w:lang w:val="kk-KZ"/>
        </w:rPr>
      </w:pPr>
      <w:r w:rsidRPr="00B34E44">
        <w:rPr>
          <w:sz w:val="28"/>
          <w:szCs w:val="28"/>
          <w:lang w:val="kk-KZ"/>
        </w:rPr>
        <w:t xml:space="preserve">40. Сотталғандардың </w:t>
      </w:r>
      <w:r w:rsidR="001C143A" w:rsidRPr="00B34E44">
        <w:rPr>
          <w:sz w:val="28"/>
          <w:szCs w:val="28"/>
          <w:lang w:val="kk-KZ"/>
        </w:rPr>
        <w:t>мінез-құлқын</w:t>
      </w:r>
      <w:r w:rsidRPr="00B34E44">
        <w:rPr>
          <w:sz w:val="28"/>
          <w:szCs w:val="28"/>
          <w:lang w:val="kk-KZ"/>
        </w:rPr>
        <w:t xml:space="preserve"> бақылау</w:t>
      </w:r>
      <w:r w:rsidR="00AE5F3C" w:rsidRPr="00B34E44">
        <w:rPr>
          <w:sz w:val="28"/>
          <w:szCs w:val="28"/>
          <w:lang w:val="kk-KZ"/>
        </w:rPr>
        <w:t>ды</w:t>
      </w:r>
      <w:r w:rsidRPr="00B34E44">
        <w:rPr>
          <w:sz w:val="28"/>
          <w:szCs w:val="28"/>
          <w:lang w:val="kk-KZ"/>
        </w:rPr>
        <w:t xml:space="preserve"> және қадағалауды жүзеге асырудың қор</w:t>
      </w:r>
      <w:r w:rsidR="00173547" w:rsidRPr="00B34E44">
        <w:rPr>
          <w:sz w:val="28"/>
          <w:szCs w:val="28"/>
          <w:lang w:val="kk-KZ"/>
        </w:rPr>
        <w:t>ы</w:t>
      </w:r>
      <w:r w:rsidRPr="00B34E44">
        <w:rPr>
          <w:sz w:val="28"/>
          <w:szCs w:val="28"/>
          <w:lang w:val="kk-KZ"/>
        </w:rPr>
        <w:t>тындысын мекеме бастығы ай сайын</w:t>
      </w:r>
      <w:r w:rsidR="00AE5F3C" w:rsidRPr="00B34E44">
        <w:rPr>
          <w:sz w:val="28"/>
          <w:szCs w:val="28"/>
          <w:lang w:val="kk-KZ"/>
        </w:rPr>
        <w:t xml:space="preserve"> әскери бөлініст</w:t>
      </w:r>
      <w:r w:rsidRPr="00B34E44">
        <w:rPr>
          <w:sz w:val="28"/>
          <w:szCs w:val="28"/>
          <w:lang w:val="kk-KZ"/>
        </w:rPr>
        <w:t>ің командирінің және</w:t>
      </w:r>
      <w:r w:rsidR="003512CA">
        <w:rPr>
          <w:sz w:val="28"/>
          <w:szCs w:val="28"/>
          <w:lang w:val="kk-KZ"/>
        </w:rPr>
        <w:t xml:space="preserve"> </w:t>
      </w:r>
      <w:r w:rsidRPr="00B34E44">
        <w:rPr>
          <w:sz w:val="28"/>
          <w:szCs w:val="28"/>
          <w:lang w:val="kk-KZ"/>
        </w:rPr>
        <w:t xml:space="preserve">оның бақылаушылар қызметі </w:t>
      </w:r>
      <w:r w:rsidR="00AE5F3C" w:rsidRPr="00B34E44">
        <w:rPr>
          <w:sz w:val="28"/>
          <w:szCs w:val="28"/>
          <w:lang w:val="kk-KZ"/>
        </w:rPr>
        <w:t>жөніндегі</w:t>
      </w:r>
      <w:r w:rsidRPr="00B34E44">
        <w:rPr>
          <w:sz w:val="28"/>
          <w:szCs w:val="28"/>
          <w:lang w:val="kk-KZ"/>
        </w:rPr>
        <w:t xml:space="preserve"> орынбасарының міндетті түрде қатысуымен қызметтік </w:t>
      </w:r>
      <w:r w:rsidR="00AE5F3C" w:rsidRPr="00B34E44">
        <w:rPr>
          <w:sz w:val="28"/>
          <w:szCs w:val="28"/>
          <w:lang w:val="kk-KZ"/>
        </w:rPr>
        <w:t xml:space="preserve">кеңестерде </w:t>
      </w:r>
      <w:r w:rsidRPr="00B34E44">
        <w:rPr>
          <w:sz w:val="28"/>
          <w:szCs w:val="28"/>
          <w:lang w:val="kk-KZ"/>
        </w:rPr>
        <w:t>шығарады.</w:t>
      </w:r>
      <w:r w:rsidR="003512CA">
        <w:rPr>
          <w:sz w:val="28"/>
          <w:szCs w:val="28"/>
          <w:lang w:val="kk-KZ"/>
        </w:rPr>
        <w:t xml:space="preserve"> </w:t>
      </w:r>
    </w:p>
    <w:p w:rsidR="009B3A29" w:rsidRPr="00B34E44" w:rsidRDefault="00AE5F3C" w:rsidP="009B3A29">
      <w:pPr>
        <w:pStyle w:val="a3"/>
        <w:spacing w:before="0" w:after="0"/>
        <w:ind w:firstLine="709"/>
        <w:jc w:val="both"/>
        <w:rPr>
          <w:sz w:val="28"/>
          <w:szCs w:val="28"/>
          <w:lang w:val="kk-KZ"/>
        </w:rPr>
      </w:pPr>
      <w:r w:rsidRPr="00B34E44">
        <w:rPr>
          <w:sz w:val="28"/>
          <w:szCs w:val="28"/>
          <w:lang w:val="kk-KZ"/>
        </w:rPr>
        <w:t>41. Қор</w:t>
      </w:r>
      <w:r w:rsidR="009E15B2" w:rsidRPr="00B34E44">
        <w:rPr>
          <w:sz w:val="28"/>
          <w:szCs w:val="28"/>
          <w:lang w:val="kk-KZ"/>
        </w:rPr>
        <w:t>ы</w:t>
      </w:r>
      <w:r w:rsidRPr="00B34E44">
        <w:rPr>
          <w:sz w:val="28"/>
          <w:szCs w:val="28"/>
          <w:lang w:val="kk-KZ"/>
        </w:rPr>
        <w:t>тынды шығару кезінде</w:t>
      </w:r>
      <w:r w:rsidR="00CF07B7" w:rsidRPr="00B34E44">
        <w:rPr>
          <w:sz w:val="28"/>
          <w:szCs w:val="28"/>
          <w:lang w:val="kk-KZ"/>
        </w:rPr>
        <w:t xml:space="preserve"> мыналар: </w:t>
      </w:r>
      <w:r w:rsidR="009B3A29" w:rsidRPr="00B34E44">
        <w:rPr>
          <w:sz w:val="28"/>
          <w:szCs w:val="28"/>
          <w:lang w:val="kk-KZ"/>
        </w:rPr>
        <w:t>барлық қызметтердің бақылау</w:t>
      </w:r>
      <w:r w:rsidRPr="00B34E44">
        <w:rPr>
          <w:sz w:val="28"/>
          <w:szCs w:val="28"/>
          <w:lang w:val="kk-KZ"/>
        </w:rPr>
        <w:t>ды</w:t>
      </w:r>
      <w:r w:rsidR="009B3A29" w:rsidRPr="00B34E44">
        <w:rPr>
          <w:sz w:val="28"/>
          <w:szCs w:val="28"/>
          <w:lang w:val="kk-KZ"/>
        </w:rPr>
        <w:t xml:space="preserve"> және қадағалауды қамтамасы</w:t>
      </w:r>
      <w:r w:rsidRPr="00B34E44">
        <w:rPr>
          <w:sz w:val="28"/>
          <w:szCs w:val="28"/>
          <w:lang w:val="kk-KZ"/>
        </w:rPr>
        <w:t>з етуге қатысуы, сотталғандарды оқшаула</w:t>
      </w:r>
      <w:r w:rsidR="009B3A29" w:rsidRPr="00B34E44">
        <w:rPr>
          <w:sz w:val="28"/>
          <w:szCs w:val="28"/>
          <w:lang w:val="kk-KZ"/>
        </w:rPr>
        <w:t>у сенімділігі, олар жасаған қылмыстар, жаза өтеу</w:t>
      </w:r>
      <w:r w:rsidR="009E15B2" w:rsidRPr="00B34E44">
        <w:rPr>
          <w:sz w:val="28"/>
          <w:szCs w:val="28"/>
          <w:lang w:val="kk-KZ"/>
        </w:rPr>
        <w:t>дің</w:t>
      </w:r>
      <w:r w:rsidR="009B3A29" w:rsidRPr="00B34E44">
        <w:rPr>
          <w:sz w:val="28"/>
          <w:szCs w:val="28"/>
          <w:lang w:val="kk-KZ"/>
        </w:rPr>
        <w:t xml:space="preserve"> </w:t>
      </w:r>
      <w:r w:rsidR="009E15B2" w:rsidRPr="00B34E44">
        <w:rPr>
          <w:sz w:val="28"/>
          <w:szCs w:val="28"/>
          <w:lang w:val="kk-KZ"/>
        </w:rPr>
        <w:t>белгіленген тәртібін</w:t>
      </w:r>
      <w:r w:rsidRPr="00B34E44">
        <w:rPr>
          <w:sz w:val="28"/>
          <w:szCs w:val="28"/>
          <w:lang w:val="kk-KZ"/>
        </w:rPr>
        <w:t xml:space="preserve"> бұзушылықтар</w:t>
      </w:r>
      <w:r w:rsidR="009E15B2" w:rsidRPr="00B34E44">
        <w:rPr>
          <w:sz w:val="28"/>
          <w:szCs w:val="28"/>
          <w:lang w:val="kk-KZ"/>
        </w:rPr>
        <w:t>,</w:t>
      </w:r>
      <w:r w:rsidRPr="00B34E44">
        <w:rPr>
          <w:sz w:val="28"/>
          <w:szCs w:val="28"/>
          <w:lang w:val="kk-KZ"/>
        </w:rPr>
        <w:t xml:space="preserve"> оларды жасаудың мән-жайлары</w:t>
      </w:r>
      <w:r w:rsidR="009E15B2" w:rsidRPr="00B34E44">
        <w:rPr>
          <w:sz w:val="28"/>
          <w:szCs w:val="28"/>
          <w:lang w:val="kk-KZ"/>
        </w:rPr>
        <w:t>,</w:t>
      </w:r>
      <w:r w:rsidR="009B3A29" w:rsidRPr="00B34E44">
        <w:rPr>
          <w:sz w:val="28"/>
          <w:szCs w:val="28"/>
          <w:lang w:val="kk-KZ"/>
        </w:rPr>
        <w:t xml:space="preserve"> себептері және </w:t>
      </w:r>
      <w:r w:rsidRPr="00B34E44">
        <w:rPr>
          <w:sz w:val="28"/>
          <w:szCs w:val="28"/>
          <w:lang w:val="kk-KZ"/>
        </w:rPr>
        <w:t>жағдайлары</w:t>
      </w:r>
      <w:r w:rsidR="009B3A29" w:rsidRPr="00B34E44">
        <w:rPr>
          <w:sz w:val="28"/>
          <w:szCs w:val="28"/>
          <w:lang w:val="kk-KZ"/>
        </w:rPr>
        <w:t>; қызметкерлер мен БӘЖ (бақылаушылар жасақшасы)</w:t>
      </w:r>
      <w:r w:rsidR="003512CA">
        <w:rPr>
          <w:sz w:val="28"/>
          <w:szCs w:val="28"/>
          <w:lang w:val="kk-KZ"/>
        </w:rPr>
        <w:t xml:space="preserve"> </w:t>
      </w:r>
      <w:r w:rsidR="009B3A29" w:rsidRPr="00B34E44">
        <w:rPr>
          <w:sz w:val="28"/>
          <w:szCs w:val="28"/>
          <w:lang w:val="kk-KZ"/>
        </w:rPr>
        <w:t>құқық бұзушылықт</w:t>
      </w:r>
      <w:r w:rsidRPr="00B34E44">
        <w:rPr>
          <w:sz w:val="28"/>
          <w:szCs w:val="28"/>
          <w:lang w:val="kk-KZ"/>
        </w:rPr>
        <w:t>ард</w:t>
      </w:r>
      <w:r w:rsidR="009B3A29" w:rsidRPr="00B34E44">
        <w:rPr>
          <w:sz w:val="28"/>
          <w:szCs w:val="28"/>
          <w:lang w:val="kk-KZ"/>
        </w:rPr>
        <w:t xml:space="preserve">ың алдын алу </w:t>
      </w:r>
      <w:r w:rsidRPr="00B34E44">
        <w:rPr>
          <w:sz w:val="28"/>
          <w:szCs w:val="28"/>
          <w:lang w:val="kk-KZ"/>
        </w:rPr>
        <w:t>және</w:t>
      </w:r>
      <w:r w:rsidR="009B3A29" w:rsidRPr="00B34E44">
        <w:rPr>
          <w:sz w:val="28"/>
          <w:szCs w:val="28"/>
          <w:lang w:val="kk-KZ"/>
        </w:rPr>
        <w:t xml:space="preserve"> </w:t>
      </w:r>
      <w:r w:rsidRPr="00B34E44">
        <w:rPr>
          <w:sz w:val="28"/>
          <w:szCs w:val="28"/>
          <w:lang w:val="kk-KZ"/>
        </w:rPr>
        <w:t xml:space="preserve">жолын кесу бойынша </w:t>
      </w:r>
      <w:r w:rsidR="00A62F65" w:rsidRPr="00B34E44">
        <w:rPr>
          <w:sz w:val="28"/>
          <w:szCs w:val="28"/>
          <w:lang w:val="kk-KZ"/>
        </w:rPr>
        <w:t>белсенділігі</w:t>
      </w:r>
      <w:r w:rsidR="009B3A29" w:rsidRPr="00B34E44">
        <w:rPr>
          <w:sz w:val="28"/>
          <w:szCs w:val="28"/>
          <w:lang w:val="kk-KZ"/>
        </w:rPr>
        <w:t xml:space="preserve">, қызмет </w:t>
      </w:r>
      <w:r w:rsidR="00A62F65" w:rsidRPr="00B34E44">
        <w:rPr>
          <w:sz w:val="28"/>
          <w:szCs w:val="28"/>
          <w:lang w:val="kk-KZ"/>
        </w:rPr>
        <w:t>өткеру</w:t>
      </w:r>
      <w:r w:rsidR="009B3A29" w:rsidRPr="00B34E44">
        <w:rPr>
          <w:sz w:val="28"/>
          <w:szCs w:val="28"/>
          <w:lang w:val="kk-KZ"/>
        </w:rPr>
        <w:t xml:space="preserve"> кезінде заңдылықты сақтауы</w:t>
      </w:r>
      <w:r w:rsidR="00A62F65" w:rsidRPr="00B34E44">
        <w:rPr>
          <w:sz w:val="28"/>
          <w:szCs w:val="28"/>
          <w:lang w:val="kk-KZ"/>
        </w:rPr>
        <w:t xml:space="preserve"> ескеріледі. </w:t>
      </w:r>
      <w:r w:rsidR="000C6D77" w:rsidRPr="00B34E44">
        <w:rPr>
          <w:sz w:val="28"/>
          <w:szCs w:val="28"/>
          <w:lang w:val="kk-KZ"/>
        </w:rPr>
        <w:t>Ерекшеленген қызметкерлер</w:t>
      </w:r>
      <w:r w:rsidR="00D641F4" w:rsidRPr="00B34E44">
        <w:rPr>
          <w:sz w:val="28"/>
          <w:szCs w:val="28"/>
          <w:lang w:val="kk-KZ"/>
        </w:rPr>
        <w:t xml:space="preserve"> </w:t>
      </w:r>
      <w:r w:rsidR="009D542F" w:rsidRPr="00B34E44">
        <w:rPr>
          <w:sz w:val="28"/>
          <w:szCs w:val="28"/>
          <w:lang w:val="kk-KZ"/>
        </w:rPr>
        <w:t>мен</w:t>
      </w:r>
      <w:r w:rsidR="000C6D77" w:rsidRPr="00B34E44">
        <w:rPr>
          <w:sz w:val="28"/>
          <w:szCs w:val="28"/>
          <w:lang w:val="kk-KZ"/>
        </w:rPr>
        <w:t xml:space="preserve"> </w:t>
      </w:r>
      <w:r w:rsidR="009D542F" w:rsidRPr="00B34E44">
        <w:rPr>
          <w:sz w:val="28"/>
          <w:szCs w:val="28"/>
          <w:lang w:val="kk-KZ"/>
        </w:rPr>
        <w:t>кезекші ау</w:t>
      </w:r>
      <w:r w:rsidR="00D641F4" w:rsidRPr="00B34E44">
        <w:rPr>
          <w:sz w:val="28"/>
          <w:szCs w:val="28"/>
          <w:lang w:val="kk-KZ"/>
        </w:rPr>
        <w:t>ысымдарға</w:t>
      </w:r>
      <w:r w:rsidR="009D542F" w:rsidRPr="00B34E44">
        <w:rPr>
          <w:sz w:val="28"/>
          <w:szCs w:val="28"/>
          <w:lang w:val="kk-KZ"/>
        </w:rPr>
        <w:t xml:space="preserve"> </w:t>
      </w:r>
      <w:r w:rsidR="00D641F4" w:rsidRPr="00B34E44">
        <w:rPr>
          <w:sz w:val="28"/>
          <w:szCs w:val="28"/>
          <w:lang w:val="kk-KZ"/>
        </w:rPr>
        <w:t xml:space="preserve">тиісті ынталандыру </w:t>
      </w:r>
      <w:r w:rsidR="000C6D77" w:rsidRPr="00B34E44">
        <w:rPr>
          <w:sz w:val="28"/>
          <w:szCs w:val="28"/>
          <w:lang w:val="kk-KZ"/>
        </w:rPr>
        <w:t>шаралар</w:t>
      </w:r>
      <w:r w:rsidR="00D641F4" w:rsidRPr="00B34E44">
        <w:rPr>
          <w:sz w:val="28"/>
          <w:szCs w:val="28"/>
          <w:lang w:val="kk-KZ"/>
        </w:rPr>
        <w:t>ы</w:t>
      </w:r>
      <w:r w:rsidR="000C6D77" w:rsidRPr="00B34E44">
        <w:rPr>
          <w:sz w:val="28"/>
          <w:szCs w:val="28"/>
          <w:lang w:val="kk-KZ"/>
        </w:rPr>
        <w:t xml:space="preserve"> қ</w:t>
      </w:r>
      <w:r w:rsidR="00D641F4" w:rsidRPr="00B34E44">
        <w:rPr>
          <w:sz w:val="28"/>
          <w:szCs w:val="28"/>
          <w:lang w:val="kk-KZ"/>
        </w:rPr>
        <w:t>олданыла</w:t>
      </w:r>
      <w:r w:rsidR="000C6D77" w:rsidRPr="00B34E44">
        <w:rPr>
          <w:sz w:val="28"/>
          <w:szCs w:val="28"/>
          <w:lang w:val="kk-KZ"/>
        </w:rPr>
        <w:t xml:space="preserve">ды. </w:t>
      </w:r>
      <w:r w:rsidR="00A62F65" w:rsidRPr="00B34E44">
        <w:rPr>
          <w:sz w:val="28"/>
          <w:szCs w:val="28"/>
          <w:lang w:val="kk-KZ"/>
        </w:rPr>
        <w:t>Кеңес</w:t>
      </w:r>
      <w:r w:rsidR="009B3A29" w:rsidRPr="00B34E44">
        <w:rPr>
          <w:sz w:val="28"/>
          <w:szCs w:val="28"/>
          <w:lang w:val="kk-KZ"/>
        </w:rPr>
        <w:t xml:space="preserve"> келесі айға міндет</w:t>
      </w:r>
      <w:r w:rsidR="009D542F" w:rsidRPr="00B34E44">
        <w:rPr>
          <w:sz w:val="28"/>
          <w:szCs w:val="28"/>
          <w:lang w:val="kk-KZ"/>
        </w:rPr>
        <w:t>тер</w:t>
      </w:r>
      <w:r w:rsidR="009B3A29" w:rsidRPr="00B34E44">
        <w:rPr>
          <w:sz w:val="28"/>
          <w:szCs w:val="28"/>
          <w:lang w:val="kk-KZ"/>
        </w:rPr>
        <w:t xml:space="preserve"> </w:t>
      </w:r>
      <w:r w:rsidR="00A62F65" w:rsidRPr="00B34E44">
        <w:rPr>
          <w:sz w:val="28"/>
          <w:szCs w:val="28"/>
          <w:lang w:val="kk-KZ"/>
        </w:rPr>
        <w:t>қою</w:t>
      </w:r>
      <w:r w:rsidR="009B3A29" w:rsidRPr="00B34E44">
        <w:rPr>
          <w:sz w:val="28"/>
          <w:szCs w:val="28"/>
          <w:lang w:val="kk-KZ"/>
        </w:rPr>
        <w:t>мен аяқталады және хаттамамен ресімделеді.</w:t>
      </w:r>
      <w:r w:rsidR="003512CA">
        <w:rPr>
          <w:sz w:val="28"/>
          <w:szCs w:val="28"/>
          <w:lang w:val="kk-KZ"/>
        </w:rPr>
        <w:t xml:space="preserve"> </w:t>
      </w:r>
    </w:p>
    <w:p w:rsidR="009B3A29" w:rsidRPr="00B34E44" w:rsidRDefault="009B3A29" w:rsidP="009B3A29">
      <w:pPr>
        <w:rPr>
          <w:b/>
          <w:bCs/>
          <w:sz w:val="28"/>
          <w:szCs w:val="28"/>
          <w:lang w:val="kk-KZ" w:eastAsia="ru-RU"/>
        </w:rPr>
      </w:pPr>
      <w:r w:rsidRPr="00B34E44">
        <w:rPr>
          <w:b/>
          <w:bCs/>
          <w:sz w:val="28"/>
          <w:szCs w:val="28"/>
          <w:lang w:val="kk-KZ" w:eastAsia="ru-RU"/>
        </w:rPr>
        <w:t>3. Мекемеде бақылау</w:t>
      </w:r>
      <w:r w:rsidR="005D2F40" w:rsidRPr="00B34E44">
        <w:rPr>
          <w:b/>
          <w:bCs/>
          <w:sz w:val="28"/>
          <w:szCs w:val="28"/>
          <w:lang w:val="kk-KZ" w:eastAsia="ru-RU"/>
        </w:rPr>
        <w:t xml:space="preserve">ды және қадағалауды </w:t>
      </w:r>
      <w:r w:rsidRPr="00B34E44">
        <w:rPr>
          <w:b/>
          <w:bCs/>
          <w:sz w:val="28"/>
          <w:szCs w:val="28"/>
          <w:lang w:val="kk-KZ" w:eastAsia="ru-RU"/>
        </w:rPr>
        <w:t>жүзеге асыру</w:t>
      </w:r>
      <w:r w:rsidR="005D2F40" w:rsidRPr="00B34E44">
        <w:rPr>
          <w:b/>
          <w:bCs/>
          <w:sz w:val="28"/>
          <w:szCs w:val="28"/>
          <w:lang w:val="kk-KZ" w:eastAsia="ru-RU"/>
        </w:rPr>
        <w:t xml:space="preserve"> </w:t>
      </w:r>
      <w:r w:rsidRPr="00B34E44">
        <w:rPr>
          <w:b/>
          <w:bCs/>
          <w:sz w:val="28"/>
          <w:szCs w:val="28"/>
          <w:lang w:val="kk-KZ" w:eastAsia="ru-RU"/>
        </w:rPr>
        <w:t>тәртібі</w:t>
      </w:r>
      <w:r w:rsidR="003512CA">
        <w:rPr>
          <w:b/>
          <w:bCs/>
          <w:sz w:val="28"/>
          <w:szCs w:val="28"/>
          <w:lang w:val="kk-KZ" w:eastAsia="ru-RU"/>
        </w:rPr>
        <w:t xml:space="preserve"> </w:t>
      </w:r>
    </w:p>
    <w:p w:rsidR="009B3A29" w:rsidRPr="00B34E44" w:rsidRDefault="009B3A29" w:rsidP="009B3A29">
      <w:pPr>
        <w:rPr>
          <w:b/>
          <w:bCs/>
          <w:sz w:val="28"/>
          <w:szCs w:val="28"/>
          <w:lang w:val="kk-KZ" w:eastAsia="ru-RU"/>
        </w:rPr>
      </w:pPr>
      <w:r w:rsidRPr="00B34E44">
        <w:rPr>
          <w:b/>
          <w:bCs/>
          <w:sz w:val="28"/>
          <w:szCs w:val="28"/>
          <w:lang w:val="kk-KZ" w:eastAsia="ru-RU"/>
        </w:rPr>
        <w:t>1</w:t>
      </w:r>
      <w:r w:rsidRPr="00B34E44">
        <w:rPr>
          <w:b/>
          <w:bCs/>
          <w:sz w:val="28"/>
          <w:szCs w:val="28"/>
          <w:lang w:val="kk-KZ"/>
        </w:rPr>
        <w:t>-параграф</w:t>
      </w:r>
      <w:r w:rsidR="005D2F40" w:rsidRPr="00B34E44">
        <w:rPr>
          <w:b/>
          <w:bCs/>
          <w:sz w:val="28"/>
          <w:szCs w:val="28"/>
          <w:lang w:val="kk-KZ" w:eastAsia="ru-RU"/>
        </w:rPr>
        <w:t>. Тұрғын аймақта</w:t>
      </w:r>
      <w:r w:rsidRPr="00B34E44">
        <w:rPr>
          <w:b/>
          <w:bCs/>
          <w:sz w:val="28"/>
          <w:szCs w:val="28"/>
          <w:lang w:val="kk-KZ" w:eastAsia="ru-RU"/>
        </w:rPr>
        <w:t xml:space="preserve"> бақылау және қадағалау </w:t>
      </w:r>
    </w:p>
    <w:p w:rsidR="009B3A29" w:rsidRPr="00B34E44" w:rsidRDefault="005D2F40" w:rsidP="009B3A29">
      <w:pPr>
        <w:pStyle w:val="a3"/>
        <w:shd w:val="clear" w:color="auto" w:fill="FFFFFF"/>
        <w:spacing w:before="0" w:after="0"/>
        <w:ind w:firstLine="709"/>
        <w:jc w:val="both"/>
        <w:rPr>
          <w:sz w:val="28"/>
          <w:szCs w:val="28"/>
          <w:lang w:val="kk-KZ"/>
        </w:rPr>
      </w:pPr>
      <w:r w:rsidRPr="00B34E44">
        <w:rPr>
          <w:sz w:val="28"/>
          <w:szCs w:val="28"/>
          <w:lang w:val="kk-KZ"/>
        </w:rPr>
        <w:t>42. Тұрғын аймақта</w:t>
      </w:r>
      <w:r w:rsidR="009B3A29" w:rsidRPr="00B34E44">
        <w:rPr>
          <w:sz w:val="28"/>
          <w:szCs w:val="28"/>
          <w:lang w:val="kk-KZ"/>
        </w:rPr>
        <w:t xml:space="preserve"> бақылау мен қадағалауды мекеме қызметкерлерімен өзара </w:t>
      </w:r>
      <w:r w:rsidRPr="00B34E44">
        <w:rPr>
          <w:sz w:val="28"/>
          <w:szCs w:val="28"/>
          <w:lang w:val="kk-KZ"/>
        </w:rPr>
        <w:t>іс-қимыл жасаса отырып</w:t>
      </w:r>
      <w:r w:rsidR="009B3A29" w:rsidRPr="00B34E44">
        <w:rPr>
          <w:sz w:val="28"/>
          <w:szCs w:val="28"/>
          <w:lang w:val="kk-KZ"/>
        </w:rPr>
        <w:t>, МБКК-ның тікелей басшылығымен бақылаушылар жүзеге асырады.</w:t>
      </w:r>
      <w:r w:rsidR="003512CA">
        <w:rPr>
          <w:sz w:val="28"/>
          <w:szCs w:val="28"/>
          <w:lang w:val="kk-KZ"/>
        </w:rPr>
        <w:t xml:space="preserve"> </w:t>
      </w:r>
    </w:p>
    <w:p w:rsidR="009B3A29" w:rsidRPr="00B34E44" w:rsidRDefault="009B3A29" w:rsidP="009B3A29">
      <w:pPr>
        <w:pStyle w:val="a3"/>
        <w:shd w:val="clear" w:color="auto" w:fill="FFFFFF"/>
        <w:spacing w:before="0" w:after="0"/>
        <w:ind w:firstLine="709"/>
        <w:jc w:val="both"/>
        <w:rPr>
          <w:sz w:val="28"/>
          <w:szCs w:val="28"/>
          <w:lang w:val="kk-KZ"/>
        </w:rPr>
      </w:pPr>
      <w:r w:rsidRPr="00B34E44">
        <w:rPr>
          <w:sz w:val="28"/>
          <w:szCs w:val="28"/>
          <w:lang w:val="kk-KZ"/>
        </w:rPr>
        <w:t>43. Кестеде белгіленген уақытта, белгілі бағыт</w:t>
      </w:r>
      <w:r w:rsidR="00473E93" w:rsidRPr="00B34E44">
        <w:rPr>
          <w:sz w:val="28"/>
          <w:szCs w:val="28"/>
          <w:lang w:val="kk-KZ"/>
        </w:rPr>
        <w:t>тар</w:t>
      </w:r>
      <w:r w:rsidRPr="00B34E44">
        <w:rPr>
          <w:sz w:val="28"/>
          <w:szCs w:val="28"/>
          <w:lang w:val="kk-KZ"/>
        </w:rPr>
        <w:t xml:space="preserve"> бойынша аумақты, тұрғын, тұрмыстық және оқу үй-жайларын </w:t>
      </w:r>
      <w:r w:rsidR="00473E93" w:rsidRPr="00B34E44">
        <w:rPr>
          <w:sz w:val="28"/>
          <w:szCs w:val="28"/>
          <w:lang w:val="kk-KZ"/>
        </w:rPr>
        <w:t>аралау жүргізіледі, бұл ретте</w:t>
      </w:r>
      <w:r w:rsidRPr="00B34E44">
        <w:rPr>
          <w:sz w:val="28"/>
          <w:szCs w:val="28"/>
          <w:lang w:val="kk-KZ"/>
        </w:rPr>
        <w:t xml:space="preserve"> сотталғандардың </w:t>
      </w:r>
      <w:r w:rsidR="00A640B5" w:rsidRPr="00B34E44">
        <w:rPr>
          <w:sz w:val="28"/>
          <w:szCs w:val="28"/>
          <w:lang w:val="kk-KZ"/>
        </w:rPr>
        <w:t xml:space="preserve">мінез-құлқын </w:t>
      </w:r>
      <w:r w:rsidRPr="00B34E44">
        <w:rPr>
          <w:sz w:val="28"/>
          <w:szCs w:val="28"/>
          <w:lang w:val="kk-KZ"/>
        </w:rPr>
        <w:t xml:space="preserve">бақылау жүзеге асырылады және олардың </w:t>
      </w:r>
      <w:r w:rsidR="00922D17" w:rsidRPr="00B34E44">
        <w:rPr>
          <w:sz w:val="28"/>
          <w:szCs w:val="28"/>
          <w:lang w:val="kk-KZ"/>
        </w:rPr>
        <w:t>жаза өтеудің белгіленген тәртібін</w:t>
      </w:r>
      <w:r w:rsidRPr="00B34E44">
        <w:rPr>
          <w:sz w:val="28"/>
          <w:szCs w:val="28"/>
          <w:lang w:val="kk-KZ"/>
        </w:rPr>
        <w:t xml:space="preserve"> сақтауы </w:t>
      </w:r>
      <w:r w:rsidR="00473E93" w:rsidRPr="00B34E44">
        <w:rPr>
          <w:sz w:val="28"/>
          <w:szCs w:val="28"/>
          <w:lang w:val="kk-KZ"/>
        </w:rPr>
        <w:t>бақы</w:t>
      </w:r>
      <w:r w:rsidRPr="00B34E44">
        <w:rPr>
          <w:sz w:val="28"/>
          <w:szCs w:val="28"/>
          <w:lang w:val="kk-KZ"/>
        </w:rPr>
        <w:t xml:space="preserve">ланады. </w:t>
      </w:r>
    </w:p>
    <w:p w:rsidR="009B3A29" w:rsidRPr="00B34E44" w:rsidRDefault="00294E03" w:rsidP="009B3A29">
      <w:pPr>
        <w:pStyle w:val="a3"/>
        <w:tabs>
          <w:tab w:val="left" w:pos="993"/>
        </w:tabs>
        <w:spacing w:before="0" w:after="0"/>
        <w:ind w:firstLine="709"/>
        <w:jc w:val="both"/>
        <w:rPr>
          <w:sz w:val="28"/>
          <w:szCs w:val="28"/>
          <w:lang w:val="kk-KZ"/>
        </w:rPr>
      </w:pPr>
      <w:r w:rsidRPr="00B34E44">
        <w:rPr>
          <w:sz w:val="28"/>
          <w:szCs w:val="28"/>
          <w:lang w:val="kk-KZ"/>
        </w:rPr>
        <w:t xml:space="preserve">44. </w:t>
      </w:r>
      <w:r w:rsidR="009B3A29" w:rsidRPr="00B34E44">
        <w:rPr>
          <w:sz w:val="28"/>
          <w:szCs w:val="28"/>
          <w:lang w:val="kk-KZ"/>
        </w:rPr>
        <w:t xml:space="preserve">Кезең-кезеңмен кесте бойынша қашуға </w:t>
      </w:r>
      <w:r w:rsidR="00D151A8" w:rsidRPr="00B34E44">
        <w:rPr>
          <w:sz w:val="28"/>
          <w:szCs w:val="28"/>
          <w:lang w:val="kk-KZ"/>
        </w:rPr>
        <w:t>ықтимал</w:t>
      </w:r>
      <w:r w:rsidR="009B3A29" w:rsidRPr="00B34E44">
        <w:rPr>
          <w:sz w:val="28"/>
          <w:szCs w:val="28"/>
          <w:lang w:val="kk-KZ"/>
        </w:rPr>
        <w:t xml:space="preserve"> орындар, КҚБжИТҚ, жер асты ғимараттары мен коммуникацияларының қоршау құрылғыларының </w:t>
      </w:r>
      <w:r w:rsidR="00D151A8" w:rsidRPr="00B34E44">
        <w:rPr>
          <w:sz w:val="28"/>
          <w:szCs w:val="28"/>
          <w:lang w:val="kk-KZ"/>
        </w:rPr>
        <w:t>дұрыстығы</w:t>
      </w:r>
      <w:r w:rsidR="003A4102" w:rsidRPr="00B34E44">
        <w:rPr>
          <w:sz w:val="28"/>
          <w:szCs w:val="28"/>
          <w:lang w:val="kk-KZ"/>
        </w:rPr>
        <w:t xml:space="preserve">, </w:t>
      </w:r>
      <w:r w:rsidR="009B3A29" w:rsidRPr="00B34E44">
        <w:rPr>
          <w:sz w:val="28"/>
          <w:szCs w:val="28"/>
          <w:lang w:val="kk-KZ"/>
        </w:rPr>
        <w:t>Б</w:t>
      </w:r>
      <w:r w:rsidR="003A4102" w:rsidRPr="00B34E44">
        <w:rPr>
          <w:sz w:val="28"/>
          <w:szCs w:val="28"/>
          <w:lang w:val="kk-KZ"/>
        </w:rPr>
        <w:t>І</w:t>
      </w:r>
      <w:r w:rsidR="009B3A29" w:rsidRPr="00B34E44">
        <w:rPr>
          <w:sz w:val="28"/>
          <w:szCs w:val="28"/>
          <w:lang w:val="kk-KZ"/>
        </w:rPr>
        <w:t>Ж-ның жай-күйі тексеріліп, ішкі тыйым салынған аймаққа іргелес аумақ</w:t>
      </w:r>
      <w:r w:rsidR="00D151A8" w:rsidRPr="00B34E44">
        <w:rPr>
          <w:sz w:val="28"/>
          <w:szCs w:val="28"/>
          <w:lang w:val="kk-KZ"/>
        </w:rPr>
        <w:t>ты бақылау</w:t>
      </w:r>
      <w:r w:rsidR="009B3A29" w:rsidRPr="00B34E44">
        <w:rPr>
          <w:sz w:val="28"/>
          <w:szCs w:val="28"/>
          <w:lang w:val="kk-KZ"/>
        </w:rPr>
        <w:t xml:space="preserve"> </w:t>
      </w:r>
      <w:r w:rsidR="00D151A8" w:rsidRPr="00B34E44">
        <w:rPr>
          <w:sz w:val="28"/>
          <w:szCs w:val="28"/>
          <w:lang w:val="kk-KZ"/>
        </w:rPr>
        <w:t xml:space="preserve">жүргізіледі, тұрғын аймаққа </w:t>
      </w:r>
      <w:r w:rsidR="00935EB9" w:rsidRPr="00B34E44">
        <w:rPr>
          <w:sz w:val="28"/>
          <w:szCs w:val="28"/>
          <w:lang w:val="kk-KZ"/>
        </w:rPr>
        <w:t xml:space="preserve">сотталғандарға сақтауға және пайдалануға рұқсат етілмеген </w:t>
      </w:r>
      <w:r w:rsidR="00D752DE" w:rsidRPr="00B34E44">
        <w:rPr>
          <w:sz w:val="28"/>
          <w:szCs w:val="28"/>
          <w:lang w:val="kk-KZ"/>
        </w:rPr>
        <w:t xml:space="preserve">заттар мен </w:t>
      </w:r>
      <w:r w:rsidR="009B3A29" w:rsidRPr="00B34E44">
        <w:rPr>
          <w:sz w:val="28"/>
          <w:szCs w:val="28"/>
          <w:lang w:val="kk-KZ"/>
        </w:rPr>
        <w:t>бұйымдар</w:t>
      </w:r>
      <w:r w:rsidR="00D151A8" w:rsidRPr="00B34E44">
        <w:rPr>
          <w:sz w:val="28"/>
          <w:szCs w:val="28"/>
          <w:lang w:val="kk-KZ"/>
        </w:rPr>
        <w:t>ды лақтырудың жолы кесіледі, сотталғандарды</w:t>
      </w:r>
      <w:r w:rsidR="009B3A29" w:rsidRPr="00B34E44">
        <w:rPr>
          <w:sz w:val="28"/>
          <w:szCs w:val="28"/>
          <w:lang w:val="kk-KZ"/>
        </w:rPr>
        <w:t xml:space="preserve"> тінту жүргізіледі. </w:t>
      </w:r>
    </w:p>
    <w:p w:rsidR="009B3A29" w:rsidRPr="00B34E44" w:rsidRDefault="00782742" w:rsidP="009B3A29">
      <w:pPr>
        <w:pStyle w:val="a3"/>
        <w:spacing w:before="0" w:after="0"/>
        <w:ind w:firstLine="709"/>
        <w:jc w:val="both"/>
        <w:rPr>
          <w:sz w:val="28"/>
          <w:szCs w:val="28"/>
          <w:lang w:val="kk-KZ"/>
        </w:rPr>
      </w:pPr>
      <w:r w:rsidRPr="00B34E44">
        <w:rPr>
          <w:sz w:val="28"/>
          <w:szCs w:val="28"/>
          <w:lang w:val="kk-KZ"/>
        </w:rPr>
        <w:t>45. Сотталған</w:t>
      </w:r>
      <w:r w:rsidR="009B3A29" w:rsidRPr="00B34E44">
        <w:rPr>
          <w:sz w:val="28"/>
          <w:szCs w:val="28"/>
          <w:lang w:val="kk-KZ"/>
        </w:rPr>
        <w:t xml:space="preserve"> </w:t>
      </w:r>
      <w:r w:rsidRPr="00B34E44">
        <w:rPr>
          <w:sz w:val="28"/>
          <w:szCs w:val="28"/>
          <w:lang w:val="kk-KZ"/>
        </w:rPr>
        <w:t>мінез-құлық</w:t>
      </w:r>
      <w:r w:rsidR="00534D66" w:rsidRPr="00B34E44">
        <w:rPr>
          <w:sz w:val="28"/>
          <w:szCs w:val="28"/>
          <w:lang w:val="kk-KZ"/>
        </w:rPr>
        <w:t xml:space="preserve"> қағидаларын</w:t>
      </w:r>
      <w:r w:rsidR="009B3A29" w:rsidRPr="00B34E44">
        <w:rPr>
          <w:sz w:val="28"/>
          <w:szCs w:val="28"/>
          <w:lang w:val="kk-KZ"/>
        </w:rPr>
        <w:t xml:space="preserve"> бұзған жағдайда бақылауш</w:t>
      </w:r>
      <w:r w:rsidR="00534D66" w:rsidRPr="00B34E44">
        <w:rPr>
          <w:sz w:val="28"/>
          <w:szCs w:val="28"/>
          <w:lang w:val="kk-KZ"/>
        </w:rPr>
        <w:t>ылар (мекеме қызметкерлері) о</w:t>
      </w:r>
      <w:r w:rsidR="009B3A29" w:rsidRPr="00B34E44">
        <w:rPr>
          <w:sz w:val="28"/>
          <w:szCs w:val="28"/>
          <w:lang w:val="kk-KZ"/>
        </w:rPr>
        <w:t xml:space="preserve">дан </w:t>
      </w:r>
      <w:r w:rsidR="00534D66" w:rsidRPr="00B34E44">
        <w:rPr>
          <w:sz w:val="28"/>
          <w:szCs w:val="28"/>
          <w:lang w:val="kk-KZ"/>
        </w:rPr>
        <w:t xml:space="preserve">тәртіп </w:t>
      </w:r>
      <w:r w:rsidR="009B3A29" w:rsidRPr="00B34E44">
        <w:rPr>
          <w:sz w:val="28"/>
          <w:szCs w:val="28"/>
          <w:lang w:val="kk-KZ"/>
        </w:rPr>
        <w:t>б</w:t>
      </w:r>
      <w:r w:rsidR="00534D66" w:rsidRPr="00B34E44">
        <w:rPr>
          <w:sz w:val="28"/>
          <w:szCs w:val="28"/>
          <w:lang w:val="kk-KZ"/>
        </w:rPr>
        <w:t>ұзушылықты тоқтатуды талап етуі тиіс</w:t>
      </w:r>
      <w:r w:rsidR="009B3A29" w:rsidRPr="00B34E44">
        <w:rPr>
          <w:sz w:val="28"/>
          <w:szCs w:val="28"/>
          <w:lang w:val="kk-KZ"/>
        </w:rPr>
        <w:t xml:space="preserve">, ал қажет болған жағдайда </w:t>
      </w:r>
      <w:r w:rsidR="00534D66" w:rsidRPr="00B34E44">
        <w:rPr>
          <w:sz w:val="28"/>
          <w:szCs w:val="28"/>
          <w:lang w:val="kk-KZ"/>
        </w:rPr>
        <w:t xml:space="preserve">оны </w:t>
      </w:r>
      <w:r w:rsidR="009B3A29" w:rsidRPr="00B34E44">
        <w:rPr>
          <w:sz w:val="28"/>
          <w:szCs w:val="28"/>
          <w:lang w:val="kk-KZ"/>
        </w:rPr>
        <w:t xml:space="preserve">ұстап, МБКК-нің (бақылаушылар </w:t>
      </w:r>
      <w:r w:rsidR="001337AA" w:rsidRPr="00B34E44">
        <w:rPr>
          <w:sz w:val="28"/>
          <w:szCs w:val="28"/>
          <w:lang w:val="kk-KZ"/>
        </w:rPr>
        <w:t>жасақша</w:t>
      </w:r>
      <w:r w:rsidR="00B85F02" w:rsidRPr="00B34E44">
        <w:rPr>
          <w:sz w:val="28"/>
          <w:szCs w:val="28"/>
          <w:lang w:val="kk-KZ"/>
        </w:rPr>
        <w:t>сы</w:t>
      </w:r>
      <w:r w:rsidR="001337AA" w:rsidRPr="00B34E44">
        <w:rPr>
          <w:sz w:val="28"/>
          <w:szCs w:val="28"/>
          <w:lang w:val="kk-KZ"/>
        </w:rPr>
        <w:t>ның</w:t>
      </w:r>
      <w:r w:rsidR="009B3A29" w:rsidRPr="00B34E44">
        <w:rPr>
          <w:sz w:val="28"/>
          <w:szCs w:val="28"/>
          <w:lang w:val="kk-KZ"/>
        </w:rPr>
        <w:t xml:space="preserve">) қызметтік </w:t>
      </w:r>
      <w:r w:rsidR="00534D66" w:rsidRPr="00B34E44">
        <w:rPr>
          <w:sz w:val="28"/>
          <w:szCs w:val="28"/>
          <w:lang w:val="kk-KZ"/>
        </w:rPr>
        <w:t xml:space="preserve">үй-жайына алып келеді. Егер </w:t>
      </w:r>
      <w:r w:rsidR="009B3A29" w:rsidRPr="00B34E44">
        <w:rPr>
          <w:sz w:val="28"/>
          <w:szCs w:val="28"/>
          <w:lang w:val="kk-KZ"/>
        </w:rPr>
        <w:t>сотталған ескертуге қарамастан</w:t>
      </w:r>
      <w:r w:rsidR="00534D66" w:rsidRPr="00B34E44">
        <w:rPr>
          <w:sz w:val="28"/>
          <w:szCs w:val="28"/>
          <w:lang w:val="kk-KZ"/>
        </w:rPr>
        <w:t>,</w:t>
      </w:r>
      <w:r w:rsidR="00173547" w:rsidRPr="00B34E44">
        <w:rPr>
          <w:sz w:val="28"/>
          <w:szCs w:val="28"/>
          <w:lang w:val="kk-KZ"/>
        </w:rPr>
        <w:t xml:space="preserve"> олардың талаптарын</w:t>
      </w:r>
      <w:r w:rsidR="009B3A29" w:rsidRPr="00B34E44">
        <w:rPr>
          <w:sz w:val="28"/>
          <w:szCs w:val="28"/>
          <w:lang w:val="kk-KZ"/>
        </w:rPr>
        <w:t xml:space="preserve"> орындамаса, жағдай</w:t>
      </w:r>
      <w:r w:rsidR="00CC7A8F" w:rsidRPr="00B34E44">
        <w:rPr>
          <w:sz w:val="28"/>
          <w:szCs w:val="28"/>
          <w:lang w:val="kk-KZ"/>
        </w:rPr>
        <w:t xml:space="preserve"> (сотталғандардың жиналуы</w:t>
      </w:r>
      <w:r w:rsidR="00534D66" w:rsidRPr="00B34E44">
        <w:rPr>
          <w:sz w:val="28"/>
          <w:szCs w:val="28"/>
          <w:lang w:val="kk-KZ"/>
        </w:rPr>
        <w:t xml:space="preserve"> немесе өзге де мән-жайлар)</w:t>
      </w:r>
      <w:r w:rsidR="009B3A29" w:rsidRPr="00B34E44">
        <w:rPr>
          <w:sz w:val="28"/>
          <w:szCs w:val="28"/>
          <w:lang w:val="kk-KZ"/>
        </w:rPr>
        <w:t xml:space="preserve"> оны МБКК-нің (бақылаушылар </w:t>
      </w:r>
      <w:r w:rsidR="001337AA" w:rsidRPr="00B34E44">
        <w:rPr>
          <w:sz w:val="28"/>
          <w:szCs w:val="28"/>
          <w:lang w:val="kk-KZ"/>
        </w:rPr>
        <w:t>жасақша</w:t>
      </w:r>
      <w:r w:rsidR="00B85F02" w:rsidRPr="00B34E44">
        <w:rPr>
          <w:sz w:val="28"/>
          <w:szCs w:val="28"/>
          <w:lang w:val="kk-KZ"/>
        </w:rPr>
        <w:t>сы</w:t>
      </w:r>
      <w:r w:rsidR="001337AA" w:rsidRPr="00B34E44">
        <w:rPr>
          <w:sz w:val="28"/>
          <w:szCs w:val="28"/>
          <w:lang w:val="kk-KZ"/>
        </w:rPr>
        <w:t>ның</w:t>
      </w:r>
      <w:r w:rsidR="009B3A29" w:rsidRPr="00B34E44">
        <w:rPr>
          <w:sz w:val="28"/>
          <w:szCs w:val="28"/>
          <w:lang w:val="kk-KZ"/>
        </w:rPr>
        <w:t xml:space="preserve">) қызметтік </w:t>
      </w:r>
      <w:r w:rsidR="00534D66" w:rsidRPr="00B34E44">
        <w:rPr>
          <w:sz w:val="28"/>
          <w:szCs w:val="28"/>
          <w:lang w:val="kk-KZ"/>
        </w:rPr>
        <w:t>үй-жайына</w:t>
      </w:r>
      <w:r w:rsidR="009B3A29" w:rsidRPr="00B34E44">
        <w:rPr>
          <w:sz w:val="28"/>
          <w:szCs w:val="28"/>
          <w:lang w:val="kk-KZ"/>
        </w:rPr>
        <w:t xml:space="preserve"> алып келуге </w:t>
      </w:r>
      <w:r w:rsidR="00534D66" w:rsidRPr="00B34E44">
        <w:rPr>
          <w:sz w:val="28"/>
          <w:szCs w:val="28"/>
          <w:lang w:val="kk-KZ"/>
        </w:rPr>
        <w:t>мүмкіндік</w:t>
      </w:r>
      <w:r w:rsidR="009B3A29" w:rsidRPr="00B34E44">
        <w:rPr>
          <w:sz w:val="28"/>
          <w:szCs w:val="28"/>
          <w:lang w:val="kk-KZ"/>
        </w:rPr>
        <w:t xml:space="preserve"> бермесе</w:t>
      </w:r>
      <w:r w:rsidR="001337AA" w:rsidRPr="00B34E44">
        <w:rPr>
          <w:sz w:val="28"/>
          <w:szCs w:val="28"/>
          <w:lang w:val="kk-KZ"/>
        </w:rPr>
        <w:t xml:space="preserve">, </w:t>
      </w:r>
      <w:r w:rsidR="00534D66" w:rsidRPr="00B34E44">
        <w:rPr>
          <w:sz w:val="28"/>
          <w:szCs w:val="28"/>
          <w:lang w:val="kk-KZ"/>
        </w:rPr>
        <w:t xml:space="preserve">онда </w:t>
      </w:r>
      <w:r w:rsidR="001337AA" w:rsidRPr="00B34E44">
        <w:rPr>
          <w:sz w:val="28"/>
          <w:szCs w:val="28"/>
          <w:lang w:val="kk-KZ"/>
        </w:rPr>
        <w:t>БӘЖ</w:t>
      </w:r>
      <w:r w:rsidR="009B3A29" w:rsidRPr="00B34E44">
        <w:rPr>
          <w:sz w:val="28"/>
          <w:szCs w:val="28"/>
          <w:lang w:val="kk-KZ"/>
        </w:rPr>
        <w:t xml:space="preserve"> (</w:t>
      </w:r>
      <w:r w:rsidR="001337AA" w:rsidRPr="00B34E44">
        <w:rPr>
          <w:sz w:val="28"/>
          <w:szCs w:val="28"/>
          <w:lang w:val="kk-KZ"/>
        </w:rPr>
        <w:t>бақылаушылар жасақшасы</w:t>
      </w:r>
      <w:r w:rsidR="009B3A29" w:rsidRPr="00B34E44">
        <w:rPr>
          <w:sz w:val="28"/>
          <w:szCs w:val="28"/>
          <w:lang w:val="kk-KZ"/>
        </w:rPr>
        <w:t xml:space="preserve">) тағы бір рет </w:t>
      </w:r>
      <w:r w:rsidR="00534D66" w:rsidRPr="00B34E44">
        <w:rPr>
          <w:sz w:val="28"/>
          <w:szCs w:val="28"/>
          <w:lang w:val="kk-KZ"/>
        </w:rPr>
        <w:t xml:space="preserve">тәртіп </w:t>
      </w:r>
      <w:r w:rsidR="009B3A29" w:rsidRPr="00B34E44">
        <w:rPr>
          <w:sz w:val="28"/>
          <w:szCs w:val="28"/>
          <w:lang w:val="kk-KZ"/>
        </w:rPr>
        <w:t>бұзушылықты тоқтатуды талап етеді, оның түрі</w:t>
      </w:r>
      <w:r w:rsidR="00534D66" w:rsidRPr="00B34E44">
        <w:rPr>
          <w:sz w:val="28"/>
          <w:szCs w:val="28"/>
          <w:lang w:val="kk-KZ"/>
        </w:rPr>
        <w:t>н есіне сақтап алады және МБКК-г</w:t>
      </w:r>
      <w:r w:rsidR="009B3A29" w:rsidRPr="00B34E44">
        <w:rPr>
          <w:sz w:val="28"/>
          <w:szCs w:val="28"/>
          <w:lang w:val="kk-KZ"/>
        </w:rPr>
        <w:t xml:space="preserve">е </w:t>
      </w:r>
      <w:r w:rsidR="00534D66" w:rsidRPr="00B34E44">
        <w:rPr>
          <w:sz w:val="28"/>
          <w:szCs w:val="28"/>
          <w:lang w:val="kk-KZ"/>
        </w:rPr>
        <w:t>оқиға</w:t>
      </w:r>
      <w:r w:rsidR="009B3A29" w:rsidRPr="00B34E44">
        <w:rPr>
          <w:sz w:val="28"/>
          <w:szCs w:val="28"/>
          <w:lang w:val="kk-KZ"/>
        </w:rPr>
        <w:t xml:space="preserve"> туралы баяндайды.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Балағаттап, қорқыту</w:t>
      </w:r>
      <w:r w:rsidR="00933886" w:rsidRPr="00B34E44">
        <w:rPr>
          <w:sz w:val="28"/>
          <w:szCs w:val="28"/>
          <w:lang w:val="kk-KZ"/>
        </w:rPr>
        <w:t>ға</w:t>
      </w:r>
      <w:r w:rsidRPr="00B34E44">
        <w:rPr>
          <w:sz w:val="28"/>
          <w:szCs w:val="28"/>
          <w:lang w:val="kk-KZ"/>
        </w:rPr>
        <w:t xml:space="preserve"> </w:t>
      </w:r>
      <w:r w:rsidR="00933886" w:rsidRPr="00B34E44">
        <w:rPr>
          <w:sz w:val="28"/>
          <w:szCs w:val="28"/>
          <w:lang w:val="kk-KZ"/>
        </w:rPr>
        <w:t>жол берген</w:t>
      </w:r>
      <w:r w:rsidRPr="00B34E44">
        <w:rPr>
          <w:sz w:val="28"/>
          <w:szCs w:val="28"/>
          <w:lang w:val="kk-KZ"/>
        </w:rPr>
        <w:t xml:space="preserve"> сотталғандарға ескерту жасалады, түсініктеме алу үшін МБКК үй-жайына шақыртылады немесе жеткізіледі. </w:t>
      </w:r>
    </w:p>
    <w:p w:rsidR="009B3A29" w:rsidRPr="00B34E44" w:rsidRDefault="001337AA" w:rsidP="009B3A29">
      <w:pPr>
        <w:pStyle w:val="a3"/>
        <w:spacing w:before="0" w:after="0"/>
        <w:ind w:firstLine="709"/>
        <w:jc w:val="both"/>
        <w:rPr>
          <w:sz w:val="28"/>
          <w:szCs w:val="28"/>
          <w:lang w:val="kk-KZ"/>
        </w:rPr>
      </w:pPr>
      <w:r w:rsidRPr="00B34E44">
        <w:rPr>
          <w:sz w:val="28"/>
          <w:szCs w:val="28"/>
          <w:lang w:val="kk-KZ"/>
        </w:rPr>
        <w:t>46. БӘЖ</w:t>
      </w:r>
      <w:r w:rsidR="009B3A29" w:rsidRPr="00B34E44">
        <w:rPr>
          <w:sz w:val="28"/>
          <w:szCs w:val="28"/>
          <w:lang w:val="kk-KZ"/>
        </w:rPr>
        <w:t xml:space="preserve"> (</w:t>
      </w:r>
      <w:r w:rsidRPr="00B34E44">
        <w:rPr>
          <w:sz w:val="28"/>
          <w:szCs w:val="28"/>
          <w:lang w:val="kk-KZ"/>
        </w:rPr>
        <w:t>бақылаушылар жасақшасы</w:t>
      </w:r>
      <w:r w:rsidR="009B3A29" w:rsidRPr="00B34E44">
        <w:rPr>
          <w:sz w:val="28"/>
          <w:szCs w:val="28"/>
          <w:lang w:val="kk-KZ"/>
        </w:rPr>
        <w:t xml:space="preserve">) </w:t>
      </w:r>
      <w:r w:rsidR="00933886" w:rsidRPr="00B34E44">
        <w:rPr>
          <w:sz w:val="28"/>
          <w:szCs w:val="28"/>
          <w:lang w:val="kk-KZ"/>
        </w:rPr>
        <w:t xml:space="preserve">тәртіп </w:t>
      </w:r>
      <w:r w:rsidR="009B3A29" w:rsidRPr="00B34E44">
        <w:rPr>
          <w:sz w:val="28"/>
          <w:szCs w:val="28"/>
          <w:lang w:val="kk-KZ"/>
        </w:rPr>
        <w:t>бұзушылықтың</w:t>
      </w:r>
      <w:r w:rsidR="00933886" w:rsidRPr="00B34E44">
        <w:rPr>
          <w:sz w:val="28"/>
          <w:szCs w:val="28"/>
          <w:lang w:val="kk-KZ"/>
        </w:rPr>
        <w:t>,</w:t>
      </w:r>
      <w:r w:rsidR="00E17667" w:rsidRPr="00B34E44">
        <w:rPr>
          <w:sz w:val="28"/>
          <w:szCs w:val="28"/>
          <w:lang w:val="kk-KZ"/>
        </w:rPr>
        <w:t xml:space="preserve"> дене күшін</w:t>
      </w:r>
      <w:r w:rsidR="009B3A29" w:rsidRPr="00B34E44">
        <w:rPr>
          <w:sz w:val="28"/>
          <w:szCs w:val="28"/>
          <w:lang w:val="kk-KZ"/>
        </w:rPr>
        <w:t>, арнайы құралдар ме</w:t>
      </w:r>
      <w:r w:rsidR="00E17667" w:rsidRPr="00B34E44">
        <w:rPr>
          <w:sz w:val="28"/>
          <w:szCs w:val="28"/>
          <w:lang w:val="kk-KZ"/>
        </w:rPr>
        <w:t>н қызметтік иттерді қолданудың</w:t>
      </w:r>
      <w:r w:rsidR="009B3A29" w:rsidRPr="00B34E44">
        <w:rPr>
          <w:sz w:val="28"/>
          <w:szCs w:val="28"/>
          <w:lang w:val="kk-KZ"/>
        </w:rPr>
        <w:t xml:space="preserve"> </w:t>
      </w:r>
      <w:r w:rsidR="00933886" w:rsidRPr="00B34E44">
        <w:rPr>
          <w:sz w:val="28"/>
          <w:szCs w:val="28"/>
          <w:lang w:val="kk-KZ"/>
        </w:rPr>
        <w:t xml:space="preserve">барлық фактілері бойынша </w:t>
      </w:r>
      <w:r w:rsidR="009B3A29" w:rsidRPr="00B34E44">
        <w:rPr>
          <w:sz w:val="28"/>
          <w:szCs w:val="28"/>
          <w:lang w:val="kk-KZ"/>
        </w:rPr>
        <w:t xml:space="preserve">екі данада </w:t>
      </w:r>
      <w:r w:rsidR="00E17667" w:rsidRPr="00B34E44">
        <w:rPr>
          <w:sz w:val="28"/>
          <w:szCs w:val="28"/>
          <w:lang w:val="kk-KZ"/>
        </w:rPr>
        <w:t>акті жаса</w:t>
      </w:r>
      <w:r w:rsidR="00CC7A8F" w:rsidRPr="00B34E44">
        <w:rPr>
          <w:sz w:val="28"/>
          <w:szCs w:val="28"/>
          <w:lang w:val="kk-KZ"/>
        </w:rPr>
        <w:t>л</w:t>
      </w:r>
      <w:r w:rsidR="009B3A29" w:rsidRPr="00B34E44">
        <w:rPr>
          <w:sz w:val="28"/>
          <w:szCs w:val="28"/>
          <w:lang w:val="kk-KZ"/>
        </w:rPr>
        <w:t>ады, б</w:t>
      </w:r>
      <w:r w:rsidR="00E17667" w:rsidRPr="00B34E44">
        <w:rPr>
          <w:sz w:val="28"/>
          <w:szCs w:val="28"/>
          <w:lang w:val="kk-KZ"/>
        </w:rPr>
        <w:t>ірінші данасы журналға тіркелі</w:t>
      </w:r>
      <w:r w:rsidR="009B3A29" w:rsidRPr="00B34E44">
        <w:rPr>
          <w:sz w:val="28"/>
          <w:szCs w:val="28"/>
          <w:lang w:val="kk-KZ"/>
        </w:rPr>
        <w:t>п</w:t>
      </w:r>
      <w:r w:rsidR="00E17667" w:rsidRPr="00B34E44">
        <w:rPr>
          <w:sz w:val="28"/>
          <w:szCs w:val="28"/>
          <w:lang w:val="kk-KZ"/>
        </w:rPr>
        <w:t>, МБКК-г</w:t>
      </w:r>
      <w:r w:rsidR="009B3A29" w:rsidRPr="00B34E44">
        <w:rPr>
          <w:sz w:val="28"/>
          <w:szCs w:val="28"/>
          <w:lang w:val="kk-KZ"/>
        </w:rPr>
        <w:t>е беріледі, екінші данасы – бөлініс командирінің бақылаушылар қызметі жөніндегі орынбасарына беріледі.</w:t>
      </w:r>
      <w:r w:rsidR="003512CA">
        <w:rPr>
          <w:sz w:val="28"/>
          <w:szCs w:val="28"/>
          <w:lang w:val="kk-KZ"/>
        </w:rPr>
        <w:t xml:space="preserve">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47. </w:t>
      </w:r>
      <w:r w:rsidR="00E17667" w:rsidRPr="00B34E44">
        <w:rPr>
          <w:sz w:val="28"/>
          <w:szCs w:val="28"/>
          <w:lang w:val="kk-KZ"/>
        </w:rPr>
        <w:t>Режим бұзушыны, әсіресе мас күй</w:t>
      </w:r>
      <w:r w:rsidRPr="00B34E44">
        <w:rPr>
          <w:sz w:val="28"/>
          <w:szCs w:val="28"/>
          <w:lang w:val="kk-KZ"/>
        </w:rPr>
        <w:t xml:space="preserve">дегі </w:t>
      </w:r>
      <w:r w:rsidR="00E17667" w:rsidRPr="00B34E44">
        <w:rPr>
          <w:sz w:val="28"/>
          <w:szCs w:val="28"/>
          <w:lang w:val="kk-KZ"/>
        </w:rPr>
        <w:t>адамдарды ұстаған кезде</w:t>
      </w:r>
      <w:r w:rsidRPr="00B34E44">
        <w:rPr>
          <w:sz w:val="28"/>
          <w:szCs w:val="28"/>
          <w:lang w:val="kk-KZ"/>
        </w:rPr>
        <w:t xml:space="preserve"> мекеме қызметкерлері мен БӘ</w:t>
      </w:r>
      <w:r w:rsidR="001337AA" w:rsidRPr="00B34E44">
        <w:rPr>
          <w:sz w:val="28"/>
          <w:szCs w:val="28"/>
          <w:lang w:val="kk-KZ"/>
        </w:rPr>
        <w:t>Ж</w:t>
      </w:r>
      <w:r w:rsidRPr="00B34E44">
        <w:rPr>
          <w:sz w:val="28"/>
          <w:szCs w:val="28"/>
          <w:lang w:val="kk-KZ"/>
        </w:rPr>
        <w:t xml:space="preserve"> (</w:t>
      </w:r>
      <w:r w:rsidR="001337AA" w:rsidRPr="00B34E44">
        <w:rPr>
          <w:sz w:val="28"/>
          <w:szCs w:val="28"/>
          <w:lang w:val="kk-KZ"/>
        </w:rPr>
        <w:t>бақылаушылар жасақшасы</w:t>
      </w:r>
      <w:r w:rsidRPr="00B34E44">
        <w:rPr>
          <w:sz w:val="28"/>
          <w:szCs w:val="28"/>
          <w:lang w:val="kk-KZ"/>
        </w:rPr>
        <w:t xml:space="preserve">) сотталғандар </w:t>
      </w:r>
      <w:r w:rsidR="00E17667" w:rsidRPr="00B34E44">
        <w:rPr>
          <w:sz w:val="28"/>
          <w:szCs w:val="28"/>
          <w:lang w:val="kk-KZ"/>
        </w:rPr>
        <w:t>тарапынан арандатушылық іс-әрекеттерін тудырмау</w:t>
      </w:r>
      <w:r w:rsidRPr="00B34E44">
        <w:rPr>
          <w:sz w:val="28"/>
          <w:szCs w:val="28"/>
          <w:lang w:val="kk-KZ"/>
        </w:rPr>
        <w:t xml:space="preserve"> үшін ұст</w:t>
      </w:r>
      <w:r w:rsidR="00E17667" w:rsidRPr="00B34E44">
        <w:rPr>
          <w:sz w:val="28"/>
          <w:szCs w:val="28"/>
          <w:lang w:val="kk-KZ"/>
        </w:rPr>
        <w:t>амдылық пен сақтық танытуы тиіс</w:t>
      </w:r>
      <w:r w:rsidRPr="00B34E44">
        <w:rPr>
          <w:sz w:val="28"/>
          <w:szCs w:val="28"/>
          <w:lang w:val="kk-KZ"/>
        </w:rPr>
        <w:t>.</w:t>
      </w:r>
      <w:r w:rsidR="003512CA">
        <w:rPr>
          <w:sz w:val="28"/>
          <w:szCs w:val="28"/>
          <w:lang w:val="kk-KZ"/>
        </w:rPr>
        <w:t xml:space="preserve"> </w:t>
      </w:r>
    </w:p>
    <w:p w:rsidR="009B3A29" w:rsidRPr="00B34E44" w:rsidRDefault="009B3A29" w:rsidP="009B3A29">
      <w:pPr>
        <w:pStyle w:val="a3"/>
        <w:shd w:val="clear" w:color="auto" w:fill="FFFFFF"/>
        <w:spacing w:before="0" w:after="0"/>
        <w:ind w:firstLine="709"/>
        <w:jc w:val="both"/>
        <w:rPr>
          <w:sz w:val="28"/>
          <w:szCs w:val="28"/>
          <w:lang w:val="kk-KZ"/>
        </w:rPr>
      </w:pPr>
      <w:r w:rsidRPr="00B34E44">
        <w:rPr>
          <w:sz w:val="28"/>
          <w:szCs w:val="28"/>
          <w:lang w:val="kk-KZ"/>
        </w:rPr>
        <w:t xml:space="preserve">48. Мекемеде бақылау </w:t>
      </w:r>
      <w:r w:rsidR="003E332E" w:rsidRPr="00B34E44">
        <w:rPr>
          <w:sz w:val="28"/>
          <w:szCs w:val="28"/>
          <w:lang w:val="kk-KZ"/>
        </w:rPr>
        <w:t xml:space="preserve">мен </w:t>
      </w:r>
      <w:r w:rsidRPr="00B34E44">
        <w:rPr>
          <w:sz w:val="28"/>
          <w:szCs w:val="28"/>
          <w:lang w:val="kk-KZ"/>
        </w:rPr>
        <w:t>қадағалауды жүзеге</w:t>
      </w:r>
      <w:r w:rsidR="003E332E" w:rsidRPr="00B34E44">
        <w:rPr>
          <w:sz w:val="28"/>
          <w:szCs w:val="28"/>
          <w:lang w:val="kk-KZ"/>
        </w:rPr>
        <w:t xml:space="preserve"> </w:t>
      </w:r>
      <w:r w:rsidRPr="00B34E44">
        <w:rPr>
          <w:sz w:val="28"/>
          <w:szCs w:val="28"/>
          <w:lang w:val="kk-KZ"/>
        </w:rPr>
        <w:t>асыр</w:t>
      </w:r>
      <w:r w:rsidR="003E332E" w:rsidRPr="00B34E44">
        <w:rPr>
          <w:sz w:val="28"/>
          <w:szCs w:val="28"/>
          <w:lang w:val="kk-KZ"/>
        </w:rPr>
        <w:t>у кезінде сотталғандардың өзі</w:t>
      </w:r>
      <w:r w:rsidRPr="00B34E44">
        <w:rPr>
          <w:sz w:val="28"/>
          <w:szCs w:val="28"/>
          <w:lang w:val="kk-KZ"/>
        </w:rPr>
        <w:t xml:space="preserve">нің </w:t>
      </w:r>
      <w:r w:rsidR="003E332E" w:rsidRPr="00B34E44">
        <w:rPr>
          <w:sz w:val="28"/>
          <w:szCs w:val="28"/>
          <w:lang w:val="kk-KZ"/>
        </w:rPr>
        <w:t>жергілікті</w:t>
      </w:r>
      <w:r w:rsidRPr="00B34E44">
        <w:rPr>
          <w:sz w:val="28"/>
          <w:szCs w:val="28"/>
          <w:lang w:val="kk-KZ"/>
        </w:rPr>
        <w:t xml:space="preserve"> айма</w:t>
      </w:r>
      <w:r w:rsidR="003E332E" w:rsidRPr="00B34E44">
        <w:rPr>
          <w:sz w:val="28"/>
          <w:szCs w:val="28"/>
          <w:lang w:val="kk-KZ"/>
        </w:rPr>
        <w:t>ғы</w:t>
      </w:r>
      <w:r w:rsidRPr="00B34E44">
        <w:rPr>
          <w:sz w:val="28"/>
          <w:szCs w:val="28"/>
          <w:lang w:val="kk-KZ"/>
        </w:rPr>
        <w:t>нан өз еркімен шы</w:t>
      </w:r>
      <w:r w:rsidR="003E332E" w:rsidRPr="00B34E44">
        <w:rPr>
          <w:sz w:val="28"/>
          <w:szCs w:val="28"/>
          <w:lang w:val="kk-KZ"/>
        </w:rPr>
        <w:t>ғу мүмкіндігін болдырмау</w:t>
      </w:r>
      <w:r w:rsidRPr="00B34E44">
        <w:rPr>
          <w:sz w:val="28"/>
          <w:szCs w:val="28"/>
          <w:lang w:val="kk-KZ"/>
        </w:rPr>
        <w:t xml:space="preserve"> үшін </w:t>
      </w:r>
      <w:r w:rsidR="003E332E" w:rsidRPr="00B34E44">
        <w:rPr>
          <w:sz w:val="28"/>
          <w:szCs w:val="28"/>
          <w:lang w:val="kk-KZ"/>
        </w:rPr>
        <w:t>осы Қағидаға 7-қосымшаға сәйкес</w:t>
      </w:r>
      <w:r w:rsidRPr="00B34E44">
        <w:rPr>
          <w:sz w:val="28"/>
          <w:szCs w:val="28"/>
          <w:lang w:val="kk-KZ"/>
        </w:rPr>
        <w:t xml:space="preserve"> мекеме жатақханаларын жабдықтау </w:t>
      </w:r>
      <w:r w:rsidR="003E332E" w:rsidRPr="00B34E44">
        <w:rPr>
          <w:sz w:val="28"/>
          <w:szCs w:val="28"/>
          <w:lang w:val="kk-KZ"/>
        </w:rPr>
        <w:t>бойынша талаптарға</w:t>
      </w:r>
      <w:r w:rsidR="00646882" w:rsidRPr="00B34E44">
        <w:rPr>
          <w:sz w:val="28"/>
          <w:szCs w:val="28"/>
          <w:lang w:val="kk-KZ"/>
        </w:rPr>
        <w:t xml:space="preserve"> сәйкес</w:t>
      </w:r>
      <w:r w:rsidRPr="00B34E44">
        <w:rPr>
          <w:sz w:val="28"/>
          <w:szCs w:val="28"/>
          <w:lang w:val="kk-KZ"/>
        </w:rPr>
        <w:t xml:space="preserve"> қатаң өткізу </w:t>
      </w:r>
      <w:r w:rsidR="003E332E" w:rsidRPr="00B34E44">
        <w:rPr>
          <w:sz w:val="28"/>
          <w:szCs w:val="28"/>
          <w:lang w:val="kk-KZ"/>
        </w:rPr>
        <w:t>режим</w:t>
      </w:r>
      <w:r w:rsidRPr="00B34E44">
        <w:rPr>
          <w:sz w:val="28"/>
          <w:szCs w:val="28"/>
          <w:lang w:val="kk-KZ"/>
        </w:rPr>
        <w:t xml:space="preserve"> қамтамасыз етіледі. </w:t>
      </w:r>
    </w:p>
    <w:p w:rsidR="009B3A29" w:rsidRPr="00B34E44" w:rsidRDefault="003E332E" w:rsidP="009B3A29">
      <w:pPr>
        <w:pStyle w:val="a3"/>
        <w:shd w:val="clear" w:color="auto" w:fill="FFFFFF"/>
        <w:spacing w:before="0" w:after="0"/>
        <w:ind w:firstLine="709"/>
        <w:jc w:val="both"/>
        <w:rPr>
          <w:sz w:val="28"/>
          <w:szCs w:val="28"/>
          <w:lang w:val="kk-KZ"/>
        </w:rPr>
      </w:pPr>
      <w:r w:rsidRPr="00B34E44">
        <w:rPr>
          <w:sz w:val="28"/>
          <w:szCs w:val="28"/>
          <w:lang w:val="kk-KZ"/>
        </w:rPr>
        <w:t>Бекіту, қ</w:t>
      </w:r>
      <w:r w:rsidR="009B3A29" w:rsidRPr="00B34E44">
        <w:rPr>
          <w:sz w:val="28"/>
          <w:szCs w:val="28"/>
          <w:lang w:val="kk-KZ"/>
        </w:rPr>
        <w:t>ұлыптау</w:t>
      </w:r>
      <w:r w:rsidRPr="00B34E44">
        <w:rPr>
          <w:sz w:val="28"/>
          <w:szCs w:val="28"/>
          <w:lang w:val="kk-KZ"/>
        </w:rPr>
        <w:t xml:space="preserve"> немесе электр</w:t>
      </w:r>
      <w:r w:rsidR="009B3A29" w:rsidRPr="00B34E44">
        <w:rPr>
          <w:sz w:val="28"/>
          <w:szCs w:val="28"/>
          <w:lang w:val="kk-KZ"/>
        </w:rPr>
        <w:t>-механикалық құр</w:t>
      </w:r>
      <w:r w:rsidRPr="00B34E44">
        <w:rPr>
          <w:sz w:val="28"/>
          <w:szCs w:val="28"/>
          <w:lang w:val="kk-KZ"/>
        </w:rPr>
        <w:t>ылғыс</w:t>
      </w:r>
      <w:r w:rsidR="009B3A29" w:rsidRPr="00B34E44">
        <w:rPr>
          <w:sz w:val="28"/>
          <w:szCs w:val="28"/>
          <w:lang w:val="kk-KZ"/>
        </w:rPr>
        <w:t xml:space="preserve">ымен жабдықталған </w:t>
      </w:r>
      <w:r w:rsidRPr="00B34E44">
        <w:rPr>
          <w:sz w:val="28"/>
          <w:szCs w:val="28"/>
          <w:lang w:val="kk-KZ"/>
        </w:rPr>
        <w:t>жергілікті ай</w:t>
      </w:r>
      <w:r w:rsidR="009B3A29" w:rsidRPr="00B34E44">
        <w:rPr>
          <w:sz w:val="28"/>
          <w:szCs w:val="28"/>
          <w:lang w:val="kk-KZ"/>
        </w:rPr>
        <w:t>мақтар</w:t>
      </w:r>
      <w:r w:rsidR="001337AA" w:rsidRPr="00B34E44">
        <w:rPr>
          <w:sz w:val="28"/>
          <w:szCs w:val="28"/>
          <w:lang w:val="kk-KZ"/>
        </w:rPr>
        <w:t>дың қоршау қақпалары</w:t>
      </w:r>
      <w:r w:rsidRPr="00B34E44">
        <w:rPr>
          <w:sz w:val="28"/>
          <w:szCs w:val="28"/>
          <w:lang w:val="kk-KZ"/>
        </w:rPr>
        <w:t>н</w:t>
      </w:r>
      <w:r w:rsidR="001337AA" w:rsidRPr="00B34E44">
        <w:rPr>
          <w:sz w:val="28"/>
          <w:szCs w:val="28"/>
          <w:lang w:val="kk-KZ"/>
        </w:rPr>
        <w:t xml:space="preserve"> тек </w:t>
      </w:r>
      <w:r w:rsidR="00781F33" w:rsidRPr="00B34E44">
        <w:rPr>
          <w:sz w:val="28"/>
          <w:szCs w:val="28"/>
          <w:lang w:val="kk-KZ"/>
        </w:rPr>
        <w:t>мекеме</w:t>
      </w:r>
      <w:r w:rsidR="001337AA" w:rsidRPr="00B34E44">
        <w:rPr>
          <w:sz w:val="28"/>
          <w:szCs w:val="28"/>
          <w:lang w:val="kk-KZ"/>
        </w:rPr>
        <w:t>, БӘЖ</w:t>
      </w:r>
      <w:r w:rsidR="009B3A29" w:rsidRPr="00B34E44">
        <w:rPr>
          <w:sz w:val="28"/>
          <w:szCs w:val="28"/>
          <w:lang w:val="kk-KZ"/>
        </w:rPr>
        <w:t xml:space="preserve"> (</w:t>
      </w:r>
      <w:r w:rsidR="008B4241" w:rsidRPr="00B34E44">
        <w:rPr>
          <w:sz w:val="28"/>
          <w:szCs w:val="28"/>
          <w:lang w:val="kk-KZ"/>
        </w:rPr>
        <w:t>бақылаушылар жасақшасы</w:t>
      </w:r>
      <w:r w:rsidRPr="00B34E44">
        <w:rPr>
          <w:sz w:val="28"/>
          <w:szCs w:val="28"/>
          <w:lang w:val="kk-KZ"/>
        </w:rPr>
        <w:t>) қызметкерлері</w:t>
      </w:r>
      <w:r w:rsidR="009B3A29" w:rsidRPr="00B34E44">
        <w:rPr>
          <w:sz w:val="28"/>
          <w:szCs w:val="28"/>
          <w:lang w:val="kk-KZ"/>
        </w:rPr>
        <w:t xml:space="preserve"> ашады. Күнд</w:t>
      </w:r>
      <w:r w:rsidR="008B4241" w:rsidRPr="00B34E44">
        <w:rPr>
          <w:sz w:val="28"/>
          <w:szCs w:val="28"/>
          <w:lang w:val="kk-KZ"/>
        </w:rPr>
        <w:t xml:space="preserve">ізгі уақытта аумақ және </w:t>
      </w:r>
      <w:r w:rsidRPr="00B34E44">
        <w:rPr>
          <w:sz w:val="28"/>
          <w:szCs w:val="28"/>
          <w:lang w:val="kk-KZ"/>
        </w:rPr>
        <w:t xml:space="preserve">жергілікті </w:t>
      </w:r>
      <w:r w:rsidR="009B3A29" w:rsidRPr="00B34E44">
        <w:rPr>
          <w:sz w:val="28"/>
          <w:szCs w:val="28"/>
          <w:lang w:val="kk-KZ"/>
        </w:rPr>
        <w:t xml:space="preserve">аймақтың үй-жайы жүйелі түрде тексеріліп отырады. Сотталғандарға </w:t>
      </w:r>
      <w:r w:rsidRPr="00B34E44">
        <w:rPr>
          <w:sz w:val="28"/>
          <w:szCs w:val="28"/>
          <w:lang w:val="kk-KZ"/>
        </w:rPr>
        <w:t>визуалды</w:t>
      </w:r>
      <w:r w:rsidR="009B3A29" w:rsidRPr="00B34E44">
        <w:rPr>
          <w:sz w:val="28"/>
          <w:szCs w:val="28"/>
          <w:lang w:val="kk-KZ"/>
        </w:rPr>
        <w:t xml:space="preserve"> бақылау жүргізіледі.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49. Сотталғандарды тексеру күн тәртібінде бе</w:t>
      </w:r>
      <w:r w:rsidR="00EF3EE6" w:rsidRPr="00B34E44">
        <w:rPr>
          <w:sz w:val="28"/>
          <w:szCs w:val="28"/>
          <w:lang w:val="kk-KZ"/>
        </w:rPr>
        <w:t>лгіленген тәртіппен</w:t>
      </w:r>
      <w:r w:rsidRPr="00B34E44">
        <w:rPr>
          <w:sz w:val="28"/>
          <w:szCs w:val="28"/>
          <w:lang w:val="kk-KZ"/>
        </w:rPr>
        <w:t xml:space="preserve"> МБКК-нің басшылығымен күніне екі реттен кем емес жүргізіледі.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1) «Тексеру» </w:t>
      </w:r>
      <w:r w:rsidR="00EF3EE6" w:rsidRPr="00B34E44">
        <w:rPr>
          <w:sz w:val="28"/>
          <w:szCs w:val="28"/>
          <w:lang w:val="kk-KZ"/>
        </w:rPr>
        <w:t xml:space="preserve">сигналы бойынша </w:t>
      </w:r>
      <w:r w:rsidRPr="00B34E44">
        <w:rPr>
          <w:sz w:val="28"/>
          <w:szCs w:val="28"/>
          <w:lang w:val="kk-KZ"/>
        </w:rPr>
        <w:t>сотталғандар жасақтары бой</w:t>
      </w:r>
      <w:r w:rsidR="00EF3EE6" w:rsidRPr="00B34E44">
        <w:rPr>
          <w:sz w:val="28"/>
          <w:szCs w:val="28"/>
          <w:lang w:val="kk-KZ"/>
        </w:rPr>
        <w:t>ынша (жасақтар бригада бойынша) тексеру үшін жабдықталған</w:t>
      </w:r>
      <w:r w:rsidRPr="00B34E44">
        <w:rPr>
          <w:sz w:val="28"/>
          <w:szCs w:val="28"/>
          <w:lang w:val="kk-KZ"/>
        </w:rPr>
        <w:t xml:space="preserve"> белгіленген орында</w:t>
      </w:r>
      <w:r w:rsidR="00EF3EE6" w:rsidRPr="00B34E44">
        <w:rPr>
          <w:sz w:val="28"/>
          <w:szCs w:val="28"/>
          <w:lang w:val="kk-KZ"/>
        </w:rPr>
        <w:t>рды</w:t>
      </w:r>
      <w:r w:rsidRPr="00B34E44">
        <w:rPr>
          <w:sz w:val="28"/>
          <w:szCs w:val="28"/>
          <w:lang w:val="kk-KZ"/>
        </w:rPr>
        <w:t xml:space="preserve"> немесе </w:t>
      </w:r>
      <w:r w:rsidR="00EF3EE6" w:rsidRPr="00B34E44">
        <w:rPr>
          <w:sz w:val="28"/>
          <w:szCs w:val="28"/>
          <w:lang w:val="kk-KZ"/>
        </w:rPr>
        <w:t>жергілікті учаскелерде сапқа тұрады. МБКК-ні</w:t>
      </w:r>
      <w:r w:rsidRPr="00B34E44">
        <w:rPr>
          <w:sz w:val="28"/>
          <w:szCs w:val="28"/>
          <w:lang w:val="kk-KZ"/>
        </w:rPr>
        <w:t>ң командасымен жасақ бастықт</w:t>
      </w:r>
      <w:r w:rsidR="00EF3EE6" w:rsidRPr="00B34E44">
        <w:rPr>
          <w:sz w:val="28"/>
          <w:szCs w:val="28"/>
          <w:lang w:val="kk-KZ"/>
        </w:rPr>
        <w:t>ары, олар болмаған кезде МБКК-ні</w:t>
      </w:r>
      <w:r w:rsidRPr="00B34E44">
        <w:rPr>
          <w:sz w:val="28"/>
          <w:szCs w:val="28"/>
          <w:lang w:val="kk-KZ"/>
        </w:rPr>
        <w:t xml:space="preserve">ң </w:t>
      </w:r>
      <w:r w:rsidR="00EF3EE6" w:rsidRPr="00B34E44">
        <w:rPr>
          <w:sz w:val="28"/>
          <w:szCs w:val="28"/>
          <w:lang w:val="kk-KZ"/>
        </w:rPr>
        <w:t xml:space="preserve">тапсырмасы бойынша мекеменің кез </w:t>
      </w:r>
      <w:r w:rsidRPr="00B34E44">
        <w:rPr>
          <w:sz w:val="28"/>
          <w:szCs w:val="28"/>
          <w:lang w:val="kk-KZ"/>
        </w:rPr>
        <w:t xml:space="preserve">келген </w:t>
      </w:r>
      <w:r w:rsidR="00EF3EE6" w:rsidRPr="00B34E44">
        <w:rPr>
          <w:sz w:val="28"/>
          <w:szCs w:val="28"/>
          <w:lang w:val="kk-KZ"/>
        </w:rPr>
        <w:t>басқа қызметкер</w:t>
      </w:r>
      <w:r w:rsidRPr="00B34E44">
        <w:rPr>
          <w:sz w:val="28"/>
          <w:szCs w:val="28"/>
          <w:lang w:val="kk-KZ"/>
        </w:rPr>
        <w:t xml:space="preserve">і </w:t>
      </w:r>
      <w:r w:rsidR="00EF3EE6" w:rsidRPr="00B34E44">
        <w:rPr>
          <w:sz w:val="28"/>
          <w:szCs w:val="28"/>
          <w:lang w:val="kk-KZ"/>
        </w:rPr>
        <w:t>не</w:t>
      </w:r>
      <w:r w:rsidR="008B4241" w:rsidRPr="00B34E44">
        <w:rPr>
          <w:sz w:val="28"/>
          <w:szCs w:val="28"/>
          <w:lang w:val="kk-KZ"/>
        </w:rPr>
        <w:t xml:space="preserve"> БӘЖ</w:t>
      </w:r>
      <w:r w:rsidR="00EF3EE6" w:rsidRPr="00B34E44">
        <w:rPr>
          <w:sz w:val="28"/>
          <w:szCs w:val="28"/>
          <w:lang w:val="kk-KZ"/>
        </w:rPr>
        <w:t xml:space="preserve"> бақылаушыс</w:t>
      </w:r>
      <w:r w:rsidR="00D8196F" w:rsidRPr="00B34E44">
        <w:rPr>
          <w:sz w:val="28"/>
          <w:szCs w:val="28"/>
          <w:lang w:val="kk-KZ"/>
        </w:rPr>
        <w:t>ы</w:t>
      </w:r>
      <w:r w:rsidR="003512CA">
        <w:rPr>
          <w:sz w:val="28"/>
          <w:szCs w:val="28"/>
          <w:lang w:val="kk-KZ"/>
        </w:rPr>
        <w:t xml:space="preserve"> </w:t>
      </w:r>
      <w:r w:rsidRPr="00B34E44">
        <w:rPr>
          <w:sz w:val="28"/>
          <w:szCs w:val="28"/>
          <w:lang w:val="kk-KZ"/>
        </w:rPr>
        <w:t>сотталғандарды карточка</w:t>
      </w:r>
      <w:r w:rsidR="00D8196F" w:rsidRPr="00B34E44">
        <w:rPr>
          <w:sz w:val="28"/>
          <w:szCs w:val="28"/>
          <w:lang w:val="kk-KZ"/>
        </w:rPr>
        <w:t>лар бойынша тегімен тексеріс жүргізеді</w:t>
      </w:r>
      <w:r w:rsidRPr="00B34E44">
        <w:rPr>
          <w:sz w:val="28"/>
          <w:szCs w:val="28"/>
          <w:lang w:val="kk-KZ"/>
        </w:rPr>
        <w:t xml:space="preserve">. </w:t>
      </w:r>
      <w:r w:rsidR="00D8196F" w:rsidRPr="00B34E44">
        <w:rPr>
          <w:sz w:val="28"/>
          <w:szCs w:val="28"/>
          <w:lang w:val="kk-KZ"/>
        </w:rPr>
        <w:t>Сотталғанның тегі</w:t>
      </w:r>
      <w:r w:rsidR="007002D8" w:rsidRPr="00B34E44">
        <w:rPr>
          <w:sz w:val="28"/>
          <w:szCs w:val="28"/>
          <w:lang w:val="kk-KZ"/>
        </w:rPr>
        <w:t xml:space="preserve"> оқылад</w:t>
      </w:r>
      <w:r w:rsidR="004277E5" w:rsidRPr="00B34E44">
        <w:rPr>
          <w:sz w:val="28"/>
          <w:szCs w:val="28"/>
          <w:lang w:val="kk-KZ"/>
        </w:rPr>
        <w:t xml:space="preserve">ы, </w:t>
      </w:r>
      <w:r w:rsidR="00CF07B7" w:rsidRPr="00B34E44">
        <w:rPr>
          <w:sz w:val="28"/>
          <w:szCs w:val="28"/>
          <w:lang w:val="kk-KZ"/>
        </w:rPr>
        <w:t xml:space="preserve">содан кейін </w:t>
      </w:r>
      <w:r w:rsidRPr="00B34E44">
        <w:rPr>
          <w:sz w:val="28"/>
          <w:szCs w:val="28"/>
          <w:lang w:val="kk-KZ"/>
        </w:rPr>
        <w:t>сот</w:t>
      </w:r>
      <w:r w:rsidR="00924C44" w:rsidRPr="00B34E44">
        <w:rPr>
          <w:sz w:val="28"/>
          <w:szCs w:val="28"/>
          <w:lang w:val="kk-KZ"/>
        </w:rPr>
        <w:t>талған анық және түсінікті етіп</w:t>
      </w:r>
      <w:r w:rsidRPr="00B34E44">
        <w:rPr>
          <w:sz w:val="28"/>
          <w:szCs w:val="28"/>
          <w:lang w:val="kk-KZ"/>
        </w:rPr>
        <w:t xml:space="preserve"> аты мен әкесінің атын атайды және са</w:t>
      </w:r>
      <w:r w:rsidR="003E149E" w:rsidRPr="00B34E44">
        <w:rPr>
          <w:sz w:val="28"/>
          <w:szCs w:val="28"/>
          <w:lang w:val="kk-KZ"/>
        </w:rPr>
        <w:t>птың қарама-қарсы жағына өтеді.</w:t>
      </w:r>
      <w:r w:rsidR="004277E5" w:rsidRPr="00B34E44">
        <w:rPr>
          <w:sz w:val="28"/>
          <w:szCs w:val="28"/>
          <w:lang w:val="kk-KZ"/>
        </w:rPr>
        <w:t xml:space="preserve"> </w:t>
      </w:r>
      <w:r w:rsidR="00842A3B" w:rsidRPr="00B34E44">
        <w:rPr>
          <w:sz w:val="28"/>
          <w:szCs w:val="28"/>
          <w:lang w:val="kk-KZ"/>
        </w:rPr>
        <w:t>Тегі бойынша тексер</w:t>
      </w:r>
      <w:r w:rsidRPr="00B34E44">
        <w:rPr>
          <w:sz w:val="28"/>
          <w:szCs w:val="28"/>
          <w:lang w:val="kk-KZ"/>
        </w:rPr>
        <w:t>і</w:t>
      </w:r>
      <w:r w:rsidR="00842A3B" w:rsidRPr="00B34E44">
        <w:rPr>
          <w:sz w:val="28"/>
          <w:szCs w:val="28"/>
          <w:lang w:val="kk-KZ"/>
        </w:rPr>
        <w:t>с жүргізген</w:t>
      </w:r>
      <w:r w:rsidRPr="00B34E44">
        <w:rPr>
          <w:sz w:val="28"/>
          <w:szCs w:val="28"/>
          <w:lang w:val="kk-KZ"/>
        </w:rPr>
        <w:t xml:space="preserve"> лауазымды </w:t>
      </w:r>
      <w:r w:rsidR="00842A3B" w:rsidRPr="00B34E44">
        <w:rPr>
          <w:sz w:val="28"/>
          <w:szCs w:val="28"/>
          <w:lang w:val="kk-KZ"/>
        </w:rPr>
        <w:t>адам МБКК-ге жасақтағы</w:t>
      </w:r>
      <w:r w:rsidRPr="00B34E44">
        <w:rPr>
          <w:sz w:val="28"/>
          <w:szCs w:val="28"/>
          <w:lang w:val="kk-KZ"/>
        </w:rPr>
        <w:t xml:space="preserve"> сотталғандардың саны туралы баяндайды. </w:t>
      </w:r>
      <w:r w:rsidR="00842A3B" w:rsidRPr="00B34E44">
        <w:rPr>
          <w:sz w:val="28"/>
          <w:szCs w:val="28"/>
          <w:lang w:val="kk-KZ"/>
        </w:rPr>
        <w:t>Тегі бойынша тексеріс</w:t>
      </w:r>
      <w:r w:rsidRPr="00B34E44">
        <w:rPr>
          <w:sz w:val="28"/>
          <w:szCs w:val="28"/>
          <w:lang w:val="kk-KZ"/>
        </w:rPr>
        <w:t xml:space="preserve"> </w:t>
      </w:r>
      <w:r w:rsidR="00842A3B" w:rsidRPr="00B34E44">
        <w:rPr>
          <w:sz w:val="28"/>
          <w:szCs w:val="28"/>
          <w:lang w:val="kk-KZ"/>
        </w:rPr>
        <w:t>аяқталғаннан кейін</w:t>
      </w:r>
      <w:r w:rsidRPr="00B34E44">
        <w:rPr>
          <w:sz w:val="28"/>
          <w:szCs w:val="28"/>
          <w:lang w:val="kk-KZ"/>
        </w:rPr>
        <w:t xml:space="preserve"> саны </w:t>
      </w:r>
      <w:r w:rsidR="00842A3B" w:rsidRPr="00B34E44">
        <w:rPr>
          <w:sz w:val="28"/>
          <w:szCs w:val="28"/>
          <w:lang w:val="kk-KZ"/>
        </w:rPr>
        <w:t>бойынша</w:t>
      </w:r>
      <w:r w:rsidRPr="00B34E44">
        <w:rPr>
          <w:sz w:val="28"/>
          <w:szCs w:val="28"/>
          <w:lang w:val="kk-KZ"/>
        </w:rPr>
        <w:t xml:space="preserve"> </w:t>
      </w:r>
      <w:r w:rsidR="00842A3B" w:rsidRPr="00B34E44">
        <w:rPr>
          <w:sz w:val="28"/>
          <w:szCs w:val="28"/>
          <w:lang w:val="kk-KZ"/>
        </w:rPr>
        <w:t xml:space="preserve">тексеріс </w:t>
      </w:r>
      <w:r w:rsidRPr="00B34E44">
        <w:rPr>
          <w:sz w:val="28"/>
          <w:szCs w:val="28"/>
          <w:lang w:val="kk-KZ"/>
        </w:rPr>
        <w:t xml:space="preserve">жүргізу үшін сотталғандар </w:t>
      </w:r>
      <w:r w:rsidR="00842A3B" w:rsidRPr="00B34E44">
        <w:rPr>
          <w:sz w:val="28"/>
          <w:szCs w:val="28"/>
          <w:lang w:val="kk-KZ"/>
        </w:rPr>
        <w:t xml:space="preserve">бастапқы жағдайға </w:t>
      </w:r>
      <w:r w:rsidRPr="00B34E44">
        <w:rPr>
          <w:sz w:val="28"/>
          <w:szCs w:val="28"/>
          <w:lang w:val="kk-KZ"/>
        </w:rPr>
        <w:t>келіп тұрады;</w:t>
      </w:r>
    </w:p>
    <w:p w:rsidR="009B3A29" w:rsidRPr="00B34E44" w:rsidRDefault="008B4241" w:rsidP="009B3A29">
      <w:pPr>
        <w:pStyle w:val="a3"/>
        <w:spacing w:before="0" w:after="0"/>
        <w:ind w:firstLine="709"/>
        <w:jc w:val="both"/>
        <w:rPr>
          <w:sz w:val="28"/>
          <w:szCs w:val="28"/>
          <w:lang w:val="kk-KZ"/>
        </w:rPr>
      </w:pPr>
      <w:r w:rsidRPr="00B34E44">
        <w:rPr>
          <w:sz w:val="28"/>
          <w:szCs w:val="28"/>
          <w:lang w:val="kk-KZ"/>
        </w:rPr>
        <w:t>2) МБКК БӘЖ</w:t>
      </w:r>
      <w:r w:rsidR="009B3A29" w:rsidRPr="00B34E44">
        <w:rPr>
          <w:sz w:val="28"/>
          <w:szCs w:val="28"/>
          <w:lang w:val="kk-KZ"/>
        </w:rPr>
        <w:t>Б-мен (</w:t>
      </w:r>
      <w:r w:rsidR="00F65188" w:rsidRPr="00B34E44">
        <w:rPr>
          <w:sz w:val="28"/>
          <w:szCs w:val="28"/>
          <w:lang w:val="kk-KZ"/>
        </w:rPr>
        <w:t>БЖБ) бірл</w:t>
      </w:r>
      <w:r w:rsidR="00462E19" w:rsidRPr="00B34E44">
        <w:rPr>
          <w:sz w:val="28"/>
          <w:szCs w:val="28"/>
          <w:lang w:val="kk-KZ"/>
        </w:rPr>
        <w:t>е</w:t>
      </w:r>
      <w:r w:rsidR="00F65188" w:rsidRPr="00B34E44">
        <w:rPr>
          <w:sz w:val="28"/>
          <w:szCs w:val="28"/>
          <w:lang w:val="kk-KZ"/>
        </w:rPr>
        <w:t>сіп</w:t>
      </w:r>
      <w:r w:rsidR="00760779" w:rsidRPr="00B34E44">
        <w:rPr>
          <w:sz w:val="28"/>
          <w:szCs w:val="28"/>
          <w:lang w:val="kk-KZ"/>
        </w:rPr>
        <w:t>,</w:t>
      </w:r>
      <w:r w:rsidR="009B3A29" w:rsidRPr="00B34E44">
        <w:rPr>
          <w:sz w:val="28"/>
          <w:szCs w:val="28"/>
          <w:lang w:val="kk-KZ"/>
        </w:rPr>
        <w:t xml:space="preserve"> мекемені</w:t>
      </w:r>
      <w:r w:rsidR="00F65188" w:rsidRPr="00B34E44">
        <w:rPr>
          <w:sz w:val="28"/>
          <w:szCs w:val="28"/>
          <w:lang w:val="kk-KZ"/>
        </w:rPr>
        <w:t>ң тұрғын және өндірістік аймақтар</w:t>
      </w:r>
      <w:r w:rsidR="00760779" w:rsidRPr="00B34E44">
        <w:rPr>
          <w:sz w:val="28"/>
          <w:szCs w:val="28"/>
          <w:lang w:val="kk-KZ"/>
        </w:rPr>
        <w:t>ын</w:t>
      </w:r>
      <w:r w:rsidR="009B3A29" w:rsidRPr="00B34E44">
        <w:rPr>
          <w:sz w:val="28"/>
          <w:szCs w:val="28"/>
          <w:lang w:val="kk-KZ"/>
        </w:rPr>
        <w:t xml:space="preserve">дағы сотталғандарға сандық есеп жүргізеді, содан </w:t>
      </w:r>
      <w:r w:rsidR="009644A8" w:rsidRPr="00B34E44">
        <w:rPr>
          <w:sz w:val="28"/>
          <w:szCs w:val="28"/>
          <w:lang w:val="kk-KZ"/>
        </w:rPr>
        <w:t>кейін</w:t>
      </w:r>
      <w:r w:rsidR="009B3A29" w:rsidRPr="00B34E44">
        <w:rPr>
          <w:sz w:val="28"/>
          <w:szCs w:val="28"/>
          <w:lang w:val="kk-KZ"/>
        </w:rPr>
        <w:t xml:space="preserve"> Т</w:t>
      </w:r>
      <w:r w:rsidRPr="00B34E44">
        <w:rPr>
          <w:sz w:val="28"/>
          <w:szCs w:val="28"/>
          <w:lang w:val="kk-KZ"/>
        </w:rPr>
        <w:t>И</w:t>
      </w:r>
      <w:r w:rsidR="00760779" w:rsidRPr="00B34E44">
        <w:rPr>
          <w:sz w:val="28"/>
          <w:szCs w:val="28"/>
          <w:lang w:val="kk-KZ"/>
        </w:rPr>
        <w:t>-де</w:t>
      </w:r>
      <w:r w:rsidR="003E149E" w:rsidRPr="00B34E44">
        <w:rPr>
          <w:sz w:val="28"/>
          <w:szCs w:val="28"/>
          <w:lang w:val="kk-KZ"/>
        </w:rPr>
        <w:t xml:space="preserve">, </w:t>
      </w:r>
      <w:r w:rsidR="00781F33" w:rsidRPr="00B34E44">
        <w:rPr>
          <w:sz w:val="28"/>
          <w:szCs w:val="28"/>
          <w:lang w:val="kk-KZ"/>
        </w:rPr>
        <w:t>ЖАК</w:t>
      </w:r>
      <w:r w:rsidR="00760779" w:rsidRPr="00B34E44">
        <w:rPr>
          <w:sz w:val="28"/>
          <w:szCs w:val="28"/>
          <w:lang w:val="kk-KZ"/>
        </w:rPr>
        <w:t>-те</w:t>
      </w:r>
      <w:r w:rsidR="009B3A29" w:rsidRPr="00B34E44">
        <w:rPr>
          <w:sz w:val="28"/>
          <w:szCs w:val="28"/>
          <w:lang w:val="kk-KZ"/>
        </w:rPr>
        <w:t xml:space="preserve"> медицина</w:t>
      </w:r>
      <w:r w:rsidR="009644A8" w:rsidRPr="00B34E44">
        <w:rPr>
          <w:sz w:val="28"/>
          <w:szCs w:val="28"/>
          <w:lang w:val="kk-KZ"/>
        </w:rPr>
        <w:t>лық-санитарлық</w:t>
      </w:r>
      <w:r w:rsidR="009B3A29" w:rsidRPr="00B34E44">
        <w:rPr>
          <w:sz w:val="28"/>
          <w:szCs w:val="28"/>
          <w:lang w:val="kk-KZ"/>
        </w:rPr>
        <w:t xml:space="preserve"> бөлім</w:t>
      </w:r>
      <w:r w:rsidR="009644A8" w:rsidRPr="00B34E44">
        <w:rPr>
          <w:sz w:val="28"/>
          <w:szCs w:val="28"/>
          <w:lang w:val="kk-KZ"/>
        </w:rPr>
        <w:t>де</w:t>
      </w:r>
      <w:r w:rsidR="003E149E" w:rsidRPr="00B34E44">
        <w:rPr>
          <w:sz w:val="28"/>
          <w:szCs w:val="28"/>
          <w:lang w:val="kk-KZ"/>
        </w:rPr>
        <w:t xml:space="preserve">, </w:t>
      </w:r>
      <w:r w:rsidR="009644A8" w:rsidRPr="00B34E44">
        <w:rPr>
          <w:sz w:val="28"/>
          <w:szCs w:val="28"/>
          <w:lang w:val="kk-KZ"/>
        </w:rPr>
        <w:t xml:space="preserve">карантин </w:t>
      </w:r>
      <w:r w:rsidR="009B3A29" w:rsidRPr="00B34E44">
        <w:rPr>
          <w:sz w:val="28"/>
          <w:szCs w:val="28"/>
          <w:lang w:val="kk-KZ"/>
        </w:rPr>
        <w:t>үй-жайын</w:t>
      </w:r>
      <w:r w:rsidR="009644A8" w:rsidRPr="00B34E44">
        <w:rPr>
          <w:sz w:val="28"/>
          <w:szCs w:val="28"/>
          <w:lang w:val="kk-KZ"/>
        </w:rPr>
        <w:t>д</w:t>
      </w:r>
      <w:r w:rsidR="004277E5" w:rsidRPr="00B34E44">
        <w:rPr>
          <w:sz w:val="28"/>
          <w:szCs w:val="28"/>
          <w:lang w:val="kk-KZ"/>
        </w:rPr>
        <w:t xml:space="preserve">а, </w:t>
      </w:r>
      <w:r w:rsidR="0047107D" w:rsidRPr="00B34E44">
        <w:rPr>
          <w:sz w:val="28"/>
          <w:szCs w:val="28"/>
          <w:lang w:val="kk-KZ"/>
        </w:rPr>
        <w:t>қатаң жағдайда ұсталатын сотталғандардың,</w:t>
      </w:r>
      <w:r w:rsidR="009B3A29" w:rsidRPr="00B34E44">
        <w:rPr>
          <w:sz w:val="28"/>
          <w:szCs w:val="28"/>
          <w:lang w:val="kk-KZ"/>
        </w:rPr>
        <w:t xml:space="preserve"> сапқа тұрудан босатылған</w:t>
      </w:r>
      <w:r w:rsidR="009644A8" w:rsidRPr="00B34E44">
        <w:rPr>
          <w:sz w:val="28"/>
          <w:szCs w:val="28"/>
          <w:lang w:val="kk-KZ"/>
        </w:rPr>
        <w:t>дардың</w:t>
      </w:r>
      <w:r w:rsidR="009B3A29" w:rsidRPr="00B34E44">
        <w:rPr>
          <w:sz w:val="28"/>
          <w:szCs w:val="28"/>
          <w:lang w:val="kk-KZ"/>
        </w:rPr>
        <w:t xml:space="preserve"> </w:t>
      </w:r>
      <w:r w:rsidR="009644A8" w:rsidRPr="00B34E44">
        <w:rPr>
          <w:sz w:val="28"/>
          <w:szCs w:val="28"/>
          <w:lang w:val="kk-KZ"/>
        </w:rPr>
        <w:t xml:space="preserve">бар-жоғын тексереді. </w:t>
      </w:r>
      <w:r w:rsidR="009B3A29" w:rsidRPr="00B34E44">
        <w:rPr>
          <w:sz w:val="28"/>
          <w:szCs w:val="28"/>
          <w:lang w:val="kk-KZ"/>
        </w:rPr>
        <w:t xml:space="preserve">Қатаң жағдайда ұсталатын сотталғандарды тексеру тұрғын аймақтағы </w:t>
      </w:r>
      <w:r w:rsidR="009644A8" w:rsidRPr="00B34E44">
        <w:rPr>
          <w:sz w:val="28"/>
          <w:szCs w:val="28"/>
          <w:lang w:val="kk-KZ"/>
        </w:rPr>
        <w:t>сотталғандарды тексеруге ұқсас</w:t>
      </w:r>
      <w:r w:rsidR="009B3A29" w:rsidRPr="00B34E44">
        <w:rPr>
          <w:sz w:val="28"/>
          <w:szCs w:val="28"/>
          <w:lang w:val="kk-KZ"/>
        </w:rPr>
        <w:t xml:space="preserve"> жүргізіледі;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3) </w:t>
      </w:r>
      <w:r w:rsidR="00B96848" w:rsidRPr="00B34E44">
        <w:rPr>
          <w:sz w:val="28"/>
          <w:szCs w:val="28"/>
          <w:lang w:val="kk-KZ"/>
        </w:rPr>
        <w:t xml:space="preserve">сапқа тұрудан </w:t>
      </w:r>
      <w:r w:rsidRPr="00B34E44">
        <w:rPr>
          <w:sz w:val="28"/>
          <w:szCs w:val="28"/>
          <w:lang w:val="kk-KZ"/>
        </w:rPr>
        <w:t>түнгі ауысымдағы жұмыстан кейін демалушы, ауруына байланысты төсек тартып жатқан, сондай-ақ тастап кетуі мүмкін емес жұмыс о</w:t>
      </w:r>
      <w:r w:rsidR="00B96848" w:rsidRPr="00B34E44">
        <w:rPr>
          <w:sz w:val="28"/>
          <w:szCs w:val="28"/>
          <w:lang w:val="kk-KZ"/>
        </w:rPr>
        <w:t xml:space="preserve">рнындағы сотталғандар </w:t>
      </w:r>
      <w:r w:rsidR="003E149E" w:rsidRPr="00B34E44">
        <w:rPr>
          <w:sz w:val="28"/>
          <w:szCs w:val="28"/>
          <w:lang w:val="kk-KZ"/>
        </w:rPr>
        <w:t>босатылады.</w:t>
      </w:r>
      <w:r w:rsidR="004277E5" w:rsidRPr="00B34E44">
        <w:rPr>
          <w:sz w:val="28"/>
          <w:szCs w:val="28"/>
          <w:lang w:val="kk-KZ"/>
        </w:rPr>
        <w:t xml:space="preserve"> </w:t>
      </w:r>
      <w:r w:rsidRPr="00B34E44">
        <w:rPr>
          <w:sz w:val="28"/>
          <w:szCs w:val="28"/>
          <w:lang w:val="kk-KZ"/>
        </w:rPr>
        <w:t xml:space="preserve">Мұндай </w:t>
      </w:r>
      <w:r w:rsidR="00B96848" w:rsidRPr="00B34E44">
        <w:rPr>
          <w:sz w:val="28"/>
          <w:szCs w:val="28"/>
          <w:lang w:val="kk-KZ"/>
        </w:rPr>
        <w:t xml:space="preserve">адамдардың </w:t>
      </w:r>
      <w:r w:rsidR="008B4241" w:rsidRPr="00B34E44">
        <w:rPr>
          <w:sz w:val="28"/>
          <w:szCs w:val="28"/>
          <w:lang w:val="kk-KZ"/>
        </w:rPr>
        <w:t>бар</w:t>
      </w:r>
      <w:r w:rsidR="00B96848" w:rsidRPr="00B34E44">
        <w:rPr>
          <w:sz w:val="28"/>
          <w:szCs w:val="28"/>
          <w:lang w:val="kk-KZ"/>
        </w:rPr>
        <w:t xml:space="preserve">-жоғын </w:t>
      </w:r>
      <w:r w:rsidR="008B4241" w:rsidRPr="00B34E44">
        <w:rPr>
          <w:sz w:val="28"/>
          <w:szCs w:val="28"/>
          <w:lang w:val="kk-KZ"/>
        </w:rPr>
        <w:t xml:space="preserve">тек </w:t>
      </w:r>
      <w:r w:rsidR="00781F33" w:rsidRPr="00B34E44">
        <w:rPr>
          <w:sz w:val="28"/>
          <w:szCs w:val="28"/>
          <w:lang w:val="kk-KZ"/>
        </w:rPr>
        <w:t>мекеме</w:t>
      </w:r>
      <w:r w:rsidR="004277E5" w:rsidRPr="00B34E44">
        <w:rPr>
          <w:sz w:val="28"/>
          <w:szCs w:val="28"/>
          <w:lang w:val="kk-KZ"/>
        </w:rPr>
        <w:t xml:space="preserve">, </w:t>
      </w:r>
      <w:r w:rsidR="008B4241" w:rsidRPr="00B34E44">
        <w:rPr>
          <w:sz w:val="28"/>
          <w:szCs w:val="28"/>
          <w:lang w:val="kk-KZ"/>
        </w:rPr>
        <w:t>БӘЖ</w:t>
      </w:r>
      <w:r w:rsidRPr="00B34E44">
        <w:rPr>
          <w:sz w:val="28"/>
          <w:szCs w:val="28"/>
          <w:lang w:val="kk-KZ"/>
        </w:rPr>
        <w:t xml:space="preserve"> (</w:t>
      </w:r>
      <w:r w:rsidR="008B4241" w:rsidRPr="00B34E44">
        <w:rPr>
          <w:sz w:val="28"/>
          <w:szCs w:val="28"/>
          <w:lang w:val="kk-KZ"/>
        </w:rPr>
        <w:t>бақылаушылар жасақшасы</w:t>
      </w:r>
      <w:r w:rsidRPr="00B34E44">
        <w:rPr>
          <w:sz w:val="28"/>
          <w:szCs w:val="28"/>
          <w:lang w:val="kk-KZ"/>
        </w:rPr>
        <w:t>) қызметкерлері</w:t>
      </w:r>
      <w:r w:rsidR="00B96848" w:rsidRPr="00B34E44">
        <w:rPr>
          <w:sz w:val="28"/>
          <w:szCs w:val="28"/>
          <w:lang w:val="kk-KZ"/>
        </w:rPr>
        <w:t xml:space="preserve"> карточка бойынша </w:t>
      </w:r>
      <w:r w:rsidRPr="00B34E44">
        <w:rPr>
          <w:sz w:val="28"/>
          <w:szCs w:val="28"/>
          <w:lang w:val="kk-KZ"/>
        </w:rPr>
        <w:t xml:space="preserve">жеке </w:t>
      </w:r>
      <w:r w:rsidR="00B96848" w:rsidRPr="00B34E44">
        <w:rPr>
          <w:sz w:val="28"/>
          <w:szCs w:val="28"/>
          <w:lang w:val="kk-KZ"/>
        </w:rPr>
        <w:t>деректерін</w:t>
      </w:r>
      <w:r w:rsidRPr="00B34E44">
        <w:rPr>
          <w:sz w:val="28"/>
          <w:szCs w:val="28"/>
          <w:lang w:val="kk-KZ"/>
        </w:rPr>
        <w:t xml:space="preserve"> және </w:t>
      </w:r>
      <w:r w:rsidR="00B96848" w:rsidRPr="00B34E44">
        <w:rPr>
          <w:sz w:val="28"/>
          <w:szCs w:val="28"/>
          <w:lang w:val="kk-KZ"/>
        </w:rPr>
        <w:t>фото</w:t>
      </w:r>
      <w:r w:rsidRPr="00B34E44">
        <w:rPr>
          <w:sz w:val="28"/>
          <w:szCs w:val="28"/>
          <w:lang w:val="kk-KZ"/>
        </w:rPr>
        <w:t xml:space="preserve">суреттерін </w:t>
      </w:r>
      <w:r w:rsidR="00CF07B7" w:rsidRPr="00B34E44">
        <w:rPr>
          <w:sz w:val="28"/>
          <w:szCs w:val="28"/>
          <w:lang w:val="kk-KZ"/>
        </w:rPr>
        <w:t>міндетті түрде</w:t>
      </w:r>
      <w:r w:rsidR="00B96848" w:rsidRPr="00B34E44">
        <w:rPr>
          <w:sz w:val="28"/>
          <w:szCs w:val="28"/>
          <w:lang w:val="kk-KZ"/>
        </w:rPr>
        <w:t xml:space="preserve"> </w:t>
      </w:r>
      <w:r w:rsidRPr="00B34E44">
        <w:rPr>
          <w:sz w:val="28"/>
          <w:szCs w:val="28"/>
          <w:lang w:val="kk-KZ"/>
        </w:rPr>
        <w:t>салыстыр</w:t>
      </w:r>
      <w:r w:rsidR="00B96848" w:rsidRPr="00B34E44">
        <w:rPr>
          <w:sz w:val="28"/>
          <w:szCs w:val="28"/>
          <w:lang w:val="kk-KZ"/>
        </w:rPr>
        <w:t>а отырып</w:t>
      </w:r>
      <w:r w:rsidR="00CF07B7" w:rsidRPr="00B34E44">
        <w:rPr>
          <w:sz w:val="28"/>
          <w:szCs w:val="28"/>
          <w:lang w:val="kk-KZ"/>
        </w:rPr>
        <w:t>,</w:t>
      </w:r>
      <w:r w:rsidR="00B96848" w:rsidRPr="00B34E44">
        <w:rPr>
          <w:sz w:val="28"/>
          <w:szCs w:val="28"/>
          <w:lang w:val="kk-KZ"/>
        </w:rPr>
        <w:t xml:space="preserve"> олар</w:t>
      </w:r>
      <w:r w:rsidRPr="00B34E44">
        <w:rPr>
          <w:sz w:val="28"/>
          <w:szCs w:val="28"/>
          <w:lang w:val="kk-KZ"/>
        </w:rPr>
        <w:t xml:space="preserve"> </w:t>
      </w:r>
      <w:r w:rsidR="00B96848" w:rsidRPr="00B34E44">
        <w:rPr>
          <w:sz w:val="28"/>
          <w:szCs w:val="28"/>
          <w:lang w:val="kk-KZ"/>
        </w:rPr>
        <w:t xml:space="preserve">болатын </w:t>
      </w:r>
      <w:r w:rsidR="004277E5" w:rsidRPr="00B34E44">
        <w:rPr>
          <w:sz w:val="28"/>
          <w:szCs w:val="28"/>
          <w:lang w:val="kk-KZ"/>
        </w:rPr>
        <w:t xml:space="preserve">орындарда тексереді. </w:t>
      </w:r>
      <w:r w:rsidR="00B96848" w:rsidRPr="00B34E44">
        <w:rPr>
          <w:sz w:val="28"/>
          <w:szCs w:val="28"/>
          <w:lang w:val="kk-KZ"/>
        </w:rPr>
        <w:t xml:space="preserve">Жауын-шашынды </w:t>
      </w:r>
      <w:r w:rsidR="00340BB5" w:rsidRPr="00B34E44">
        <w:rPr>
          <w:sz w:val="28"/>
          <w:szCs w:val="28"/>
          <w:lang w:val="kk-KZ"/>
        </w:rPr>
        <w:t xml:space="preserve">ауа-райында және қыста </w:t>
      </w:r>
      <w:r w:rsidRPr="00B34E44">
        <w:rPr>
          <w:sz w:val="28"/>
          <w:szCs w:val="28"/>
          <w:lang w:val="kk-KZ"/>
        </w:rPr>
        <w:t>темпера</w:t>
      </w:r>
      <w:r w:rsidR="00340BB5" w:rsidRPr="00B34E44">
        <w:rPr>
          <w:sz w:val="28"/>
          <w:szCs w:val="28"/>
          <w:lang w:val="kk-KZ"/>
        </w:rPr>
        <w:t>тура 25 градустан төмен болған кезде</w:t>
      </w:r>
      <w:r w:rsidRPr="00B34E44">
        <w:rPr>
          <w:sz w:val="28"/>
          <w:szCs w:val="28"/>
          <w:lang w:val="kk-KZ"/>
        </w:rPr>
        <w:t xml:space="preserve"> сапқа тұру және </w:t>
      </w:r>
      <w:r w:rsidR="00340BB5" w:rsidRPr="00B34E44">
        <w:rPr>
          <w:sz w:val="28"/>
          <w:szCs w:val="28"/>
          <w:lang w:val="kk-KZ"/>
        </w:rPr>
        <w:t xml:space="preserve">сотталғандарды </w:t>
      </w:r>
      <w:r w:rsidRPr="00B34E44">
        <w:rPr>
          <w:sz w:val="28"/>
          <w:szCs w:val="28"/>
          <w:lang w:val="kk-KZ"/>
        </w:rPr>
        <w:t xml:space="preserve">тексеру жасақтар бойынша </w:t>
      </w:r>
      <w:r w:rsidR="00340BB5" w:rsidRPr="00B34E44">
        <w:rPr>
          <w:sz w:val="28"/>
          <w:szCs w:val="28"/>
          <w:lang w:val="kk-KZ"/>
        </w:rPr>
        <w:t xml:space="preserve">тұрғын </w:t>
      </w:r>
      <w:r w:rsidRPr="00B34E44">
        <w:rPr>
          <w:sz w:val="28"/>
          <w:szCs w:val="28"/>
          <w:lang w:val="kk-KZ"/>
        </w:rPr>
        <w:t>үй-жайларда өткізіледі;</w:t>
      </w:r>
    </w:p>
    <w:p w:rsidR="009B3A29" w:rsidRPr="00B34E44" w:rsidRDefault="0035751E" w:rsidP="009B3A29">
      <w:pPr>
        <w:pStyle w:val="a3"/>
        <w:spacing w:before="0" w:after="0"/>
        <w:ind w:firstLine="709"/>
        <w:jc w:val="both"/>
        <w:rPr>
          <w:sz w:val="28"/>
          <w:szCs w:val="28"/>
          <w:lang w:val="kk-KZ"/>
        </w:rPr>
      </w:pPr>
      <w:r w:rsidRPr="00B34E44">
        <w:rPr>
          <w:sz w:val="28"/>
          <w:szCs w:val="28"/>
          <w:lang w:val="kk-KZ"/>
        </w:rPr>
        <w:t>4) тексеріс</w:t>
      </w:r>
      <w:r w:rsidR="008B4241" w:rsidRPr="00B34E44">
        <w:rPr>
          <w:sz w:val="28"/>
          <w:szCs w:val="28"/>
          <w:lang w:val="kk-KZ"/>
        </w:rPr>
        <w:t xml:space="preserve"> аяқталған</w:t>
      </w:r>
      <w:r w:rsidRPr="00B34E44">
        <w:rPr>
          <w:sz w:val="28"/>
          <w:szCs w:val="28"/>
          <w:lang w:val="kk-KZ"/>
        </w:rPr>
        <w:t>нан кейін</w:t>
      </w:r>
      <w:r w:rsidR="008B4241" w:rsidRPr="00B34E44">
        <w:rPr>
          <w:sz w:val="28"/>
          <w:szCs w:val="28"/>
          <w:lang w:val="kk-KZ"/>
        </w:rPr>
        <w:t xml:space="preserve"> БӘЖ</w:t>
      </w:r>
      <w:r w:rsidR="009B3A29" w:rsidRPr="00B34E44">
        <w:rPr>
          <w:sz w:val="28"/>
          <w:szCs w:val="28"/>
          <w:lang w:val="kk-KZ"/>
        </w:rPr>
        <w:t>Б (</w:t>
      </w:r>
      <w:r w:rsidR="00462E19" w:rsidRPr="00B34E44">
        <w:rPr>
          <w:sz w:val="28"/>
          <w:szCs w:val="28"/>
          <w:lang w:val="kk-KZ"/>
        </w:rPr>
        <w:t>БЖБ</w:t>
      </w:r>
      <w:r w:rsidR="004E7933" w:rsidRPr="00B34E44">
        <w:rPr>
          <w:sz w:val="28"/>
          <w:szCs w:val="28"/>
          <w:lang w:val="kk-KZ"/>
        </w:rPr>
        <w:t>) тексеріс</w:t>
      </w:r>
      <w:r w:rsidR="009B3A29" w:rsidRPr="00B34E44">
        <w:rPr>
          <w:sz w:val="28"/>
          <w:szCs w:val="28"/>
          <w:lang w:val="kk-KZ"/>
        </w:rPr>
        <w:t xml:space="preserve"> нәтиже</w:t>
      </w:r>
      <w:r w:rsidR="004E7933" w:rsidRPr="00B34E44">
        <w:rPr>
          <w:sz w:val="28"/>
          <w:szCs w:val="28"/>
          <w:lang w:val="kk-KZ"/>
        </w:rPr>
        <w:t>лер</w:t>
      </w:r>
      <w:r w:rsidR="009B3A29" w:rsidRPr="00B34E44">
        <w:rPr>
          <w:sz w:val="28"/>
          <w:szCs w:val="28"/>
          <w:lang w:val="kk-KZ"/>
        </w:rPr>
        <w:t xml:space="preserve">ін арнайы </w:t>
      </w:r>
      <w:r w:rsidR="004E7933" w:rsidRPr="00B34E44">
        <w:rPr>
          <w:sz w:val="28"/>
          <w:szCs w:val="28"/>
          <w:lang w:val="kk-KZ"/>
        </w:rPr>
        <w:t>бөлімдегі деректермен салыстыра тексереді және МБКК-ге</w:t>
      </w:r>
      <w:r w:rsidR="009B3A29" w:rsidRPr="00B34E44">
        <w:rPr>
          <w:sz w:val="28"/>
          <w:szCs w:val="28"/>
          <w:lang w:val="kk-KZ"/>
        </w:rPr>
        <w:t xml:space="preserve"> баяндайды. Деректер</w:t>
      </w:r>
      <w:r w:rsidR="004E7933" w:rsidRPr="00B34E44">
        <w:rPr>
          <w:sz w:val="28"/>
          <w:szCs w:val="28"/>
          <w:lang w:val="kk-KZ"/>
        </w:rPr>
        <w:t>де</w:t>
      </w:r>
      <w:r w:rsidR="009B3A29" w:rsidRPr="00B34E44">
        <w:rPr>
          <w:sz w:val="28"/>
          <w:szCs w:val="28"/>
          <w:lang w:val="kk-KZ"/>
        </w:rPr>
        <w:t xml:space="preserve"> </w:t>
      </w:r>
      <w:r w:rsidR="004E7933" w:rsidRPr="00B34E44">
        <w:rPr>
          <w:sz w:val="28"/>
          <w:szCs w:val="28"/>
          <w:lang w:val="kk-KZ"/>
        </w:rPr>
        <w:t>айырмашылықтар болған кезде олардың</w:t>
      </w:r>
      <w:r w:rsidR="009B3A29" w:rsidRPr="00B34E44">
        <w:rPr>
          <w:sz w:val="28"/>
          <w:szCs w:val="28"/>
          <w:lang w:val="kk-KZ"/>
        </w:rPr>
        <w:t xml:space="preserve"> себептері анықталады, </w:t>
      </w:r>
      <w:r w:rsidR="004E7933" w:rsidRPr="00B34E44">
        <w:rPr>
          <w:sz w:val="28"/>
          <w:szCs w:val="28"/>
          <w:lang w:val="kk-KZ"/>
        </w:rPr>
        <w:t>жоқ сотталғандарды</w:t>
      </w:r>
      <w:r w:rsidR="009B3A29" w:rsidRPr="00B34E44">
        <w:rPr>
          <w:sz w:val="28"/>
          <w:szCs w:val="28"/>
          <w:lang w:val="kk-KZ"/>
        </w:rPr>
        <w:t xml:space="preserve"> іздестіру</w:t>
      </w:r>
      <w:r w:rsidR="00110108" w:rsidRPr="00B34E44">
        <w:rPr>
          <w:sz w:val="28"/>
          <w:szCs w:val="28"/>
          <w:lang w:val="kk-KZ"/>
        </w:rPr>
        <w:t>ге</w:t>
      </w:r>
      <w:r w:rsidR="009B3A29" w:rsidRPr="00B34E44">
        <w:rPr>
          <w:sz w:val="28"/>
          <w:szCs w:val="28"/>
          <w:lang w:val="kk-KZ"/>
        </w:rPr>
        <w:t xml:space="preserve"> </w:t>
      </w:r>
      <w:r w:rsidR="004E7933" w:rsidRPr="00B34E44">
        <w:rPr>
          <w:sz w:val="28"/>
          <w:szCs w:val="28"/>
          <w:lang w:val="kk-KZ"/>
        </w:rPr>
        <w:t>шаралар қабылданады</w:t>
      </w:r>
      <w:r w:rsidR="009B3A29" w:rsidRPr="00B34E44">
        <w:rPr>
          <w:sz w:val="28"/>
          <w:szCs w:val="28"/>
          <w:lang w:val="kk-KZ"/>
        </w:rPr>
        <w:t>, ал қаж</w:t>
      </w:r>
      <w:r w:rsidR="004E7933" w:rsidRPr="00B34E44">
        <w:rPr>
          <w:sz w:val="28"/>
          <w:szCs w:val="28"/>
          <w:lang w:val="kk-KZ"/>
        </w:rPr>
        <w:t>ет болған жағда</w:t>
      </w:r>
      <w:r w:rsidR="004277E5" w:rsidRPr="00B34E44">
        <w:rPr>
          <w:sz w:val="28"/>
          <w:szCs w:val="28"/>
          <w:lang w:val="kk-KZ"/>
        </w:rPr>
        <w:t xml:space="preserve">йда қайта тексеріс жүргізіледі. </w:t>
      </w:r>
      <w:r w:rsidR="004E7933" w:rsidRPr="00B34E44">
        <w:rPr>
          <w:sz w:val="28"/>
          <w:szCs w:val="28"/>
          <w:lang w:val="kk-KZ"/>
        </w:rPr>
        <w:t>Тексеріс нәтижелері</w:t>
      </w:r>
      <w:r w:rsidR="009B3A29" w:rsidRPr="00B34E44">
        <w:rPr>
          <w:sz w:val="28"/>
          <w:szCs w:val="28"/>
          <w:lang w:val="kk-KZ"/>
        </w:rPr>
        <w:t xml:space="preserve"> </w:t>
      </w:r>
      <w:r w:rsidR="004E7933" w:rsidRPr="00B34E44">
        <w:rPr>
          <w:sz w:val="28"/>
          <w:szCs w:val="28"/>
          <w:lang w:val="kk-KZ"/>
        </w:rPr>
        <w:t>туралы</w:t>
      </w:r>
      <w:r w:rsidR="009B3A29" w:rsidRPr="00B34E44">
        <w:rPr>
          <w:sz w:val="28"/>
          <w:szCs w:val="28"/>
          <w:lang w:val="kk-KZ"/>
        </w:rPr>
        <w:t xml:space="preserve"> МБКК мекеме бастығына баяндайды, қарауыл бастығын хаб</w:t>
      </w:r>
      <w:r w:rsidR="008B4241" w:rsidRPr="00B34E44">
        <w:rPr>
          <w:sz w:val="28"/>
          <w:szCs w:val="28"/>
          <w:lang w:val="kk-KZ"/>
        </w:rPr>
        <w:t>ардар етеді. Демалыс күндері БӘЖ</w:t>
      </w:r>
      <w:r w:rsidR="009B3A29" w:rsidRPr="00B34E44">
        <w:rPr>
          <w:sz w:val="28"/>
          <w:szCs w:val="28"/>
          <w:lang w:val="kk-KZ"/>
        </w:rPr>
        <w:t xml:space="preserve"> (</w:t>
      </w:r>
      <w:r w:rsidR="008B4241" w:rsidRPr="00B34E44">
        <w:rPr>
          <w:sz w:val="28"/>
          <w:szCs w:val="28"/>
          <w:lang w:val="kk-KZ"/>
        </w:rPr>
        <w:t>бақылаушылар жасақшасы</w:t>
      </w:r>
      <w:r w:rsidR="009B3A29" w:rsidRPr="00B34E44">
        <w:rPr>
          <w:sz w:val="28"/>
          <w:szCs w:val="28"/>
          <w:lang w:val="kk-KZ"/>
        </w:rPr>
        <w:t>) жедел топтың офицер</w:t>
      </w:r>
      <w:r w:rsidR="004E7933" w:rsidRPr="00B34E44">
        <w:rPr>
          <w:sz w:val="28"/>
          <w:szCs w:val="28"/>
          <w:lang w:val="kk-KZ"/>
        </w:rPr>
        <w:t>лерімен бірлесіп, сотталғандарды бақылау карточкалары</w:t>
      </w:r>
      <w:r w:rsidR="009B3A29" w:rsidRPr="00B34E44">
        <w:rPr>
          <w:sz w:val="28"/>
          <w:szCs w:val="28"/>
          <w:lang w:val="kk-KZ"/>
        </w:rPr>
        <w:t xml:space="preserve"> бойынша тексеру жүргізеді;</w:t>
      </w:r>
      <w:r w:rsidR="003512CA">
        <w:rPr>
          <w:sz w:val="28"/>
          <w:szCs w:val="28"/>
          <w:lang w:val="kk-KZ"/>
        </w:rPr>
        <w:t xml:space="preserve">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 камералық жағдайдағы мекемеде тексеру камера</w:t>
      </w:r>
      <w:r w:rsidR="00397E7A" w:rsidRPr="00B34E44">
        <w:rPr>
          <w:sz w:val="28"/>
          <w:szCs w:val="28"/>
          <w:lang w:val="kk-KZ"/>
        </w:rPr>
        <w:t>лар</w:t>
      </w:r>
      <w:r w:rsidR="00665869" w:rsidRPr="00B34E44">
        <w:rPr>
          <w:sz w:val="28"/>
          <w:szCs w:val="28"/>
          <w:lang w:val="kk-KZ"/>
        </w:rPr>
        <w:t xml:space="preserve"> бойынша: таңертеңгі</w:t>
      </w:r>
      <w:r w:rsidR="004277E5" w:rsidRPr="00B34E44">
        <w:rPr>
          <w:sz w:val="28"/>
          <w:szCs w:val="28"/>
          <w:lang w:val="kk-KZ"/>
        </w:rPr>
        <w:t xml:space="preserve"> </w:t>
      </w:r>
      <w:r w:rsidR="00665869" w:rsidRPr="00B34E44">
        <w:rPr>
          <w:sz w:val="28"/>
          <w:szCs w:val="28"/>
          <w:lang w:val="kk-KZ"/>
        </w:rPr>
        <w:t xml:space="preserve">– </w:t>
      </w:r>
      <w:r w:rsidRPr="00B34E44">
        <w:rPr>
          <w:sz w:val="28"/>
          <w:szCs w:val="28"/>
          <w:lang w:val="kk-KZ"/>
        </w:rPr>
        <w:t>таңғы тұрудан кейін</w:t>
      </w:r>
      <w:r w:rsidR="008B4241" w:rsidRPr="00B34E44">
        <w:rPr>
          <w:sz w:val="28"/>
          <w:szCs w:val="28"/>
          <w:lang w:val="kk-KZ"/>
        </w:rPr>
        <w:t>,</w:t>
      </w:r>
      <w:r w:rsidR="00397E7A" w:rsidRPr="00B34E44">
        <w:rPr>
          <w:sz w:val="28"/>
          <w:szCs w:val="28"/>
          <w:lang w:val="kk-KZ"/>
        </w:rPr>
        <w:t xml:space="preserve"> жұмысқа шыққанға дейін</w:t>
      </w:r>
      <w:r w:rsidR="00665869" w:rsidRPr="00B34E44">
        <w:rPr>
          <w:sz w:val="28"/>
          <w:szCs w:val="28"/>
          <w:lang w:val="kk-KZ"/>
        </w:rPr>
        <w:t>, кешкі –</w:t>
      </w:r>
      <w:r w:rsidRPr="00B34E44">
        <w:rPr>
          <w:sz w:val="28"/>
          <w:szCs w:val="28"/>
          <w:lang w:val="kk-KZ"/>
        </w:rPr>
        <w:t xml:space="preserve">ұйықтардың </w:t>
      </w:r>
      <w:r w:rsidR="00665869" w:rsidRPr="00B34E44">
        <w:rPr>
          <w:sz w:val="28"/>
          <w:szCs w:val="28"/>
          <w:lang w:val="kk-KZ"/>
        </w:rPr>
        <w:t>алдында, ал емдеу мекемелерінде</w:t>
      </w:r>
      <w:r w:rsidR="004277E5" w:rsidRPr="00B34E44">
        <w:rPr>
          <w:sz w:val="28"/>
          <w:szCs w:val="28"/>
          <w:lang w:val="kk-KZ"/>
        </w:rPr>
        <w:t xml:space="preserve"> </w:t>
      </w:r>
      <w:r w:rsidR="00665869" w:rsidRPr="00B34E44">
        <w:rPr>
          <w:sz w:val="28"/>
          <w:szCs w:val="28"/>
          <w:lang w:val="kk-KZ"/>
        </w:rPr>
        <w:t xml:space="preserve">– </w:t>
      </w:r>
      <w:r w:rsidRPr="00B34E44">
        <w:rPr>
          <w:sz w:val="28"/>
          <w:szCs w:val="28"/>
          <w:lang w:val="kk-KZ"/>
        </w:rPr>
        <w:t>палата</w:t>
      </w:r>
      <w:r w:rsidR="003E149E" w:rsidRPr="00B34E44">
        <w:rPr>
          <w:sz w:val="28"/>
          <w:szCs w:val="28"/>
          <w:lang w:val="kk-KZ"/>
        </w:rPr>
        <w:t xml:space="preserve">лар бойынша жүргізіледі. </w:t>
      </w:r>
      <w:r w:rsidR="00397E7A" w:rsidRPr="00B34E44">
        <w:rPr>
          <w:sz w:val="28"/>
          <w:szCs w:val="28"/>
          <w:lang w:val="kk-KZ"/>
        </w:rPr>
        <w:t>Тексеріс карточка</w:t>
      </w:r>
      <w:r w:rsidRPr="00B34E44">
        <w:rPr>
          <w:sz w:val="28"/>
          <w:szCs w:val="28"/>
          <w:lang w:val="kk-KZ"/>
        </w:rPr>
        <w:t xml:space="preserve"> </w:t>
      </w:r>
      <w:r w:rsidR="00BD1EB9" w:rsidRPr="00B34E44">
        <w:rPr>
          <w:sz w:val="28"/>
          <w:szCs w:val="28"/>
          <w:lang w:val="kk-KZ"/>
        </w:rPr>
        <w:t xml:space="preserve">бойынша </w:t>
      </w:r>
      <w:r w:rsidRPr="00B34E44">
        <w:rPr>
          <w:sz w:val="28"/>
          <w:szCs w:val="28"/>
          <w:lang w:val="kk-KZ"/>
        </w:rPr>
        <w:t xml:space="preserve">жеке </w:t>
      </w:r>
      <w:r w:rsidR="00397E7A" w:rsidRPr="00B34E44">
        <w:rPr>
          <w:sz w:val="28"/>
          <w:szCs w:val="28"/>
          <w:lang w:val="kk-KZ"/>
        </w:rPr>
        <w:t>деректер</w:t>
      </w:r>
      <w:r w:rsidR="00110108" w:rsidRPr="00B34E44">
        <w:rPr>
          <w:sz w:val="28"/>
          <w:szCs w:val="28"/>
          <w:lang w:val="kk-KZ"/>
        </w:rPr>
        <w:t xml:space="preserve"> </w:t>
      </w:r>
      <w:r w:rsidR="00397E7A" w:rsidRPr="00B34E44">
        <w:rPr>
          <w:sz w:val="28"/>
          <w:szCs w:val="28"/>
          <w:lang w:val="kk-KZ"/>
        </w:rPr>
        <w:t>мен</w:t>
      </w:r>
      <w:r w:rsidRPr="00B34E44">
        <w:rPr>
          <w:sz w:val="28"/>
          <w:szCs w:val="28"/>
          <w:lang w:val="kk-KZ"/>
        </w:rPr>
        <w:t xml:space="preserve"> </w:t>
      </w:r>
      <w:r w:rsidR="00BD1EB9" w:rsidRPr="00B34E44">
        <w:rPr>
          <w:sz w:val="28"/>
          <w:szCs w:val="28"/>
          <w:lang w:val="kk-KZ"/>
        </w:rPr>
        <w:t xml:space="preserve">фотосуретті </w:t>
      </w:r>
      <w:r w:rsidR="00397E7A" w:rsidRPr="00B34E44">
        <w:rPr>
          <w:sz w:val="28"/>
          <w:szCs w:val="28"/>
          <w:lang w:val="kk-KZ"/>
        </w:rPr>
        <w:t xml:space="preserve">міндетті түрде </w:t>
      </w:r>
      <w:r w:rsidRPr="00B34E44">
        <w:rPr>
          <w:sz w:val="28"/>
          <w:szCs w:val="28"/>
          <w:lang w:val="kk-KZ"/>
        </w:rPr>
        <w:t xml:space="preserve">салыстыра </w:t>
      </w:r>
      <w:r w:rsidR="00397E7A" w:rsidRPr="00B34E44">
        <w:rPr>
          <w:sz w:val="28"/>
          <w:szCs w:val="28"/>
          <w:lang w:val="kk-KZ"/>
        </w:rPr>
        <w:t>тексере отырып</w:t>
      </w:r>
      <w:r w:rsidRPr="00B34E44">
        <w:rPr>
          <w:sz w:val="28"/>
          <w:szCs w:val="28"/>
          <w:lang w:val="kk-KZ"/>
        </w:rPr>
        <w:t>, санын есептеу арқылы жү</w:t>
      </w:r>
      <w:r w:rsidR="00397E7A" w:rsidRPr="00B34E44">
        <w:rPr>
          <w:sz w:val="28"/>
          <w:szCs w:val="28"/>
          <w:lang w:val="kk-KZ"/>
        </w:rPr>
        <w:t>ргізіледі</w:t>
      </w:r>
      <w:r w:rsidRPr="00B34E44">
        <w:rPr>
          <w:sz w:val="28"/>
          <w:szCs w:val="28"/>
          <w:lang w:val="kk-KZ"/>
        </w:rPr>
        <w:t>.</w:t>
      </w:r>
    </w:p>
    <w:p w:rsidR="009B3A29" w:rsidRPr="00B34E44" w:rsidRDefault="008B4241" w:rsidP="00CF07B7">
      <w:pPr>
        <w:pStyle w:val="a3"/>
        <w:spacing w:before="0" w:after="0"/>
        <w:rPr>
          <w:b/>
          <w:bCs/>
          <w:sz w:val="28"/>
          <w:szCs w:val="28"/>
          <w:lang w:val="kk-KZ"/>
        </w:rPr>
      </w:pPr>
      <w:r w:rsidRPr="00B34E44">
        <w:rPr>
          <w:b/>
          <w:bCs/>
          <w:sz w:val="28"/>
          <w:szCs w:val="28"/>
          <w:lang w:val="kk-KZ"/>
        </w:rPr>
        <w:t>2-параграф. Т</w:t>
      </w:r>
      <w:r w:rsidR="000F49EB" w:rsidRPr="00B34E44">
        <w:rPr>
          <w:b/>
          <w:bCs/>
          <w:sz w:val="28"/>
          <w:szCs w:val="28"/>
          <w:lang w:val="kk-KZ"/>
        </w:rPr>
        <w:t>И мен ЖАК-т</w:t>
      </w:r>
      <w:r w:rsidRPr="00B34E44">
        <w:rPr>
          <w:b/>
          <w:bCs/>
          <w:sz w:val="28"/>
          <w:szCs w:val="28"/>
          <w:lang w:val="kk-KZ"/>
        </w:rPr>
        <w:t xml:space="preserve">а </w:t>
      </w:r>
      <w:r w:rsidR="0042424C" w:rsidRPr="00B34E44">
        <w:rPr>
          <w:b/>
          <w:bCs/>
          <w:sz w:val="28"/>
          <w:szCs w:val="28"/>
          <w:lang w:val="kk-KZ"/>
        </w:rPr>
        <w:t xml:space="preserve">ұсталатын </w:t>
      </w:r>
      <w:r w:rsidR="009B3A29" w:rsidRPr="00B34E44">
        <w:rPr>
          <w:b/>
          <w:sz w:val="28"/>
          <w:szCs w:val="28"/>
          <w:lang w:val="kk-KZ"/>
        </w:rPr>
        <w:t xml:space="preserve">сотталғандарды </w:t>
      </w:r>
      <w:r w:rsidR="009B3A29" w:rsidRPr="00B34E44">
        <w:rPr>
          <w:b/>
          <w:bCs/>
          <w:sz w:val="28"/>
          <w:szCs w:val="28"/>
          <w:lang w:val="kk-KZ"/>
        </w:rPr>
        <w:t xml:space="preserve">бақылау </w:t>
      </w:r>
      <w:r w:rsidR="00AE436D" w:rsidRPr="00B34E44">
        <w:rPr>
          <w:b/>
          <w:bCs/>
          <w:sz w:val="28"/>
          <w:szCs w:val="28"/>
          <w:lang w:val="kk-KZ"/>
        </w:rPr>
        <w:t>және қадағалау</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50. Мекеме бастығының немесе тиiстi бұйрық</w:t>
      </w:r>
      <w:r w:rsidR="00AE436D" w:rsidRPr="00B34E44">
        <w:rPr>
          <w:sz w:val="28"/>
          <w:szCs w:val="28"/>
          <w:lang w:val="kk-KZ"/>
        </w:rPr>
        <w:t>пен</w:t>
      </w:r>
      <w:r w:rsidRPr="00B34E44">
        <w:rPr>
          <w:sz w:val="28"/>
          <w:szCs w:val="28"/>
          <w:lang w:val="kk-KZ"/>
        </w:rPr>
        <w:t xml:space="preserve"> оның мiндеттерiн осы Қағидаға 8, 9-қосымшаларға сәйкес</w:t>
      </w:r>
      <w:r w:rsidR="00AE436D" w:rsidRPr="00B34E44">
        <w:rPr>
          <w:sz w:val="28"/>
          <w:szCs w:val="28"/>
          <w:lang w:val="kk-KZ"/>
        </w:rPr>
        <w:t xml:space="preserve"> нысандар бойынша</w:t>
      </w:r>
      <w:r w:rsidRPr="00B34E44">
        <w:rPr>
          <w:sz w:val="28"/>
          <w:szCs w:val="28"/>
          <w:lang w:val="kk-KZ"/>
        </w:rPr>
        <w:t xml:space="preserve"> уа</w:t>
      </w:r>
      <w:r w:rsidR="00AE436D" w:rsidRPr="00B34E44">
        <w:rPr>
          <w:sz w:val="28"/>
          <w:szCs w:val="28"/>
          <w:lang w:val="kk-KZ"/>
        </w:rPr>
        <w:t xml:space="preserve">қытша орындау жүктелген адамның не </w:t>
      </w:r>
      <w:r w:rsidRPr="00B34E44">
        <w:rPr>
          <w:sz w:val="28"/>
          <w:szCs w:val="28"/>
          <w:lang w:val="kk-KZ"/>
        </w:rPr>
        <w:t>осы Қағидаға 10-қосымшаға сәй</w:t>
      </w:r>
      <w:r w:rsidR="0042424C" w:rsidRPr="00B34E44">
        <w:rPr>
          <w:sz w:val="28"/>
          <w:szCs w:val="28"/>
          <w:lang w:val="kk-KZ"/>
        </w:rPr>
        <w:t xml:space="preserve">кес </w:t>
      </w:r>
      <w:r w:rsidR="00AE436D" w:rsidRPr="00B34E44">
        <w:rPr>
          <w:sz w:val="28"/>
          <w:szCs w:val="28"/>
          <w:lang w:val="kk-KZ"/>
        </w:rPr>
        <w:t xml:space="preserve">нысан бойынша МБКК-нің </w:t>
      </w:r>
      <w:r w:rsidR="0042424C" w:rsidRPr="00B34E44">
        <w:rPr>
          <w:sz w:val="28"/>
          <w:szCs w:val="28"/>
          <w:lang w:val="kk-KZ"/>
        </w:rPr>
        <w:t>қаулысы сотталған адамды ТИ</w:t>
      </w:r>
      <w:r w:rsidR="003A4102" w:rsidRPr="00B34E44">
        <w:rPr>
          <w:sz w:val="28"/>
          <w:szCs w:val="28"/>
          <w:lang w:val="kk-KZ"/>
        </w:rPr>
        <w:t>-да</w:t>
      </w:r>
      <w:r w:rsidR="0042424C" w:rsidRPr="00B34E44">
        <w:rPr>
          <w:sz w:val="28"/>
          <w:szCs w:val="28"/>
          <w:lang w:val="kk-KZ"/>
        </w:rPr>
        <w:t>, Ж</w:t>
      </w:r>
      <w:r w:rsidRPr="00B34E44">
        <w:rPr>
          <w:sz w:val="28"/>
          <w:szCs w:val="28"/>
          <w:lang w:val="kk-KZ"/>
        </w:rPr>
        <w:t>АК</w:t>
      </w:r>
      <w:r w:rsidR="00AE436D" w:rsidRPr="00B34E44">
        <w:rPr>
          <w:sz w:val="28"/>
          <w:szCs w:val="28"/>
          <w:lang w:val="kk-KZ"/>
        </w:rPr>
        <w:t>-т</w:t>
      </w:r>
      <w:r w:rsidR="003A4102" w:rsidRPr="00B34E44">
        <w:rPr>
          <w:sz w:val="28"/>
          <w:szCs w:val="28"/>
          <w:lang w:val="kk-KZ"/>
        </w:rPr>
        <w:t>а</w:t>
      </w:r>
      <w:r w:rsidRPr="00B34E44">
        <w:rPr>
          <w:sz w:val="28"/>
          <w:szCs w:val="28"/>
          <w:lang w:val="kk-KZ"/>
        </w:rPr>
        <w:t xml:space="preserve"> ұстау</w:t>
      </w:r>
      <w:r w:rsidR="00AE436D" w:rsidRPr="00B34E44">
        <w:rPr>
          <w:sz w:val="28"/>
          <w:szCs w:val="28"/>
          <w:lang w:val="kk-KZ"/>
        </w:rPr>
        <w:t xml:space="preserve"> үшін</w:t>
      </w:r>
      <w:r w:rsidRPr="00B34E44">
        <w:rPr>
          <w:sz w:val="28"/>
          <w:szCs w:val="28"/>
          <w:lang w:val="kk-KZ"/>
        </w:rPr>
        <w:t xml:space="preserve"> негiз бол</w:t>
      </w:r>
      <w:r w:rsidR="0042424C" w:rsidRPr="00B34E44">
        <w:rPr>
          <w:sz w:val="28"/>
          <w:szCs w:val="28"/>
          <w:lang w:val="kk-KZ"/>
        </w:rPr>
        <w:t>ып табылады. ТИ, Ж</w:t>
      </w:r>
      <w:r w:rsidRPr="00B34E44">
        <w:rPr>
          <w:sz w:val="28"/>
          <w:szCs w:val="28"/>
          <w:lang w:val="kk-KZ"/>
        </w:rPr>
        <w:t>АК үй-жайлары осы Қағидаға 11</w:t>
      </w:r>
      <w:r w:rsidR="00AE436D" w:rsidRPr="00B34E44">
        <w:rPr>
          <w:sz w:val="28"/>
          <w:szCs w:val="28"/>
          <w:lang w:val="kk-KZ"/>
        </w:rPr>
        <w:t xml:space="preserve">-қосымшаға сәйкес жабдықталады, </w:t>
      </w:r>
      <w:r w:rsidRPr="00B34E44">
        <w:rPr>
          <w:sz w:val="28"/>
          <w:szCs w:val="28"/>
          <w:lang w:val="kk-KZ"/>
        </w:rPr>
        <w:t>Т</w:t>
      </w:r>
      <w:r w:rsidR="00781F33" w:rsidRPr="00B34E44">
        <w:rPr>
          <w:sz w:val="28"/>
          <w:szCs w:val="28"/>
          <w:lang w:val="kk-KZ"/>
        </w:rPr>
        <w:t>И</w:t>
      </w:r>
      <w:r w:rsidRPr="00B34E44">
        <w:rPr>
          <w:sz w:val="28"/>
          <w:szCs w:val="28"/>
          <w:lang w:val="kk-KZ"/>
        </w:rPr>
        <w:t xml:space="preserve"> және </w:t>
      </w:r>
      <w:r w:rsidR="00781F33" w:rsidRPr="00B34E44">
        <w:rPr>
          <w:sz w:val="28"/>
          <w:szCs w:val="28"/>
          <w:lang w:val="kk-KZ"/>
        </w:rPr>
        <w:t>Ж</w:t>
      </w:r>
      <w:r w:rsidRPr="00B34E44">
        <w:rPr>
          <w:sz w:val="28"/>
          <w:szCs w:val="28"/>
          <w:lang w:val="kk-KZ"/>
        </w:rPr>
        <w:t>АК ғимараттарындағы үй</w:t>
      </w:r>
      <w:r w:rsidR="00AE436D" w:rsidRPr="00B34E44">
        <w:rPr>
          <w:sz w:val="28"/>
          <w:szCs w:val="28"/>
          <w:lang w:val="kk-KZ"/>
        </w:rPr>
        <w:t>-жайлардың тізбесі, сондай-ақ</w:t>
      </w:r>
      <w:r w:rsidR="00781F33" w:rsidRPr="00B34E44">
        <w:rPr>
          <w:sz w:val="28"/>
          <w:szCs w:val="28"/>
          <w:lang w:val="kk-KZ"/>
        </w:rPr>
        <w:t xml:space="preserve"> Ж</w:t>
      </w:r>
      <w:r w:rsidR="00AE436D" w:rsidRPr="00B34E44">
        <w:rPr>
          <w:sz w:val="28"/>
          <w:szCs w:val="28"/>
          <w:lang w:val="kk-KZ"/>
        </w:rPr>
        <w:t>АК-т</w:t>
      </w:r>
      <w:r w:rsidRPr="00B34E44">
        <w:rPr>
          <w:sz w:val="28"/>
          <w:szCs w:val="28"/>
          <w:lang w:val="kk-KZ"/>
        </w:rPr>
        <w:t>ағы камералар қамтамасыз етілетін мү</w:t>
      </w:r>
      <w:r w:rsidR="00697C84" w:rsidRPr="00B34E44">
        <w:rPr>
          <w:sz w:val="28"/>
          <w:szCs w:val="28"/>
          <w:lang w:val="kk-KZ"/>
        </w:rPr>
        <w:t>кәм</w:t>
      </w:r>
      <w:r w:rsidR="0097048D" w:rsidRPr="00B34E44">
        <w:rPr>
          <w:sz w:val="28"/>
          <w:szCs w:val="28"/>
          <w:lang w:val="kk-KZ"/>
        </w:rPr>
        <w:t>малдар</w:t>
      </w:r>
      <w:r w:rsidRPr="00B34E44">
        <w:rPr>
          <w:sz w:val="28"/>
          <w:szCs w:val="28"/>
          <w:lang w:val="kk-KZ"/>
        </w:rPr>
        <w:t xml:space="preserve"> мен заттардың тізбесі осы Қағидаға 12 және 13-қосымшаларда көрсетілген.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Камералардың алдындағы бекеттер екі жақты дабыл </w:t>
      </w:r>
      <w:r w:rsidR="0097048D" w:rsidRPr="00B34E44">
        <w:rPr>
          <w:sz w:val="28"/>
          <w:szCs w:val="28"/>
          <w:lang w:val="kk-KZ"/>
        </w:rPr>
        <w:t>дыбыс сигнализациясы бар</w:t>
      </w:r>
      <w:r w:rsidRPr="00B34E44">
        <w:rPr>
          <w:sz w:val="28"/>
          <w:szCs w:val="28"/>
          <w:lang w:val="kk-KZ"/>
        </w:rPr>
        <w:t xml:space="preserve"> хабарлағыш</w:t>
      </w:r>
      <w:r w:rsidR="0097048D" w:rsidRPr="00B34E44">
        <w:rPr>
          <w:sz w:val="28"/>
          <w:szCs w:val="28"/>
          <w:lang w:val="kk-KZ"/>
        </w:rPr>
        <w:t>пен</w:t>
      </w:r>
      <w:r w:rsidRPr="00B34E44">
        <w:rPr>
          <w:sz w:val="28"/>
          <w:szCs w:val="28"/>
          <w:lang w:val="kk-KZ"/>
        </w:rPr>
        <w:t>, мекеменің кезекші бөліміндегі басқару пультімен байланысқан тікелей телефон</w:t>
      </w:r>
      <w:r w:rsidR="0097048D" w:rsidRPr="00B34E44">
        <w:rPr>
          <w:sz w:val="28"/>
          <w:szCs w:val="28"/>
          <w:lang w:val="kk-KZ"/>
        </w:rPr>
        <w:t>мен жабдықталады. Камераға кіре</w:t>
      </w:r>
      <w:r w:rsidRPr="00B34E44">
        <w:rPr>
          <w:sz w:val="28"/>
          <w:szCs w:val="28"/>
          <w:lang w:val="kk-KZ"/>
        </w:rPr>
        <w:t>беріс қабырғада камерада</w:t>
      </w:r>
      <w:r w:rsidR="0097048D" w:rsidRPr="00B34E44">
        <w:rPr>
          <w:sz w:val="28"/>
          <w:szCs w:val="28"/>
          <w:lang w:val="kk-KZ"/>
        </w:rPr>
        <w:t>ғы</w:t>
      </w:r>
      <w:r w:rsidRPr="00B34E44">
        <w:rPr>
          <w:sz w:val="28"/>
          <w:szCs w:val="28"/>
          <w:lang w:val="kk-KZ"/>
        </w:rPr>
        <w:t xml:space="preserve"> сотталғандардың </w:t>
      </w:r>
      <w:r w:rsidR="0097048D" w:rsidRPr="00B34E44">
        <w:rPr>
          <w:sz w:val="28"/>
          <w:szCs w:val="28"/>
          <w:lang w:val="kk-KZ"/>
        </w:rPr>
        <w:t>фото</w:t>
      </w:r>
      <w:r w:rsidRPr="00B34E44">
        <w:rPr>
          <w:sz w:val="28"/>
          <w:szCs w:val="28"/>
          <w:lang w:val="kk-KZ"/>
        </w:rPr>
        <w:t>суреттері, олардың анкеталық</w:t>
      </w:r>
      <w:r w:rsidR="0097048D" w:rsidRPr="00B34E44">
        <w:rPr>
          <w:sz w:val="28"/>
          <w:szCs w:val="28"/>
          <w:lang w:val="kk-KZ"/>
        </w:rPr>
        <w:t xml:space="preserve"> деректері</w:t>
      </w:r>
      <w:r w:rsidRPr="00B34E44">
        <w:rPr>
          <w:sz w:val="28"/>
          <w:szCs w:val="28"/>
          <w:lang w:val="kk-KZ"/>
        </w:rPr>
        <w:t xml:space="preserve"> және қылмыс құрамы</w:t>
      </w:r>
      <w:r w:rsidR="0097048D" w:rsidRPr="00B34E44">
        <w:rPr>
          <w:sz w:val="28"/>
          <w:szCs w:val="28"/>
          <w:lang w:val="kk-KZ"/>
        </w:rPr>
        <w:t>ның қысқаша сипаттамасы</w:t>
      </w:r>
      <w:r w:rsidRPr="00B34E44">
        <w:rPr>
          <w:sz w:val="28"/>
          <w:szCs w:val="28"/>
          <w:lang w:val="kk-KZ"/>
        </w:rPr>
        <w:t xml:space="preserve">, </w:t>
      </w:r>
      <w:r w:rsidR="0097048D" w:rsidRPr="00B34E44">
        <w:rPr>
          <w:sz w:val="28"/>
          <w:szCs w:val="28"/>
          <w:lang w:val="kk-KZ"/>
        </w:rPr>
        <w:t>сондай-ақ</w:t>
      </w:r>
      <w:r w:rsidRPr="00B34E44">
        <w:rPr>
          <w:sz w:val="28"/>
          <w:szCs w:val="28"/>
          <w:lang w:val="kk-KZ"/>
        </w:rPr>
        <w:t xml:space="preserve"> </w:t>
      </w:r>
      <w:r w:rsidR="0097048D" w:rsidRPr="00B34E44">
        <w:rPr>
          <w:sz w:val="28"/>
          <w:szCs w:val="28"/>
          <w:lang w:val="kk-KZ"/>
        </w:rPr>
        <w:t>профилактикалық есепке алу санаты</w:t>
      </w:r>
      <w:r w:rsidRPr="00B34E44">
        <w:rPr>
          <w:sz w:val="28"/>
          <w:szCs w:val="28"/>
          <w:lang w:val="kk-KZ"/>
        </w:rPr>
        <w:t xml:space="preserve"> </w:t>
      </w:r>
      <w:r w:rsidR="0097048D" w:rsidRPr="00B34E44">
        <w:rPr>
          <w:sz w:val="28"/>
          <w:szCs w:val="28"/>
          <w:lang w:val="kk-KZ"/>
        </w:rPr>
        <w:t>бар тақташалар</w:t>
      </w:r>
      <w:r w:rsidRPr="00B34E44">
        <w:rPr>
          <w:sz w:val="28"/>
          <w:szCs w:val="28"/>
          <w:lang w:val="kk-KZ"/>
        </w:rPr>
        <w:t xml:space="preserve"> </w:t>
      </w:r>
      <w:r w:rsidR="0097048D" w:rsidRPr="00B34E44">
        <w:rPr>
          <w:sz w:val="28"/>
          <w:szCs w:val="28"/>
          <w:lang w:val="kk-KZ"/>
        </w:rPr>
        <w:t>сырт жағынан орналастырылады</w:t>
      </w:r>
      <w:r w:rsidRPr="00B34E44">
        <w:rPr>
          <w:sz w:val="28"/>
          <w:szCs w:val="28"/>
          <w:lang w:val="kk-KZ"/>
        </w:rPr>
        <w:t>.</w:t>
      </w:r>
      <w:r w:rsidR="003512CA">
        <w:rPr>
          <w:sz w:val="28"/>
          <w:szCs w:val="28"/>
          <w:lang w:val="kk-KZ"/>
        </w:rPr>
        <w:t xml:space="preserve"> </w:t>
      </w:r>
    </w:p>
    <w:p w:rsidR="009B3A29" w:rsidRPr="00B34E44" w:rsidRDefault="004277E5" w:rsidP="009B3A29">
      <w:pPr>
        <w:pStyle w:val="a3"/>
        <w:spacing w:before="0" w:after="0"/>
        <w:ind w:firstLine="709"/>
        <w:jc w:val="both"/>
        <w:rPr>
          <w:sz w:val="28"/>
          <w:szCs w:val="28"/>
          <w:lang w:val="kk-KZ"/>
        </w:rPr>
      </w:pPr>
      <w:r w:rsidRPr="00B34E44">
        <w:rPr>
          <w:sz w:val="28"/>
          <w:szCs w:val="28"/>
          <w:lang w:val="kk-KZ"/>
        </w:rPr>
        <w:t xml:space="preserve">51. </w:t>
      </w:r>
      <w:r w:rsidR="009B3A29" w:rsidRPr="00B34E44">
        <w:rPr>
          <w:sz w:val="28"/>
          <w:szCs w:val="28"/>
          <w:lang w:val="kk-KZ"/>
        </w:rPr>
        <w:t>Сотталған</w:t>
      </w:r>
      <w:r w:rsidR="0097048D" w:rsidRPr="00B34E44">
        <w:rPr>
          <w:sz w:val="28"/>
          <w:szCs w:val="28"/>
          <w:lang w:val="kk-KZ"/>
        </w:rPr>
        <w:t>ды</w:t>
      </w:r>
      <w:r w:rsidR="009B3A29" w:rsidRPr="00B34E44">
        <w:rPr>
          <w:sz w:val="28"/>
          <w:szCs w:val="28"/>
          <w:lang w:val="kk-KZ"/>
        </w:rPr>
        <w:t xml:space="preserve"> Т</w:t>
      </w:r>
      <w:r w:rsidR="00781F33" w:rsidRPr="00B34E44">
        <w:rPr>
          <w:sz w:val="28"/>
          <w:szCs w:val="28"/>
          <w:lang w:val="kk-KZ"/>
        </w:rPr>
        <w:t>И</w:t>
      </w:r>
      <w:r w:rsidR="0097048D" w:rsidRPr="00B34E44">
        <w:rPr>
          <w:sz w:val="28"/>
          <w:szCs w:val="28"/>
          <w:lang w:val="kk-KZ"/>
        </w:rPr>
        <w:t>-ге</w:t>
      </w:r>
      <w:r w:rsidR="009B3A29" w:rsidRPr="00B34E44">
        <w:rPr>
          <w:sz w:val="28"/>
          <w:szCs w:val="28"/>
          <w:lang w:val="kk-KZ"/>
        </w:rPr>
        <w:t xml:space="preserve"> немесе </w:t>
      </w:r>
      <w:r w:rsidR="00781F33" w:rsidRPr="00B34E44">
        <w:rPr>
          <w:sz w:val="28"/>
          <w:szCs w:val="28"/>
          <w:lang w:val="kk-KZ"/>
        </w:rPr>
        <w:t>Ж</w:t>
      </w:r>
      <w:r w:rsidR="0097048D" w:rsidRPr="00B34E44">
        <w:rPr>
          <w:sz w:val="28"/>
          <w:szCs w:val="28"/>
          <w:lang w:val="kk-KZ"/>
        </w:rPr>
        <w:t>АК-</w:t>
      </w:r>
      <w:r w:rsidR="00216E53" w:rsidRPr="00B34E44">
        <w:rPr>
          <w:sz w:val="28"/>
          <w:szCs w:val="28"/>
          <w:lang w:val="kk-KZ"/>
        </w:rPr>
        <w:t>к</w:t>
      </w:r>
      <w:r w:rsidR="0097048D" w:rsidRPr="00B34E44">
        <w:rPr>
          <w:sz w:val="28"/>
          <w:szCs w:val="28"/>
          <w:lang w:val="kk-KZ"/>
        </w:rPr>
        <w:t>е</w:t>
      </w:r>
      <w:r w:rsidR="009B3A29" w:rsidRPr="00B34E44">
        <w:rPr>
          <w:sz w:val="28"/>
          <w:szCs w:val="28"/>
          <w:lang w:val="kk-KZ"/>
        </w:rPr>
        <w:t xml:space="preserve"> қабылдауды бақыл</w:t>
      </w:r>
      <w:r w:rsidR="00110108" w:rsidRPr="00B34E44">
        <w:rPr>
          <w:sz w:val="28"/>
          <w:szCs w:val="28"/>
          <w:lang w:val="kk-KZ"/>
        </w:rPr>
        <w:t>аушы МБКК-нiң басшылығымен</w:t>
      </w:r>
      <w:r w:rsidR="0097048D" w:rsidRPr="00B34E44">
        <w:rPr>
          <w:sz w:val="28"/>
          <w:szCs w:val="28"/>
          <w:lang w:val="kk-KZ"/>
        </w:rPr>
        <w:t xml:space="preserve"> тек дәрігерлік тексеруд</w:t>
      </w:r>
      <w:r w:rsidR="009B3A29" w:rsidRPr="00B34E44">
        <w:rPr>
          <w:sz w:val="28"/>
          <w:szCs w:val="28"/>
          <w:lang w:val="kk-KZ"/>
        </w:rPr>
        <w:t xml:space="preserve">ен кейін жүзеге асырады, оның </w:t>
      </w:r>
      <w:r w:rsidR="0097048D" w:rsidRPr="00B34E44">
        <w:rPr>
          <w:sz w:val="28"/>
          <w:szCs w:val="28"/>
          <w:lang w:val="kk-KZ"/>
        </w:rPr>
        <w:t>нәтижелері бойынша қаулыда денсаулық</w:t>
      </w:r>
      <w:r w:rsidR="009B3A29" w:rsidRPr="00B34E44">
        <w:rPr>
          <w:sz w:val="28"/>
          <w:szCs w:val="28"/>
          <w:lang w:val="kk-KZ"/>
        </w:rPr>
        <w:t xml:space="preserve"> жағдайы бойынша сотталғанды ұстау мүмкіндігі туралы </w:t>
      </w:r>
      <w:r w:rsidR="00815A75" w:rsidRPr="00B34E44">
        <w:rPr>
          <w:sz w:val="28"/>
          <w:szCs w:val="28"/>
          <w:lang w:val="kk-KZ"/>
        </w:rPr>
        <w:t>жазба жасалады</w:t>
      </w:r>
      <w:r w:rsidR="009B3A29" w:rsidRPr="00B34E44">
        <w:rPr>
          <w:sz w:val="28"/>
          <w:szCs w:val="28"/>
          <w:lang w:val="kk-KZ"/>
        </w:rPr>
        <w:t>. Сотталған</w:t>
      </w:r>
      <w:r w:rsidR="00815A75" w:rsidRPr="00B34E44">
        <w:rPr>
          <w:sz w:val="28"/>
          <w:szCs w:val="28"/>
          <w:lang w:val="kk-KZ"/>
        </w:rPr>
        <w:t>ды</w:t>
      </w:r>
      <w:r w:rsidR="009B3A29" w:rsidRPr="00B34E44">
        <w:rPr>
          <w:sz w:val="28"/>
          <w:szCs w:val="28"/>
          <w:lang w:val="kk-KZ"/>
        </w:rPr>
        <w:t xml:space="preserve"> Т</w:t>
      </w:r>
      <w:r w:rsidR="00781F33" w:rsidRPr="00B34E44">
        <w:rPr>
          <w:sz w:val="28"/>
          <w:szCs w:val="28"/>
          <w:lang w:val="kk-KZ"/>
        </w:rPr>
        <w:t>И</w:t>
      </w:r>
      <w:r w:rsidR="00815A75" w:rsidRPr="00B34E44">
        <w:rPr>
          <w:sz w:val="28"/>
          <w:szCs w:val="28"/>
          <w:lang w:val="kk-KZ"/>
        </w:rPr>
        <w:t>-ге</w:t>
      </w:r>
      <w:r w:rsidR="009B3A29" w:rsidRPr="00B34E44">
        <w:rPr>
          <w:sz w:val="28"/>
          <w:szCs w:val="28"/>
          <w:lang w:val="kk-KZ"/>
        </w:rPr>
        <w:t xml:space="preserve"> немесе </w:t>
      </w:r>
      <w:r w:rsidR="00781F33" w:rsidRPr="00B34E44">
        <w:rPr>
          <w:sz w:val="28"/>
          <w:szCs w:val="28"/>
          <w:lang w:val="kk-KZ"/>
        </w:rPr>
        <w:t>Ж</w:t>
      </w:r>
      <w:r w:rsidR="00815A75" w:rsidRPr="00B34E44">
        <w:rPr>
          <w:sz w:val="28"/>
          <w:szCs w:val="28"/>
          <w:lang w:val="kk-KZ"/>
        </w:rPr>
        <w:t>АК-</w:t>
      </w:r>
      <w:r w:rsidR="00216E53" w:rsidRPr="00B34E44">
        <w:rPr>
          <w:sz w:val="28"/>
          <w:szCs w:val="28"/>
          <w:lang w:val="kk-KZ"/>
        </w:rPr>
        <w:t>к</w:t>
      </w:r>
      <w:r w:rsidR="00815A75" w:rsidRPr="00B34E44">
        <w:rPr>
          <w:sz w:val="28"/>
          <w:szCs w:val="28"/>
          <w:lang w:val="kk-KZ"/>
        </w:rPr>
        <w:t>е</w:t>
      </w:r>
      <w:r w:rsidR="009B3A29" w:rsidRPr="00B34E44">
        <w:rPr>
          <w:sz w:val="28"/>
          <w:szCs w:val="28"/>
          <w:lang w:val="kk-KZ"/>
        </w:rPr>
        <w:t xml:space="preserve"> қамау</w:t>
      </w:r>
      <w:r w:rsidR="00815A75" w:rsidRPr="00B34E44">
        <w:rPr>
          <w:sz w:val="28"/>
          <w:szCs w:val="28"/>
          <w:lang w:val="kk-KZ"/>
        </w:rPr>
        <w:t xml:space="preserve"> туралы қаулыны, әдетте, осы</w:t>
      </w:r>
      <w:r w:rsidR="009B3A29" w:rsidRPr="00B34E44">
        <w:rPr>
          <w:sz w:val="28"/>
          <w:szCs w:val="28"/>
          <w:lang w:val="kk-KZ"/>
        </w:rPr>
        <w:t xml:space="preserve"> жазалау шарасын қолданған адам жариялайды.</w:t>
      </w:r>
    </w:p>
    <w:p w:rsidR="009B3A29" w:rsidRPr="00B34E44" w:rsidRDefault="00110108" w:rsidP="009B3A29">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Сотталғанды </w:t>
      </w:r>
      <w:r w:rsidR="009B3A29" w:rsidRPr="00B34E44">
        <w:rPr>
          <w:sz w:val="28"/>
          <w:szCs w:val="28"/>
          <w:lang w:val="kk-KZ"/>
        </w:rPr>
        <w:t>Т</w:t>
      </w:r>
      <w:r w:rsidR="00781F33" w:rsidRPr="00B34E44">
        <w:rPr>
          <w:sz w:val="28"/>
          <w:szCs w:val="28"/>
          <w:lang w:val="kk-KZ"/>
        </w:rPr>
        <w:t>И</w:t>
      </w:r>
      <w:r w:rsidR="007C31C1" w:rsidRPr="00B34E44">
        <w:rPr>
          <w:sz w:val="28"/>
          <w:szCs w:val="28"/>
          <w:lang w:val="kk-KZ"/>
        </w:rPr>
        <w:t>-ге</w:t>
      </w:r>
      <w:r w:rsidR="009B3A29" w:rsidRPr="00B34E44">
        <w:rPr>
          <w:sz w:val="28"/>
          <w:szCs w:val="28"/>
          <w:lang w:val="kk-KZ"/>
        </w:rPr>
        <w:t xml:space="preserve"> немесе </w:t>
      </w:r>
      <w:r w:rsidR="00781F33" w:rsidRPr="00B34E44">
        <w:rPr>
          <w:sz w:val="28"/>
          <w:szCs w:val="28"/>
          <w:lang w:val="kk-KZ"/>
        </w:rPr>
        <w:t>Ж</w:t>
      </w:r>
      <w:r w:rsidR="007C31C1" w:rsidRPr="00B34E44">
        <w:rPr>
          <w:sz w:val="28"/>
          <w:szCs w:val="28"/>
          <w:lang w:val="kk-KZ"/>
        </w:rPr>
        <w:t>АК-</w:t>
      </w:r>
      <w:r w:rsidR="00216E53" w:rsidRPr="00B34E44">
        <w:rPr>
          <w:sz w:val="28"/>
          <w:szCs w:val="28"/>
          <w:lang w:val="kk-KZ"/>
        </w:rPr>
        <w:t>к</w:t>
      </w:r>
      <w:r w:rsidR="007C31C1" w:rsidRPr="00B34E44">
        <w:rPr>
          <w:sz w:val="28"/>
          <w:szCs w:val="28"/>
          <w:lang w:val="kk-KZ"/>
        </w:rPr>
        <w:t>е</w:t>
      </w:r>
      <w:r w:rsidR="009B3A29" w:rsidRPr="00B34E44">
        <w:rPr>
          <w:sz w:val="28"/>
          <w:szCs w:val="28"/>
          <w:lang w:val="kk-KZ"/>
        </w:rPr>
        <w:t xml:space="preserve"> қабылдау кезінде бақылаушы </w:t>
      </w:r>
      <w:r w:rsidR="007C31C1" w:rsidRPr="00B34E44">
        <w:rPr>
          <w:sz w:val="28"/>
          <w:szCs w:val="28"/>
          <w:lang w:val="kk-KZ"/>
        </w:rPr>
        <w:t>қамау</w:t>
      </w:r>
      <w:r w:rsidR="009B3A29" w:rsidRPr="00B34E44">
        <w:rPr>
          <w:sz w:val="28"/>
          <w:szCs w:val="28"/>
          <w:lang w:val="kk-KZ"/>
        </w:rPr>
        <w:t xml:space="preserve"> туралы қаулының </w:t>
      </w:r>
      <w:r w:rsidR="007C31C1" w:rsidRPr="00B34E44">
        <w:rPr>
          <w:sz w:val="28"/>
          <w:szCs w:val="28"/>
          <w:lang w:val="kk-KZ"/>
        </w:rPr>
        <w:t>бар-жоғын</w:t>
      </w:r>
      <w:r w:rsidR="004277E5" w:rsidRPr="00B34E44">
        <w:rPr>
          <w:sz w:val="28"/>
          <w:szCs w:val="28"/>
          <w:lang w:val="kk-KZ"/>
        </w:rPr>
        <w:t xml:space="preserve"> тексеріп, </w:t>
      </w:r>
      <w:r w:rsidR="00A36E22" w:rsidRPr="00B34E44">
        <w:rPr>
          <w:sz w:val="28"/>
          <w:szCs w:val="28"/>
          <w:lang w:val="kk-KZ"/>
        </w:rPr>
        <w:t>сотталған</w:t>
      </w:r>
      <w:r w:rsidR="007C31C1" w:rsidRPr="00B34E44">
        <w:rPr>
          <w:sz w:val="28"/>
          <w:szCs w:val="28"/>
          <w:lang w:val="kk-KZ"/>
        </w:rPr>
        <w:t>ды</w:t>
      </w:r>
      <w:r w:rsidR="00A36E22" w:rsidRPr="00B34E44">
        <w:rPr>
          <w:sz w:val="28"/>
          <w:szCs w:val="28"/>
          <w:lang w:val="kk-KZ"/>
        </w:rPr>
        <w:t xml:space="preserve"> осы Қағидаға</w:t>
      </w:r>
      <w:r w:rsidR="003512CA">
        <w:rPr>
          <w:sz w:val="28"/>
          <w:szCs w:val="28"/>
          <w:lang w:val="kk-KZ"/>
        </w:rPr>
        <w:t xml:space="preserve"> </w:t>
      </w:r>
      <w:r w:rsidR="00A36E22" w:rsidRPr="00B34E44">
        <w:rPr>
          <w:sz w:val="28"/>
          <w:szCs w:val="28"/>
          <w:lang w:val="kk-KZ"/>
        </w:rPr>
        <w:t>16</w:t>
      </w:r>
      <w:r w:rsidR="009B3A29" w:rsidRPr="00B34E44">
        <w:rPr>
          <w:sz w:val="28"/>
          <w:szCs w:val="28"/>
          <w:lang w:val="kk-KZ"/>
        </w:rPr>
        <w:t>-қосымшаға сәйкес нысан бойынша Т</w:t>
      </w:r>
      <w:r w:rsidR="00781F33" w:rsidRPr="00B34E44">
        <w:rPr>
          <w:sz w:val="28"/>
          <w:szCs w:val="28"/>
          <w:lang w:val="kk-KZ"/>
        </w:rPr>
        <w:t>И</w:t>
      </w:r>
      <w:r w:rsidR="009B3A29" w:rsidRPr="00B34E44">
        <w:rPr>
          <w:sz w:val="28"/>
          <w:szCs w:val="28"/>
          <w:lang w:val="kk-KZ"/>
        </w:rPr>
        <w:t xml:space="preserve">-да және </w:t>
      </w:r>
      <w:r w:rsidR="00781F33" w:rsidRPr="00B34E44">
        <w:rPr>
          <w:sz w:val="28"/>
          <w:szCs w:val="28"/>
          <w:lang w:val="kk-KZ"/>
        </w:rPr>
        <w:t>Ж</w:t>
      </w:r>
      <w:r w:rsidR="00216E53" w:rsidRPr="00B34E44">
        <w:rPr>
          <w:sz w:val="28"/>
          <w:szCs w:val="28"/>
          <w:lang w:val="kk-KZ"/>
        </w:rPr>
        <w:t>АК-т</w:t>
      </w:r>
      <w:r w:rsidR="009B3A29" w:rsidRPr="00B34E44">
        <w:rPr>
          <w:sz w:val="28"/>
          <w:szCs w:val="28"/>
          <w:lang w:val="kk-KZ"/>
        </w:rPr>
        <w:t>а ұсталатын сотталғандарды есепке алу кiтабы</w:t>
      </w:r>
      <w:r w:rsidR="004277E5" w:rsidRPr="00B34E44">
        <w:rPr>
          <w:sz w:val="28"/>
          <w:szCs w:val="28"/>
          <w:lang w:val="kk-KZ"/>
        </w:rPr>
        <w:t xml:space="preserve">на жазады, оған тінту жүргізіп, </w:t>
      </w:r>
      <w:r w:rsidR="009B3A29" w:rsidRPr="00B34E44">
        <w:rPr>
          <w:sz w:val="28"/>
          <w:szCs w:val="28"/>
          <w:lang w:val="kk-KZ"/>
        </w:rPr>
        <w:t>алынып қойылған заттарды қаулының бланкiсiне жазады, сотталған</w:t>
      </w:r>
      <w:r w:rsidR="007C31C1" w:rsidRPr="00B34E44">
        <w:rPr>
          <w:sz w:val="28"/>
          <w:szCs w:val="28"/>
          <w:lang w:val="kk-KZ"/>
        </w:rPr>
        <w:t>ға</w:t>
      </w:r>
      <w:r w:rsidR="009B3A29" w:rsidRPr="00B34E44">
        <w:rPr>
          <w:sz w:val="28"/>
          <w:szCs w:val="28"/>
          <w:lang w:val="kk-KZ"/>
        </w:rPr>
        <w:t xml:space="preserve"> Т</w:t>
      </w:r>
      <w:r w:rsidR="00B66C29" w:rsidRPr="00B34E44">
        <w:rPr>
          <w:sz w:val="28"/>
          <w:szCs w:val="28"/>
          <w:lang w:val="kk-KZ"/>
        </w:rPr>
        <w:t>И</w:t>
      </w:r>
      <w:r w:rsidR="007C31C1" w:rsidRPr="00B34E44">
        <w:rPr>
          <w:sz w:val="28"/>
          <w:szCs w:val="28"/>
          <w:lang w:val="kk-KZ"/>
        </w:rPr>
        <w:t>-ге</w:t>
      </w:r>
      <w:r w:rsidR="009B3A29" w:rsidRPr="00B34E44">
        <w:rPr>
          <w:sz w:val="28"/>
          <w:szCs w:val="28"/>
          <w:lang w:val="kk-KZ"/>
        </w:rPr>
        <w:t xml:space="preserve"> немесе </w:t>
      </w:r>
      <w:r w:rsidR="00B66C29" w:rsidRPr="00B34E44">
        <w:rPr>
          <w:sz w:val="28"/>
          <w:szCs w:val="28"/>
          <w:lang w:val="kk-KZ"/>
        </w:rPr>
        <w:t>Ж</w:t>
      </w:r>
      <w:r w:rsidR="007C31C1" w:rsidRPr="00B34E44">
        <w:rPr>
          <w:sz w:val="28"/>
          <w:szCs w:val="28"/>
          <w:lang w:val="kk-KZ"/>
        </w:rPr>
        <w:t>АК-</w:t>
      </w:r>
      <w:r w:rsidR="00216E53" w:rsidRPr="00B34E44">
        <w:rPr>
          <w:sz w:val="28"/>
          <w:szCs w:val="28"/>
          <w:lang w:val="kk-KZ"/>
        </w:rPr>
        <w:t>к</w:t>
      </w:r>
      <w:r w:rsidR="007C31C1" w:rsidRPr="00B34E44">
        <w:rPr>
          <w:sz w:val="28"/>
          <w:szCs w:val="28"/>
          <w:lang w:val="kk-KZ"/>
        </w:rPr>
        <w:t xml:space="preserve">е бекiтiлген киiмдi кигiзiп, </w:t>
      </w:r>
      <w:r w:rsidR="009B3A29" w:rsidRPr="00B34E44">
        <w:rPr>
          <w:sz w:val="28"/>
          <w:szCs w:val="28"/>
          <w:lang w:val="kk-KZ"/>
        </w:rPr>
        <w:t xml:space="preserve">камераға қамайды, содан кейiн сотталғанды қабылдау туралы қаулыға қол қояды. </w:t>
      </w:r>
    </w:p>
    <w:p w:rsidR="009B3A29" w:rsidRPr="00B34E44" w:rsidRDefault="007C31C1" w:rsidP="009B3A29">
      <w:pPr>
        <w:pStyle w:val="a3"/>
        <w:spacing w:before="0" w:after="0"/>
        <w:ind w:firstLine="709"/>
        <w:jc w:val="both"/>
        <w:rPr>
          <w:sz w:val="28"/>
          <w:szCs w:val="28"/>
          <w:lang w:val="kk-KZ"/>
        </w:rPr>
      </w:pPr>
      <w:r w:rsidRPr="00B34E44">
        <w:rPr>
          <w:sz w:val="28"/>
          <w:szCs w:val="28"/>
          <w:lang w:val="kk-KZ"/>
        </w:rPr>
        <w:t>Т</w:t>
      </w:r>
      <w:r w:rsidR="009B3A29" w:rsidRPr="00B34E44">
        <w:rPr>
          <w:sz w:val="28"/>
          <w:szCs w:val="28"/>
          <w:lang w:val="kk-KZ"/>
        </w:rPr>
        <w:t>иiстi қаулылар шығарылған сотталғандарды МБКК және БӘ</w:t>
      </w:r>
      <w:r w:rsidR="00B66C29" w:rsidRPr="00B34E44">
        <w:rPr>
          <w:sz w:val="28"/>
          <w:szCs w:val="28"/>
          <w:lang w:val="kk-KZ"/>
        </w:rPr>
        <w:t>Ж</w:t>
      </w:r>
      <w:r w:rsidR="009B3A29" w:rsidRPr="00B34E44">
        <w:rPr>
          <w:sz w:val="28"/>
          <w:szCs w:val="28"/>
          <w:lang w:val="kk-KZ"/>
        </w:rPr>
        <w:t>Б (</w:t>
      </w:r>
      <w:r w:rsidRPr="00B34E44">
        <w:rPr>
          <w:sz w:val="28"/>
          <w:szCs w:val="28"/>
          <w:lang w:val="kk-KZ"/>
        </w:rPr>
        <w:t xml:space="preserve">БЖБ) кезекші ауысымның кемiнде </w:t>
      </w:r>
      <w:r w:rsidR="009B3A29" w:rsidRPr="00B34E44">
        <w:rPr>
          <w:sz w:val="28"/>
          <w:szCs w:val="28"/>
          <w:lang w:val="kk-KZ"/>
        </w:rPr>
        <w:t>2 адам</w:t>
      </w:r>
      <w:r w:rsidRPr="00B34E44">
        <w:rPr>
          <w:sz w:val="28"/>
          <w:szCs w:val="28"/>
          <w:lang w:val="kk-KZ"/>
        </w:rPr>
        <w:t>ының еріп жүруімен</w:t>
      </w:r>
      <w:r w:rsidR="009B3A29" w:rsidRPr="00B34E44">
        <w:rPr>
          <w:sz w:val="28"/>
          <w:szCs w:val="28"/>
          <w:lang w:val="kk-KZ"/>
        </w:rPr>
        <w:t xml:space="preserve"> Т</w:t>
      </w:r>
      <w:r w:rsidR="00B66C29" w:rsidRPr="00B34E44">
        <w:rPr>
          <w:sz w:val="28"/>
          <w:szCs w:val="28"/>
          <w:lang w:val="kk-KZ"/>
        </w:rPr>
        <w:t>И</w:t>
      </w:r>
      <w:r w:rsidRPr="00B34E44">
        <w:rPr>
          <w:sz w:val="28"/>
          <w:szCs w:val="28"/>
          <w:lang w:val="kk-KZ"/>
        </w:rPr>
        <w:t>-ге</w:t>
      </w:r>
      <w:r w:rsidR="009B3A29" w:rsidRPr="00B34E44">
        <w:rPr>
          <w:sz w:val="28"/>
          <w:szCs w:val="28"/>
          <w:lang w:val="kk-KZ"/>
        </w:rPr>
        <w:t xml:space="preserve"> немесе </w:t>
      </w:r>
      <w:r w:rsidR="00B66C29" w:rsidRPr="00B34E44">
        <w:rPr>
          <w:sz w:val="28"/>
          <w:szCs w:val="28"/>
          <w:lang w:val="kk-KZ"/>
        </w:rPr>
        <w:t>Ж</w:t>
      </w:r>
      <w:r w:rsidR="00216E53" w:rsidRPr="00B34E44">
        <w:rPr>
          <w:sz w:val="28"/>
          <w:szCs w:val="28"/>
          <w:lang w:val="kk-KZ"/>
        </w:rPr>
        <w:t>АК-қ</w:t>
      </w:r>
      <w:r w:rsidR="009B3A29" w:rsidRPr="00B34E44">
        <w:rPr>
          <w:sz w:val="28"/>
          <w:szCs w:val="28"/>
          <w:lang w:val="kk-KZ"/>
        </w:rPr>
        <w:t>а жеткiзедi.</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Т</w:t>
      </w:r>
      <w:r w:rsidR="00B66C29" w:rsidRPr="00B34E44">
        <w:rPr>
          <w:sz w:val="28"/>
          <w:szCs w:val="28"/>
          <w:lang w:val="kk-KZ"/>
        </w:rPr>
        <w:t>И</w:t>
      </w:r>
      <w:r w:rsidR="007C31C1" w:rsidRPr="00B34E44">
        <w:rPr>
          <w:sz w:val="28"/>
          <w:szCs w:val="28"/>
          <w:lang w:val="kk-KZ"/>
        </w:rPr>
        <w:t>-де</w:t>
      </w:r>
      <w:r w:rsidRPr="00B34E44">
        <w:rPr>
          <w:sz w:val="28"/>
          <w:szCs w:val="28"/>
          <w:lang w:val="kk-KZ"/>
        </w:rPr>
        <w:t xml:space="preserve"> </w:t>
      </w:r>
      <w:r w:rsidR="007C31C1" w:rsidRPr="00B34E44">
        <w:rPr>
          <w:sz w:val="28"/>
          <w:szCs w:val="28"/>
          <w:lang w:val="kk-KZ"/>
        </w:rPr>
        <w:t>немесе</w:t>
      </w:r>
      <w:r w:rsidRPr="00B34E44">
        <w:rPr>
          <w:sz w:val="28"/>
          <w:szCs w:val="28"/>
          <w:lang w:val="kk-KZ"/>
        </w:rPr>
        <w:t xml:space="preserve"> </w:t>
      </w:r>
      <w:r w:rsidR="00B66C29" w:rsidRPr="00B34E44">
        <w:rPr>
          <w:sz w:val="28"/>
          <w:szCs w:val="28"/>
          <w:lang w:val="kk-KZ"/>
        </w:rPr>
        <w:t>Ж</w:t>
      </w:r>
      <w:r w:rsidR="001A557A" w:rsidRPr="00B34E44">
        <w:rPr>
          <w:sz w:val="28"/>
          <w:szCs w:val="28"/>
          <w:lang w:val="kk-KZ"/>
        </w:rPr>
        <w:t>АК-</w:t>
      </w:r>
      <w:r w:rsidR="009B120D" w:rsidRPr="00B34E44">
        <w:rPr>
          <w:sz w:val="28"/>
          <w:szCs w:val="28"/>
          <w:lang w:val="kk-KZ"/>
        </w:rPr>
        <w:t>т</w:t>
      </w:r>
      <w:r w:rsidRPr="00B34E44">
        <w:rPr>
          <w:sz w:val="28"/>
          <w:szCs w:val="28"/>
          <w:lang w:val="kk-KZ"/>
        </w:rPr>
        <w:t>а сотталғанның жаза</w:t>
      </w:r>
      <w:r w:rsidR="009B120D" w:rsidRPr="00B34E44">
        <w:rPr>
          <w:sz w:val="28"/>
          <w:szCs w:val="28"/>
          <w:lang w:val="kk-KZ"/>
        </w:rPr>
        <w:t>сын</w:t>
      </w:r>
      <w:r w:rsidRPr="00B34E44">
        <w:rPr>
          <w:sz w:val="28"/>
          <w:szCs w:val="28"/>
          <w:lang w:val="kk-KZ"/>
        </w:rPr>
        <w:t xml:space="preserve"> өтеу мерзімі аяқт</w:t>
      </w:r>
      <w:r w:rsidR="009B120D" w:rsidRPr="00B34E44">
        <w:rPr>
          <w:sz w:val="28"/>
          <w:szCs w:val="28"/>
          <w:lang w:val="kk-KZ"/>
        </w:rPr>
        <w:t>алғаннан кейін бақылаушы МБКК-ні</w:t>
      </w:r>
      <w:r w:rsidRPr="00B34E44">
        <w:rPr>
          <w:sz w:val="28"/>
          <w:szCs w:val="28"/>
          <w:lang w:val="kk-KZ"/>
        </w:rPr>
        <w:t xml:space="preserve">ң және жасақ бастығының қатысуымен оны босатады, </w:t>
      </w:r>
      <w:r w:rsidR="00110108" w:rsidRPr="00B34E44">
        <w:rPr>
          <w:sz w:val="28"/>
          <w:szCs w:val="28"/>
          <w:lang w:val="kk-KZ"/>
        </w:rPr>
        <w:t xml:space="preserve">ол туралы </w:t>
      </w:r>
      <w:r w:rsidRPr="00B34E44">
        <w:rPr>
          <w:sz w:val="28"/>
          <w:szCs w:val="28"/>
          <w:lang w:val="kk-KZ"/>
        </w:rPr>
        <w:t xml:space="preserve">қаулы мен есепке алу кітабына белгі </w:t>
      </w:r>
      <w:r w:rsidR="009B120D" w:rsidRPr="00B34E44">
        <w:rPr>
          <w:sz w:val="28"/>
          <w:szCs w:val="28"/>
          <w:lang w:val="kk-KZ"/>
        </w:rPr>
        <w:t>жасайды</w:t>
      </w:r>
      <w:r w:rsidRPr="00B34E44">
        <w:rPr>
          <w:sz w:val="28"/>
          <w:szCs w:val="28"/>
          <w:lang w:val="kk-KZ"/>
        </w:rPr>
        <w:t>.</w:t>
      </w:r>
      <w:r w:rsidR="003512CA">
        <w:rPr>
          <w:sz w:val="28"/>
          <w:szCs w:val="28"/>
          <w:lang w:val="kk-KZ"/>
        </w:rPr>
        <w:t xml:space="preserve"> </w:t>
      </w:r>
    </w:p>
    <w:p w:rsidR="009B3A29" w:rsidRPr="00B34E44" w:rsidRDefault="009B120D" w:rsidP="009B3A29">
      <w:pPr>
        <w:pStyle w:val="a3"/>
        <w:spacing w:before="0" w:after="0"/>
        <w:ind w:firstLine="709"/>
        <w:jc w:val="both"/>
        <w:rPr>
          <w:sz w:val="28"/>
          <w:szCs w:val="28"/>
          <w:lang w:val="kk-KZ"/>
        </w:rPr>
      </w:pPr>
      <w:r w:rsidRPr="00B34E44">
        <w:rPr>
          <w:sz w:val="28"/>
          <w:szCs w:val="28"/>
          <w:lang w:val="kk-KZ"/>
        </w:rPr>
        <w:t>Сотталған</w:t>
      </w:r>
      <w:r w:rsidR="009B3A29" w:rsidRPr="00B34E44">
        <w:rPr>
          <w:sz w:val="28"/>
          <w:szCs w:val="28"/>
          <w:lang w:val="kk-KZ"/>
        </w:rPr>
        <w:t>ды жеке тінту оны Т</w:t>
      </w:r>
      <w:r w:rsidR="00B66C29" w:rsidRPr="00B34E44">
        <w:rPr>
          <w:sz w:val="28"/>
          <w:szCs w:val="28"/>
          <w:lang w:val="kk-KZ"/>
        </w:rPr>
        <w:t>И</w:t>
      </w:r>
      <w:r w:rsidR="00216E53" w:rsidRPr="00B34E44">
        <w:rPr>
          <w:sz w:val="28"/>
          <w:szCs w:val="28"/>
          <w:lang w:val="kk-KZ"/>
        </w:rPr>
        <w:t>-ге</w:t>
      </w:r>
      <w:r w:rsidR="009B3A29" w:rsidRPr="00B34E44">
        <w:rPr>
          <w:sz w:val="28"/>
          <w:szCs w:val="28"/>
          <w:lang w:val="kk-KZ"/>
        </w:rPr>
        <w:t xml:space="preserve"> немесе </w:t>
      </w:r>
      <w:r w:rsidR="00B66C29" w:rsidRPr="00B34E44">
        <w:rPr>
          <w:sz w:val="28"/>
          <w:szCs w:val="28"/>
          <w:lang w:val="kk-KZ"/>
        </w:rPr>
        <w:t>Ж</w:t>
      </w:r>
      <w:r w:rsidR="00216E53" w:rsidRPr="00B34E44">
        <w:rPr>
          <w:sz w:val="28"/>
          <w:szCs w:val="28"/>
          <w:lang w:val="kk-KZ"/>
        </w:rPr>
        <w:t>АК-қ</w:t>
      </w:r>
      <w:r w:rsidR="009B3A29" w:rsidRPr="00B34E44">
        <w:rPr>
          <w:sz w:val="28"/>
          <w:szCs w:val="28"/>
          <w:lang w:val="kk-KZ"/>
        </w:rPr>
        <w:t>а қамау және босату кезінде</w:t>
      </w:r>
      <w:r w:rsidRPr="00B34E44">
        <w:rPr>
          <w:sz w:val="28"/>
          <w:szCs w:val="28"/>
          <w:lang w:val="kk-KZ"/>
        </w:rPr>
        <w:t>,</w:t>
      </w:r>
      <w:r w:rsidR="009B3A29" w:rsidRPr="00B34E44">
        <w:rPr>
          <w:sz w:val="28"/>
          <w:szCs w:val="28"/>
          <w:lang w:val="kk-KZ"/>
        </w:rPr>
        <w:t xml:space="preserve"> жұмыстан қайтып оралған кезде жүргізіледі.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52. Т</w:t>
      </w:r>
      <w:r w:rsidR="00B66C29" w:rsidRPr="00B34E44">
        <w:rPr>
          <w:sz w:val="28"/>
          <w:szCs w:val="28"/>
          <w:lang w:val="kk-KZ"/>
        </w:rPr>
        <w:t>И</w:t>
      </w:r>
      <w:r w:rsidR="009B120D" w:rsidRPr="00B34E44">
        <w:rPr>
          <w:sz w:val="28"/>
          <w:szCs w:val="28"/>
          <w:lang w:val="kk-KZ"/>
        </w:rPr>
        <w:t>-де</w:t>
      </w:r>
      <w:r w:rsidRPr="00B34E44">
        <w:rPr>
          <w:sz w:val="28"/>
          <w:szCs w:val="28"/>
          <w:lang w:val="kk-KZ"/>
        </w:rPr>
        <w:t xml:space="preserve"> және </w:t>
      </w:r>
      <w:r w:rsidR="00B66C29" w:rsidRPr="00B34E44">
        <w:rPr>
          <w:sz w:val="28"/>
          <w:szCs w:val="28"/>
          <w:lang w:val="kk-KZ"/>
        </w:rPr>
        <w:t>Ж</w:t>
      </w:r>
      <w:r w:rsidR="000D60C4" w:rsidRPr="00B34E44">
        <w:rPr>
          <w:sz w:val="28"/>
          <w:szCs w:val="28"/>
          <w:lang w:val="kk-KZ"/>
        </w:rPr>
        <w:t>АК-т</w:t>
      </w:r>
      <w:r w:rsidRPr="00B34E44">
        <w:rPr>
          <w:sz w:val="28"/>
          <w:szCs w:val="28"/>
          <w:lang w:val="kk-KZ"/>
        </w:rPr>
        <w:t>а ұсталатын сотталғандар серуенде</w:t>
      </w:r>
      <w:r w:rsidR="000D60C4" w:rsidRPr="00B34E44">
        <w:rPr>
          <w:sz w:val="28"/>
          <w:szCs w:val="28"/>
          <w:lang w:val="kk-KZ"/>
        </w:rPr>
        <w:t>у</w:t>
      </w:r>
      <w:r w:rsidR="00C150B4" w:rsidRPr="00B34E44">
        <w:rPr>
          <w:sz w:val="28"/>
          <w:szCs w:val="28"/>
          <w:lang w:val="kk-KZ"/>
        </w:rPr>
        <w:t>ге</w:t>
      </w:r>
      <w:r w:rsidR="000D60C4" w:rsidRPr="00B34E44">
        <w:rPr>
          <w:sz w:val="28"/>
          <w:szCs w:val="28"/>
          <w:lang w:val="kk-KZ"/>
        </w:rPr>
        <w:t xml:space="preserve"> камералар бойынша</w:t>
      </w:r>
      <w:r w:rsidRPr="00B34E44">
        <w:rPr>
          <w:sz w:val="28"/>
          <w:szCs w:val="28"/>
          <w:lang w:val="kk-KZ"/>
        </w:rPr>
        <w:t xml:space="preserve"> бақылаушылардың кезекшiлiктi қабылдау-тапсыру кезеңiнде шығарылады. Оларды серуендеуге шығару алдында бақылаушы серуендеуге арналған ауланы және оның қоршауының </w:t>
      </w:r>
      <w:r w:rsidR="000D60C4" w:rsidRPr="00B34E44">
        <w:rPr>
          <w:sz w:val="28"/>
          <w:szCs w:val="28"/>
          <w:lang w:val="kk-KZ"/>
        </w:rPr>
        <w:t>жай-күйін</w:t>
      </w:r>
      <w:r w:rsidRPr="00B34E44">
        <w:rPr>
          <w:sz w:val="28"/>
          <w:szCs w:val="28"/>
          <w:lang w:val="kk-KZ"/>
        </w:rPr>
        <w:t xml:space="preserve"> мұқият </w:t>
      </w:r>
      <w:r w:rsidR="000D60C4" w:rsidRPr="00B34E44">
        <w:rPr>
          <w:sz w:val="28"/>
          <w:szCs w:val="28"/>
          <w:lang w:val="kk-KZ"/>
        </w:rPr>
        <w:t>тексереді</w:t>
      </w:r>
      <w:r w:rsidRPr="00B34E44">
        <w:rPr>
          <w:sz w:val="28"/>
          <w:szCs w:val="28"/>
          <w:lang w:val="kk-KZ"/>
        </w:rPr>
        <w:t>.</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Серуендеу кезiнде </w:t>
      </w:r>
      <w:r w:rsidR="000D60C4" w:rsidRPr="00B34E44">
        <w:rPr>
          <w:sz w:val="28"/>
          <w:szCs w:val="28"/>
          <w:lang w:val="kk-KZ"/>
        </w:rPr>
        <w:t>сотталғандарды</w:t>
      </w:r>
      <w:r w:rsidRPr="00B34E44">
        <w:rPr>
          <w:sz w:val="28"/>
          <w:szCs w:val="28"/>
          <w:lang w:val="kk-KZ"/>
        </w:rPr>
        <w:t xml:space="preserve"> бақылау </w:t>
      </w:r>
      <w:r w:rsidR="000D60C4" w:rsidRPr="00B34E44">
        <w:rPr>
          <w:sz w:val="28"/>
          <w:szCs w:val="28"/>
          <w:lang w:val="kk-KZ"/>
        </w:rPr>
        <w:t>ау</w:t>
      </w:r>
      <w:r w:rsidR="00C0019C" w:rsidRPr="00B34E44">
        <w:rPr>
          <w:sz w:val="28"/>
          <w:szCs w:val="28"/>
          <w:lang w:val="kk-KZ"/>
        </w:rPr>
        <w:t>ы</w:t>
      </w:r>
      <w:r w:rsidR="000D60C4" w:rsidRPr="00B34E44">
        <w:rPr>
          <w:sz w:val="28"/>
          <w:szCs w:val="28"/>
          <w:lang w:val="kk-KZ"/>
        </w:rPr>
        <w:t xml:space="preserve">сымның кезекшілікке түсетін </w:t>
      </w:r>
      <w:r w:rsidRPr="00B34E44">
        <w:rPr>
          <w:sz w:val="28"/>
          <w:szCs w:val="28"/>
          <w:lang w:val="kk-KZ"/>
        </w:rPr>
        <w:t>бақылау</w:t>
      </w:r>
      <w:r w:rsidR="004277E5" w:rsidRPr="00B34E44">
        <w:rPr>
          <w:sz w:val="28"/>
          <w:szCs w:val="28"/>
          <w:lang w:val="kk-KZ"/>
        </w:rPr>
        <w:t xml:space="preserve">шылардың бiреуi жүзеге асырады. </w:t>
      </w:r>
      <w:r w:rsidRPr="00B34E44">
        <w:rPr>
          <w:sz w:val="28"/>
          <w:szCs w:val="28"/>
          <w:lang w:val="kk-KZ"/>
        </w:rPr>
        <w:t>Серуендеу уақыты</w:t>
      </w:r>
      <w:r w:rsidR="003512CA">
        <w:rPr>
          <w:sz w:val="28"/>
          <w:szCs w:val="28"/>
          <w:lang w:val="kk-KZ"/>
        </w:rPr>
        <w:t xml:space="preserve"> </w:t>
      </w:r>
      <w:r w:rsidRPr="00B34E44">
        <w:rPr>
          <w:sz w:val="28"/>
          <w:szCs w:val="28"/>
          <w:lang w:val="kk-KZ"/>
        </w:rPr>
        <w:t xml:space="preserve">1,5 сағаттан </w:t>
      </w:r>
      <w:r w:rsidR="000D60C4" w:rsidRPr="00B34E44">
        <w:rPr>
          <w:sz w:val="28"/>
          <w:szCs w:val="28"/>
          <w:lang w:val="kk-KZ"/>
        </w:rPr>
        <w:t>көп</w:t>
      </w:r>
      <w:r w:rsidRPr="00B34E44">
        <w:rPr>
          <w:sz w:val="28"/>
          <w:szCs w:val="28"/>
          <w:lang w:val="kk-KZ"/>
        </w:rPr>
        <w:t xml:space="preserve"> емес.</w:t>
      </w:r>
    </w:p>
    <w:p w:rsidR="009B3A29" w:rsidRPr="00B34E44" w:rsidRDefault="009B3A29" w:rsidP="00C31FA5">
      <w:pPr>
        <w:ind w:firstLine="567"/>
        <w:jc w:val="both"/>
        <w:rPr>
          <w:sz w:val="28"/>
          <w:szCs w:val="28"/>
          <w:lang w:val="kk-KZ"/>
        </w:rPr>
      </w:pPr>
      <w:r w:rsidRPr="00B34E44">
        <w:rPr>
          <w:sz w:val="28"/>
          <w:szCs w:val="28"/>
          <w:lang w:val="kk-KZ"/>
        </w:rPr>
        <w:t xml:space="preserve">Сотталғандар жұмыста немесе серуендеуде болған </w:t>
      </w:r>
      <w:r w:rsidR="00E0080E" w:rsidRPr="00B34E44">
        <w:rPr>
          <w:sz w:val="28"/>
          <w:szCs w:val="28"/>
          <w:lang w:val="kk-KZ"/>
        </w:rPr>
        <w:t>уақытта</w:t>
      </w:r>
      <w:r w:rsidR="001757B3" w:rsidRPr="00B34E44">
        <w:rPr>
          <w:sz w:val="28"/>
          <w:szCs w:val="28"/>
          <w:lang w:val="kk-KZ"/>
        </w:rPr>
        <w:t xml:space="preserve"> </w:t>
      </w:r>
      <w:r w:rsidR="000F6E3D" w:rsidRPr="00B34E44">
        <w:rPr>
          <w:sz w:val="28"/>
          <w:szCs w:val="28"/>
          <w:lang w:val="kk-KZ"/>
        </w:rPr>
        <w:t>сотталғандарға сақтауға және пайдалануға рұқсат етілмеген</w:t>
      </w:r>
      <w:r w:rsidR="001757B3" w:rsidRPr="00B34E44">
        <w:rPr>
          <w:sz w:val="28"/>
          <w:szCs w:val="28"/>
          <w:lang w:val="kk-KZ"/>
        </w:rPr>
        <w:t xml:space="preserve"> </w:t>
      </w:r>
      <w:r w:rsidR="000937F6" w:rsidRPr="00B34E44">
        <w:rPr>
          <w:sz w:val="28"/>
          <w:szCs w:val="28"/>
          <w:lang w:val="kk-KZ"/>
        </w:rPr>
        <w:t>заттарды</w:t>
      </w:r>
      <w:r w:rsidR="004277E5" w:rsidRPr="00B34E44">
        <w:rPr>
          <w:sz w:val="28"/>
          <w:szCs w:val="28"/>
          <w:lang w:val="kk-KZ"/>
        </w:rPr>
        <w:t xml:space="preserve">, </w:t>
      </w:r>
      <w:r w:rsidR="00E0080E" w:rsidRPr="00B34E44">
        <w:rPr>
          <w:sz w:val="28"/>
          <w:szCs w:val="28"/>
          <w:lang w:val="kk-KZ"/>
        </w:rPr>
        <w:t xml:space="preserve">құжаттарды, бұйымдарды, азық-түлік өнімдерін, </w:t>
      </w:r>
      <w:r w:rsidRPr="00B34E44">
        <w:rPr>
          <w:sz w:val="28"/>
          <w:szCs w:val="28"/>
          <w:lang w:val="kk-KZ"/>
        </w:rPr>
        <w:t>қашып кетуге әзірлiк құралдарын тауып алу мақсатында камераларға тексеру жүргiзiледi, сондай-ақ құлыптардың, терезе торларының және басқа да жабдықтардың ақаусыз болуы тексерiледi.</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Камера қабырғаларының зақымдалуы, ағаш</w:t>
      </w:r>
      <w:r w:rsidR="003E5B81" w:rsidRPr="00B34E44">
        <w:rPr>
          <w:sz w:val="28"/>
          <w:szCs w:val="28"/>
          <w:lang w:val="kk-KZ"/>
        </w:rPr>
        <w:t xml:space="preserve"> </w:t>
      </w:r>
      <w:r w:rsidRPr="00B34E44">
        <w:rPr>
          <w:sz w:val="28"/>
          <w:szCs w:val="28"/>
          <w:lang w:val="kk-KZ"/>
        </w:rPr>
        <w:t xml:space="preserve">және металл </w:t>
      </w:r>
      <w:r w:rsidR="003E5B81" w:rsidRPr="00B34E44">
        <w:rPr>
          <w:sz w:val="28"/>
          <w:szCs w:val="28"/>
          <w:lang w:val="kk-KZ"/>
        </w:rPr>
        <w:t>конструкциялардың</w:t>
      </w:r>
      <w:r w:rsidRPr="00B34E44">
        <w:rPr>
          <w:sz w:val="28"/>
          <w:szCs w:val="28"/>
          <w:lang w:val="kk-KZ"/>
        </w:rPr>
        <w:t xml:space="preserve"> сынғаны және егелуі анықталған кезде БӘ</w:t>
      </w:r>
      <w:r w:rsidR="00B66C29" w:rsidRPr="00B34E44">
        <w:rPr>
          <w:sz w:val="28"/>
          <w:szCs w:val="28"/>
          <w:lang w:val="kk-KZ"/>
        </w:rPr>
        <w:t>Ж</w:t>
      </w:r>
      <w:r w:rsidRPr="00B34E44">
        <w:rPr>
          <w:sz w:val="28"/>
          <w:szCs w:val="28"/>
          <w:lang w:val="kk-KZ"/>
        </w:rPr>
        <w:t>Б (</w:t>
      </w:r>
      <w:r w:rsidR="00604A2B" w:rsidRPr="00B34E44">
        <w:rPr>
          <w:sz w:val="28"/>
          <w:szCs w:val="28"/>
          <w:lang w:val="kk-KZ"/>
        </w:rPr>
        <w:t>БЖБ</w:t>
      </w:r>
      <w:r w:rsidR="003E5B81" w:rsidRPr="00B34E44">
        <w:rPr>
          <w:sz w:val="28"/>
          <w:szCs w:val="28"/>
          <w:lang w:val="kk-KZ"/>
        </w:rPr>
        <w:t xml:space="preserve">) МБКК-ге (күндізгі аусымның аға қызметкері) </w:t>
      </w:r>
      <w:r w:rsidRPr="00B34E44">
        <w:rPr>
          <w:sz w:val="28"/>
          <w:szCs w:val="28"/>
          <w:lang w:val="kk-KZ"/>
        </w:rPr>
        <w:t>бақылайды, ол мекеме баст</w:t>
      </w:r>
      <w:r w:rsidR="003E5B81" w:rsidRPr="00B34E44">
        <w:rPr>
          <w:sz w:val="28"/>
          <w:szCs w:val="28"/>
          <w:lang w:val="kk-KZ"/>
        </w:rPr>
        <w:t>ығының режим және жедел жұмыс</w:t>
      </w:r>
      <w:r w:rsidR="004277E5" w:rsidRPr="00B34E44">
        <w:rPr>
          <w:sz w:val="28"/>
          <w:szCs w:val="28"/>
          <w:lang w:val="kk-KZ"/>
        </w:rPr>
        <w:t xml:space="preserve"> (күзет,</w:t>
      </w:r>
      <w:r w:rsidR="00B864F2" w:rsidRPr="00B34E44">
        <w:rPr>
          <w:sz w:val="28"/>
          <w:szCs w:val="28"/>
          <w:lang w:val="kk-KZ"/>
        </w:rPr>
        <w:t xml:space="preserve"> </w:t>
      </w:r>
      <w:r w:rsidRPr="00B34E44">
        <w:rPr>
          <w:sz w:val="28"/>
          <w:szCs w:val="28"/>
          <w:lang w:val="kk-KZ"/>
        </w:rPr>
        <w:t xml:space="preserve">режим және қадағалау) жөніндегі орынбасарына немесе оның міндетін атқарушы адамға </w:t>
      </w:r>
      <w:r w:rsidR="003E5B81" w:rsidRPr="00B34E44">
        <w:rPr>
          <w:sz w:val="28"/>
          <w:szCs w:val="28"/>
          <w:lang w:val="kk-KZ"/>
        </w:rPr>
        <w:t xml:space="preserve">дереу </w:t>
      </w:r>
      <w:r w:rsidRPr="00B34E44">
        <w:rPr>
          <w:sz w:val="28"/>
          <w:szCs w:val="28"/>
          <w:lang w:val="kk-KZ"/>
        </w:rPr>
        <w:t xml:space="preserve">хабарлайды, ол қызметтік тергеу жүргізу тағайындайды. Қажет болған кезде сотталғандар басқа камераларға ауыстырылады. Анықталған </w:t>
      </w:r>
      <w:r w:rsidR="003E5B81" w:rsidRPr="00B34E44">
        <w:rPr>
          <w:sz w:val="28"/>
          <w:szCs w:val="28"/>
          <w:lang w:val="kk-KZ"/>
        </w:rPr>
        <w:t>кемшіліктерді</w:t>
      </w:r>
      <w:r w:rsidR="003512CA">
        <w:rPr>
          <w:sz w:val="28"/>
          <w:szCs w:val="28"/>
          <w:lang w:val="kk-KZ"/>
        </w:rPr>
        <w:t xml:space="preserve"> </w:t>
      </w:r>
      <w:r w:rsidRPr="00B34E44">
        <w:rPr>
          <w:sz w:val="28"/>
          <w:szCs w:val="28"/>
          <w:lang w:val="kk-KZ"/>
        </w:rPr>
        <w:t>жоюға дереу шара</w:t>
      </w:r>
      <w:r w:rsidR="003E5B81" w:rsidRPr="00B34E44">
        <w:rPr>
          <w:sz w:val="28"/>
          <w:szCs w:val="28"/>
          <w:lang w:val="kk-KZ"/>
        </w:rPr>
        <w:t>лар</w:t>
      </w:r>
      <w:r w:rsidRPr="00B34E44">
        <w:rPr>
          <w:sz w:val="28"/>
          <w:szCs w:val="28"/>
          <w:lang w:val="kk-KZ"/>
        </w:rPr>
        <w:t xml:space="preserve"> қабылданады.</w:t>
      </w:r>
    </w:p>
    <w:p w:rsidR="009B3A29" w:rsidRPr="00B34E44" w:rsidRDefault="009B3A29" w:rsidP="009B3A29">
      <w:pPr>
        <w:pStyle w:val="a3"/>
        <w:shd w:val="clear" w:color="auto" w:fill="FFFFFF"/>
        <w:tabs>
          <w:tab w:val="left" w:pos="426"/>
        </w:tabs>
        <w:spacing w:before="0" w:after="0"/>
        <w:ind w:firstLine="709"/>
        <w:jc w:val="both"/>
        <w:rPr>
          <w:sz w:val="28"/>
          <w:szCs w:val="28"/>
          <w:lang w:val="kk-KZ"/>
        </w:rPr>
      </w:pPr>
      <w:r w:rsidRPr="00B34E44">
        <w:rPr>
          <w:sz w:val="28"/>
          <w:szCs w:val="28"/>
          <w:lang w:val="kk-KZ"/>
        </w:rPr>
        <w:t>Әр</w:t>
      </w:r>
      <w:r w:rsidR="00DB2FD1" w:rsidRPr="00B34E44">
        <w:rPr>
          <w:sz w:val="28"/>
          <w:szCs w:val="28"/>
          <w:lang w:val="kk-KZ"/>
        </w:rPr>
        <w:t>бір</w:t>
      </w:r>
      <w:r w:rsidR="00DD69B7" w:rsidRPr="00B34E44">
        <w:rPr>
          <w:sz w:val="28"/>
          <w:szCs w:val="28"/>
          <w:lang w:val="kk-KZ"/>
        </w:rPr>
        <w:t xml:space="preserve"> камераны</w:t>
      </w:r>
      <w:r w:rsidRPr="00B34E44">
        <w:rPr>
          <w:sz w:val="28"/>
          <w:szCs w:val="28"/>
          <w:lang w:val="kk-KZ"/>
        </w:rPr>
        <w:t xml:space="preserve"> техникалық тексеру </w:t>
      </w:r>
      <w:r w:rsidR="00DD69B7" w:rsidRPr="00B34E44">
        <w:rPr>
          <w:sz w:val="28"/>
          <w:szCs w:val="28"/>
          <w:lang w:val="kk-KZ"/>
        </w:rPr>
        <w:t>нәтижелері бойынша</w:t>
      </w:r>
      <w:r w:rsidRPr="00B34E44">
        <w:rPr>
          <w:sz w:val="28"/>
          <w:szCs w:val="28"/>
          <w:lang w:val="kk-KZ"/>
        </w:rPr>
        <w:t xml:space="preserve"> акт</w:t>
      </w:r>
      <w:r w:rsidR="00DD69B7" w:rsidRPr="00B34E44">
        <w:rPr>
          <w:sz w:val="28"/>
          <w:szCs w:val="28"/>
          <w:lang w:val="kk-KZ"/>
        </w:rPr>
        <w:t>і</w:t>
      </w:r>
      <w:r w:rsidRPr="00B34E44">
        <w:rPr>
          <w:sz w:val="28"/>
          <w:szCs w:val="28"/>
          <w:lang w:val="kk-KZ"/>
        </w:rPr>
        <w:t xml:space="preserve"> жасалады, ол режим және қадағалау б</w:t>
      </w:r>
      <w:r w:rsidR="004277E5" w:rsidRPr="00B34E44">
        <w:rPr>
          <w:sz w:val="28"/>
          <w:szCs w:val="28"/>
          <w:lang w:val="kk-KZ"/>
        </w:rPr>
        <w:t>өліміне (режим бөлімі,</w:t>
      </w:r>
      <w:r w:rsidR="00B864F2" w:rsidRPr="00B34E44">
        <w:rPr>
          <w:sz w:val="28"/>
          <w:szCs w:val="28"/>
          <w:lang w:val="kk-KZ"/>
        </w:rPr>
        <w:t xml:space="preserve"> </w:t>
      </w:r>
      <w:r w:rsidR="00B66C29" w:rsidRPr="00B34E44">
        <w:rPr>
          <w:sz w:val="28"/>
          <w:szCs w:val="28"/>
          <w:lang w:val="kk-KZ"/>
        </w:rPr>
        <w:t>бөлімшесі</w:t>
      </w:r>
      <w:r w:rsidR="004277E5" w:rsidRPr="00B34E44">
        <w:rPr>
          <w:sz w:val="28"/>
          <w:szCs w:val="28"/>
          <w:lang w:val="kk-KZ"/>
        </w:rPr>
        <w:t>,</w:t>
      </w:r>
      <w:r w:rsidR="00B864F2" w:rsidRPr="00B34E44">
        <w:rPr>
          <w:sz w:val="28"/>
          <w:szCs w:val="28"/>
          <w:lang w:val="kk-KZ"/>
        </w:rPr>
        <w:t xml:space="preserve"> </w:t>
      </w:r>
      <w:r w:rsidRPr="00B34E44">
        <w:rPr>
          <w:sz w:val="28"/>
          <w:szCs w:val="28"/>
          <w:lang w:val="kk-KZ"/>
        </w:rPr>
        <w:t xml:space="preserve">тобы) </w:t>
      </w:r>
      <w:r w:rsidR="00DD69B7" w:rsidRPr="00B34E44">
        <w:rPr>
          <w:sz w:val="28"/>
          <w:szCs w:val="28"/>
          <w:lang w:val="kk-KZ"/>
        </w:rPr>
        <w:t>осы Қағидаға 17-қосымшаға сәйкес нысан бойынша камераларды</w:t>
      </w:r>
      <w:r w:rsidRPr="00B34E44">
        <w:rPr>
          <w:sz w:val="28"/>
          <w:szCs w:val="28"/>
          <w:lang w:val="kk-KZ"/>
        </w:rPr>
        <w:t xml:space="preserve"> техникалық тексеру </w:t>
      </w:r>
      <w:r w:rsidR="00DD69B7" w:rsidRPr="00B34E44">
        <w:rPr>
          <w:sz w:val="28"/>
          <w:szCs w:val="28"/>
          <w:lang w:val="kk-KZ"/>
        </w:rPr>
        <w:t>актілерін</w:t>
      </w:r>
      <w:r w:rsidRPr="00B34E44">
        <w:rPr>
          <w:sz w:val="28"/>
          <w:szCs w:val="28"/>
          <w:lang w:val="kk-KZ"/>
        </w:rPr>
        <w:t xml:space="preserve"> есеп</w:t>
      </w:r>
      <w:r w:rsidR="00A36E22" w:rsidRPr="00B34E44">
        <w:rPr>
          <w:sz w:val="28"/>
          <w:szCs w:val="28"/>
          <w:lang w:val="kk-KZ"/>
        </w:rPr>
        <w:t xml:space="preserve">ке алу журналына </w:t>
      </w:r>
      <w:r w:rsidRPr="00B34E44">
        <w:rPr>
          <w:sz w:val="28"/>
          <w:szCs w:val="28"/>
          <w:lang w:val="kk-KZ"/>
        </w:rPr>
        <w:t>тіркеу үшін тапсырылады. Режим және қад</w:t>
      </w:r>
      <w:r w:rsidR="004277E5" w:rsidRPr="00B34E44">
        <w:rPr>
          <w:sz w:val="28"/>
          <w:szCs w:val="28"/>
          <w:lang w:val="kk-KZ"/>
        </w:rPr>
        <w:t>ағалау бөлімінде (режим бөлімі,</w:t>
      </w:r>
      <w:r w:rsidR="00B864F2" w:rsidRPr="00B34E44">
        <w:rPr>
          <w:sz w:val="28"/>
          <w:szCs w:val="28"/>
          <w:lang w:val="kk-KZ"/>
        </w:rPr>
        <w:t xml:space="preserve"> </w:t>
      </w:r>
      <w:r w:rsidR="004277E5" w:rsidRPr="00B34E44">
        <w:rPr>
          <w:sz w:val="28"/>
          <w:szCs w:val="28"/>
          <w:lang w:val="kk-KZ"/>
        </w:rPr>
        <w:t>бөлімшесі,</w:t>
      </w:r>
      <w:r w:rsidR="00B864F2" w:rsidRPr="00B34E44">
        <w:rPr>
          <w:sz w:val="28"/>
          <w:szCs w:val="28"/>
          <w:lang w:val="kk-KZ"/>
        </w:rPr>
        <w:t xml:space="preserve"> </w:t>
      </w:r>
      <w:r w:rsidRPr="00B34E44">
        <w:rPr>
          <w:sz w:val="28"/>
          <w:szCs w:val="28"/>
          <w:lang w:val="kk-KZ"/>
        </w:rPr>
        <w:t>тобы) әр</w:t>
      </w:r>
      <w:r w:rsidR="00DD69B7" w:rsidRPr="00B34E44">
        <w:rPr>
          <w:sz w:val="28"/>
          <w:szCs w:val="28"/>
          <w:lang w:val="kk-KZ"/>
        </w:rPr>
        <w:t>бір</w:t>
      </w:r>
      <w:r w:rsidRPr="00B34E44">
        <w:rPr>
          <w:sz w:val="28"/>
          <w:szCs w:val="28"/>
          <w:lang w:val="kk-KZ"/>
        </w:rPr>
        <w:t xml:space="preserve"> камераға жыл сайын жаңа папка ашылады, оған камераларды техникалық тексеру нәтижелері </w:t>
      </w:r>
      <w:r w:rsidR="00DD69B7" w:rsidRPr="00B34E44">
        <w:rPr>
          <w:sz w:val="28"/>
          <w:szCs w:val="28"/>
          <w:lang w:val="kk-KZ"/>
        </w:rPr>
        <w:t xml:space="preserve">бар </w:t>
      </w:r>
      <w:r w:rsidRPr="00B34E44">
        <w:rPr>
          <w:sz w:val="28"/>
          <w:szCs w:val="28"/>
          <w:lang w:val="kk-KZ"/>
        </w:rPr>
        <w:t xml:space="preserve">тіркелген актілер </w:t>
      </w:r>
      <w:r w:rsidR="00DD69B7" w:rsidRPr="00B34E44">
        <w:rPr>
          <w:sz w:val="28"/>
          <w:szCs w:val="28"/>
          <w:lang w:val="kk-KZ"/>
        </w:rPr>
        <w:t xml:space="preserve">күн сайын </w:t>
      </w:r>
      <w:r w:rsidRPr="00B34E44">
        <w:rPr>
          <w:sz w:val="28"/>
          <w:szCs w:val="28"/>
          <w:lang w:val="kk-KZ"/>
        </w:rPr>
        <w:t xml:space="preserve">тігіледі. </w:t>
      </w:r>
    </w:p>
    <w:p w:rsidR="009B3A29" w:rsidRPr="00B34E44" w:rsidRDefault="009B3A29" w:rsidP="004277E5">
      <w:pPr>
        <w:pStyle w:val="a3"/>
        <w:spacing w:before="0" w:after="0"/>
        <w:ind w:firstLine="709"/>
        <w:jc w:val="both"/>
        <w:rPr>
          <w:sz w:val="28"/>
          <w:szCs w:val="28"/>
          <w:lang w:val="kk-KZ"/>
        </w:rPr>
      </w:pPr>
      <w:r w:rsidRPr="00B34E44">
        <w:rPr>
          <w:sz w:val="28"/>
          <w:szCs w:val="28"/>
          <w:lang w:val="kk-KZ"/>
        </w:rPr>
        <w:t>53. Сотталған</w:t>
      </w:r>
      <w:r w:rsidR="006668EE" w:rsidRPr="00B34E44">
        <w:rPr>
          <w:sz w:val="28"/>
          <w:szCs w:val="28"/>
          <w:lang w:val="kk-KZ"/>
        </w:rPr>
        <w:t>ды</w:t>
      </w:r>
      <w:r w:rsidRPr="00B34E44">
        <w:rPr>
          <w:sz w:val="28"/>
          <w:szCs w:val="28"/>
          <w:lang w:val="kk-KZ"/>
        </w:rPr>
        <w:t xml:space="preserve"> Т</w:t>
      </w:r>
      <w:r w:rsidR="00B66C29" w:rsidRPr="00B34E44">
        <w:rPr>
          <w:sz w:val="28"/>
          <w:szCs w:val="28"/>
          <w:lang w:val="kk-KZ"/>
        </w:rPr>
        <w:t>И</w:t>
      </w:r>
      <w:r w:rsidRPr="00B34E44">
        <w:rPr>
          <w:sz w:val="28"/>
          <w:szCs w:val="28"/>
          <w:lang w:val="kk-KZ"/>
        </w:rPr>
        <w:t xml:space="preserve">-дан, </w:t>
      </w:r>
      <w:r w:rsidR="00B66C29" w:rsidRPr="00B34E44">
        <w:rPr>
          <w:sz w:val="28"/>
          <w:szCs w:val="28"/>
          <w:lang w:val="kk-KZ"/>
        </w:rPr>
        <w:t>Ж</w:t>
      </w:r>
      <w:r w:rsidR="006668EE" w:rsidRPr="00B34E44">
        <w:rPr>
          <w:sz w:val="28"/>
          <w:szCs w:val="28"/>
          <w:lang w:val="kk-KZ"/>
        </w:rPr>
        <w:t>АК-т</w:t>
      </w:r>
      <w:r w:rsidRPr="00B34E44">
        <w:rPr>
          <w:sz w:val="28"/>
          <w:szCs w:val="28"/>
          <w:lang w:val="kk-KZ"/>
        </w:rPr>
        <w:t xml:space="preserve">ан тыс жерлерге әкiмшiлiктiң шақыруы бойынша немесе басқа да </w:t>
      </w:r>
      <w:r w:rsidR="006668EE" w:rsidRPr="00B34E44">
        <w:rPr>
          <w:sz w:val="28"/>
          <w:szCs w:val="28"/>
          <w:lang w:val="kk-KZ"/>
        </w:rPr>
        <w:t>мән-жайларда</w:t>
      </w:r>
      <w:r w:rsidRPr="00B34E44">
        <w:rPr>
          <w:sz w:val="28"/>
          <w:szCs w:val="28"/>
          <w:lang w:val="kk-KZ"/>
        </w:rPr>
        <w:t xml:space="preserve"> камерадан шығаруды тек</w:t>
      </w:r>
      <w:r w:rsidR="006668EE" w:rsidRPr="00B34E44">
        <w:rPr>
          <w:sz w:val="28"/>
          <w:szCs w:val="28"/>
          <w:lang w:val="kk-KZ"/>
        </w:rPr>
        <w:t xml:space="preserve"> МБКК-ні</w:t>
      </w:r>
      <w:r w:rsidRPr="00B34E44">
        <w:rPr>
          <w:sz w:val="28"/>
          <w:szCs w:val="28"/>
          <w:lang w:val="kk-KZ"/>
        </w:rPr>
        <w:t>ң нұсқауы бойынша сотталған</w:t>
      </w:r>
      <w:r w:rsidR="006668EE" w:rsidRPr="00B34E44">
        <w:rPr>
          <w:sz w:val="28"/>
          <w:szCs w:val="28"/>
          <w:lang w:val="kk-KZ"/>
        </w:rPr>
        <w:t xml:space="preserve">ға </w:t>
      </w:r>
      <w:r w:rsidRPr="00B34E44">
        <w:rPr>
          <w:sz w:val="28"/>
          <w:szCs w:val="28"/>
          <w:lang w:val="kk-KZ"/>
        </w:rPr>
        <w:t>мекеме</w:t>
      </w:r>
      <w:r w:rsidR="006668EE" w:rsidRPr="00B34E44">
        <w:rPr>
          <w:sz w:val="28"/>
          <w:szCs w:val="28"/>
          <w:lang w:val="kk-KZ"/>
        </w:rPr>
        <w:t>нің екi қызметкерінің</w:t>
      </w:r>
      <w:r w:rsidRPr="00B34E44">
        <w:rPr>
          <w:sz w:val="28"/>
          <w:szCs w:val="28"/>
          <w:lang w:val="kk-KZ"/>
        </w:rPr>
        <w:t xml:space="preserve"> не бақылаушылар </w:t>
      </w:r>
      <w:r w:rsidR="0004246F" w:rsidRPr="00B34E44">
        <w:rPr>
          <w:sz w:val="28"/>
          <w:szCs w:val="28"/>
          <w:lang w:val="kk-KZ"/>
        </w:rPr>
        <w:t>жасақшасының</w:t>
      </w:r>
      <w:r w:rsidRPr="00B34E44">
        <w:rPr>
          <w:sz w:val="28"/>
          <w:szCs w:val="28"/>
          <w:lang w:val="kk-KZ"/>
        </w:rPr>
        <w:t xml:space="preserve"> (БӘ</w:t>
      </w:r>
      <w:r w:rsidR="00B66C29" w:rsidRPr="00B34E44">
        <w:rPr>
          <w:sz w:val="28"/>
          <w:szCs w:val="28"/>
          <w:lang w:val="kk-KZ"/>
        </w:rPr>
        <w:t>Ж</w:t>
      </w:r>
      <w:r w:rsidRPr="00B34E44">
        <w:rPr>
          <w:sz w:val="28"/>
          <w:szCs w:val="28"/>
          <w:lang w:val="kk-KZ"/>
        </w:rPr>
        <w:t xml:space="preserve">) </w:t>
      </w:r>
      <w:r w:rsidR="006668EE" w:rsidRPr="00B34E44">
        <w:rPr>
          <w:sz w:val="28"/>
          <w:szCs w:val="28"/>
          <w:lang w:val="kk-KZ"/>
        </w:rPr>
        <w:t xml:space="preserve">мiндеттi түрде </w:t>
      </w:r>
      <w:r w:rsidRPr="00B34E44">
        <w:rPr>
          <w:sz w:val="28"/>
          <w:szCs w:val="28"/>
          <w:lang w:val="kk-KZ"/>
        </w:rPr>
        <w:t>ерiп жүруi</w:t>
      </w:r>
      <w:r w:rsidR="006668EE" w:rsidRPr="00B34E44">
        <w:rPr>
          <w:sz w:val="28"/>
          <w:szCs w:val="28"/>
          <w:lang w:val="kk-KZ"/>
        </w:rPr>
        <w:t>мен</w:t>
      </w:r>
      <w:r w:rsidRPr="00B34E44">
        <w:rPr>
          <w:sz w:val="28"/>
          <w:szCs w:val="28"/>
          <w:lang w:val="kk-KZ"/>
        </w:rPr>
        <w:t xml:space="preserve"> жүргiзiледi. Сотталғандарды камерадан шығару </w:t>
      </w:r>
      <w:r w:rsidR="006668EE" w:rsidRPr="00B34E44">
        <w:rPr>
          <w:sz w:val="28"/>
          <w:szCs w:val="28"/>
          <w:lang w:val="kk-KZ"/>
        </w:rPr>
        <w:t xml:space="preserve">бір сотталғанға кемінде екі қызметкер есебінен </w:t>
      </w:r>
      <w:r w:rsidRPr="00B34E44">
        <w:rPr>
          <w:sz w:val="28"/>
          <w:szCs w:val="28"/>
          <w:lang w:val="kk-KZ"/>
        </w:rPr>
        <w:t>МБК</w:t>
      </w:r>
      <w:r w:rsidR="006668EE" w:rsidRPr="00B34E44">
        <w:rPr>
          <w:sz w:val="28"/>
          <w:szCs w:val="28"/>
          <w:lang w:val="kk-KZ"/>
        </w:rPr>
        <w:t>К-ні</w:t>
      </w:r>
      <w:r w:rsidR="004277E5" w:rsidRPr="00B34E44">
        <w:rPr>
          <w:sz w:val="28"/>
          <w:szCs w:val="28"/>
          <w:lang w:val="kk-KZ"/>
        </w:rPr>
        <w:t xml:space="preserve">ң, </w:t>
      </w:r>
      <w:r w:rsidRPr="00B34E44">
        <w:rPr>
          <w:sz w:val="28"/>
          <w:szCs w:val="28"/>
          <w:lang w:val="kk-KZ"/>
        </w:rPr>
        <w:t>БӘ</w:t>
      </w:r>
      <w:r w:rsidR="00B66C29" w:rsidRPr="00B34E44">
        <w:rPr>
          <w:sz w:val="28"/>
          <w:szCs w:val="28"/>
          <w:lang w:val="kk-KZ"/>
        </w:rPr>
        <w:t>Ж</w:t>
      </w:r>
      <w:r w:rsidR="006668EE" w:rsidRPr="00B34E44">
        <w:rPr>
          <w:sz w:val="28"/>
          <w:szCs w:val="28"/>
          <w:lang w:val="kk-KZ"/>
        </w:rPr>
        <w:t>Б-ні</w:t>
      </w:r>
      <w:r w:rsidRPr="00B34E44">
        <w:rPr>
          <w:sz w:val="28"/>
          <w:szCs w:val="28"/>
          <w:lang w:val="kk-KZ"/>
        </w:rPr>
        <w:t>ң (</w:t>
      </w:r>
      <w:r w:rsidR="00604A2B" w:rsidRPr="00B34E44">
        <w:rPr>
          <w:sz w:val="28"/>
          <w:szCs w:val="28"/>
          <w:lang w:val="kk-KZ"/>
        </w:rPr>
        <w:t>БЖБ</w:t>
      </w:r>
      <w:r w:rsidR="006668EE" w:rsidRPr="00B34E44">
        <w:rPr>
          <w:sz w:val="28"/>
          <w:szCs w:val="28"/>
          <w:lang w:val="kk-KZ"/>
        </w:rPr>
        <w:t xml:space="preserve">) және резерв тобының </w:t>
      </w:r>
      <w:r w:rsidRPr="00B34E44">
        <w:rPr>
          <w:sz w:val="28"/>
          <w:szCs w:val="28"/>
          <w:lang w:val="kk-KZ"/>
        </w:rPr>
        <w:t>қатысуымен жүргізіледі</w:t>
      </w:r>
      <w:r w:rsidR="003E149E" w:rsidRPr="00B34E44">
        <w:rPr>
          <w:sz w:val="28"/>
          <w:szCs w:val="28"/>
          <w:lang w:val="kk-KZ"/>
        </w:rPr>
        <w:t>.</w:t>
      </w:r>
    </w:p>
    <w:p w:rsidR="009B3A29" w:rsidRPr="00B34E44" w:rsidRDefault="00843253" w:rsidP="009B3A29">
      <w:pPr>
        <w:pStyle w:val="a3"/>
        <w:spacing w:before="0" w:after="0"/>
        <w:ind w:firstLine="709"/>
        <w:jc w:val="both"/>
        <w:rPr>
          <w:sz w:val="28"/>
          <w:szCs w:val="28"/>
          <w:lang w:val="kk-KZ"/>
        </w:rPr>
      </w:pPr>
      <w:r w:rsidRPr="00B34E44">
        <w:rPr>
          <w:sz w:val="28"/>
          <w:szCs w:val="28"/>
          <w:lang w:val="kk-KZ"/>
        </w:rPr>
        <w:t>Бақылаушы</w:t>
      </w:r>
      <w:r w:rsidR="009B3A29" w:rsidRPr="00B34E44">
        <w:rPr>
          <w:sz w:val="28"/>
          <w:szCs w:val="28"/>
          <w:lang w:val="kk-KZ"/>
        </w:rPr>
        <w:t xml:space="preserve"> </w:t>
      </w:r>
      <w:r w:rsidRPr="00B34E44">
        <w:rPr>
          <w:sz w:val="28"/>
          <w:szCs w:val="28"/>
          <w:lang w:val="kk-KZ"/>
        </w:rPr>
        <w:t>қауіпсіздік шараларын сақтай отырып,</w:t>
      </w:r>
      <w:r w:rsidR="004B251A" w:rsidRPr="00B34E44">
        <w:rPr>
          <w:sz w:val="28"/>
          <w:szCs w:val="28"/>
          <w:lang w:val="kk-KZ"/>
        </w:rPr>
        <w:t xml:space="preserve"> </w:t>
      </w:r>
      <w:r w:rsidR="009B3A29" w:rsidRPr="00B34E44">
        <w:rPr>
          <w:sz w:val="28"/>
          <w:szCs w:val="28"/>
          <w:lang w:val="kk-KZ"/>
        </w:rPr>
        <w:t xml:space="preserve">камераның есігін ашып, сотталғанға «Сыртқа шық» деп </w:t>
      </w:r>
      <w:r w:rsidRPr="00B34E44">
        <w:rPr>
          <w:sz w:val="28"/>
          <w:szCs w:val="28"/>
          <w:lang w:val="kk-KZ"/>
        </w:rPr>
        <w:t>команда береді</w:t>
      </w:r>
      <w:r w:rsidR="009B3A29" w:rsidRPr="00B34E44">
        <w:rPr>
          <w:sz w:val="28"/>
          <w:szCs w:val="28"/>
          <w:lang w:val="kk-KZ"/>
        </w:rPr>
        <w:t>, сотт</w:t>
      </w:r>
      <w:r w:rsidRPr="00B34E44">
        <w:rPr>
          <w:sz w:val="28"/>
          <w:szCs w:val="28"/>
          <w:lang w:val="kk-KZ"/>
        </w:rPr>
        <w:t>алған камерадан шыққаннан кейін</w:t>
      </w:r>
      <w:r w:rsidR="009B3A29" w:rsidRPr="00B34E44">
        <w:rPr>
          <w:sz w:val="28"/>
          <w:szCs w:val="28"/>
          <w:lang w:val="kk-KZ"/>
        </w:rPr>
        <w:t xml:space="preserve"> сотталғанға «Б</w:t>
      </w:r>
      <w:r w:rsidRPr="00B34E44">
        <w:rPr>
          <w:sz w:val="28"/>
          <w:szCs w:val="28"/>
          <w:lang w:val="kk-KZ"/>
        </w:rPr>
        <w:t>етіңмен қабырғаға қарап тұр» деген</w:t>
      </w:r>
      <w:r w:rsidR="009B3A29" w:rsidRPr="00B34E44">
        <w:rPr>
          <w:sz w:val="28"/>
          <w:szCs w:val="28"/>
          <w:lang w:val="kk-KZ"/>
        </w:rPr>
        <w:t xml:space="preserve"> </w:t>
      </w:r>
      <w:r w:rsidRPr="00B34E44">
        <w:rPr>
          <w:sz w:val="28"/>
          <w:szCs w:val="28"/>
          <w:lang w:val="kk-KZ"/>
        </w:rPr>
        <w:t>команда беріледі</w:t>
      </w:r>
      <w:r w:rsidR="009B3A29" w:rsidRPr="00B34E44">
        <w:rPr>
          <w:sz w:val="28"/>
          <w:szCs w:val="28"/>
          <w:lang w:val="kk-KZ"/>
        </w:rPr>
        <w:t xml:space="preserve">, сотталған бетімен қабырғаға бұрылып, қолдарын жоғары көтереді және алақандарымен қабырғаны тіреп тұрады, </w:t>
      </w:r>
      <w:r w:rsidRPr="00B34E44">
        <w:rPr>
          <w:sz w:val="28"/>
          <w:szCs w:val="28"/>
          <w:lang w:val="kk-KZ"/>
        </w:rPr>
        <w:t>бұл ретте</w:t>
      </w:r>
      <w:r w:rsidR="009B3A29" w:rsidRPr="00B34E44">
        <w:rPr>
          <w:sz w:val="28"/>
          <w:szCs w:val="28"/>
          <w:lang w:val="kk-KZ"/>
        </w:rPr>
        <w:t xml:space="preserve"> аяқтары иықтары</w:t>
      </w:r>
      <w:r w:rsidRPr="00B34E44">
        <w:rPr>
          <w:sz w:val="28"/>
          <w:szCs w:val="28"/>
          <w:lang w:val="kk-KZ"/>
        </w:rPr>
        <w:t>мен</w:t>
      </w:r>
      <w:r w:rsidR="003512CA">
        <w:rPr>
          <w:sz w:val="28"/>
          <w:szCs w:val="28"/>
          <w:lang w:val="kk-KZ"/>
        </w:rPr>
        <w:t xml:space="preserve"> </w:t>
      </w:r>
      <w:r w:rsidR="009B3A29" w:rsidRPr="00B34E44">
        <w:rPr>
          <w:sz w:val="28"/>
          <w:szCs w:val="28"/>
          <w:lang w:val="kk-KZ"/>
        </w:rPr>
        <w:t>бірдей күйде. Бо</w:t>
      </w:r>
      <w:r w:rsidR="00C64E97" w:rsidRPr="00B34E44">
        <w:rPr>
          <w:sz w:val="28"/>
          <w:szCs w:val="28"/>
          <w:lang w:val="kk-KZ"/>
        </w:rPr>
        <w:t>с бақылаушы сотталғанға қарап</w:t>
      </w:r>
      <w:r w:rsidRPr="00B34E44">
        <w:rPr>
          <w:sz w:val="28"/>
          <w:szCs w:val="28"/>
          <w:lang w:val="kk-KZ"/>
        </w:rPr>
        <w:t xml:space="preserve"> тексеру жүргізеді</w:t>
      </w:r>
      <w:r w:rsidR="009B3A29" w:rsidRPr="00B34E44">
        <w:rPr>
          <w:sz w:val="28"/>
          <w:szCs w:val="28"/>
          <w:lang w:val="kk-KZ"/>
        </w:rPr>
        <w:t>, содан кейін оның еріп жүруін қамтамасыз етеді.</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Сотталғанды Т</w:t>
      </w:r>
      <w:r w:rsidR="002A2EC4" w:rsidRPr="00B34E44">
        <w:rPr>
          <w:sz w:val="28"/>
          <w:szCs w:val="28"/>
          <w:lang w:val="kk-KZ"/>
        </w:rPr>
        <w:t>И</w:t>
      </w:r>
      <w:r w:rsidRPr="00B34E44">
        <w:rPr>
          <w:sz w:val="28"/>
          <w:szCs w:val="28"/>
          <w:lang w:val="kk-KZ"/>
        </w:rPr>
        <w:t>-</w:t>
      </w:r>
      <w:r w:rsidR="00F04ABB" w:rsidRPr="00B34E44">
        <w:rPr>
          <w:sz w:val="28"/>
          <w:szCs w:val="28"/>
          <w:lang w:val="kk-KZ"/>
        </w:rPr>
        <w:t>д</w:t>
      </w:r>
      <w:r w:rsidRPr="00B34E44">
        <w:rPr>
          <w:sz w:val="28"/>
          <w:szCs w:val="28"/>
          <w:lang w:val="kk-KZ"/>
        </w:rPr>
        <w:t xml:space="preserve">ан және </w:t>
      </w:r>
      <w:r w:rsidR="002A2EC4" w:rsidRPr="00B34E44">
        <w:rPr>
          <w:sz w:val="28"/>
          <w:szCs w:val="28"/>
          <w:lang w:val="kk-KZ"/>
        </w:rPr>
        <w:t>Ж</w:t>
      </w:r>
      <w:r w:rsidR="00F04ABB" w:rsidRPr="00B34E44">
        <w:rPr>
          <w:sz w:val="28"/>
          <w:szCs w:val="28"/>
          <w:lang w:val="kk-KZ"/>
        </w:rPr>
        <w:t>АК-де</w:t>
      </w:r>
      <w:r w:rsidRPr="00B34E44">
        <w:rPr>
          <w:sz w:val="28"/>
          <w:szCs w:val="28"/>
          <w:lang w:val="kk-KZ"/>
        </w:rPr>
        <w:t>н шығарып мекеме</w:t>
      </w:r>
      <w:r w:rsidR="00F04ABB" w:rsidRPr="00B34E44">
        <w:rPr>
          <w:sz w:val="28"/>
          <w:szCs w:val="28"/>
          <w:lang w:val="kk-KZ"/>
        </w:rPr>
        <w:t xml:space="preserve">нің аумағы бойынша алып жүрген кезде </w:t>
      </w:r>
      <w:r w:rsidRPr="00B34E44">
        <w:rPr>
          <w:sz w:val="28"/>
          <w:szCs w:val="28"/>
          <w:lang w:val="kk-KZ"/>
        </w:rPr>
        <w:t xml:space="preserve">сотталғанның қолдары арқасында ұсталады. </w:t>
      </w:r>
    </w:p>
    <w:p w:rsidR="009B3A29" w:rsidRPr="00B34E44" w:rsidRDefault="009B3A29" w:rsidP="009B3A29">
      <w:pPr>
        <w:pStyle w:val="a3"/>
        <w:tabs>
          <w:tab w:val="left" w:pos="1276"/>
        </w:tabs>
        <w:spacing w:before="0" w:after="0"/>
        <w:ind w:firstLine="709"/>
        <w:jc w:val="both"/>
        <w:rPr>
          <w:sz w:val="28"/>
          <w:szCs w:val="28"/>
          <w:lang w:val="kk-KZ"/>
        </w:rPr>
      </w:pPr>
      <w:r w:rsidRPr="00B34E44">
        <w:rPr>
          <w:sz w:val="28"/>
          <w:szCs w:val="28"/>
          <w:lang w:val="kk-KZ"/>
        </w:rPr>
        <w:t xml:space="preserve">54. Камера тек </w:t>
      </w:r>
      <w:r w:rsidR="00487CFD" w:rsidRPr="00B34E44">
        <w:rPr>
          <w:sz w:val="28"/>
          <w:szCs w:val="28"/>
          <w:lang w:val="kk-KZ"/>
        </w:rPr>
        <w:t>МБКК-ні</w:t>
      </w:r>
      <w:r w:rsidRPr="00B34E44">
        <w:rPr>
          <w:sz w:val="28"/>
          <w:szCs w:val="28"/>
          <w:lang w:val="kk-KZ"/>
        </w:rPr>
        <w:t xml:space="preserve">ң қатысуымен, </w:t>
      </w:r>
      <w:r w:rsidR="00487CFD" w:rsidRPr="00B34E44">
        <w:rPr>
          <w:sz w:val="28"/>
          <w:szCs w:val="28"/>
          <w:lang w:val="kk-KZ"/>
        </w:rPr>
        <w:t xml:space="preserve">бір сотталғанға </w:t>
      </w:r>
      <w:r w:rsidRPr="00B34E44">
        <w:rPr>
          <w:sz w:val="28"/>
          <w:szCs w:val="28"/>
          <w:lang w:val="kk-KZ"/>
        </w:rPr>
        <w:t xml:space="preserve">кемiнде </w:t>
      </w:r>
      <w:r w:rsidR="003E149E" w:rsidRPr="00B34E44">
        <w:rPr>
          <w:sz w:val="28"/>
          <w:szCs w:val="28"/>
          <w:lang w:val="kk-KZ"/>
        </w:rPr>
        <w:t xml:space="preserve">екі </w:t>
      </w:r>
      <w:r w:rsidR="00487CFD" w:rsidRPr="00B34E44">
        <w:rPr>
          <w:sz w:val="28"/>
          <w:szCs w:val="28"/>
          <w:lang w:val="kk-KZ"/>
        </w:rPr>
        <w:t>қызметкер</w:t>
      </w:r>
      <w:r w:rsidRPr="00B34E44">
        <w:rPr>
          <w:sz w:val="28"/>
          <w:szCs w:val="28"/>
          <w:lang w:val="kk-KZ"/>
        </w:rPr>
        <w:t xml:space="preserve"> болған кезде ашылады. Камераны ашар алдында бақылаушы с</w:t>
      </w:r>
      <w:r w:rsidR="00487CFD" w:rsidRPr="00B34E44">
        <w:rPr>
          <w:sz w:val="28"/>
          <w:szCs w:val="28"/>
          <w:lang w:val="kk-KZ"/>
        </w:rPr>
        <w:t>отталғандардың тұруын, есiктен ары тұруын, есікке қарама-</w:t>
      </w:r>
      <w:r w:rsidRPr="00B34E44">
        <w:rPr>
          <w:sz w:val="28"/>
          <w:szCs w:val="28"/>
          <w:lang w:val="kk-KZ"/>
        </w:rPr>
        <w:t>қарсы қаб</w:t>
      </w:r>
      <w:r w:rsidR="00487CFD" w:rsidRPr="00B34E44">
        <w:rPr>
          <w:sz w:val="28"/>
          <w:szCs w:val="28"/>
          <w:lang w:val="kk-KZ"/>
        </w:rPr>
        <w:t>ырғаның алдында және кіреберіст</w:t>
      </w:r>
      <w:r w:rsidRPr="00B34E44">
        <w:rPr>
          <w:sz w:val="28"/>
          <w:szCs w:val="28"/>
          <w:lang w:val="kk-KZ"/>
        </w:rPr>
        <w:t xml:space="preserve">ен 2 метрден жақын емес қашықтықта сапқа тұруын, қолдарының алақандарын ашып тік тұруын талап етедi. Сотталғандардың осы </w:t>
      </w:r>
      <w:r w:rsidR="00487CFD" w:rsidRPr="00B34E44">
        <w:rPr>
          <w:sz w:val="28"/>
          <w:szCs w:val="28"/>
          <w:lang w:val="kk-KZ"/>
        </w:rPr>
        <w:t>командалары орындағанына</w:t>
      </w:r>
      <w:r w:rsidRPr="00B34E44">
        <w:rPr>
          <w:sz w:val="28"/>
          <w:szCs w:val="28"/>
          <w:lang w:val="kk-KZ"/>
        </w:rPr>
        <w:t xml:space="preserve"> көз</w:t>
      </w:r>
      <w:r w:rsidR="00487CFD" w:rsidRPr="00B34E44">
        <w:rPr>
          <w:sz w:val="28"/>
          <w:szCs w:val="28"/>
          <w:lang w:val="kk-KZ"/>
        </w:rPr>
        <w:t>ін</w:t>
      </w:r>
      <w:r w:rsidRPr="00B34E44">
        <w:rPr>
          <w:sz w:val="28"/>
          <w:szCs w:val="28"/>
          <w:lang w:val="kk-KZ"/>
        </w:rPr>
        <w:t xml:space="preserve"> жеткiз</w:t>
      </w:r>
      <w:r w:rsidR="00487CFD" w:rsidRPr="00B34E44">
        <w:rPr>
          <w:sz w:val="28"/>
          <w:szCs w:val="28"/>
          <w:lang w:val="kk-KZ"/>
        </w:rPr>
        <w:t>іп,</w:t>
      </w:r>
      <w:r w:rsidRPr="00B34E44">
        <w:rPr>
          <w:sz w:val="28"/>
          <w:szCs w:val="28"/>
          <w:lang w:val="kk-KZ"/>
        </w:rPr>
        <w:t xml:space="preserve"> камера есiгiн ашады.</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Осы қауіпсіздік шаралары сақта</w:t>
      </w:r>
      <w:r w:rsidR="00D62AD3" w:rsidRPr="00B34E44">
        <w:rPr>
          <w:sz w:val="28"/>
          <w:szCs w:val="28"/>
          <w:lang w:val="kk-KZ"/>
        </w:rPr>
        <w:t>май</w:t>
      </w:r>
      <w:r w:rsidRPr="00B34E44">
        <w:rPr>
          <w:sz w:val="28"/>
          <w:szCs w:val="28"/>
          <w:lang w:val="kk-KZ"/>
        </w:rPr>
        <w:t xml:space="preserve"> және объективті қажеттілік болмаған жағдайда камералардың есіктері ашылмайды.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Сотталған адам ауыру ұ</w:t>
      </w:r>
      <w:r w:rsidR="00E63E50" w:rsidRPr="00B34E44">
        <w:rPr>
          <w:sz w:val="28"/>
          <w:szCs w:val="28"/>
          <w:lang w:val="kk-KZ"/>
        </w:rPr>
        <w:t xml:space="preserve">стамасында немесе өзiн </w:t>
      </w:r>
      <w:r w:rsidRPr="00B34E44">
        <w:rPr>
          <w:sz w:val="28"/>
          <w:szCs w:val="28"/>
          <w:lang w:val="kk-KZ"/>
        </w:rPr>
        <w:t xml:space="preserve">өзi өлтiруге </w:t>
      </w:r>
      <w:r w:rsidR="00E63E50" w:rsidRPr="00B34E44">
        <w:rPr>
          <w:sz w:val="28"/>
          <w:szCs w:val="28"/>
          <w:lang w:val="kk-KZ"/>
        </w:rPr>
        <w:t xml:space="preserve">әрекеттенген </w:t>
      </w:r>
      <w:r w:rsidRPr="00B34E44">
        <w:rPr>
          <w:sz w:val="28"/>
          <w:szCs w:val="28"/>
          <w:lang w:val="kk-KZ"/>
        </w:rPr>
        <w:t>жағдайда бақылаушы, е</w:t>
      </w:r>
      <w:r w:rsidR="00E63E50" w:rsidRPr="00B34E44">
        <w:rPr>
          <w:sz w:val="28"/>
          <w:szCs w:val="28"/>
          <w:lang w:val="kk-KZ"/>
        </w:rPr>
        <w:t>гер камерада бiрнеше сотталған ұсталатын болса</w:t>
      </w:r>
      <w:r w:rsidR="003512CA">
        <w:rPr>
          <w:sz w:val="28"/>
          <w:szCs w:val="28"/>
          <w:lang w:val="kk-KZ"/>
        </w:rPr>
        <w:t xml:space="preserve"> </w:t>
      </w:r>
      <w:r w:rsidRPr="00B34E44">
        <w:rPr>
          <w:sz w:val="28"/>
          <w:szCs w:val="28"/>
          <w:lang w:val="kk-KZ"/>
        </w:rPr>
        <w:t>қажеттi көмек көрсету</w:t>
      </w:r>
      <w:r w:rsidR="00E63E50" w:rsidRPr="00B34E44">
        <w:rPr>
          <w:sz w:val="28"/>
          <w:szCs w:val="28"/>
          <w:lang w:val="kk-KZ"/>
        </w:rPr>
        <w:t>ді</w:t>
      </w:r>
      <w:r w:rsidRPr="00B34E44">
        <w:rPr>
          <w:sz w:val="28"/>
          <w:szCs w:val="28"/>
          <w:lang w:val="kk-KZ"/>
        </w:rPr>
        <w:t xml:space="preserve"> талап етедi, дереу дабыл </w:t>
      </w:r>
      <w:r w:rsidR="00E63E50" w:rsidRPr="00B34E44">
        <w:rPr>
          <w:sz w:val="28"/>
          <w:szCs w:val="28"/>
          <w:lang w:val="kk-KZ"/>
        </w:rPr>
        <w:t>сигналын</w:t>
      </w:r>
      <w:r w:rsidRPr="00B34E44">
        <w:rPr>
          <w:sz w:val="28"/>
          <w:szCs w:val="28"/>
          <w:lang w:val="kk-KZ"/>
        </w:rPr>
        <w:t xml:space="preserve"> қосып, МБКК мен БӘ</w:t>
      </w:r>
      <w:r w:rsidR="002A2EC4" w:rsidRPr="00B34E44">
        <w:rPr>
          <w:sz w:val="28"/>
          <w:szCs w:val="28"/>
          <w:lang w:val="kk-KZ"/>
        </w:rPr>
        <w:t>Ж</w:t>
      </w:r>
      <w:r w:rsidRPr="00B34E44">
        <w:rPr>
          <w:sz w:val="28"/>
          <w:szCs w:val="28"/>
          <w:lang w:val="kk-KZ"/>
        </w:rPr>
        <w:t xml:space="preserve"> (бақылаушылар </w:t>
      </w:r>
      <w:r w:rsidR="002A2EC4" w:rsidRPr="00B34E44">
        <w:rPr>
          <w:sz w:val="28"/>
          <w:szCs w:val="28"/>
          <w:lang w:val="kk-KZ"/>
        </w:rPr>
        <w:t>жасақшасы</w:t>
      </w:r>
      <w:r w:rsidR="00E63E50" w:rsidRPr="00B34E44">
        <w:rPr>
          <w:sz w:val="28"/>
          <w:szCs w:val="28"/>
          <w:lang w:val="kk-KZ"/>
        </w:rPr>
        <w:t>) келгеннен кейін</w:t>
      </w:r>
      <w:r w:rsidRPr="00B34E44">
        <w:rPr>
          <w:sz w:val="28"/>
          <w:szCs w:val="28"/>
          <w:lang w:val="kk-KZ"/>
        </w:rPr>
        <w:t xml:space="preserve"> камераны ашады және оған қажеттi көмек көрсетедi, бұл ретте </w:t>
      </w:r>
      <w:r w:rsidR="00E63E50" w:rsidRPr="00B34E44">
        <w:rPr>
          <w:sz w:val="28"/>
          <w:szCs w:val="28"/>
          <w:lang w:val="kk-KZ"/>
        </w:rPr>
        <w:t xml:space="preserve">басқа </w:t>
      </w:r>
      <w:r w:rsidRPr="00B34E44">
        <w:rPr>
          <w:sz w:val="28"/>
          <w:szCs w:val="28"/>
          <w:lang w:val="kk-KZ"/>
        </w:rPr>
        <w:t>сотталғандар камерадан шығарылады.</w:t>
      </w:r>
    </w:p>
    <w:p w:rsidR="009B3A29" w:rsidRPr="00B34E44" w:rsidRDefault="00E63E50" w:rsidP="009B3A29">
      <w:pPr>
        <w:pStyle w:val="a3"/>
        <w:spacing w:before="0" w:after="0"/>
        <w:ind w:firstLine="709"/>
        <w:jc w:val="both"/>
        <w:rPr>
          <w:sz w:val="28"/>
          <w:szCs w:val="28"/>
          <w:lang w:val="kk-KZ"/>
        </w:rPr>
      </w:pPr>
      <w:r w:rsidRPr="00B34E44">
        <w:rPr>
          <w:sz w:val="28"/>
          <w:szCs w:val="28"/>
          <w:lang w:val="kk-KZ"/>
        </w:rPr>
        <w:t>Егер</w:t>
      </w:r>
      <w:r w:rsidR="009B3A29" w:rsidRPr="00B34E44">
        <w:rPr>
          <w:sz w:val="28"/>
          <w:szCs w:val="28"/>
          <w:lang w:val="kk-KZ"/>
        </w:rPr>
        <w:t xml:space="preserve"> </w:t>
      </w:r>
      <w:r w:rsidRPr="00B34E44">
        <w:rPr>
          <w:sz w:val="28"/>
          <w:szCs w:val="28"/>
          <w:lang w:val="kk-KZ"/>
        </w:rPr>
        <w:t xml:space="preserve">сотталған камерада жалғыз болса </w:t>
      </w:r>
      <w:r w:rsidR="009B3A29" w:rsidRPr="00B34E44">
        <w:rPr>
          <w:sz w:val="28"/>
          <w:szCs w:val="28"/>
          <w:lang w:val="kk-KZ"/>
        </w:rPr>
        <w:t>бақылаушы камераны ашып дабыл сигналын басып</w:t>
      </w:r>
      <w:r w:rsidR="006A13F7" w:rsidRPr="00B34E44">
        <w:rPr>
          <w:sz w:val="28"/>
          <w:szCs w:val="28"/>
          <w:lang w:val="kk-KZ"/>
        </w:rPr>
        <w:t>,</w:t>
      </w:r>
      <w:r w:rsidR="009B3A29" w:rsidRPr="00B34E44">
        <w:rPr>
          <w:sz w:val="28"/>
          <w:szCs w:val="28"/>
          <w:lang w:val="kk-KZ"/>
        </w:rPr>
        <w:t xml:space="preserve"> МБКК және бақылаушы</w:t>
      </w:r>
      <w:r w:rsidR="0004246F" w:rsidRPr="00B34E44">
        <w:rPr>
          <w:sz w:val="28"/>
          <w:szCs w:val="28"/>
          <w:lang w:val="kk-KZ"/>
        </w:rPr>
        <w:t>лар</w:t>
      </w:r>
      <w:r w:rsidR="009B3A29" w:rsidRPr="00B34E44">
        <w:rPr>
          <w:sz w:val="28"/>
          <w:szCs w:val="28"/>
          <w:lang w:val="kk-KZ"/>
        </w:rPr>
        <w:t xml:space="preserve"> </w:t>
      </w:r>
      <w:r w:rsidR="0004246F" w:rsidRPr="00B34E44">
        <w:rPr>
          <w:sz w:val="28"/>
          <w:szCs w:val="28"/>
          <w:lang w:val="kk-KZ"/>
        </w:rPr>
        <w:t>жасақшасы</w:t>
      </w:r>
      <w:r w:rsidR="009B3A29" w:rsidRPr="00B34E44">
        <w:rPr>
          <w:sz w:val="28"/>
          <w:szCs w:val="28"/>
          <w:lang w:val="kk-KZ"/>
        </w:rPr>
        <w:t xml:space="preserve"> (БӘ</w:t>
      </w:r>
      <w:r w:rsidR="002A2EC4" w:rsidRPr="00B34E44">
        <w:rPr>
          <w:sz w:val="28"/>
          <w:szCs w:val="28"/>
          <w:lang w:val="kk-KZ"/>
        </w:rPr>
        <w:t>Ж</w:t>
      </w:r>
      <w:r w:rsidR="009B3A29" w:rsidRPr="00B34E44">
        <w:rPr>
          <w:sz w:val="28"/>
          <w:szCs w:val="28"/>
          <w:lang w:val="kk-KZ"/>
        </w:rPr>
        <w:t>) келгеннен кейін</w:t>
      </w:r>
      <w:r w:rsidR="006A13F7" w:rsidRPr="00B34E44">
        <w:rPr>
          <w:sz w:val="28"/>
          <w:szCs w:val="28"/>
          <w:lang w:val="kk-KZ"/>
        </w:rPr>
        <w:t xml:space="preserve"> қажетті көмек көрсетеді</w:t>
      </w:r>
      <w:r w:rsidR="009B3A29" w:rsidRPr="00B34E44">
        <w:rPr>
          <w:sz w:val="28"/>
          <w:szCs w:val="28"/>
          <w:lang w:val="kk-KZ"/>
        </w:rPr>
        <w:t>.</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55. Мекеме әкiмшiлiгiнің</w:t>
      </w:r>
      <w:r w:rsidR="007B4819" w:rsidRPr="00B34E44">
        <w:rPr>
          <w:sz w:val="28"/>
          <w:szCs w:val="28"/>
          <w:lang w:val="kk-KZ"/>
        </w:rPr>
        <w:t xml:space="preserve"> өкiлдерi мен өзге де адамдар</w:t>
      </w:r>
      <w:r w:rsidRPr="00B34E44">
        <w:rPr>
          <w:sz w:val="28"/>
          <w:szCs w:val="28"/>
          <w:lang w:val="kk-KZ"/>
        </w:rPr>
        <w:t xml:space="preserve"> сотталғандар</w:t>
      </w:r>
      <w:r w:rsidR="002A2EC4" w:rsidRPr="00B34E44">
        <w:rPr>
          <w:sz w:val="28"/>
          <w:szCs w:val="28"/>
          <w:lang w:val="kk-KZ"/>
        </w:rPr>
        <w:t>дың камераларына бару</w:t>
      </w:r>
      <w:r w:rsidRPr="00B34E44">
        <w:rPr>
          <w:sz w:val="28"/>
          <w:szCs w:val="28"/>
          <w:lang w:val="kk-KZ"/>
        </w:rPr>
        <w:t xml:space="preserve"> кезiнде бақылаушылардың бiреуi камераға бiрiншi болып кiрiп, келген адамдардың алдында, ал екiншi бақылаушы есiктiң </w:t>
      </w:r>
      <w:r w:rsidR="007B4819" w:rsidRPr="00B34E44">
        <w:rPr>
          <w:sz w:val="28"/>
          <w:szCs w:val="28"/>
          <w:lang w:val="kk-KZ"/>
        </w:rPr>
        <w:t>алдында</w:t>
      </w:r>
      <w:r w:rsidRPr="00B34E44">
        <w:rPr>
          <w:sz w:val="28"/>
          <w:szCs w:val="28"/>
          <w:lang w:val="kk-KZ"/>
        </w:rPr>
        <w:t xml:space="preserve"> тұрады. Екі бақылаушы да сотталғандар тарапынан шабуылды және олардың камерадан шығуын болдырмау мақсатында сотталғандарға бақылау жасайды. </w:t>
      </w:r>
    </w:p>
    <w:p w:rsidR="009B3A29" w:rsidRPr="00B34E44" w:rsidRDefault="009B3A29" w:rsidP="009B3A29">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Камераға мекеме әкімшілігінің өкілдері және </w:t>
      </w:r>
      <w:r w:rsidR="0005775E" w:rsidRPr="00B34E44">
        <w:rPr>
          <w:sz w:val="28"/>
          <w:szCs w:val="28"/>
          <w:lang w:val="kk-KZ"/>
        </w:rPr>
        <w:t>өзге де адамдар</w:t>
      </w:r>
      <w:r w:rsidRPr="00B34E44">
        <w:rPr>
          <w:sz w:val="28"/>
          <w:szCs w:val="28"/>
          <w:lang w:val="kk-KZ"/>
        </w:rPr>
        <w:t xml:space="preserve"> кірген кезде, камера</w:t>
      </w:r>
      <w:r w:rsidR="00A36E22" w:rsidRPr="00B34E44">
        <w:rPr>
          <w:sz w:val="28"/>
          <w:szCs w:val="28"/>
          <w:lang w:val="kk-KZ"/>
        </w:rPr>
        <w:t xml:space="preserve"> бойынша кезекші осы Қағидаға 18</w:t>
      </w:r>
      <w:r w:rsidRPr="00B34E44">
        <w:rPr>
          <w:sz w:val="28"/>
          <w:szCs w:val="28"/>
          <w:lang w:val="kk-KZ"/>
        </w:rPr>
        <w:t xml:space="preserve">-қосымшаға сәйкес нысан бойынша баяндама жасайды.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56. Бақылаушы Т</w:t>
      </w:r>
      <w:r w:rsidR="002A2EC4" w:rsidRPr="00B34E44">
        <w:rPr>
          <w:sz w:val="28"/>
          <w:szCs w:val="28"/>
          <w:lang w:val="kk-KZ"/>
        </w:rPr>
        <w:t>И</w:t>
      </w:r>
      <w:r w:rsidRPr="00B34E44">
        <w:rPr>
          <w:sz w:val="28"/>
          <w:szCs w:val="28"/>
          <w:lang w:val="kk-KZ"/>
        </w:rPr>
        <w:t xml:space="preserve"> және </w:t>
      </w:r>
      <w:r w:rsidR="002A2EC4" w:rsidRPr="00B34E44">
        <w:rPr>
          <w:sz w:val="28"/>
          <w:szCs w:val="28"/>
          <w:lang w:val="kk-KZ"/>
        </w:rPr>
        <w:t>Ж</w:t>
      </w:r>
      <w:r w:rsidRPr="00B34E44">
        <w:rPr>
          <w:sz w:val="28"/>
          <w:szCs w:val="28"/>
          <w:lang w:val="kk-KZ"/>
        </w:rPr>
        <w:t xml:space="preserve">АК дәлізі бойымен қозғалып, сотталғандарды есіктегі қарау көзшелері арқылы мұқият бақылайды. Камера есіктері, сондай-ақ дәлізге кіретін есіктер үнемі құлыпқа жабық болады. </w:t>
      </w:r>
      <w:r w:rsidR="00837575" w:rsidRPr="00B34E44">
        <w:rPr>
          <w:sz w:val="28"/>
          <w:szCs w:val="28"/>
          <w:lang w:val="kk-KZ"/>
        </w:rPr>
        <w:t>Камералардың к</w:t>
      </w:r>
      <w:r w:rsidRPr="00B34E44">
        <w:rPr>
          <w:sz w:val="28"/>
          <w:szCs w:val="28"/>
          <w:lang w:val="kk-KZ"/>
        </w:rPr>
        <w:t>ілттер</w:t>
      </w:r>
      <w:r w:rsidR="00837575" w:rsidRPr="00B34E44">
        <w:rPr>
          <w:sz w:val="28"/>
          <w:szCs w:val="28"/>
          <w:lang w:val="kk-KZ"/>
        </w:rPr>
        <w:t>і</w:t>
      </w:r>
      <w:r w:rsidRPr="00B34E44">
        <w:rPr>
          <w:sz w:val="28"/>
          <w:szCs w:val="28"/>
          <w:lang w:val="kk-KZ"/>
        </w:rPr>
        <w:t xml:space="preserve"> МБКК-де сақталады, қосалқылары МБКК-нің мөрімен мөрленіп, кезекші бақыл</w:t>
      </w:r>
      <w:r w:rsidR="00837575" w:rsidRPr="00B34E44">
        <w:rPr>
          <w:sz w:val="28"/>
          <w:szCs w:val="28"/>
          <w:lang w:val="kk-KZ"/>
        </w:rPr>
        <w:t>аушының пеналында болады. Табиғат</w:t>
      </w:r>
      <w:r w:rsidRPr="00B34E44">
        <w:rPr>
          <w:sz w:val="28"/>
          <w:szCs w:val="28"/>
          <w:lang w:val="kk-KZ"/>
        </w:rPr>
        <w:t xml:space="preserve"> апат</w:t>
      </w:r>
      <w:r w:rsidR="004B251A" w:rsidRPr="00B34E44">
        <w:rPr>
          <w:sz w:val="28"/>
          <w:szCs w:val="28"/>
          <w:lang w:val="kk-KZ"/>
        </w:rPr>
        <w:t>ы</w:t>
      </w:r>
      <w:r w:rsidRPr="00B34E44">
        <w:rPr>
          <w:sz w:val="28"/>
          <w:szCs w:val="28"/>
          <w:lang w:val="kk-KZ"/>
        </w:rPr>
        <w:t xml:space="preserve"> жағдайында</w:t>
      </w:r>
      <w:r w:rsidR="002A2EC4" w:rsidRPr="00B34E44">
        <w:rPr>
          <w:sz w:val="28"/>
          <w:szCs w:val="28"/>
          <w:lang w:val="kk-KZ"/>
        </w:rPr>
        <w:t xml:space="preserve"> </w:t>
      </w:r>
      <w:r w:rsidRPr="00B34E44">
        <w:rPr>
          <w:sz w:val="28"/>
          <w:szCs w:val="28"/>
          <w:lang w:val="kk-KZ"/>
        </w:rPr>
        <w:t xml:space="preserve">(өрт, </w:t>
      </w:r>
      <w:r w:rsidR="00837575" w:rsidRPr="00B34E44">
        <w:rPr>
          <w:sz w:val="28"/>
          <w:szCs w:val="28"/>
          <w:lang w:val="kk-KZ"/>
        </w:rPr>
        <w:t>жерсілкінісі</w:t>
      </w:r>
      <w:r w:rsidRPr="00B34E44">
        <w:rPr>
          <w:sz w:val="28"/>
          <w:szCs w:val="28"/>
          <w:lang w:val="kk-KZ"/>
        </w:rPr>
        <w:t>,</w:t>
      </w:r>
      <w:r w:rsidR="00837575" w:rsidRPr="00B34E44">
        <w:rPr>
          <w:sz w:val="28"/>
          <w:szCs w:val="28"/>
          <w:lang w:val="kk-KZ"/>
        </w:rPr>
        <w:t>су басу</w:t>
      </w:r>
      <w:r w:rsidRPr="00B34E44">
        <w:rPr>
          <w:sz w:val="28"/>
          <w:szCs w:val="28"/>
          <w:lang w:val="kk-KZ"/>
        </w:rPr>
        <w:t xml:space="preserve"> және т.б) Т</w:t>
      </w:r>
      <w:r w:rsidR="002A2EC4" w:rsidRPr="00B34E44">
        <w:rPr>
          <w:sz w:val="28"/>
          <w:szCs w:val="28"/>
          <w:lang w:val="kk-KZ"/>
        </w:rPr>
        <w:t>И</w:t>
      </w:r>
      <w:r w:rsidRPr="00B34E44">
        <w:rPr>
          <w:sz w:val="28"/>
          <w:szCs w:val="28"/>
          <w:lang w:val="kk-KZ"/>
        </w:rPr>
        <w:t xml:space="preserve"> және </w:t>
      </w:r>
      <w:r w:rsidR="002A2EC4" w:rsidRPr="00B34E44">
        <w:rPr>
          <w:sz w:val="28"/>
          <w:szCs w:val="28"/>
          <w:lang w:val="kk-KZ"/>
        </w:rPr>
        <w:t>Ж</w:t>
      </w:r>
      <w:r w:rsidRPr="00B34E44">
        <w:rPr>
          <w:sz w:val="28"/>
          <w:szCs w:val="28"/>
          <w:lang w:val="kk-KZ"/>
        </w:rPr>
        <w:t xml:space="preserve">АК бойынша бақылаушы адамдардың өлімін болдырмау </w:t>
      </w:r>
      <w:r w:rsidR="00837575" w:rsidRPr="00B34E44">
        <w:rPr>
          <w:sz w:val="28"/>
          <w:szCs w:val="28"/>
          <w:lang w:val="kk-KZ"/>
        </w:rPr>
        <w:t>үшін</w:t>
      </w:r>
      <w:r w:rsidRPr="00B34E44">
        <w:rPr>
          <w:sz w:val="28"/>
          <w:szCs w:val="28"/>
          <w:lang w:val="kk-KZ"/>
        </w:rPr>
        <w:t xml:space="preserve"> камераларды өз еркімен аша алады.</w:t>
      </w:r>
      <w:r w:rsidR="003512CA">
        <w:rPr>
          <w:sz w:val="28"/>
          <w:szCs w:val="28"/>
          <w:lang w:val="kk-KZ"/>
        </w:rPr>
        <w:t xml:space="preserve"> </w:t>
      </w:r>
    </w:p>
    <w:p w:rsidR="009B3A29" w:rsidRPr="00B34E44" w:rsidRDefault="00837575" w:rsidP="009B3A29">
      <w:pPr>
        <w:pStyle w:val="a3"/>
        <w:spacing w:before="0" w:after="0"/>
        <w:ind w:firstLine="709"/>
        <w:jc w:val="both"/>
        <w:rPr>
          <w:sz w:val="28"/>
          <w:szCs w:val="28"/>
          <w:lang w:val="kk-KZ"/>
        </w:rPr>
      </w:pPr>
      <w:r w:rsidRPr="00B34E44">
        <w:rPr>
          <w:sz w:val="28"/>
          <w:szCs w:val="28"/>
          <w:lang w:val="kk-KZ"/>
        </w:rPr>
        <w:t xml:space="preserve">Бекеттегі </w:t>
      </w:r>
      <w:r w:rsidR="009B3A29" w:rsidRPr="00B34E44">
        <w:rPr>
          <w:sz w:val="28"/>
          <w:szCs w:val="28"/>
          <w:lang w:val="kk-KZ"/>
        </w:rPr>
        <w:t>бақылаушы не төтенше жағдайдың туында</w:t>
      </w:r>
      <w:r w:rsidRPr="00B34E44">
        <w:rPr>
          <w:sz w:val="28"/>
          <w:szCs w:val="28"/>
          <w:lang w:val="kk-KZ"/>
        </w:rPr>
        <w:t>уын</w:t>
      </w:r>
      <w:r w:rsidR="009B3A29" w:rsidRPr="00B34E44">
        <w:rPr>
          <w:sz w:val="28"/>
          <w:szCs w:val="28"/>
          <w:lang w:val="kk-KZ"/>
        </w:rPr>
        <w:t xml:space="preserve"> байқа</w:t>
      </w:r>
      <w:r w:rsidRPr="00B34E44">
        <w:rPr>
          <w:sz w:val="28"/>
          <w:szCs w:val="28"/>
          <w:lang w:val="kk-KZ"/>
        </w:rPr>
        <w:t>ған</w:t>
      </w:r>
      <w:r w:rsidR="009B3A29" w:rsidRPr="00B34E44">
        <w:rPr>
          <w:sz w:val="28"/>
          <w:szCs w:val="28"/>
          <w:lang w:val="kk-KZ"/>
        </w:rPr>
        <w:t xml:space="preserve"> </w:t>
      </w:r>
      <w:r w:rsidRPr="00B34E44">
        <w:rPr>
          <w:sz w:val="28"/>
          <w:szCs w:val="28"/>
          <w:lang w:val="kk-KZ"/>
        </w:rPr>
        <w:t xml:space="preserve">әкімшіліктің өкілі </w:t>
      </w:r>
      <w:r w:rsidR="009B3A29" w:rsidRPr="00B34E44">
        <w:rPr>
          <w:sz w:val="28"/>
          <w:szCs w:val="28"/>
          <w:lang w:val="kk-KZ"/>
        </w:rPr>
        <w:t xml:space="preserve">дабыл </w:t>
      </w:r>
      <w:r w:rsidRPr="00B34E44">
        <w:rPr>
          <w:sz w:val="28"/>
          <w:szCs w:val="28"/>
          <w:lang w:val="kk-KZ"/>
        </w:rPr>
        <w:t>сигнализациясын</w:t>
      </w:r>
      <w:r w:rsidR="009B3A29" w:rsidRPr="00B34E44">
        <w:rPr>
          <w:sz w:val="28"/>
          <w:szCs w:val="28"/>
          <w:lang w:val="kk-KZ"/>
        </w:rPr>
        <w:t xml:space="preserve"> қосу арқылы </w:t>
      </w:r>
      <w:r w:rsidRPr="00B34E44">
        <w:rPr>
          <w:sz w:val="28"/>
          <w:szCs w:val="28"/>
          <w:lang w:val="kk-KZ"/>
        </w:rPr>
        <w:t>дабыл сигналын береді, не</w:t>
      </w:r>
      <w:r w:rsidR="009B3A29" w:rsidRPr="00B34E44">
        <w:rPr>
          <w:sz w:val="28"/>
          <w:szCs w:val="28"/>
          <w:lang w:val="kk-KZ"/>
        </w:rPr>
        <w:t xml:space="preserve"> радио-телефон байланыс құралдары арқылы БӘ</w:t>
      </w:r>
      <w:r w:rsidR="002A2EC4" w:rsidRPr="00B34E44">
        <w:rPr>
          <w:sz w:val="28"/>
          <w:szCs w:val="28"/>
          <w:lang w:val="kk-KZ"/>
        </w:rPr>
        <w:t>Ж</w:t>
      </w:r>
      <w:r w:rsidR="009B3A29" w:rsidRPr="00B34E44">
        <w:rPr>
          <w:sz w:val="28"/>
          <w:szCs w:val="28"/>
          <w:lang w:val="kk-KZ"/>
        </w:rPr>
        <w:t>Б (</w:t>
      </w:r>
      <w:r w:rsidR="00604A2B" w:rsidRPr="00B34E44">
        <w:rPr>
          <w:sz w:val="28"/>
          <w:szCs w:val="28"/>
          <w:lang w:val="kk-KZ"/>
        </w:rPr>
        <w:t>БЖБ</w:t>
      </w:r>
      <w:r w:rsidR="009B3A29" w:rsidRPr="00B34E44">
        <w:rPr>
          <w:sz w:val="28"/>
          <w:szCs w:val="28"/>
          <w:lang w:val="kk-KZ"/>
        </w:rPr>
        <w:t xml:space="preserve">) </w:t>
      </w:r>
      <w:r w:rsidRPr="00B34E44">
        <w:rPr>
          <w:sz w:val="28"/>
          <w:szCs w:val="28"/>
          <w:lang w:val="kk-KZ"/>
        </w:rPr>
        <w:t>баяндайды</w:t>
      </w:r>
      <w:r w:rsidR="009B3A29" w:rsidRPr="00B34E44">
        <w:rPr>
          <w:sz w:val="28"/>
          <w:szCs w:val="28"/>
          <w:lang w:val="kk-KZ"/>
        </w:rPr>
        <w:t xml:space="preserve">, ол белгі </w:t>
      </w:r>
      <w:r w:rsidRPr="00B34E44">
        <w:rPr>
          <w:sz w:val="28"/>
          <w:szCs w:val="28"/>
          <w:lang w:val="kk-KZ"/>
        </w:rPr>
        <w:t>алғаннан кейін</w:t>
      </w:r>
      <w:r w:rsidR="009B3A29" w:rsidRPr="00B34E44">
        <w:rPr>
          <w:sz w:val="28"/>
          <w:szCs w:val="28"/>
          <w:lang w:val="kk-KZ"/>
        </w:rPr>
        <w:t xml:space="preserve"> МБКК-ге, бөлініс командиріне </w:t>
      </w:r>
      <w:r w:rsidR="00F80962" w:rsidRPr="00B34E44">
        <w:rPr>
          <w:sz w:val="28"/>
          <w:szCs w:val="28"/>
          <w:lang w:val="kk-KZ"/>
        </w:rPr>
        <w:t>баяндайды</w:t>
      </w:r>
      <w:r w:rsidR="009B3A29" w:rsidRPr="00B34E44">
        <w:rPr>
          <w:sz w:val="28"/>
          <w:szCs w:val="28"/>
          <w:lang w:val="kk-KZ"/>
        </w:rPr>
        <w:t xml:space="preserve">. МБКК </w:t>
      </w:r>
      <w:r w:rsidR="004B251A" w:rsidRPr="00B34E44">
        <w:rPr>
          <w:sz w:val="28"/>
          <w:szCs w:val="28"/>
          <w:lang w:val="kk-KZ"/>
        </w:rPr>
        <w:t xml:space="preserve">дабыл </w:t>
      </w:r>
      <w:r w:rsidR="00F80962" w:rsidRPr="00B34E44">
        <w:rPr>
          <w:sz w:val="28"/>
          <w:szCs w:val="28"/>
          <w:lang w:val="kk-KZ"/>
        </w:rPr>
        <w:t>сигналын</w:t>
      </w:r>
      <w:r w:rsidR="009B3A29" w:rsidRPr="00B34E44">
        <w:rPr>
          <w:sz w:val="28"/>
          <w:szCs w:val="28"/>
          <w:lang w:val="kk-KZ"/>
        </w:rPr>
        <w:t xml:space="preserve"> </w:t>
      </w:r>
      <w:r w:rsidR="004B251A" w:rsidRPr="00B34E44">
        <w:rPr>
          <w:sz w:val="28"/>
          <w:szCs w:val="28"/>
          <w:lang w:val="kk-KZ"/>
        </w:rPr>
        <w:t xml:space="preserve">алғаннан кейін </w:t>
      </w:r>
      <w:r w:rsidR="009B3A29" w:rsidRPr="00B34E44">
        <w:rPr>
          <w:sz w:val="28"/>
          <w:szCs w:val="28"/>
          <w:lang w:val="kk-KZ"/>
        </w:rPr>
        <w:t>мекеме</w:t>
      </w:r>
      <w:r w:rsidR="00F80962" w:rsidRPr="00B34E44">
        <w:rPr>
          <w:sz w:val="28"/>
          <w:szCs w:val="28"/>
          <w:lang w:val="kk-KZ"/>
        </w:rPr>
        <w:t xml:space="preserve">де </w:t>
      </w:r>
      <w:r w:rsidR="009B3A29" w:rsidRPr="00B34E44">
        <w:rPr>
          <w:sz w:val="28"/>
          <w:szCs w:val="28"/>
          <w:lang w:val="kk-KZ"/>
        </w:rPr>
        <w:t>дыбыс</w:t>
      </w:r>
      <w:r w:rsidR="00F80962" w:rsidRPr="00B34E44">
        <w:rPr>
          <w:sz w:val="28"/>
          <w:szCs w:val="28"/>
          <w:lang w:val="kk-KZ"/>
        </w:rPr>
        <w:t>зорайтқыш не радио байланыс</w:t>
      </w:r>
      <w:r w:rsidR="009B3A29" w:rsidRPr="00B34E44">
        <w:rPr>
          <w:sz w:val="28"/>
          <w:szCs w:val="28"/>
          <w:lang w:val="kk-KZ"/>
        </w:rPr>
        <w:t xml:space="preserve"> арқылы даб</w:t>
      </w:r>
      <w:r w:rsidR="00F80962" w:rsidRPr="00B34E44">
        <w:rPr>
          <w:sz w:val="28"/>
          <w:szCs w:val="28"/>
          <w:lang w:val="kk-KZ"/>
        </w:rPr>
        <w:t>ыл жариялайды және</w:t>
      </w:r>
      <w:r w:rsidR="009B3A29" w:rsidRPr="00B34E44">
        <w:rPr>
          <w:sz w:val="28"/>
          <w:szCs w:val="28"/>
          <w:lang w:val="kk-KZ"/>
        </w:rPr>
        <w:t xml:space="preserve"> мекеме бастығына баяндайды</w:t>
      </w:r>
      <w:r w:rsidR="00F80962" w:rsidRPr="00B34E44">
        <w:rPr>
          <w:sz w:val="28"/>
          <w:szCs w:val="28"/>
          <w:lang w:val="kk-KZ"/>
        </w:rPr>
        <w:t>.</w:t>
      </w:r>
      <w:r w:rsidR="009B3A29" w:rsidRPr="00B34E44">
        <w:rPr>
          <w:sz w:val="28"/>
          <w:szCs w:val="28"/>
          <w:lang w:val="kk-KZ"/>
        </w:rPr>
        <w:t xml:space="preserve">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57. Т</w:t>
      </w:r>
      <w:r w:rsidR="002A2EC4" w:rsidRPr="00B34E44">
        <w:rPr>
          <w:sz w:val="28"/>
          <w:szCs w:val="28"/>
          <w:lang w:val="kk-KZ"/>
        </w:rPr>
        <w:t>И</w:t>
      </w:r>
      <w:r w:rsidRPr="00B34E44">
        <w:rPr>
          <w:sz w:val="28"/>
          <w:szCs w:val="28"/>
          <w:lang w:val="kk-KZ"/>
        </w:rPr>
        <w:t xml:space="preserve">-да және </w:t>
      </w:r>
      <w:r w:rsidR="002A2EC4" w:rsidRPr="00B34E44">
        <w:rPr>
          <w:sz w:val="28"/>
          <w:szCs w:val="28"/>
          <w:lang w:val="kk-KZ"/>
        </w:rPr>
        <w:t>Ж</w:t>
      </w:r>
      <w:r w:rsidR="003A69B2" w:rsidRPr="00B34E44">
        <w:rPr>
          <w:sz w:val="28"/>
          <w:szCs w:val="28"/>
          <w:lang w:val="kk-KZ"/>
        </w:rPr>
        <w:t>АК-та ұстал</w:t>
      </w:r>
      <w:r w:rsidRPr="00B34E44">
        <w:rPr>
          <w:sz w:val="28"/>
          <w:szCs w:val="28"/>
          <w:lang w:val="kk-KZ"/>
        </w:rPr>
        <w:t>атын сотталғандарды тексеру күніне екі рет жүргізіледі. Таңғы тексеру</w:t>
      </w:r>
      <w:r w:rsidR="003A69B2" w:rsidRPr="00B34E44">
        <w:rPr>
          <w:sz w:val="28"/>
          <w:szCs w:val="28"/>
          <w:lang w:val="kk-KZ"/>
        </w:rPr>
        <w:t>ді</w:t>
      </w:r>
      <w:r w:rsidRPr="00B34E44">
        <w:rPr>
          <w:sz w:val="28"/>
          <w:szCs w:val="28"/>
          <w:lang w:val="kk-KZ"/>
        </w:rPr>
        <w:t xml:space="preserve"> ауысымды тапсыратын МБКК-нің </w:t>
      </w:r>
      <w:r w:rsidR="003A69B2" w:rsidRPr="00B34E44">
        <w:rPr>
          <w:sz w:val="28"/>
          <w:szCs w:val="28"/>
          <w:lang w:val="kk-KZ"/>
        </w:rPr>
        <w:t>басшылық</w:t>
      </w:r>
      <w:r w:rsidRPr="00B34E44">
        <w:rPr>
          <w:sz w:val="28"/>
          <w:szCs w:val="28"/>
          <w:lang w:val="kk-KZ"/>
        </w:rPr>
        <w:t xml:space="preserve"> етуімен, ауысатын және қызметке түсетін </w:t>
      </w:r>
      <w:r w:rsidR="0004246F" w:rsidRPr="00B34E44">
        <w:rPr>
          <w:sz w:val="28"/>
          <w:szCs w:val="28"/>
          <w:lang w:val="kk-KZ"/>
        </w:rPr>
        <w:t>жас</w:t>
      </w:r>
      <w:r w:rsidR="003A69B2" w:rsidRPr="00B34E44">
        <w:rPr>
          <w:sz w:val="28"/>
          <w:szCs w:val="28"/>
          <w:lang w:val="kk-KZ"/>
        </w:rPr>
        <w:t>а</w:t>
      </w:r>
      <w:r w:rsidR="0004246F" w:rsidRPr="00B34E44">
        <w:rPr>
          <w:sz w:val="28"/>
          <w:szCs w:val="28"/>
          <w:lang w:val="kk-KZ"/>
        </w:rPr>
        <w:t>қшаның</w:t>
      </w:r>
      <w:r w:rsidR="003A69B2" w:rsidRPr="00B34E44">
        <w:rPr>
          <w:sz w:val="28"/>
          <w:szCs w:val="28"/>
          <w:lang w:val="kk-KZ"/>
        </w:rPr>
        <w:t xml:space="preserve"> күші жүзеге асыр</w:t>
      </w:r>
      <w:r w:rsidRPr="00B34E44">
        <w:rPr>
          <w:sz w:val="28"/>
          <w:szCs w:val="28"/>
          <w:lang w:val="kk-KZ"/>
        </w:rPr>
        <w:t>ады. Тексеру сотталғандарды камерадан шығарып, камера бойынша жүргізіледі</w:t>
      </w:r>
      <w:r w:rsidR="003A69B2" w:rsidRPr="00B34E44">
        <w:rPr>
          <w:sz w:val="28"/>
          <w:szCs w:val="28"/>
          <w:lang w:val="kk-KZ"/>
        </w:rPr>
        <w:t>, бұл ретте</w:t>
      </w:r>
      <w:r w:rsidRPr="00B34E44">
        <w:rPr>
          <w:sz w:val="28"/>
          <w:szCs w:val="28"/>
          <w:lang w:val="kk-KZ"/>
        </w:rPr>
        <w:t xml:space="preserve"> толық тінту мен камераны техникалық қарау жүргізіледі.</w:t>
      </w:r>
      <w:r w:rsidR="003512CA">
        <w:rPr>
          <w:sz w:val="28"/>
          <w:szCs w:val="28"/>
          <w:lang w:val="kk-KZ"/>
        </w:rPr>
        <w:t xml:space="preserve">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Сотталғандарды кешкі тексеру МБКК-ның және БӘ</w:t>
      </w:r>
      <w:r w:rsidR="002A2EC4" w:rsidRPr="00B34E44">
        <w:rPr>
          <w:sz w:val="28"/>
          <w:szCs w:val="28"/>
          <w:lang w:val="kk-KZ"/>
        </w:rPr>
        <w:t>Ж</w:t>
      </w:r>
      <w:r w:rsidRPr="00B34E44">
        <w:rPr>
          <w:sz w:val="28"/>
          <w:szCs w:val="28"/>
          <w:lang w:val="kk-KZ"/>
        </w:rPr>
        <w:t>Б-ның (</w:t>
      </w:r>
      <w:r w:rsidR="007332F0" w:rsidRPr="00B34E44">
        <w:rPr>
          <w:sz w:val="28"/>
          <w:szCs w:val="28"/>
          <w:lang w:val="kk-KZ"/>
        </w:rPr>
        <w:t>БЖБ</w:t>
      </w:r>
      <w:r w:rsidRPr="00B34E44">
        <w:rPr>
          <w:sz w:val="28"/>
          <w:szCs w:val="28"/>
          <w:lang w:val="kk-KZ"/>
        </w:rPr>
        <w:t xml:space="preserve">) </w:t>
      </w:r>
      <w:r w:rsidR="007332F0" w:rsidRPr="00B34E44">
        <w:rPr>
          <w:sz w:val="28"/>
          <w:szCs w:val="28"/>
          <w:lang w:val="kk-KZ"/>
        </w:rPr>
        <w:t>басшылық</w:t>
      </w:r>
      <w:r w:rsidRPr="00B34E44">
        <w:rPr>
          <w:sz w:val="28"/>
          <w:szCs w:val="28"/>
          <w:lang w:val="kk-KZ"/>
        </w:rPr>
        <w:t xml:space="preserve"> етуімен, күн тәртібінде белгіленген уақытта жүргізіледі.</w:t>
      </w:r>
      <w:r w:rsidR="003512CA">
        <w:rPr>
          <w:sz w:val="28"/>
          <w:szCs w:val="28"/>
          <w:lang w:val="kk-KZ"/>
        </w:rPr>
        <w:t xml:space="preserve"> </w:t>
      </w:r>
    </w:p>
    <w:p w:rsidR="009B3A29" w:rsidRPr="00B34E44" w:rsidRDefault="009B3A29" w:rsidP="009B3A29">
      <w:pPr>
        <w:pStyle w:val="a3"/>
        <w:spacing w:before="0" w:after="0"/>
        <w:ind w:firstLine="709"/>
        <w:jc w:val="both"/>
        <w:rPr>
          <w:sz w:val="28"/>
          <w:szCs w:val="28"/>
          <w:lang w:val="kk-KZ"/>
        </w:rPr>
      </w:pPr>
      <w:r w:rsidRPr="00B34E44">
        <w:rPr>
          <w:sz w:val="28"/>
          <w:szCs w:val="28"/>
          <w:lang w:val="kk-KZ"/>
        </w:rPr>
        <w:t xml:space="preserve">Сотталғандар </w:t>
      </w:r>
      <w:r w:rsidR="00CF00BC" w:rsidRPr="00B34E44">
        <w:rPr>
          <w:sz w:val="28"/>
          <w:szCs w:val="28"/>
          <w:lang w:val="kk-KZ"/>
        </w:rPr>
        <w:t>команда</w:t>
      </w:r>
      <w:r w:rsidRPr="00B34E44">
        <w:rPr>
          <w:sz w:val="28"/>
          <w:szCs w:val="28"/>
          <w:lang w:val="kk-KZ"/>
        </w:rPr>
        <w:t xml:space="preserve"> бойынша камерада сапқа тұрады және бақылаушы камера бойынша тізіммен оларды</w:t>
      </w:r>
      <w:r w:rsidR="00CF00BC" w:rsidRPr="00B34E44">
        <w:rPr>
          <w:sz w:val="28"/>
          <w:szCs w:val="28"/>
          <w:lang w:val="kk-KZ"/>
        </w:rPr>
        <w:t>ң бар-жоғын</w:t>
      </w:r>
      <w:r w:rsidR="004277E5" w:rsidRPr="00B34E44">
        <w:rPr>
          <w:sz w:val="28"/>
          <w:szCs w:val="28"/>
          <w:lang w:val="kk-KZ"/>
        </w:rPr>
        <w:t xml:space="preserve"> тексереді. </w:t>
      </w:r>
      <w:r w:rsidRPr="00B34E44">
        <w:rPr>
          <w:sz w:val="28"/>
          <w:szCs w:val="28"/>
          <w:lang w:val="kk-KZ"/>
        </w:rPr>
        <w:t>Тексеру кезінде камералардың сыртқы есігі ашылады, ал ішкі торланған есіктер құлыпқа жабық болады.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58. ТИ-да және ЖАК-да ұсталатын сотталғандардың камералары кезекшілік </w:t>
      </w:r>
      <w:r w:rsidR="000D5FAD" w:rsidRPr="00B34E44">
        <w:rPr>
          <w:sz w:val="28"/>
          <w:szCs w:val="28"/>
          <w:lang w:val="kk-KZ"/>
        </w:rPr>
        <w:t>тәртібінде</w:t>
      </w:r>
      <w:r w:rsidRPr="00B34E44">
        <w:rPr>
          <w:sz w:val="28"/>
          <w:szCs w:val="28"/>
          <w:lang w:val="kk-KZ"/>
        </w:rPr>
        <w:t xml:space="preserve"> тазаланады. Кезекші ылғалды тазалауды жүзеге асырады. Тұрғаннан кейін матрацтар </w:t>
      </w:r>
      <w:r w:rsidR="000D5FAD" w:rsidRPr="00B34E44">
        <w:rPr>
          <w:sz w:val="28"/>
          <w:szCs w:val="28"/>
          <w:lang w:val="kk-KZ"/>
        </w:rPr>
        <w:t>төсек-орынды</w:t>
      </w:r>
      <w:r w:rsidRPr="00B34E44">
        <w:rPr>
          <w:sz w:val="28"/>
          <w:szCs w:val="28"/>
          <w:lang w:val="kk-KZ"/>
        </w:rPr>
        <w:t xml:space="preserve"> сақтау</w:t>
      </w:r>
      <w:r w:rsidR="000D5FAD" w:rsidRPr="00B34E44">
        <w:rPr>
          <w:sz w:val="28"/>
          <w:szCs w:val="28"/>
          <w:lang w:val="kk-KZ"/>
        </w:rPr>
        <w:t>ға арналған</w:t>
      </w:r>
      <w:r w:rsidRPr="00B34E44">
        <w:rPr>
          <w:sz w:val="28"/>
          <w:szCs w:val="28"/>
          <w:lang w:val="kk-KZ"/>
        </w:rPr>
        <w:t xml:space="preserve"> </w:t>
      </w:r>
      <w:r w:rsidR="000D5FAD" w:rsidRPr="00B34E44">
        <w:rPr>
          <w:sz w:val="28"/>
          <w:szCs w:val="28"/>
          <w:lang w:val="kk-KZ"/>
        </w:rPr>
        <w:t>бөлмеге</w:t>
      </w:r>
      <w:r w:rsidRPr="00B34E44">
        <w:rPr>
          <w:sz w:val="28"/>
          <w:szCs w:val="28"/>
          <w:lang w:val="kk-KZ"/>
        </w:rPr>
        <w:t xml:space="preserve"> тапсырылады, кереуеттері көтеріледі және қабырғаға бекітіледі. Камерада сотталғандар ТИ немесе ЖАК бекітілген арнайы киімде және жұмсақ бөлме аяқ киім</w:t>
      </w:r>
      <w:r w:rsidR="004A78C9" w:rsidRPr="00B34E44">
        <w:rPr>
          <w:sz w:val="28"/>
          <w:szCs w:val="28"/>
          <w:lang w:val="kk-KZ"/>
        </w:rPr>
        <w:t>ін</w:t>
      </w:r>
      <w:r w:rsidRPr="00B34E44">
        <w:rPr>
          <w:sz w:val="28"/>
          <w:szCs w:val="28"/>
          <w:lang w:val="kk-KZ"/>
        </w:rPr>
        <w:t>де болады.</w:t>
      </w:r>
      <w:r w:rsidR="004277E5" w:rsidRPr="00B34E44">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 ТИ, ЖАК жалпы пайдаланатын орындарды және оған іргелес аумақты тазалау </w:t>
      </w:r>
      <w:r w:rsidR="00D92066" w:rsidRPr="00B34E44">
        <w:rPr>
          <w:sz w:val="28"/>
          <w:szCs w:val="28"/>
          <w:lang w:val="kk-KZ"/>
        </w:rPr>
        <w:t>ҚАК-ты</w:t>
      </w:r>
      <w:r w:rsidRPr="00B34E44">
        <w:rPr>
          <w:sz w:val="28"/>
          <w:szCs w:val="28"/>
          <w:lang w:val="kk-KZ"/>
        </w:rPr>
        <w:t>ң 121-бабына сәйкес жүргізіледі.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 Тамақты жеткізуді және таратуды, шаруашылық қызмет көрсетумен айналысатын арнайы тағайындалған адамдар жүргізеді. Тамақ тарату МБКК-нің немесе БӘЖБ (БЖБ) қатысуымен бақылаушылардың бақылауымен жүргізіледі.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3-параграф. Өмір бойы</w:t>
      </w:r>
      <w:r w:rsidR="004C0B3D" w:rsidRPr="00B34E44">
        <w:rPr>
          <w:b/>
          <w:bCs/>
          <w:sz w:val="28"/>
          <w:szCs w:val="28"/>
          <w:lang w:val="kk-KZ"/>
        </w:rPr>
        <w:t>на</w:t>
      </w:r>
      <w:r w:rsidRPr="00B34E44">
        <w:rPr>
          <w:b/>
          <w:bCs/>
          <w:sz w:val="28"/>
          <w:szCs w:val="28"/>
          <w:lang w:val="kk-KZ"/>
        </w:rPr>
        <w:t xml:space="preserve"> бас бостандығынан айыруға сотталғандарды және өлім жазасына </w:t>
      </w:r>
      <w:r w:rsidRPr="00B34E44">
        <w:rPr>
          <w:b/>
          <w:sz w:val="28"/>
          <w:szCs w:val="28"/>
          <w:lang w:val="kk-KZ"/>
        </w:rPr>
        <w:t xml:space="preserve">сотталғандарды </w:t>
      </w:r>
      <w:r w:rsidRPr="00B34E44">
        <w:rPr>
          <w:b/>
          <w:bCs/>
          <w:sz w:val="28"/>
          <w:szCs w:val="28"/>
          <w:lang w:val="kk-KZ"/>
        </w:rPr>
        <w:t xml:space="preserve">бақылаудың және қадағалаудың ерекшеліктері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59. Өмір бойына бас бостандығынан айыруға сотталғандарды және өлім жазасына сотталғандарды (бұдан әрі – ӨББА және ӨЖ) бақылауды және қадағалауды 15 камераға екі бақылаушыдан кем емес есебінен болатын БӘЖ (бақылаушылар жасақшасы) жүзеге асырады. Камераның алдында бақылауды және қадағалауды жүзеге асыратын бақылаушылар үнемі көрініп тұратын өзара бақылауда болуы тиіс.</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 xml:space="preserve">ӨББА-ға және ӨЖ-ға сотталғандарды ұстауға арналған камералар осы Қағиданың талаптарына сәйкес жабдықталады. Камералардың есіктері құлыптармен жабдықталады, ал олардың кілттері корпус бойынша аға қызметкерде болады. ӨББА және ӨЖ сотталғандарды </w:t>
      </w:r>
      <w:r w:rsidR="004C0B3D" w:rsidRPr="00B34E44">
        <w:rPr>
          <w:sz w:val="28"/>
          <w:szCs w:val="28"/>
          <w:lang w:val="kk-KZ"/>
        </w:rPr>
        <w:t xml:space="preserve">ұстауға арналған </w:t>
      </w:r>
      <w:r w:rsidRPr="00B34E44">
        <w:rPr>
          <w:sz w:val="28"/>
          <w:szCs w:val="28"/>
          <w:lang w:val="kk-KZ"/>
        </w:rPr>
        <w:t xml:space="preserve">камераның сызбасы осы Қағидаға 14-қосымшада көрсетілген, ӨББА, ӨЖ сотталғандардың қысқа мерзімді кездесу өткізу, жеке мәселелер бойынша қабылдау және телефонмен сөйлесуге арналған бөлмені жабдықтау сызбасы осы Қағидаға 15-қосымшада көрсетілген.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ӨББА-ға және ӨЖ-ға сотталғандарды ұстауға арналған ТИ және ЖАК камералары, оларды ұстауға арналған камераларға ұқсас жабдықталады.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60. ӨББА-ға және ӨЖ-ға сотталғандарды серуенге шығару кезінде мезгілдік киімді, аяқ-киімді резервтік топтың бақылаушысы бөліп тұрған тор арқылы камера бойынша кезекшісіне береді. Сотталғандарға кісен салынады, оларға тінту өткізеді және серуендеу ауласына айдауылдайды. ӨББА-ға және ӨЖ-ға сотталғандарды серуендеу ауласына бір-бірден кіргізеді. Сотталғандар серуендеу ауласының қарсы жақ есігіндегі қабырғаға бетін бұрып сапқа тұрады. </w:t>
      </w:r>
    </w:p>
    <w:p w:rsidR="000479B3" w:rsidRPr="00B34E44" w:rsidRDefault="000479B3" w:rsidP="000479B3">
      <w:pPr>
        <w:pStyle w:val="a3"/>
        <w:spacing w:before="0" w:after="0"/>
        <w:jc w:val="both"/>
        <w:rPr>
          <w:sz w:val="28"/>
          <w:szCs w:val="28"/>
          <w:lang w:val="kk-KZ"/>
        </w:rPr>
      </w:pPr>
      <w:r w:rsidRPr="00B34E44">
        <w:rPr>
          <w:sz w:val="28"/>
          <w:szCs w:val="28"/>
          <w:lang w:val="kk-KZ"/>
        </w:rPr>
        <w:t>Серуендеу ауласының есіктері құлыппен жабылады. Бақылаушының командасы бойынша сотталғандар серуендеу ауласы есігінің терезесіне бір-бірден жақындайды және олардан серуендеу кезінде кісендерін алады. Серуендеу бақылау мен қадағалау жөніндегі бақылаушының командасы бойынша жүзеге асырылады. ӨББА-ға және ӨЖ-ға сотталғандарды серуендету күн сайын тәуліктің күндізгі уақытында, камералап, бір-бірінен оқшауланған</w:t>
      </w:r>
      <w:r w:rsidR="003512CA">
        <w:rPr>
          <w:sz w:val="28"/>
          <w:szCs w:val="28"/>
          <w:lang w:val="kk-KZ"/>
        </w:rPr>
        <w:t xml:space="preserve"> </w:t>
      </w:r>
      <w:r w:rsidRPr="00B34E44">
        <w:rPr>
          <w:sz w:val="28"/>
          <w:szCs w:val="28"/>
          <w:lang w:val="kk-KZ"/>
        </w:rPr>
        <w:t>серуендеу аулаларында жүзеге асырылады. Серуендеу уақытында ӨББА-ға және ӨЖ-ға сотталғандарды бақылауды және қадағалауды үнемі</w:t>
      </w:r>
      <w:r w:rsidR="003512CA">
        <w:rPr>
          <w:sz w:val="28"/>
          <w:szCs w:val="28"/>
          <w:lang w:val="kk-KZ"/>
        </w:rPr>
        <w:t xml:space="preserve"> </w:t>
      </w:r>
      <w:r w:rsidRPr="00B34E44">
        <w:rPr>
          <w:sz w:val="28"/>
          <w:szCs w:val="28"/>
          <w:lang w:val="kk-KZ"/>
        </w:rPr>
        <w:t>бақылаушылар серуендеу ауласының жоғарғы жағындағы төбесінде серуендеу ауласының барлық алаңын байқау мүмкіндігі болатын рабица-сеткамен жабылған, тор түрінде жабдықталған бақылаушылар жасақшасы соқпағынан жүзеге асырады. Бұл ретте әртүрлі камераларда ұсталатын сотталғандардың араласу мүмкіндігін болдырмау керек. Серуендеу белгіленген қағиданы бұзған кезде немесе сотталғандардың қалауы бойынша мерзімінен бұрын тоқтатылуы мүмкін.</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ӨББА-ға және ӨЖ-ға сотталғандарға арналған камералардағы желдеткіштерді серуендеуді өткізу кезінде, ерекше жағдайларда, бақылаушылар (мекеме қызметкерлері) ұзындығы кемiнде </w:t>
      </w:r>
      <w:smartTag w:uri="urn:schemas-microsoft-com:office:smarttags" w:element="metricconverter">
        <w:smartTagPr>
          <w:attr w:name="ProductID" w:val="1,3 м"/>
        </w:smartTagPr>
        <w:r w:rsidRPr="00B34E44">
          <w:rPr>
            <w:sz w:val="28"/>
            <w:szCs w:val="28"/>
            <w:lang w:val="kk-KZ"/>
          </w:rPr>
          <w:t>1,3 м</w:t>
        </w:r>
      </w:smartTag>
      <w:r w:rsidRPr="00B34E44">
        <w:rPr>
          <w:sz w:val="28"/>
          <w:szCs w:val="28"/>
          <w:lang w:val="kk-KZ"/>
        </w:rPr>
        <w:t xml:space="preserve"> болатын басында iлмегi бар арнайы шыбықпен ашады, оны бақылаушы камера бойынша кезекшіге есiктегi желдеткіш арқылы бередi, бұл ретте шыбықтың доғал ұшы сыртқа қаратылып берiледi және кезекші оны кейiн қарай сол тәртiп бойынша бередi.</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61. ӨББА-ға және ӨЖ-ға сотталғандарды камерадан шығару тек МБКК рұқсатымен:</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кездесуге рұқсат берген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тергеу амалдарын жүргізген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қажетті медициналық рәсімдер жүргізген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заңға қайшы әрекеттердің жолын кесу кезінде;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серуенге шығарған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жұмысқа шығарған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әкімшілік өкілдерімен сұхбат жүргізу кезінде;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тексеру, тінту, камераларды техникалық тексеру жүргізу кезінде;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 камерадан камераға ауыстыру кезінде;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 моншаның боксында шомылу кезінде жүргізіледі.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ӨББА-ға және ӨЖ-ға сотталғандарға еріп жүру бір сотталғанға кезекші жасақшасының қатарынан екі бақылаушысы (мекеме қызметкерінің) есебінен жүзеге асырылады. ӨББА-ға және ӨЖ-ға сотталғандарға еріп жүру кезінде олардың артқа қайырылған қолдарына кісен салынады. ӨББА-ға және ӨЖ-ға сотталғандарға мекемесінің аумағында еріп жүру шынтақты ұстап, тік қалпында және қызметтік иттерді қолдана отырып, тек кинолог-маманның қатысуымен жүзеге асырылады.</w:t>
      </w:r>
    </w:p>
    <w:p w:rsidR="000479B3" w:rsidRPr="00B34E44" w:rsidRDefault="000479B3" w:rsidP="000479B3">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62. Камера МБКК-нің қатысуымен корпус бойынша жетекшінің және ӨББА-ға және ӨЖ-ға бір сотталғанға кемінде екі бақылаушы (мекеме қызметкерлері) болған кезде ашылады, бұл ретте кезекші бақылаушы есіктің желдеткішін ашып, сотталғандарға сапқа тұруға команда береді. Сотталғандар қабырғаға беттерімен қарап, аяқтары иықтарының кеңдігіндей, қолдарын қабырғаға тіреп, қолдарының саусақтары ашылған күйінде сапқа тұрғызылады. Камера бойынша кезекші қолдарын жоғары көтеріп, әкімшілік өкілдеріне бетімен бұрылады және осы Қағидаға 18-қосымшаға сәйкес нысан бойынша баяндама жасайды.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Бақылаушы, оның командасы орындалғанына көз жеткізген соң және камера бойынша кезекшінің баяндамасынан кейін тек ілесіп жүруші жетекшінің командасы бойынша, қажет болған жағдайда сыртқы есікті ашады, содан кейін сотталғандардың бетін қабырғаға қарап тұрғандықтарына көз жеткізіп, командаға сәйкес ішкі торланған есікті ашады. Бөліп тұратын тордың есігін қарап, жақын келеді және бөліп тұратын тордың есігінің желдеткіші арқылы сотталғандардың қолдарына кезектестіріп кісен салады.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Әкімшілік өкілдерінің камераға кіруі алдында ӨББА-ға және ӨЖ-ға сотталғандарға бөлу торы арқылы қолдарына кезекпен кісен мынадай тәртіппен кигізіледі: сотталған басын төмен түсіріп, тізелерін бүгіп, қолдарын артына қайырып көтеріп, бөлу торының есігіне жақындайды және оған арқасын қаратып бұрылып, есік көзіне қолын сұғады, бақылаушы оның қолына кісен салады, содан кейін сотталған дәл осындай күйде камера қабырғасына барады және беттерін қабырғаға қаратып тұрады.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Камераға сотталғандардың қатысуымен қауіпсіздік шараларын сақтамай және объективті қажеттілік болмай кіруге болмайды.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63. ӨББА-ға және ӨЖ-ға сотталғандарды бақылау мен қадағалау жөніндегі ішкі бекеттердің бақылаушылары: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сотталғандар болған кезде камералардың есігін</w:t>
      </w:r>
      <w:r w:rsidR="003512CA">
        <w:rPr>
          <w:sz w:val="28"/>
          <w:szCs w:val="28"/>
          <w:lang w:val="kk-KZ"/>
        </w:rPr>
        <w:t xml:space="preserve"> </w:t>
      </w:r>
      <w:r w:rsidRPr="00B34E44">
        <w:rPr>
          <w:sz w:val="28"/>
          <w:szCs w:val="28"/>
          <w:lang w:val="kk-KZ"/>
        </w:rPr>
        <w:t>ашық тастамайды;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бірнеше сотталғанды және әртүрлі камерада ұсталатын сотталғандарды біруақытта шығармайды;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тамақ таратқан кезде бөліп тұрған ішкі есікті ашпайды;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МБКК-нің, корпус бойынша бастығының рұқсатынсыз өз бетімен камераны ашпайды;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сотталғандармен қызметтен тыс байланысқа түспейді және қызмет мүддесіне байланысты емес бөгде әңгімелер жүргізбейді.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Тамақты ӨББА-ға және ӨЖ-ға сотталғандардың камерасына кемiнде</w:t>
      </w:r>
      <w:r w:rsidR="003512CA">
        <w:rPr>
          <w:sz w:val="28"/>
          <w:szCs w:val="28"/>
          <w:lang w:val="kk-KZ"/>
        </w:rPr>
        <w:t xml:space="preserve"> </w:t>
      </w:r>
      <w:r w:rsidRPr="00B34E44">
        <w:rPr>
          <w:sz w:val="28"/>
          <w:szCs w:val="28"/>
          <w:lang w:val="kk-KZ"/>
        </w:rPr>
        <w:t xml:space="preserve">3 бақылаушының қатысуымен, қосалқы топтың бақылаушысы күн тәртiбiнде белгiленген уақытта, камера бойынша, есіктің желдеткіші арқылы береді, оны камера бойынша кезекші алады.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 xml:space="preserve">ӨББА-ға және ӨЖ-ға сотталғандарға пайдалануға рұқсат берiлген заттарды (хаттар, медициналық заттар, кiтаптар) беру кезiнде арнайы құралдар пайдаланылады, бұл ретте тек беру терезелері ашылады, камералардың есiктерi ашылмайды.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64. ӨББА-ға және ӨЖ-ға сотталғандардың камераларын тазалауды сотталғандар кезектесіп жүргізеді. Кезекші ылғалды тазалауды жүзеге асырады. Кереуеттерін жинау кезінде металл құрылыстары көрінуі үшін матрацтар екіге бүктеледі, кереуеттерді жинастыру бекітілген үлгі бойынша жүргізіледі. Демалу тек белгіленген уақытта жайылған төсек жабдығында сыртқы киімсіз жатуға рұқсат беріледі.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Сыртқы қысқы киімдер және аяқ киімдер арнайы белгіленген орында болуы тиіс. Камерада сотталғандар күнделікті арнайы киім үлгісінде және жұмсақ бөлме аяқ киімде болады.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65. Сотталғандарды жуындыру камера бойынша бiр-бiрiнен оқшауланған монша бокстарын</w:t>
      </w:r>
      <w:r w:rsidR="00AA68F6" w:rsidRPr="00B34E44">
        <w:rPr>
          <w:sz w:val="28"/>
          <w:szCs w:val="28"/>
          <w:lang w:val="kk-KZ"/>
        </w:rPr>
        <w:t>да</w:t>
      </w:r>
      <w:r w:rsidRPr="00B34E44">
        <w:rPr>
          <w:sz w:val="28"/>
          <w:szCs w:val="28"/>
          <w:lang w:val="kk-KZ"/>
        </w:rPr>
        <w:t xml:space="preserve"> аптасына бір рет</w:t>
      </w:r>
      <w:r w:rsidR="00AA68F6" w:rsidRPr="00B34E44">
        <w:rPr>
          <w:sz w:val="28"/>
          <w:szCs w:val="28"/>
          <w:lang w:val="kk-KZ"/>
        </w:rPr>
        <w:t>тен</w:t>
      </w:r>
      <w:r w:rsidRPr="00B34E44">
        <w:rPr>
          <w:sz w:val="28"/>
          <w:szCs w:val="28"/>
          <w:lang w:val="kk-KZ"/>
        </w:rPr>
        <w:t xml:space="preserve"> кем емес жүргiзiледi. Бұл ретте кiсендер монша боксына кiрген кезде және тор есiк жабылған соң шешiледi. ӨББА-ға және ӨЖ-ға сотталғандардан кісенді шешу серуендеу алаңына шығарғандағыдай тәртіпте жүргізіледі, ол туралы санитарлық тазалаудан өткен сотталғандарды есепке алу журналына белгі қойылады. Жуынуға шығару кезінде бастың шашы қысқартылады. Жуынатын күнi iшкi киiм және төсек-орны, сондай-ақ жууды қажет ететiн киiмдерi ауыстырылады.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Сотталғандар өз бетiмен киімдерін жумайды.</w:t>
      </w:r>
    </w:p>
    <w:p w:rsidR="000479B3" w:rsidRPr="00B34E44" w:rsidRDefault="000479B3" w:rsidP="000479B3">
      <w:pPr>
        <w:pStyle w:val="a3"/>
        <w:spacing w:before="0" w:after="0"/>
        <w:rPr>
          <w:b/>
          <w:bCs/>
          <w:sz w:val="28"/>
          <w:szCs w:val="28"/>
          <w:lang w:val="kk-KZ"/>
        </w:rPr>
      </w:pPr>
      <w:r w:rsidRPr="00B34E44">
        <w:rPr>
          <w:b/>
          <w:bCs/>
          <w:sz w:val="28"/>
          <w:szCs w:val="28"/>
          <w:lang w:val="kk-KZ"/>
        </w:rPr>
        <w:t>4-параграф.</w:t>
      </w:r>
      <w:r w:rsidR="003512CA">
        <w:rPr>
          <w:b/>
          <w:bCs/>
          <w:sz w:val="28"/>
          <w:szCs w:val="28"/>
          <w:lang w:val="kk-KZ"/>
        </w:rPr>
        <w:t xml:space="preserve"> </w:t>
      </w:r>
      <w:r w:rsidRPr="00B34E44">
        <w:rPr>
          <w:b/>
          <w:bCs/>
          <w:sz w:val="28"/>
          <w:szCs w:val="28"/>
          <w:lang w:val="kk-KZ"/>
        </w:rPr>
        <w:t>Өндіріс объектісінде бақылау және қадағалау</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66. Сотталғандарды өндіріс объектісінде бақылау мен қадағалауды БӘЖ (бақылаушылар жасақшасы) адамдарды, мекеме қызметкерлері мен сотталғандардың еңбегін ұйымдастыратын </w:t>
      </w:r>
      <w:r w:rsidR="009F796B" w:rsidRPr="00B34E44">
        <w:rPr>
          <w:sz w:val="28"/>
          <w:szCs w:val="28"/>
          <w:lang w:val="kk-KZ"/>
        </w:rPr>
        <w:t xml:space="preserve">Қазақстан Республикасы Ішкі істер министрлігі </w:t>
      </w:r>
      <w:r w:rsidRPr="00B34E44">
        <w:rPr>
          <w:sz w:val="28"/>
          <w:szCs w:val="28"/>
          <w:lang w:val="kk-KZ"/>
        </w:rPr>
        <w:t>«Еңбек» республикалық м</w:t>
      </w:r>
      <w:r w:rsidR="00295B1E" w:rsidRPr="00B34E44">
        <w:rPr>
          <w:sz w:val="28"/>
          <w:szCs w:val="28"/>
          <w:lang w:val="kk-KZ"/>
        </w:rPr>
        <w:t xml:space="preserve">емлекеттік кәсіпорын (бұдан әрі – </w:t>
      </w:r>
      <w:r w:rsidRPr="00B34E44">
        <w:rPr>
          <w:sz w:val="28"/>
          <w:szCs w:val="28"/>
          <w:lang w:val="kk-KZ"/>
        </w:rPr>
        <w:t>«Еңбек» РМК) филиалдарының жұмыскерлері жүзеге асырады.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Бір ауысымда жұмыс істейтін тұрақты және уақытша өндірістік объектідегі сотталғандарды шығармай тұрып бақылаушылар қарап шығады.</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Объектіде мекеме әкімшілік өкілдері мен БӘЖ (бақылаушылар жасақшасы) белгіленген уақытта анықталған бағыт бойынша өндірістік ғимараттарды, тұрмыстық үй-жайларды, объект аумағы мен сотталғандардың жұмыс орындарын тексереді. Шеберлер мен бригадирлер мекеме әкімшілігі өкілдері мен бақылаушылардың талабы бойынша объектідегі (цехтағы) жағдай және сотталғандардың бар-жоғы туралы баяндайды. Объект аумағын қарау кезінде</w:t>
      </w:r>
      <w:r w:rsidR="003512CA">
        <w:rPr>
          <w:sz w:val="28"/>
          <w:szCs w:val="28"/>
          <w:lang w:val="kk-KZ"/>
        </w:rPr>
        <w:t xml:space="preserve"> </w:t>
      </w:r>
      <w:r w:rsidRPr="00B34E44">
        <w:rPr>
          <w:sz w:val="28"/>
          <w:szCs w:val="28"/>
          <w:lang w:val="kk-KZ"/>
        </w:rPr>
        <w:t>жер асты құбырлары мен құрылыстарын қоршайтын құры</w:t>
      </w:r>
      <w:r w:rsidR="00424A35" w:rsidRPr="00B34E44">
        <w:rPr>
          <w:sz w:val="28"/>
          <w:szCs w:val="28"/>
          <w:lang w:val="kk-KZ"/>
        </w:rPr>
        <w:t xml:space="preserve">лғылардың жағдайына және қазуға </w:t>
      </w:r>
      <w:r w:rsidRPr="00B34E44">
        <w:rPr>
          <w:sz w:val="28"/>
          <w:szCs w:val="28"/>
          <w:lang w:val="kk-KZ"/>
        </w:rPr>
        <w:t xml:space="preserve">қолайлы жерлерге ерекше назар аударылады. Сонымен қатар, күзет желісі мен тыйым салынған аймаққа іргелес </w:t>
      </w:r>
      <w:r w:rsidR="004277E5" w:rsidRPr="00B34E44">
        <w:rPr>
          <w:sz w:val="28"/>
          <w:szCs w:val="28"/>
          <w:lang w:val="kk-KZ"/>
        </w:rPr>
        <w:t>жо</w:t>
      </w:r>
      <w:r w:rsidR="00AA68F6" w:rsidRPr="00B34E44">
        <w:rPr>
          <w:sz w:val="28"/>
          <w:szCs w:val="28"/>
          <w:lang w:val="kk-KZ"/>
        </w:rPr>
        <w:t>лаққа</w:t>
      </w:r>
      <w:r w:rsidRPr="00B34E44">
        <w:rPr>
          <w:sz w:val="28"/>
          <w:szCs w:val="28"/>
          <w:lang w:val="kk-KZ"/>
        </w:rPr>
        <w:t xml:space="preserve"> бақылау жүргізіледі.</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67. Үй-жайлар мен сотталғандардың жұмыс орнын тексерген кезде ақшаларды, бағалы қағаздарды, сондай-ақ </w:t>
      </w:r>
      <w:r w:rsidR="007E7E68"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 құжаттарды, киімдерд</w:t>
      </w:r>
      <w:r w:rsidR="00173547" w:rsidRPr="00B34E44">
        <w:rPr>
          <w:sz w:val="28"/>
          <w:szCs w:val="28"/>
          <w:lang w:val="kk-KZ"/>
        </w:rPr>
        <w:t xml:space="preserve">і, бұйымдарды, азық-түліктерді </w:t>
      </w:r>
      <w:r w:rsidRPr="00B34E44">
        <w:rPr>
          <w:sz w:val="28"/>
          <w:szCs w:val="28"/>
          <w:lang w:val="kk-KZ"/>
        </w:rPr>
        <w:t>дайындау және сақтау, спирттік негізде жасалынған бояу-әрлеу және басқа да материалдарды беру, пайдалану және сақтау тәртібін бұзу актілерін анықтауға шаралар қабылданады.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Дай</w:t>
      </w:r>
      <w:r w:rsidR="00C7413A" w:rsidRPr="00B34E44">
        <w:rPr>
          <w:sz w:val="28"/>
          <w:szCs w:val="28"/>
          <w:lang w:val="kk-KZ"/>
        </w:rPr>
        <w:t>ын өнімді, әсіресе ірі габариттер</w:t>
      </w:r>
      <w:r w:rsidRPr="00B34E44">
        <w:rPr>
          <w:sz w:val="28"/>
          <w:szCs w:val="28"/>
          <w:lang w:val="kk-KZ"/>
        </w:rPr>
        <w:t xml:space="preserve"> бұйымдарын буып түю және көлік құралдарына тиеу жұмыстары жүргізілетін жұмыс учаскелерінде құпия орын мен тығылатын орынды жабдықтауға ыңғайлы орындарға назар аударылады. Бұйымдар мен буып түйілген заттарды көлік құралдарына тиер алдында мұқият тексереді.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Жүктерді буып түю бақылаушының немесе басқа арнайы тағайындалған адамның бақылауымен жүргізіледі.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БӨП-тен көлікке ілесіп жүру, тиеу және кері шығару автокөлікке ілесіп жүруге жауапты бақылаушының бақылауымен жүргізіледі. Көп көлік жиналған кезде мекеме бастығы қосымша қызметкер тағайындайды, бұл туралы БӨП-ке көліктің шығуын (кіруін) тіркеу журналына жазылады.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68. Сотталғандардың жұмыс орындарында болуын бақылаушылар, инженерлік-техникалық жұмыскерлер әрбір екі сағат сайын учаске, цех бойынша сапқа тұрғызбай, қатыспағандардың жүрген орындарын міндетті түрде анықтай отырып тексереді. Түскі үзіліс кезінде және жұмыс аяқталғаннан кейін жиналу пунктінде сотталғандардың бар-жоғы сапқа тұрғызу арқылы тексеріледі. Бірінші кезекте қашуға бейім және профилактикалық есепте тұрған сотталғандар тексеріледі. Сотталғандардың жоқ екені туралы бақылаушылар немесе инженерлік-техникалық жұмыскерлер МБКК-ға баяндайды және қ</w:t>
      </w:r>
      <w:r w:rsidR="00295B1E" w:rsidRPr="00B34E44">
        <w:rPr>
          <w:sz w:val="28"/>
          <w:szCs w:val="28"/>
          <w:lang w:val="kk-KZ"/>
        </w:rPr>
        <w:t>арауыл бастығына хабарлайды.</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5-параграф. Профилактикалық есепте тұрған адамдардың </w:t>
      </w:r>
    </w:p>
    <w:p w:rsidR="000479B3" w:rsidRPr="00B34E44" w:rsidRDefault="000479B3" w:rsidP="000479B3">
      <w:pPr>
        <w:pStyle w:val="a3"/>
        <w:spacing w:before="0" w:after="0"/>
        <w:rPr>
          <w:b/>
          <w:bCs/>
          <w:sz w:val="28"/>
          <w:szCs w:val="28"/>
          <w:lang w:val="kk-KZ"/>
        </w:rPr>
      </w:pPr>
      <w:r w:rsidRPr="00B34E44">
        <w:rPr>
          <w:b/>
          <w:sz w:val="28"/>
          <w:szCs w:val="28"/>
          <w:lang w:val="kk-KZ"/>
        </w:rPr>
        <w:t>мінез-құлқын</w:t>
      </w:r>
      <w:r w:rsidRPr="00B34E44">
        <w:rPr>
          <w:b/>
          <w:bCs/>
          <w:sz w:val="28"/>
          <w:szCs w:val="28"/>
          <w:lang w:val="kk-KZ"/>
        </w:rPr>
        <w:t xml:space="preserve"> бақылау және қадағалау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69. Сотталғандар жеке істері зерделеніп, психологиялық, медициналық және жедел қызметтер іс-шараларды жүргізгеннен кейін мекеме бастығының қаулысымен мекеменің барлық жеке құрамы назарына жеткізе отырып, 12 ай мерзімге профилактикалық есепке қойылады.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70. Профилактикалық есепке:</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қашу ниеті бар, бұрын қашқан немесе қашуға әрекет жасаған, сондай-ақ ішкі тыйым салынған аймаққа іргелес жатқан 15 метрлік аумаққа өткен;</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қылмыстық ортаның беделділері ретінде жедел есепте тұрған;</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діни экстремизм мен терроризмді ұстанушылар;</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топтасқан қақтығысуларды ұйымдастырушы және арандатушы;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маманданд</w:t>
      </w:r>
      <w:r w:rsidR="00295B1E" w:rsidRPr="00B34E44">
        <w:rPr>
          <w:sz w:val="28"/>
          <w:szCs w:val="28"/>
          <w:lang w:val="kk-KZ"/>
        </w:rPr>
        <w:t xml:space="preserve">ырылған мекемелерді қоспағанда, </w:t>
      </w:r>
      <w:r w:rsidRPr="00B34E44">
        <w:rPr>
          <w:sz w:val="28"/>
          <w:szCs w:val="28"/>
          <w:lang w:val="kk-KZ"/>
        </w:rPr>
        <w:t>есiрткi заттарын және алкогольді ішімдіктерді, күштi әсер ететiн медициналық дәрi-дәрмектердi пайдалануға бейiм, сондай-ақ сот нашақорлықтан және алкоголизмнен емдеудi қажет ететiн деп танылған;</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құмар ойындарға белсендi қатысушылар материалдық немесе өзге пайда табу мақсатында;</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психикалық ауытқулары бар, со</w:t>
      </w:r>
      <w:r w:rsidR="00295B1E" w:rsidRPr="00B34E44">
        <w:rPr>
          <w:sz w:val="28"/>
          <w:szCs w:val="28"/>
          <w:lang w:val="kk-KZ"/>
        </w:rPr>
        <w:t xml:space="preserve">ндай-ақ аутоагрессивті қылыққа, </w:t>
      </w:r>
      <w:r w:rsidRPr="00B34E44">
        <w:rPr>
          <w:sz w:val="28"/>
          <w:szCs w:val="28"/>
          <w:lang w:val="kk-KZ"/>
        </w:rPr>
        <w:t>қасақана өзі-өзіне қандай да бір жарақат салуға және өзі-өзіне қол жұмсауға бейім;</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мекеменің жұмысын ыдырататын әрекеттері үшiн, жаппай тәртiпсiздiктер, бопсалау үшiн, сондай-ақ ұйымдасқан қылмыстық топтың құрамында және құқық қорғау органдарының қызметкерлерiне қатысты қылмыстар жасағаны үшiн жазасын өтеушi;</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9) жалған ақша жасағаны үшiн жазасын өтеушi сотталғандар алынады.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Көрсетiлген адамдар, БӘЖ (бақылаушылар жасақшасы) күшi тәуліктік ведомоске сәйкес күшейтiлген бақылауды жүзеге асырады.</w:t>
      </w:r>
    </w:p>
    <w:p w:rsidR="000479B3" w:rsidRPr="00B34E44" w:rsidRDefault="000479B3" w:rsidP="000479B3">
      <w:pPr>
        <w:pStyle w:val="a3"/>
        <w:spacing w:before="0" w:after="0"/>
        <w:ind w:firstLine="709"/>
        <w:jc w:val="both"/>
        <w:rPr>
          <w:b/>
          <w:bCs/>
          <w:sz w:val="28"/>
          <w:szCs w:val="28"/>
          <w:lang w:val="kk-KZ"/>
        </w:rPr>
      </w:pPr>
      <w:r w:rsidRPr="00B34E44">
        <w:rPr>
          <w:sz w:val="28"/>
          <w:szCs w:val="28"/>
          <w:lang w:val="kk-KZ"/>
        </w:rPr>
        <w:t>Профилактикалық есепте тұрған адамдардың мінез-құлқын сипаттайтын материалдар есепке қойылған күннен бастап он екі ай өткен соң мекеме комиссиясында қаралады. Комиссияда сотталғанды профилактикалық есепте тұруын ұзарту не шығару туралы шешім қабылданады. Профилактикалық есептен шығарудан бас тартқан кезде комиссияның қайта қарауы кемінде алты ай өткеннен кейін болуы мүмкін.</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6-параграф. </w:t>
      </w:r>
      <w:r w:rsidRPr="00B34E44">
        <w:rPr>
          <w:b/>
          <w:sz w:val="28"/>
          <w:szCs w:val="28"/>
          <w:lang w:val="kk-KZ"/>
        </w:rPr>
        <w:t>Жазасын жеңiлдiктi жағдайларда өтеп жатқан</w:t>
      </w:r>
      <w:r w:rsidRPr="00B34E44">
        <w:rPr>
          <w:b/>
          <w:bCs/>
          <w:sz w:val="28"/>
          <w:szCs w:val="28"/>
          <w:lang w:val="kk-KZ"/>
        </w:rPr>
        <w:t xml:space="preserve"> сотталғандарды қадағалау және бақылау</w:t>
      </w:r>
    </w:p>
    <w:p w:rsidR="000479B3" w:rsidRPr="00B34E44" w:rsidRDefault="000479B3" w:rsidP="00C31FA5">
      <w:pPr>
        <w:pStyle w:val="a3"/>
        <w:tabs>
          <w:tab w:val="left" w:pos="4155"/>
        </w:tabs>
        <w:spacing w:before="0" w:after="0"/>
        <w:ind w:firstLine="709"/>
        <w:jc w:val="both"/>
        <w:rPr>
          <w:sz w:val="28"/>
          <w:szCs w:val="28"/>
          <w:lang w:val="kk-KZ"/>
        </w:rPr>
      </w:pPr>
      <w:r w:rsidRPr="00B34E44">
        <w:rPr>
          <w:sz w:val="28"/>
          <w:szCs w:val="28"/>
          <w:lang w:val="kk-KZ"/>
        </w:rPr>
        <w:t>71. Мекеме бастығының осы Қағидаға 19-қосымшаға сәйкес нысан бойынша қаулысы сотталған адамның тәулік бойы бақылауда және қадағалауда болып, күзетілетін периметрдің шегінен тыс жерде, бірақ мекемеге іргелес жатқан аумақтың шекарасы шегінде тұруға және еркiн жүрiп-тұруға</w:t>
      </w:r>
      <w:r w:rsidR="003512CA">
        <w:rPr>
          <w:sz w:val="28"/>
          <w:szCs w:val="28"/>
          <w:lang w:val="kk-KZ"/>
        </w:rPr>
        <w:t xml:space="preserve"> </w:t>
      </w:r>
      <w:r w:rsidRPr="00B34E44">
        <w:rPr>
          <w:sz w:val="28"/>
          <w:szCs w:val="28"/>
          <w:lang w:val="kk-KZ"/>
        </w:rPr>
        <w:t>негiз болып табылады. Қаулының негiзiнде сотталған адамға осы Қағидаға</w:t>
      </w:r>
      <w:r w:rsidR="003512CA">
        <w:rPr>
          <w:sz w:val="28"/>
          <w:szCs w:val="28"/>
          <w:lang w:val="kk-KZ"/>
        </w:rPr>
        <w:t xml:space="preserve"> </w:t>
      </w:r>
      <w:r w:rsidRPr="00B34E44">
        <w:rPr>
          <w:sz w:val="28"/>
          <w:szCs w:val="28"/>
          <w:lang w:val="kk-KZ"/>
        </w:rPr>
        <w:t>20-қосымшаға сәйкес нысан бойынша күзетілетін периметрдің шегінен тыс тұруға және еркiн жүрiп-тұруға құқық беретiн рұқсат қағазы беріледі, рұқсат қағазына</w:t>
      </w:r>
      <w:r w:rsidR="003512CA">
        <w:rPr>
          <w:sz w:val="28"/>
          <w:szCs w:val="28"/>
          <w:lang w:val="kk-KZ"/>
        </w:rPr>
        <w:t xml:space="preserve"> </w:t>
      </w:r>
      <w:r w:rsidRPr="00B34E44">
        <w:rPr>
          <w:sz w:val="28"/>
          <w:szCs w:val="28"/>
          <w:lang w:val="kk-KZ"/>
        </w:rPr>
        <w:t xml:space="preserve">осы Қағидаға 21-қосымшаға сәйкес нысан бойынша бақылау талоны және мекемеге іргелес аумақ шекарасынан тыс қозғалыс бағытының карточкасы ресімделеді. </w:t>
      </w:r>
    </w:p>
    <w:p w:rsidR="000479B3" w:rsidRPr="00B34E44" w:rsidRDefault="000479B3" w:rsidP="00C31FA5">
      <w:pPr>
        <w:pStyle w:val="a3"/>
        <w:spacing w:before="0" w:after="0"/>
        <w:ind w:firstLine="709"/>
        <w:jc w:val="both"/>
        <w:rPr>
          <w:sz w:val="28"/>
          <w:szCs w:val="28"/>
          <w:lang w:val="kk-KZ"/>
        </w:rPr>
      </w:pPr>
      <w:r w:rsidRPr="00B34E44">
        <w:rPr>
          <w:sz w:val="28"/>
          <w:szCs w:val="28"/>
          <w:lang w:val="kk-KZ"/>
        </w:rPr>
        <w:t>72. Тәулік бойы бақылауда және қадағалауда болып, күзетілетін периметрдің шегінен тыс жерде, бірақ мекемеге іргелес жатқан аумақтың шекарасы шегінде тұруға және еркiн жүрiп-тұруға құқық берiлген сотталғандарды қадағалау олардың белгiленген мінез-құлқы қағидаларын</w:t>
      </w:r>
      <w:r w:rsidR="003512CA">
        <w:rPr>
          <w:sz w:val="28"/>
          <w:szCs w:val="28"/>
          <w:lang w:val="kk-KZ"/>
        </w:rPr>
        <w:t xml:space="preserve"> </w:t>
      </w:r>
      <w:r w:rsidRPr="00B34E44">
        <w:rPr>
          <w:sz w:val="28"/>
          <w:szCs w:val="28"/>
          <w:lang w:val="kk-KZ"/>
        </w:rPr>
        <w:t>сақтауын қамтамасыз ету, бағыттан ауытқуын, қашып кетуiн немесе өзге де қылмыстар жасауын болдырмау мақсатында жүзеге асырылады.</w:t>
      </w:r>
    </w:p>
    <w:p w:rsidR="000479B3" w:rsidRPr="00B34E44" w:rsidRDefault="000479B3" w:rsidP="00C31FA5">
      <w:pPr>
        <w:pStyle w:val="a3"/>
        <w:spacing w:before="0" w:after="0"/>
        <w:ind w:firstLine="709"/>
        <w:jc w:val="both"/>
        <w:rPr>
          <w:sz w:val="28"/>
          <w:szCs w:val="28"/>
          <w:lang w:val="kk-KZ"/>
        </w:rPr>
      </w:pPr>
      <w:r w:rsidRPr="00B34E44">
        <w:rPr>
          <w:sz w:val="28"/>
          <w:szCs w:val="28"/>
          <w:lang w:val="kk-KZ"/>
        </w:rPr>
        <w:t>Сотталғандардың осы санатын қадағалауды жүзеге асыратын бақылаушы олардың тек белгiленген бағыттар бойынша қозғалуын, жұмыс объектiсiнiң</w:t>
      </w:r>
      <w:r w:rsidR="00BE1C53" w:rsidRPr="00B34E44">
        <w:rPr>
          <w:sz w:val="28"/>
          <w:szCs w:val="28"/>
          <w:lang w:val="kk-KZ"/>
        </w:rPr>
        <w:t xml:space="preserve"> шекарасынан тыс жерге шықпауын</w:t>
      </w:r>
      <w:r w:rsidRPr="00B34E44">
        <w:rPr>
          <w:sz w:val="28"/>
          <w:szCs w:val="28"/>
          <w:lang w:val="kk-KZ"/>
        </w:rPr>
        <w:t xml:space="preserve"> және жергiлiктi тұрғындармен заңсыз байланысқа түспеуін болдырмауды және белгiленген уақытта жасақ</w:t>
      </w:r>
      <w:r w:rsidR="00BE1C53" w:rsidRPr="00B34E44">
        <w:rPr>
          <w:sz w:val="28"/>
          <w:szCs w:val="28"/>
          <w:lang w:val="kk-KZ"/>
        </w:rPr>
        <w:t>ша жатақханасына қайтып оралуын</w:t>
      </w:r>
      <w:r w:rsidRPr="00B34E44">
        <w:rPr>
          <w:sz w:val="28"/>
          <w:szCs w:val="28"/>
          <w:lang w:val="kk-KZ"/>
        </w:rPr>
        <w:t xml:space="preserve"> бақылауды қамтамасыз етеді.</w:t>
      </w:r>
    </w:p>
    <w:p w:rsidR="000479B3" w:rsidRPr="00B34E44" w:rsidRDefault="000479B3" w:rsidP="00C31FA5">
      <w:pPr>
        <w:pStyle w:val="a3"/>
        <w:spacing w:before="0" w:after="0"/>
        <w:ind w:firstLine="709"/>
        <w:jc w:val="both"/>
        <w:rPr>
          <w:sz w:val="28"/>
          <w:szCs w:val="28"/>
          <w:lang w:val="kk-KZ"/>
        </w:rPr>
      </w:pPr>
      <w:r w:rsidRPr="00B34E44">
        <w:rPr>
          <w:sz w:val="28"/>
          <w:szCs w:val="28"/>
          <w:lang w:val="kk-KZ"/>
        </w:rPr>
        <w:t>Күзетілетін периметрдің шегінен тыс тұруға және еркiн жүрiп-тұруға құқықты пайдаланатын сотталғандардың мінез-құлқын бақылау, олардың жұмыс объектiлерiнде болуын тексеру кемiнде бiр сағат сайын патрульдеу арқылы жүзеге асырылады.</w:t>
      </w:r>
    </w:p>
    <w:p w:rsidR="000479B3" w:rsidRDefault="000479B3" w:rsidP="00B34E44">
      <w:pPr>
        <w:pStyle w:val="a3"/>
        <w:spacing w:before="0" w:after="0"/>
        <w:rPr>
          <w:b/>
          <w:bCs/>
          <w:sz w:val="28"/>
          <w:szCs w:val="28"/>
          <w:lang w:val="kk-KZ"/>
        </w:rPr>
      </w:pPr>
      <w:r w:rsidRPr="00B34E44">
        <w:rPr>
          <w:b/>
          <w:bCs/>
          <w:sz w:val="28"/>
          <w:szCs w:val="28"/>
          <w:lang w:val="kk-KZ"/>
        </w:rPr>
        <w:t>7-параграф. Кездесу өткізу кезінде сотталғандарды бақылау және қадағалау</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73. Мекеме бастығының немесе оның орнын алмастыратын адамның жазбаша рұқсаты сотталғандарға олардың туыстарымен немесе өзге де адамдармен</w:t>
      </w:r>
      <w:r w:rsidR="003512CA">
        <w:rPr>
          <w:sz w:val="28"/>
          <w:szCs w:val="28"/>
          <w:lang w:val="kk-KZ"/>
        </w:rPr>
        <w:t xml:space="preserve"> </w:t>
      </w:r>
      <w:r w:rsidRPr="00B34E44">
        <w:rPr>
          <w:sz w:val="28"/>
          <w:szCs w:val="28"/>
          <w:lang w:val="kk-KZ"/>
        </w:rPr>
        <w:t xml:space="preserve">кездесу беруге негіз болып табылады.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74. Бақылаушы кездесу басталғанға дейiн келген адамдардан өтiнiшін, құжаттарын қабылдайды және осы Қағидаға 22-қосымшаға сәйкес нысан бойынша сотталғанның кездесуін есепке алу, сәлем-сауқат, сәлемдеме және бандерольдер беру карточкасын қоса отырып, кездесу беру негізділігін тексереді және кездесу беру (не бас тарту) туралы шешім қабылдайтын мекеме бастығына немесе оның орнын алмастыратын адамға баяндайды. Кездесу бөлмесінің бақылаушысы кездесу ұсыну бөлігінде ұсынылған материалдардың толықтығын және </w:t>
      </w:r>
      <w:r w:rsidR="004E6FD5" w:rsidRPr="00B34E44">
        <w:rPr>
          <w:sz w:val="28"/>
          <w:szCs w:val="28"/>
          <w:lang w:val="kk-KZ"/>
        </w:rPr>
        <w:t>оларды сапал</w:t>
      </w:r>
      <w:r w:rsidRPr="00B34E44">
        <w:rPr>
          <w:sz w:val="28"/>
          <w:szCs w:val="28"/>
          <w:lang w:val="kk-KZ"/>
        </w:rPr>
        <w:t>ы ресімдеуді қамтамасыз етед</w:t>
      </w:r>
      <w:r w:rsidR="004E6FD5" w:rsidRPr="00B34E44">
        <w:rPr>
          <w:sz w:val="28"/>
          <w:szCs w:val="28"/>
          <w:lang w:val="kk-KZ"/>
        </w:rPr>
        <w:t>і. Болатын кездесу туралы бақылаушы МБКК-г</w:t>
      </w:r>
      <w:r w:rsidRPr="00B34E44">
        <w:rPr>
          <w:sz w:val="28"/>
          <w:szCs w:val="28"/>
          <w:lang w:val="kk-KZ"/>
        </w:rPr>
        <w:t>е хабарлайды, режим қызметі қызметкерлерін хабардар етеді. Сотталғандардың кездесу бөлмесі үй-жайына келуін МБКК қамтамасыз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Қысқа мерзімді кездесу ұсынылған кезде бөлмеге бірінші кезекте сотталған, содан кейін кездесуге келген адамдар кіргізіледі. Ұзақ мерзімді кездесу бөлмесіне бірінші сотталғанмен кездесуге келген адам шақырылады, содан кейін сотталғандар әкелінеді. Қысқа мерзімді кездесу аяқталғаннан кейін бөлмеден бірінші болып кездесуге келген адам шығады, ал ұзақ мерзімді кездесу бөлмесінен – сотталғандар шығады. </w:t>
      </w:r>
    </w:p>
    <w:p w:rsidR="000479B3" w:rsidRPr="00B34E44" w:rsidRDefault="000479B3" w:rsidP="00C31FA5">
      <w:pPr>
        <w:ind w:firstLine="567"/>
        <w:jc w:val="both"/>
        <w:rPr>
          <w:sz w:val="28"/>
          <w:szCs w:val="28"/>
          <w:lang w:val="kk-KZ"/>
        </w:rPr>
      </w:pPr>
      <w:r w:rsidRPr="00B34E44">
        <w:rPr>
          <w:sz w:val="28"/>
          <w:szCs w:val="28"/>
          <w:lang w:val="kk-KZ"/>
        </w:rPr>
        <w:t xml:space="preserve">Тексеру тобының қызметкерлері кездесу бөлмесінің бақылаушысымен бірлесіп, кездесуге келген адамдарға мекемелердің </w:t>
      </w:r>
      <w:r w:rsidR="00BE2CF2" w:rsidRPr="00B34E44">
        <w:rPr>
          <w:sz w:val="28"/>
          <w:szCs w:val="28"/>
          <w:lang w:val="kk-KZ"/>
        </w:rPr>
        <w:t xml:space="preserve">сотталғандарға сақтауға және пайдалануға рұқсат етілмеген </w:t>
      </w:r>
      <w:r w:rsidRPr="00B34E44">
        <w:rPr>
          <w:sz w:val="28"/>
          <w:szCs w:val="28"/>
          <w:lang w:val="kk-KZ"/>
        </w:rPr>
        <w:t>ақшаны, бағалы қағаздарды, сондай-ақ өзге заттарды, құжаттарды, киімдерді, бұйымдарды, азық-түліктерді</w:t>
      </w:r>
      <w:r w:rsidR="003512CA">
        <w:rPr>
          <w:sz w:val="28"/>
          <w:szCs w:val="28"/>
          <w:lang w:val="kk-KZ"/>
        </w:rPr>
        <w:t xml:space="preserve"> </w:t>
      </w:r>
      <w:r w:rsidRPr="00B34E44">
        <w:rPr>
          <w:sz w:val="28"/>
          <w:szCs w:val="28"/>
          <w:lang w:val="kk-KZ"/>
        </w:rPr>
        <w:t>өткізгені, бергені үшін жауапкершілік туралы, ҚАК</w:t>
      </w:r>
      <w:r w:rsidR="006E1A42" w:rsidRPr="00B34E44">
        <w:rPr>
          <w:sz w:val="28"/>
          <w:szCs w:val="28"/>
          <w:lang w:val="kk-KZ"/>
        </w:rPr>
        <w:t>-тың</w:t>
      </w:r>
      <w:r w:rsidRPr="00B34E44">
        <w:rPr>
          <w:sz w:val="28"/>
          <w:szCs w:val="28"/>
          <w:lang w:val="kk-KZ"/>
        </w:rPr>
        <w:t xml:space="preserve"> 98-бабының 3 және 4-тармақтарының талаптары туралы ескертеді және өз еріктерімен өздеріндегі заттарды уақытша сақтауға тапсыруды ұсынады. Келген адам </w:t>
      </w:r>
      <w:r w:rsidR="00BE2CF2" w:rsidRPr="00B34E44">
        <w:rPr>
          <w:sz w:val="28"/>
          <w:szCs w:val="28"/>
          <w:lang w:val="kk-KZ"/>
        </w:rPr>
        <w:t xml:space="preserve">сотталғандарға сақтауға және пайдалануға рұқсат етілмеген </w:t>
      </w:r>
      <w:r w:rsidRPr="00B34E44">
        <w:rPr>
          <w:sz w:val="28"/>
          <w:szCs w:val="28"/>
          <w:lang w:val="kk-KZ"/>
        </w:rPr>
        <w:t>ақшалай қаражатты және басқа да заттарды, құжаттарды, киімдерді, бұйымдарды, азық-түліктерді</w:t>
      </w:r>
      <w:r w:rsidR="003512CA">
        <w:rPr>
          <w:sz w:val="28"/>
          <w:szCs w:val="28"/>
          <w:lang w:val="kk-KZ"/>
        </w:rPr>
        <w:t xml:space="preserve"> </w:t>
      </w:r>
      <w:r w:rsidRPr="00B34E44">
        <w:rPr>
          <w:sz w:val="28"/>
          <w:szCs w:val="28"/>
          <w:lang w:val="kk-KZ"/>
        </w:rPr>
        <w:t xml:space="preserve">берген кезде тексеру тобының қызметкерлері осы заттарды қабылдап алады (тасымалдағаны, бергені және сақтағаны үшін әкімшілік немесе қылмыстық жауапкершілік көзделген заттар мен бұйымдарды қоспағанда) осы Қағидаға 23-қосымшаға сәйкес нысан бойынша сотталғандарға келген адамдар кездесу кезінде сақтауға тапсырған заттарды, бағалы заттарды және ақшаны есепке алу журналына енгізіледі, арнайы сейфке салынады, келуші адам шыққан кезде тексеру тобының қызметкері тапсырған заттарын қол қойдыра отырып, қайтарып береді. </w:t>
      </w:r>
      <w:r w:rsidRPr="00B34E44">
        <w:rPr>
          <w:sz w:val="28"/>
          <w:szCs w:val="28"/>
          <w:shd w:val="clear" w:color="auto" w:fill="FFFFFF"/>
          <w:lang w:val="kk-KZ"/>
        </w:rPr>
        <w:t xml:space="preserve">Жеке тексеру, жеке тұлғадағы заттарды тінту тұрғын үй-жайлардың санитарлық-гигиеналық талаптарына жауап беретін жеке үй-жайда жүргізіледі. </w:t>
      </w:r>
    </w:p>
    <w:p w:rsidR="000479B3" w:rsidRPr="00B34E44" w:rsidRDefault="000479B3" w:rsidP="00C31FA5">
      <w:pPr>
        <w:ind w:firstLine="567"/>
        <w:jc w:val="both"/>
        <w:rPr>
          <w:sz w:val="28"/>
          <w:szCs w:val="28"/>
          <w:lang w:val="kk-KZ"/>
        </w:rPr>
      </w:pPr>
      <w:r w:rsidRPr="00B34E44">
        <w:rPr>
          <w:sz w:val="28"/>
          <w:szCs w:val="28"/>
          <w:lang w:val="kk-KZ"/>
        </w:rPr>
        <w:t>Кейіннен тексеру тобының қызметкері кездесу бөлмесі бойынша бақылаушымен бірлесіп, қалтасындағы, сөмкесіндегі заттарды тексеру үші</w:t>
      </w:r>
      <w:r w:rsidR="00173547" w:rsidRPr="00B34E44">
        <w:rPr>
          <w:sz w:val="28"/>
          <w:szCs w:val="28"/>
          <w:lang w:val="kk-KZ"/>
        </w:rPr>
        <w:t xml:space="preserve">н үстелге шығаруларын сұрайды. </w:t>
      </w:r>
      <w:r w:rsidRPr="00B34E44">
        <w:rPr>
          <w:sz w:val="28"/>
          <w:szCs w:val="28"/>
          <w:lang w:val="kk-KZ"/>
        </w:rPr>
        <w:t>Қалтадағы және сөмкедегі заттарды, бұйымдарды тексеріп болған соң, киімдерін басып байқайды және металл іздегішпен тексереді. Медицина қызметкерінің міндетті түрде қатысуымен дененің табиғи қуыстары, протездері мен медициналық таңу заттары тексеріледі. Келген адамда ақшаның, бағалы қағаздардың, сондай-ақ</w:t>
      </w:r>
      <w:r w:rsidR="003512CA">
        <w:rPr>
          <w:sz w:val="28"/>
          <w:szCs w:val="28"/>
          <w:lang w:val="kk-KZ"/>
        </w:rPr>
        <w:t xml:space="preserve"> </w:t>
      </w:r>
      <w:r w:rsidR="00552284" w:rsidRPr="00B34E44">
        <w:rPr>
          <w:sz w:val="28"/>
          <w:szCs w:val="28"/>
          <w:lang w:val="kk-KZ"/>
        </w:rPr>
        <w:t xml:space="preserve">сотталғандарға сақтауға және пайдалануға рұқсат етілмеген </w:t>
      </w:r>
      <w:r w:rsidRPr="00B34E44">
        <w:rPr>
          <w:sz w:val="28"/>
          <w:szCs w:val="28"/>
          <w:lang w:val="kk-KZ"/>
        </w:rPr>
        <w:t>өзге заттардың, құжаттардың, киімдердің, бұйымдардың, азық-түліктердің жоқ екеніне көз жеткізген соң қызметкер тексерілген заттарды қайтарып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Ұзақ мерзімді кездесуге келген адамның азық-түліктер</w:t>
      </w:r>
      <w:r w:rsidR="007275BE" w:rsidRPr="00B34E44">
        <w:rPr>
          <w:sz w:val="28"/>
          <w:szCs w:val="28"/>
          <w:lang w:val="kk-KZ"/>
        </w:rPr>
        <w:t xml:space="preserve">і </w:t>
      </w:r>
      <w:r w:rsidRPr="00B34E44">
        <w:rPr>
          <w:sz w:val="28"/>
          <w:szCs w:val="28"/>
          <w:lang w:val="kk-KZ"/>
        </w:rPr>
        <w:t>де осы Қағиданың 79-тармағында белгіленген тәртіпте мұқият тексеріледі.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Сонымен бірге мекеме аумағындағы немесе оған іргелес аумақтағы көлік құралдары да тексеруге тартылады.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Тексеру адам кездесу бөлмесінен шыққан кезде де жүргізіледі.</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Кіруші немесе шығушы адамнан тексеруден жасырып қалған, сотталғанға бергені үшін әкімшілік жауапкершілік қарастырылған </w:t>
      </w:r>
      <w:r w:rsidR="00A10F2A" w:rsidRPr="00B34E44">
        <w:rPr>
          <w:sz w:val="28"/>
          <w:szCs w:val="28"/>
          <w:lang w:val="kk-KZ"/>
        </w:rPr>
        <w:t xml:space="preserve">сотталғандарға сақтауға және пайдалануға рұқсат етілмеген </w:t>
      </w:r>
      <w:r w:rsidRPr="00B34E44">
        <w:rPr>
          <w:sz w:val="28"/>
          <w:szCs w:val="28"/>
          <w:lang w:val="kk-KZ"/>
        </w:rPr>
        <w:t>ақша, бағалы қағаздар, сондай-ақ өзге де заттар, құжаттар киімдер, бұйымдар табылған кезде тексеру тобының қызметкерлері мекеме бастығының режим және жедел жұмыс жөніндегі орынбасарына, жедел, режим бөліміне, бөлімшесіне, тобына хабарлайды және</w:t>
      </w:r>
      <w:r w:rsidR="003512CA">
        <w:rPr>
          <w:sz w:val="28"/>
          <w:szCs w:val="28"/>
          <w:lang w:val="kk-KZ"/>
        </w:rPr>
        <w:t xml:space="preserve"> </w:t>
      </w:r>
      <w:r w:rsidRPr="00B34E44">
        <w:rPr>
          <w:sz w:val="28"/>
          <w:szCs w:val="28"/>
          <w:lang w:val="kk-KZ"/>
        </w:rPr>
        <w:t>сотқа жолдау үшін жасалады.</w:t>
      </w:r>
      <w:r w:rsidRPr="00B34E44">
        <w:rPr>
          <w:sz w:val="28"/>
          <w:szCs w:val="28"/>
          <w:shd w:val="clear" w:color="auto" w:fill="FF00FF"/>
          <w:lang w:val="kk-KZ"/>
        </w:rPr>
        <w:t xml:space="preserve"> </w:t>
      </w:r>
    </w:p>
    <w:p w:rsidR="000479B3" w:rsidRPr="00B34E44" w:rsidRDefault="000479B3" w:rsidP="000479B3">
      <w:pPr>
        <w:pStyle w:val="a3"/>
        <w:spacing w:before="0" w:after="0"/>
        <w:ind w:firstLine="709"/>
        <w:jc w:val="both"/>
        <w:rPr>
          <w:sz w:val="28"/>
          <w:szCs w:val="28"/>
          <w:shd w:val="clear" w:color="auto" w:fill="FF00FF"/>
          <w:lang w:val="kk-KZ"/>
        </w:rPr>
      </w:pPr>
      <w:r w:rsidRPr="00B34E44">
        <w:rPr>
          <w:sz w:val="28"/>
          <w:szCs w:val="28"/>
          <w:lang w:val="kk-KZ"/>
        </w:rPr>
        <w:t>Тасымалдағаны, бергені және сақтағаны үшін қылмыстық жауапкершілік көзделген заттар табылған кезде мекеме әкімшілігі тез арада аумақтылығы бойынша ішкі істер органдарының жедел-тергеу тобын (бұдан әрі - ЖТТ) шақырады.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Қысқа мерзімді кездесу кезінде бақылаушы үнемі бөлмеде болады және қандай да бір затты беруге жол бермеуге ерекше назар аудара отырып, сотталғандардың және олардың туыстарының мінез-құлқын бақылайды. Мінез-құлық қағидаларын бұзған кезде бақылаушы жіберілген тәртіп бұзушылық туралы баянат жаза отырып, қысқа мерзімді кездесуді тоқтата</w:t>
      </w:r>
      <w:r w:rsidR="004A4AEC">
        <w:rPr>
          <w:sz w:val="28"/>
          <w:szCs w:val="28"/>
          <w:lang w:val="kk-KZ"/>
        </w:rPr>
        <w:t>ды</w:t>
      </w:r>
      <w:r w:rsidRPr="00B34E44">
        <w:rPr>
          <w:sz w:val="28"/>
          <w:szCs w:val="28"/>
          <w:lang w:val="kk-KZ"/>
        </w:rPr>
        <w:t>, ал ұзақ мерзімді кездесуді – МБКК-ның рұқсатымен, жіберілген тәртіп бұзушылық туралы баянат жаза отырып, мекеме бастығы мен БӘЖБ (бақылаушылар ж</w:t>
      </w:r>
      <w:r w:rsidR="00E123D6" w:rsidRPr="00B34E44">
        <w:rPr>
          <w:sz w:val="28"/>
          <w:szCs w:val="28"/>
          <w:lang w:val="kk-KZ"/>
        </w:rPr>
        <w:t>асақшасының бастығына) дереу баяндай отырып</w:t>
      </w:r>
      <w:r w:rsidRPr="00B34E44">
        <w:rPr>
          <w:sz w:val="28"/>
          <w:szCs w:val="28"/>
          <w:lang w:val="kk-KZ"/>
        </w:rPr>
        <w:t xml:space="preserve"> тоқтатады. Кездесуді тоқтату туралы соңғы шешімді кездесуге рұқсат берген адам қабылдайды. Кездесуді тоқтату себебі туралы өтінішке және кездесуді есепке алу карточкасына жазба жасалады.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75. Кездесу бөлмесінің бақылаушысы сотталған мен кездесуге келген адамға мінез-құлық қағидасын, қауіпсіздік шаралары мен өрт кезінде (басқа да табиғат апаты кезінде) эвакуациялау тәртібін түсіндіреді, ол туралы нұсқаулық журналына танысқаны туралы қол қойып жазылады.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76. Кездесу өткізуге арналған бөлмелер осы Қағидаға 24-қосымшаға</w:t>
      </w:r>
      <w:r w:rsidR="003512CA">
        <w:rPr>
          <w:sz w:val="28"/>
          <w:szCs w:val="28"/>
          <w:lang w:val="kk-KZ"/>
        </w:rPr>
        <w:t xml:space="preserve"> </w:t>
      </w:r>
      <w:r w:rsidRPr="00B34E44">
        <w:rPr>
          <w:sz w:val="28"/>
          <w:szCs w:val="28"/>
          <w:lang w:val="kk-KZ"/>
        </w:rPr>
        <w:t xml:space="preserve">сәйкес жабдықталады.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77. МБКК немесе БӘЖБ (БЖБ) ұйықтар алдында және таңғы тұрудан кейін ұзақ мерзімді кездесу бөлмесіндегі сотталғандардың бар-жоғын және олардың мінез-құлық қағидаларын сақтауын тексереді. Ұйықтауға жатқызғаннан кейін және таңғы тұрғызуға дейін қабырғалардың, есіктердің, терезелердің және торлардың жағдайы тексеріледі.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Ұзақ мерзімді кездесуге келген адамға қысқа мерзімге мекеме аумағынан тыс жерге шығуға мекеме бастығы немесе оның орнын алмастыратын адам</w:t>
      </w:r>
      <w:r w:rsidR="003512CA">
        <w:rPr>
          <w:sz w:val="28"/>
          <w:szCs w:val="28"/>
          <w:lang w:val="kk-KZ"/>
        </w:rPr>
        <w:t xml:space="preserve"> </w:t>
      </w:r>
      <w:r w:rsidRPr="00B34E44">
        <w:rPr>
          <w:sz w:val="28"/>
          <w:szCs w:val="28"/>
          <w:lang w:val="kk-KZ"/>
        </w:rPr>
        <w:t>дәлелді жазбаша өтініш арқылы рұқсат береді. Олар қайтып келгеннен кейін</w:t>
      </w:r>
      <w:r w:rsidR="003512CA">
        <w:rPr>
          <w:sz w:val="28"/>
          <w:szCs w:val="28"/>
          <w:lang w:val="kk-KZ"/>
        </w:rPr>
        <w:t xml:space="preserve"> </w:t>
      </w:r>
      <w:r w:rsidRPr="00B34E44">
        <w:rPr>
          <w:sz w:val="28"/>
          <w:szCs w:val="28"/>
          <w:lang w:val="kk-KZ"/>
        </w:rPr>
        <w:t xml:space="preserve">тексеру тобының қызметкерлері кездесу бөлмесінің бақылаушысымен бірлесіп, оларды сондай-ақ олардың заттары мен азық-түліктерін тексеруді жүзеге асырады.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Жалпы тінту іс-шараларын жүргізу кезінде мекеменің күзетілетін аумағындағы барлық объектілерді қамту мақсатында, ұзақ және қысқа мерзімді кездесу бөлмелерінің жұмысы уақытша тоқтатылады. </w:t>
      </w:r>
    </w:p>
    <w:p w:rsidR="000479B3" w:rsidRPr="00B34E44" w:rsidRDefault="000479B3" w:rsidP="000479B3">
      <w:pPr>
        <w:pStyle w:val="a3"/>
        <w:spacing w:before="0" w:after="0"/>
        <w:rPr>
          <w:b/>
          <w:bCs/>
          <w:sz w:val="28"/>
          <w:szCs w:val="28"/>
          <w:lang w:val="kk-KZ"/>
        </w:rPr>
      </w:pPr>
      <w:r w:rsidRPr="00B34E44">
        <w:rPr>
          <w:b/>
          <w:bCs/>
          <w:sz w:val="28"/>
          <w:szCs w:val="28"/>
          <w:lang w:val="kk-KZ"/>
        </w:rPr>
        <w:t>8-</w:t>
      </w:r>
      <w:r w:rsidRPr="00B34E44">
        <w:rPr>
          <w:b/>
          <w:sz w:val="28"/>
          <w:szCs w:val="28"/>
          <w:lang w:val="kk-KZ"/>
        </w:rPr>
        <w:t>параграф</w:t>
      </w:r>
      <w:r w:rsidRPr="00B34E44">
        <w:rPr>
          <w:b/>
          <w:bCs/>
          <w:sz w:val="28"/>
          <w:szCs w:val="28"/>
          <w:lang w:val="kk-KZ"/>
        </w:rPr>
        <w:t>. Сәлемдеме, сәлем-сауқат, бандерольдерді тексеру</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78. Бақылаушы сотталғанның атына келіп түскен сәлемдеме, сәлем-сауқат және бандерольдер туралы олардың алу тәртібін қамтамасыз ететін МБКК-ға баяндайды. </w:t>
      </w:r>
    </w:p>
    <w:p w:rsidR="000479B3" w:rsidRPr="00B34E44" w:rsidRDefault="000479B3" w:rsidP="000479B3">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79. Сотталғанға сәлем-сауқат әкелген адам бақылаушы арқылы екі данада осы Қағидаға 25-қосымшаға сәйкес нысан бойынша жазбаша өтініш береді. Рұқсат алғаннан кейін бақылаушы сәлемдеме, сәлем-сауқат пен бандерольдарды қабылдайды және осы Қағидаға 26-қосымшаға сәйкес нысан бойынша сотталғандарға келіп түскен сәлемдеме, сәлем-сауқат, бандерольдерді және олардың салымдарын есепке алу журналына тіркейді. Сәлемдемелер, сәлем-сауқат және бандеролдар салмағы және ассортименттері бойынша тексерілгеннен кейін тексеріледі.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Сәлемдемелерді тексеруді кездесу бөлмесінің бақылаушысы тексеру тобының қызметкерлерімен бірлесіп, мынадай тәртіпте жүргізеді:</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1) бақылаушы сәлемдеме әкеліп тұрған адамға </w:t>
      </w:r>
      <w:r w:rsidR="00EC5AB6" w:rsidRPr="00B34E44">
        <w:rPr>
          <w:sz w:val="28"/>
          <w:szCs w:val="28"/>
          <w:lang w:val="kk-KZ"/>
        </w:rPr>
        <w:t xml:space="preserve">сотталғандарға сақтауға және пайдалануға рұқсат етілмеген </w:t>
      </w:r>
      <w:r w:rsidRPr="00B34E44">
        <w:rPr>
          <w:sz w:val="28"/>
          <w:szCs w:val="28"/>
          <w:lang w:val="kk-KZ"/>
        </w:rPr>
        <w:t xml:space="preserve">ақша, бағалы қағаздар, сондай-ақ өзге заттар, құжаттар, киімдер, бұйымдар, азық-түліктер туралы ескертеді және оларды тапсыруды ұсынады, содан кейін сәлемдемені тексеруге кіріседі; </w:t>
      </w:r>
    </w:p>
    <w:p w:rsidR="000479B3" w:rsidRPr="00B34E44" w:rsidRDefault="000479B3" w:rsidP="00C31FA5">
      <w:pPr>
        <w:ind w:firstLine="567"/>
        <w:jc w:val="both"/>
        <w:rPr>
          <w:sz w:val="28"/>
          <w:szCs w:val="28"/>
          <w:lang w:val="kk-KZ"/>
        </w:rPr>
      </w:pPr>
      <w:r w:rsidRPr="00B34E44">
        <w:rPr>
          <w:sz w:val="28"/>
          <w:szCs w:val="28"/>
          <w:lang w:val="kk-KZ"/>
        </w:rPr>
        <w:t>2) әрбір зат мұқият тексеріледі. Нан өнімдері (бөлке, тоқаш, нан өнімдері және т.б.) екі-үш бөлікке бөлінеді. Сұйық азық-түліктер басқа ыды</w:t>
      </w:r>
      <w:r w:rsidR="00173547" w:rsidRPr="00B34E44">
        <w:rPr>
          <w:sz w:val="28"/>
          <w:szCs w:val="28"/>
          <w:lang w:val="kk-KZ"/>
        </w:rPr>
        <w:t>сқа құйылады. Консервілер, банке</w:t>
      </w:r>
      <w:r w:rsidRPr="00B34E44">
        <w:rPr>
          <w:sz w:val="28"/>
          <w:szCs w:val="28"/>
          <w:lang w:val="kk-KZ"/>
        </w:rPr>
        <w:t xml:space="preserve">лер және ораулар ашылып, басқа ыдысқа салынады. Майшабақ екі-үш бөлікке бөлінеді. Шұжық өнімдері бірнеше бөлікке бөлініп, кесіледі. Ұсақ өнімдер (махорка, шай және т.б.) басқа ыдысқа ауыстырылады. Кәмпиттер сыртқы орамасыз қабылданады. Хат немесе </w:t>
      </w:r>
      <w:r w:rsidR="00EC5AB6"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 жасыру үшін пайдаланылуы мүмкін басқа да азық-түліктер осындай тәртіпте тексерілуі керек. Тексеру азық-түлік сапасын жоғалтпайтындай жағдайда жүргізіледі. Киімдер мен заттар мұқият тексерілуі қажет.</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сәлемдемені қабылдаған соң бақылаушы өтініштің бір данасын қабылдағаны туралы қол қойып, сәлемдеме әкелген адамға қайтарады, екіншісін – сәлемдемені берген соң және алушы қол қойған соң өзінде қалдырады.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80. Сәлемдемелер мен бандерольдерді тексеруді кездесу бөлмесінің бақылаушысы алушының қатысуымен тексеру тобының, режим бөлімінің қызметкерлерімен бірлесіп жүзеге асырады. </w:t>
      </w:r>
    </w:p>
    <w:p w:rsidR="000479B3" w:rsidRPr="00B34E44" w:rsidRDefault="000479B3" w:rsidP="000479B3">
      <w:pPr>
        <w:ind w:firstLine="709"/>
        <w:jc w:val="both"/>
        <w:rPr>
          <w:sz w:val="28"/>
          <w:szCs w:val="28"/>
          <w:lang w:val="kk-KZ"/>
        </w:rPr>
      </w:pPr>
      <w:r w:rsidRPr="00B34E44">
        <w:rPr>
          <w:sz w:val="28"/>
          <w:szCs w:val="28"/>
          <w:lang w:val="kk-KZ"/>
        </w:rPr>
        <w:t>Мекеме дүкеніне кіргізілетін тауарлармен азық-түліктерді, жедел қызметкерлердің баянаты бойынша мекеме қызметкерлері және техникалық тексеру құр</w:t>
      </w:r>
      <w:r w:rsidR="00295B1E" w:rsidRPr="00B34E44">
        <w:rPr>
          <w:sz w:val="28"/>
          <w:szCs w:val="28"/>
          <w:lang w:val="kk-KZ"/>
        </w:rPr>
        <w:t>ал</w:t>
      </w:r>
      <w:r w:rsidRPr="00B34E44">
        <w:rPr>
          <w:sz w:val="28"/>
          <w:szCs w:val="28"/>
          <w:lang w:val="kk-KZ"/>
        </w:rPr>
        <w:t>дарын және тексеру құралдарын</w:t>
      </w:r>
      <w:r w:rsidR="009F796B" w:rsidRPr="00B34E44">
        <w:rPr>
          <w:sz w:val="28"/>
          <w:szCs w:val="28"/>
          <w:lang w:val="kk-KZ"/>
        </w:rPr>
        <w:t xml:space="preserve"> пайдалана отырып тексереді</w:t>
      </w:r>
      <w:r w:rsidRPr="00B34E44">
        <w:rPr>
          <w:sz w:val="28"/>
          <w:szCs w:val="28"/>
          <w:lang w:val="kk-KZ"/>
        </w:rPr>
        <w:t>.</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81. Сәлемдемелерден, сәлем-сауқаттан және бандерольден табылған </w:t>
      </w:r>
      <w:r w:rsidR="00EC5AB6"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 құжаттар, киімдер, бұйымдар, азық-түліктер алынады және алу туралы актіде (еркін нысанда жасалады) көрсетіледі. Ондай заттарды алу туралы актіні бақылаушы МБКК-нің, жедел немесе режим қызметкерінің қатысуымен жасайды.</w:t>
      </w:r>
      <w:r w:rsidR="003512CA">
        <w:rPr>
          <w:sz w:val="28"/>
          <w:szCs w:val="28"/>
          <w:lang w:val="kk-KZ"/>
        </w:rPr>
        <w:t xml:space="preserve"> </w:t>
      </w:r>
    </w:p>
    <w:p w:rsidR="000479B3" w:rsidRPr="00B34E44" w:rsidRDefault="000479B3" w:rsidP="000479B3">
      <w:pPr>
        <w:pStyle w:val="a9"/>
        <w:ind w:left="0" w:firstLine="709"/>
        <w:rPr>
          <w:rFonts w:ascii="Times New Roman" w:hAnsi="Times New Roman" w:cs="Times New Roman"/>
          <w:lang w:val="kk-KZ"/>
        </w:rPr>
      </w:pPr>
      <w:r w:rsidRPr="00B34E44">
        <w:rPr>
          <w:rFonts w:ascii="Times New Roman" w:hAnsi="Times New Roman" w:cs="Times New Roman"/>
          <w:lang w:val="kk-KZ"/>
        </w:rPr>
        <w:t>Әкім</w:t>
      </w:r>
      <w:r w:rsidR="009F796B" w:rsidRPr="00B34E44">
        <w:rPr>
          <w:rFonts w:ascii="Times New Roman" w:hAnsi="Times New Roman" w:cs="Times New Roman"/>
          <w:lang w:val="kk-KZ"/>
        </w:rPr>
        <w:t>шілік құқық бұзушылықтар туралы</w:t>
      </w:r>
      <w:r w:rsidRPr="00B34E44">
        <w:rPr>
          <w:rFonts w:ascii="Times New Roman" w:hAnsi="Times New Roman" w:cs="Times New Roman"/>
          <w:lang w:val="kk-KZ"/>
        </w:rPr>
        <w:t xml:space="preserve"> Қазақстан Республикасы кодексінің 481-бабында көзделген құқық бұзушылықтарды жасау фактісі бойынша хаттама толтырылып, шешім қабылдау үшін актімен бірге сотқа жолданады.</w:t>
      </w:r>
      <w:r w:rsidR="003512CA">
        <w:rPr>
          <w:rFonts w:ascii="Times New Roman" w:hAnsi="Times New Roman" w:cs="Times New Roman"/>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82. Айыппұл изоляторлар</w:t>
      </w:r>
      <w:r w:rsidR="003C6EF2" w:rsidRPr="00B34E44">
        <w:rPr>
          <w:sz w:val="28"/>
          <w:szCs w:val="28"/>
          <w:lang w:val="kk-KZ"/>
        </w:rPr>
        <w:t>ын</w:t>
      </w:r>
      <w:r w:rsidRPr="00B34E44">
        <w:rPr>
          <w:sz w:val="28"/>
          <w:szCs w:val="28"/>
          <w:lang w:val="kk-KZ"/>
        </w:rPr>
        <w:t xml:space="preserve">да ұсталатын сотталғандарға сәлем-сауқат қабылданбайды, ал оларға келіп түскен сәлемдемелер тәртіптік жазасын өтегеннен кейін беріледі.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4. Сотталғандарды, үй-жайларды тiнтудiң, тұрғын аймақтар </w:t>
      </w:r>
    </w:p>
    <w:p w:rsidR="000479B3" w:rsidRPr="00B34E44" w:rsidRDefault="000479B3" w:rsidP="000479B3">
      <w:pPr>
        <w:pStyle w:val="a3"/>
        <w:spacing w:before="0" w:after="0"/>
        <w:rPr>
          <w:b/>
          <w:bCs/>
          <w:sz w:val="28"/>
          <w:szCs w:val="28"/>
          <w:lang w:val="kk-KZ"/>
        </w:rPr>
      </w:pPr>
      <w:r w:rsidRPr="00B34E44">
        <w:rPr>
          <w:b/>
          <w:bCs/>
          <w:sz w:val="28"/>
          <w:szCs w:val="28"/>
          <w:lang w:val="kk-KZ"/>
        </w:rPr>
        <w:t>мен өндiрiстiк объектiлерге тексеру жүргiзудiң тәртiбi</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83. Мекемеде сотталғандарды жеке тiнтулер, үй-жайларды тiнту, тұрғын үй аймақтары мен өндiрiстiк объектiлерге тексеру жүргiзiледi.</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 xml:space="preserve">Мекемелерде тінту: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1) мекемелердің аумағында, оларға іргелес аумақтар мен көлік құралдарында қашуға және өзге де қылмыстар және құқық бұзушылықтар</w:t>
      </w:r>
      <w:r w:rsidR="003512CA">
        <w:rPr>
          <w:sz w:val="28"/>
          <w:szCs w:val="28"/>
          <w:lang w:val="kk-KZ"/>
        </w:rPr>
        <w:t xml:space="preserve"> </w:t>
      </w:r>
      <w:r w:rsidRPr="00B34E44">
        <w:rPr>
          <w:sz w:val="28"/>
          <w:szCs w:val="28"/>
          <w:lang w:val="kk-KZ"/>
        </w:rPr>
        <w:t>жасауға дайындалу фактілерімен анықтау;</w:t>
      </w:r>
      <w:r w:rsidR="003512CA">
        <w:rPr>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2) қылмыс немесе өзге де құқық бұзушылықтар жасалуы мүмкін орындарды анықтау;</w:t>
      </w:r>
    </w:p>
    <w:p w:rsidR="000479B3" w:rsidRPr="00B34E44" w:rsidRDefault="000479B3" w:rsidP="000479B3">
      <w:pPr>
        <w:pStyle w:val="a3"/>
        <w:shd w:val="clear" w:color="auto" w:fill="FFFFFF"/>
        <w:spacing w:before="0" w:after="0"/>
        <w:ind w:firstLine="709"/>
        <w:jc w:val="both"/>
        <w:rPr>
          <w:bCs/>
          <w:sz w:val="28"/>
          <w:szCs w:val="28"/>
          <w:lang w:val="kk-KZ"/>
        </w:rPr>
      </w:pPr>
      <w:r w:rsidRPr="00B34E44">
        <w:rPr>
          <w:bCs/>
          <w:sz w:val="28"/>
          <w:szCs w:val="28"/>
          <w:lang w:val="kk-KZ"/>
        </w:rPr>
        <w:t>3) ҚАЖ мекемелерінің аумағында және оларды еңбекте пайдалану объектілерінде жасырынған сотталғандарды табу;</w:t>
      </w:r>
    </w:p>
    <w:p w:rsidR="000479B3" w:rsidRPr="00B34E44" w:rsidRDefault="000479B3" w:rsidP="000479B3">
      <w:pPr>
        <w:pStyle w:val="a3"/>
        <w:shd w:val="clear" w:color="auto" w:fill="FFFFFF"/>
        <w:spacing w:before="0" w:after="0"/>
        <w:ind w:firstLine="709"/>
        <w:jc w:val="both"/>
        <w:rPr>
          <w:bCs/>
          <w:sz w:val="28"/>
          <w:szCs w:val="28"/>
          <w:lang w:val="kk-KZ"/>
        </w:rPr>
      </w:pPr>
      <w:r w:rsidRPr="00B34E44">
        <w:rPr>
          <w:bCs/>
          <w:sz w:val="28"/>
          <w:szCs w:val="28"/>
          <w:lang w:val="kk-KZ"/>
        </w:rPr>
        <w:t>4) мекемелердің аумағындағы және оларға іргелес аумақтардағы адамдардың өмірі мен денсаулығына әлеуетті қауіп көздерін, оның ішінде ықтимал өрт көздері – заттар мен құралдарды анықтау;</w:t>
      </w:r>
      <w:r w:rsidR="003512CA">
        <w:rPr>
          <w:bCs/>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bCs/>
          <w:sz w:val="28"/>
          <w:szCs w:val="28"/>
          <w:lang w:val="kk-KZ"/>
        </w:rPr>
        <w:t xml:space="preserve">5) сотталғандардан және мекемелердің объектілері мен оған іргелес аумақтардағы өзге де адамдардан </w:t>
      </w:r>
      <w:r w:rsidR="001D24D6" w:rsidRPr="00B34E44">
        <w:rPr>
          <w:sz w:val="28"/>
          <w:szCs w:val="28"/>
          <w:lang w:val="kk-KZ"/>
        </w:rPr>
        <w:t>сотталғандарға сақтауға және пайдалануға рұқсат етілмеген</w:t>
      </w:r>
      <w:r w:rsidR="001D24D6" w:rsidRPr="00B34E44">
        <w:rPr>
          <w:bCs/>
          <w:sz w:val="28"/>
          <w:szCs w:val="28"/>
          <w:lang w:val="kk-KZ"/>
        </w:rPr>
        <w:t xml:space="preserve"> </w:t>
      </w:r>
      <w:r w:rsidRPr="00B34E44">
        <w:rPr>
          <w:bCs/>
          <w:sz w:val="28"/>
          <w:szCs w:val="28"/>
          <w:lang w:val="kk-KZ"/>
        </w:rPr>
        <w:t>азық-түліктерді, заттарды, бұйымдарды және құжаттарды табу</w:t>
      </w:r>
      <w:r w:rsidR="003512CA">
        <w:rPr>
          <w:bCs/>
          <w:sz w:val="28"/>
          <w:szCs w:val="28"/>
          <w:lang w:val="kk-KZ"/>
        </w:rPr>
        <w:t xml:space="preserve"> </w:t>
      </w:r>
      <w:r w:rsidRPr="00B34E44">
        <w:rPr>
          <w:bCs/>
          <w:sz w:val="28"/>
          <w:szCs w:val="28"/>
          <w:lang w:val="kk-KZ"/>
        </w:rPr>
        <w:t>және алып қою;</w:t>
      </w:r>
    </w:p>
    <w:p w:rsidR="000479B3" w:rsidRPr="00B34E44" w:rsidRDefault="000479B3" w:rsidP="00C31FA5">
      <w:pPr>
        <w:ind w:firstLine="567"/>
        <w:jc w:val="both"/>
        <w:rPr>
          <w:sz w:val="28"/>
          <w:szCs w:val="28"/>
          <w:lang w:val="kk-KZ"/>
        </w:rPr>
      </w:pPr>
      <w:r w:rsidRPr="00B34E44">
        <w:rPr>
          <w:bCs/>
          <w:sz w:val="28"/>
          <w:szCs w:val="28"/>
          <w:lang w:val="kk-KZ"/>
        </w:rPr>
        <w:t xml:space="preserve">6) </w:t>
      </w:r>
      <w:r w:rsidR="000A01C8" w:rsidRPr="00B34E44">
        <w:rPr>
          <w:sz w:val="28"/>
          <w:szCs w:val="28"/>
          <w:lang w:val="kk-KZ"/>
        </w:rPr>
        <w:t>сотталғандарға сақтауға және пайдалануға рұқсат етілмеген</w:t>
      </w:r>
      <w:r w:rsidR="000A01C8" w:rsidRPr="00B34E44">
        <w:rPr>
          <w:bCs/>
          <w:sz w:val="28"/>
          <w:szCs w:val="28"/>
          <w:lang w:val="kk-KZ"/>
        </w:rPr>
        <w:t xml:space="preserve"> </w:t>
      </w:r>
      <w:r w:rsidRPr="00B34E44">
        <w:rPr>
          <w:bCs/>
          <w:sz w:val="28"/>
          <w:szCs w:val="28"/>
          <w:lang w:val="kk-KZ"/>
        </w:rPr>
        <w:t>азық-түліктердің, заттардың, мүліктердің, бұйымдар мен құжаттардың сотталғандарға түсу арналарын анықтау және жолын кесу;</w:t>
      </w:r>
    </w:p>
    <w:p w:rsidR="000479B3" w:rsidRPr="00B34E44" w:rsidRDefault="000479B3" w:rsidP="000479B3">
      <w:pPr>
        <w:shd w:val="clear" w:color="auto" w:fill="FFFFFF"/>
        <w:tabs>
          <w:tab w:val="left" w:pos="922"/>
        </w:tabs>
        <w:ind w:firstLine="839"/>
        <w:jc w:val="both"/>
        <w:rPr>
          <w:bCs/>
          <w:sz w:val="28"/>
          <w:szCs w:val="28"/>
          <w:lang w:val="kk-KZ"/>
        </w:rPr>
      </w:pPr>
      <w:r w:rsidRPr="00B34E44">
        <w:rPr>
          <w:bCs/>
          <w:sz w:val="28"/>
          <w:szCs w:val="28"/>
          <w:lang w:val="kk-KZ"/>
        </w:rPr>
        <w:t>7) сотталғандардың өнеркәсіптік құрал-жабдықты, жұмыс құралдарын, электр қуатын, шикізаттар мен материалдарды мақсатсыз пайдалану, сондай-ақ олардың өздігінен әр түрлі құрылыстарды салуларын, шкафтарды, сақтау орындарын жабдықтау жағдайларын анықтау және жолын кесу;</w:t>
      </w:r>
    </w:p>
    <w:p w:rsidR="000479B3" w:rsidRPr="00B34E44" w:rsidRDefault="000479B3" w:rsidP="000479B3">
      <w:pPr>
        <w:shd w:val="clear" w:color="auto" w:fill="FFFFFF"/>
        <w:tabs>
          <w:tab w:val="left" w:pos="922"/>
        </w:tabs>
        <w:ind w:firstLine="839"/>
        <w:jc w:val="both"/>
        <w:rPr>
          <w:bCs/>
          <w:sz w:val="28"/>
          <w:szCs w:val="28"/>
          <w:lang w:val="kk-KZ"/>
        </w:rPr>
      </w:pPr>
      <w:r w:rsidRPr="00B34E44">
        <w:rPr>
          <w:bCs/>
          <w:sz w:val="28"/>
          <w:szCs w:val="28"/>
          <w:lang w:val="kk-KZ"/>
        </w:rPr>
        <w:t>8) мекеме объектілерінен материалдық бағалы заттарды ұрлауды анықтау және жолын кесу;</w:t>
      </w:r>
    </w:p>
    <w:p w:rsidR="000479B3" w:rsidRPr="00B34E44" w:rsidRDefault="000479B3" w:rsidP="000479B3">
      <w:pPr>
        <w:shd w:val="clear" w:color="auto" w:fill="FFFFFF"/>
        <w:tabs>
          <w:tab w:val="left" w:pos="922"/>
        </w:tabs>
        <w:ind w:firstLine="839"/>
        <w:jc w:val="both"/>
        <w:rPr>
          <w:bCs/>
          <w:sz w:val="28"/>
          <w:szCs w:val="28"/>
          <w:lang w:val="kk-KZ"/>
        </w:rPr>
      </w:pPr>
      <w:r w:rsidRPr="00B34E44">
        <w:rPr>
          <w:sz w:val="28"/>
          <w:szCs w:val="28"/>
          <w:lang w:val="kk-KZ"/>
        </w:rPr>
        <w:t>9) сотталғандардың өзге де адамдармен заңсыз байланыстарын анықтау және жолын кесу;</w:t>
      </w:r>
    </w:p>
    <w:p w:rsidR="000479B3" w:rsidRPr="00B34E44" w:rsidRDefault="000479B3" w:rsidP="000479B3">
      <w:pPr>
        <w:shd w:val="clear" w:color="auto" w:fill="FFFFFF"/>
        <w:tabs>
          <w:tab w:val="left" w:pos="922"/>
        </w:tabs>
        <w:ind w:firstLine="839"/>
        <w:jc w:val="both"/>
        <w:rPr>
          <w:bCs/>
          <w:sz w:val="28"/>
          <w:szCs w:val="28"/>
          <w:lang w:val="kk-KZ"/>
        </w:rPr>
      </w:pPr>
      <w:r w:rsidRPr="00B34E44">
        <w:rPr>
          <w:bCs/>
          <w:sz w:val="28"/>
          <w:szCs w:val="28"/>
          <w:lang w:val="kk-KZ"/>
        </w:rPr>
        <w:t>10) сотталғандардың, ҚАЖ персоналының және өзге де адамдардың</w:t>
      </w:r>
      <w:r w:rsidR="003512CA">
        <w:rPr>
          <w:bCs/>
          <w:sz w:val="28"/>
          <w:szCs w:val="28"/>
          <w:lang w:val="kk-KZ"/>
        </w:rPr>
        <w:t xml:space="preserve"> </w:t>
      </w:r>
      <w:r w:rsidRPr="00B34E44">
        <w:rPr>
          <w:bCs/>
          <w:sz w:val="28"/>
          <w:szCs w:val="28"/>
          <w:lang w:val="kk-KZ"/>
        </w:rPr>
        <w:t>жеке қауіпсіздігін қамтамасыз ету;</w:t>
      </w:r>
    </w:p>
    <w:p w:rsidR="000479B3" w:rsidRPr="00B34E44" w:rsidRDefault="000479B3" w:rsidP="000479B3">
      <w:pPr>
        <w:shd w:val="clear" w:color="auto" w:fill="FFFFFF"/>
        <w:tabs>
          <w:tab w:val="left" w:pos="922"/>
        </w:tabs>
        <w:ind w:firstLine="839"/>
        <w:jc w:val="both"/>
        <w:rPr>
          <w:bCs/>
          <w:sz w:val="28"/>
          <w:szCs w:val="28"/>
          <w:lang w:val="kk-KZ"/>
        </w:rPr>
      </w:pPr>
      <w:r w:rsidRPr="00B34E44">
        <w:rPr>
          <w:bCs/>
          <w:sz w:val="28"/>
          <w:szCs w:val="28"/>
          <w:lang w:val="kk-KZ"/>
        </w:rPr>
        <w:t>11) ҚАЖ мекемелерінде жасалған қылмыстық істер бойынша заттай дәлелдеме болуы мүмкін заттар мен құжаттарды қылмыстық-процестік заңнамада белгіленген тәртіпте анықтау және алу;</w:t>
      </w:r>
    </w:p>
    <w:p w:rsidR="000479B3" w:rsidRPr="00B34E44" w:rsidRDefault="000479B3" w:rsidP="000479B3">
      <w:pPr>
        <w:shd w:val="clear" w:color="auto" w:fill="FFFFFF"/>
        <w:tabs>
          <w:tab w:val="left" w:pos="974"/>
        </w:tabs>
        <w:ind w:firstLine="839"/>
        <w:jc w:val="both"/>
        <w:rPr>
          <w:bCs/>
          <w:sz w:val="28"/>
          <w:szCs w:val="28"/>
          <w:lang w:val="kk-KZ"/>
        </w:rPr>
      </w:pPr>
      <w:r w:rsidRPr="00B34E44">
        <w:rPr>
          <w:bCs/>
          <w:spacing w:val="-1"/>
          <w:sz w:val="28"/>
          <w:szCs w:val="28"/>
          <w:lang w:val="kk-KZ"/>
        </w:rPr>
        <w:t>12) төтенше жағдайлардың туындау себебі мен жағдайларын анықтау үшін жүзеге асырылады.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Тiнтулер мен тексерулер жүргiзуге мекеме қызметкерлерi және БӘЖ (бақылаушылар жасақшасы) тартылады. Тiнтулер мен тексерулер кезiнде техникалық құралдар және қызметтік иттер пайдаланылады.</w:t>
      </w:r>
    </w:p>
    <w:p w:rsidR="00D92066" w:rsidRPr="00B34E44" w:rsidRDefault="000479B3" w:rsidP="00D92066">
      <w:pPr>
        <w:pStyle w:val="a3"/>
        <w:tabs>
          <w:tab w:val="left" w:pos="2552"/>
        </w:tabs>
        <w:spacing w:before="0" w:after="0"/>
        <w:ind w:firstLine="709"/>
        <w:jc w:val="both"/>
        <w:rPr>
          <w:sz w:val="28"/>
          <w:szCs w:val="28"/>
          <w:lang w:val="kk-KZ"/>
        </w:rPr>
      </w:pPr>
      <w:r w:rsidRPr="00B34E44">
        <w:rPr>
          <w:sz w:val="28"/>
          <w:szCs w:val="28"/>
          <w:lang w:val="kk-KZ"/>
        </w:rPr>
        <w:t xml:space="preserve">Жалпы тінту іс-шараларын жүргізу, топтасып бағынбаушылығын, жаппай тәртіпсіздіктерді жою, сондай-ақ сотталғандарды жеке тінту кезінде ҚАЖ қызметкерлерінің, әскери қызметшілердің, сондай-ақ сотталғандардың бір-бірінен (жеке басының санатына және өзара ұнатпау көзқарастарына байланысты) ең жоғарғы қауіпсіздікті қамтамасыз ету, құқыққа қайшы әрекеттерге уақтылы ден қою мақсатында сотталғандар қатарға бөлінеді және қарттардан, жүкті әйелдерден, балалары бар әйелдерден, І және ІІ топтағы мүгедектерден және емдеу мекемелерінде ұсталатын сотталғандарды қоспағанда бір-біріне </w:t>
      </w:r>
      <w:r w:rsidR="003C6EF2" w:rsidRPr="00B34E44">
        <w:rPr>
          <w:sz w:val="28"/>
          <w:szCs w:val="28"/>
          <w:lang w:val="kk-KZ"/>
        </w:rPr>
        <w:t xml:space="preserve">тығыз </w:t>
      </w:r>
      <w:r w:rsidRPr="00B34E44">
        <w:rPr>
          <w:sz w:val="28"/>
          <w:szCs w:val="28"/>
          <w:lang w:val="kk-KZ"/>
        </w:rPr>
        <w:t xml:space="preserve">орналастырылады. Бұл ретте сотталғандардың мінез-құлқына сапалы </w:t>
      </w:r>
      <w:r w:rsidR="003C6EF2" w:rsidRPr="00B34E44">
        <w:rPr>
          <w:sz w:val="28"/>
          <w:szCs w:val="28"/>
          <w:lang w:val="kk-KZ"/>
        </w:rPr>
        <w:t xml:space="preserve">визуалды </w:t>
      </w:r>
      <w:r w:rsidRPr="00B34E44">
        <w:rPr>
          <w:sz w:val="28"/>
          <w:szCs w:val="28"/>
          <w:lang w:val="kk-KZ"/>
        </w:rPr>
        <w:t>бақылауды және қадағалауды жүзеге асыру үшін</w:t>
      </w:r>
      <w:r w:rsidR="003512CA">
        <w:rPr>
          <w:sz w:val="28"/>
          <w:szCs w:val="28"/>
          <w:lang w:val="kk-KZ"/>
        </w:rPr>
        <w:t xml:space="preserve"> </w:t>
      </w:r>
      <w:r w:rsidRPr="00B34E44">
        <w:rPr>
          <w:sz w:val="28"/>
          <w:szCs w:val="28"/>
          <w:lang w:val="kk-KZ"/>
        </w:rPr>
        <w:t>қолдары желкесінде – «құлыптау» жағдайында ұсталады. Жауын-шашынды және салқын ауа-райында (+ 10 төмен кезде) сотталғандар үй-жайдың ішіндегі дәліздің бойымен отырғызылады.</w:t>
      </w:r>
      <w:r w:rsidR="003512CA">
        <w:rPr>
          <w:sz w:val="28"/>
          <w:szCs w:val="28"/>
          <w:lang w:val="kk-KZ"/>
        </w:rPr>
        <w:t xml:space="preserve"> </w:t>
      </w:r>
    </w:p>
    <w:p w:rsidR="000479B3" w:rsidRPr="00B34E44" w:rsidRDefault="000479B3" w:rsidP="000479B3">
      <w:pPr>
        <w:pStyle w:val="a3"/>
        <w:spacing w:before="0" w:after="0"/>
        <w:ind w:left="720"/>
        <w:rPr>
          <w:b/>
          <w:bCs/>
          <w:sz w:val="28"/>
          <w:szCs w:val="28"/>
          <w:lang w:val="kk-KZ"/>
        </w:rPr>
      </w:pPr>
      <w:r w:rsidRPr="00B34E44">
        <w:rPr>
          <w:b/>
          <w:sz w:val="28"/>
          <w:szCs w:val="28"/>
          <w:lang w:val="kk-KZ"/>
        </w:rPr>
        <w:t>1-параграф</w:t>
      </w:r>
      <w:r w:rsidRPr="00B34E44">
        <w:rPr>
          <w:b/>
          <w:bCs/>
          <w:sz w:val="28"/>
          <w:szCs w:val="28"/>
          <w:lang w:val="kk-KZ"/>
        </w:rPr>
        <w:t xml:space="preserve">. Сотталғандарды жеке тінту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84. Жеке тінту толық және толық емес тінту болып бөлінеді. Тінтуді тінтілушімен бір жынысты адам жүргізеді. Сотталғандарды толық тінту:</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мекемеге келген және одан кеткен кезде;</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2) ТИ-ға, ЖАК-ға қамаған, қатаң ұстау жағдайына ауыстырған және шығарған кезде;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3) кездесу өткізу алдында және ол аяқталған соң;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ұстау режимін бұзған, қашқан немесе басқа да қылмыс жасаған сотталғанды ұстаған кезде;</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жалпы тінту жүргізу кезінде жүргізіледі.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85. Толық тінту мынадай тәртіпте жүргізіледі: </w:t>
      </w:r>
    </w:p>
    <w:p w:rsidR="000479B3" w:rsidRPr="00B34E44" w:rsidRDefault="00263FFD" w:rsidP="00C31FA5">
      <w:pPr>
        <w:ind w:firstLine="567"/>
        <w:jc w:val="both"/>
        <w:rPr>
          <w:sz w:val="28"/>
          <w:szCs w:val="28"/>
          <w:lang w:val="kk-KZ"/>
        </w:rPr>
      </w:pPr>
      <w:r w:rsidRPr="00B34E44">
        <w:rPr>
          <w:sz w:val="28"/>
          <w:szCs w:val="28"/>
          <w:lang w:val="kk-KZ"/>
        </w:rPr>
        <w:t xml:space="preserve">1) сотталғанға сақтауға және пайдалануға рұқсат етілмеген </w:t>
      </w:r>
      <w:r w:rsidR="000479B3" w:rsidRPr="00B34E44">
        <w:rPr>
          <w:sz w:val="28"/>
          <w:szCs w:val="28"/>
          <w:lang w:val="kk-KZ"/>
        </w:rPr>
        <w:t xml:space="preserve">ақшаны, бағалы қағаздарды, сондай-ақ өзге заттарды, құжаттарды, киімдерді, бұйымдарды тапсыру, содан кейін бас киімін, киімі мен аяқ киімін, ішкі киімге дейін шешу ұсынылады;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саусақтардың, аяқтардың арасы, құлағы мен ауыз қуысы, сондай-ақ медициналық таңу мен протездер тексеріледі. Протездер мен таңуларды тексеру медицина қызметкерлерінің қатысуымен жүргізіледі;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сотталғанға тиесілі киім, бас киім, аяқ киім қаралады.</w:t>
      </w:r>
      <w:r w:rsidR="003512CA">
        <w:rPr>
          <w:sz w:val="28"/>
          <w:szCs w:val="28"/>
          <w:lang w:val="kk-KZ"/>
        </w:rPr>
        <w:t xml:space="preserve"> </w:t>
      </w:r>
      <w:r w:rsidRPr="00B34E44">
        <w:rPr>
          <w:sz w:val="28"/>
          <w:szCs w:val="28"/>
          <w:lang w:val="kk-KZ"/>
        </w:rPr>
        <w:t>Киімдегі жамау, тігіс, жаға және киімнің астарын басып көру арқылы тексереді. Қажет болған жағдайда киімнің жекелеген жерлері бізбен тесіледі немесе жыртылады. Аяқ киімнің сыртқы және ішкі жағы қаралады және міндетті түрде бүгіліп тексеріледі;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4) сондай-ақ ақша, есірткі заттарын және </w:t>
      </w:r>
      <w:r w:rsidR="00B441B8" w:rsidRPr="00B34E44">
        <w:rPr>
          <w:sz w:val="28"/>
          <w:szCs w:val="28"/>
          <w:lang w:val="kk-KZ"/>
        </w:rPr>
        <w:t xml:space="preserve">сотталғандарға сақтауға және пайдалануға рұқсат етілмеген </w:t>
      </w:r>
      <w:r w:rsidRPr="00B34E44">
        <w:rPr>
          <w:sz w:val="28"/>
          <w:szCs w:val="28"/>
          <w:lang w:val="kk-KZ"/>
        </w:rPr>
        <w:t>басқа да заттарды, бұйымдарды және киімдерді тығуға ыңғайлы жамау, өкше, тігіс</w:t>
      </w:r>
      <w:r w:rsidR="003512CA">
        <w:rPr>
          <w:sz w:val="28"/>
          <w:szCs w:val="28"/>
          <w:lang w:val="kk-KZ"/>
        </w:rPr>
        <w:t xml:space="preserve"> </w:t>
      </w:r>
      <w:r w:rsidRPr="00B34E44">
        <w:rPr>
          <w:sz w:val="28"/>
          <w:szCs w:val="28"/>
          <w:lang w:val="kk-KZ"/>
        </w:rPr>
        <w:t xml:space="preserve">және басқа да орындар тексеріледі.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Толық тінту кезекші бөлімде немесе оған жақын жерде жабдықталған арнайы үй-жайда жүргізіледі, ал сотталғандарға жалпы тінтулер жүргізген кезде </w:t>
      </w:r>
      <w:r w:rsidRPr="00B34E44">
        <w:rPr>
          <w:bCs/>
          <w:sz w:val="28"/>
          <w:szCs w:val="28"/>
          <w:lang w:val="kk-KZ"/>
        </w:rPr>
        <w:t>+10 °С жоғары болса тексеру жүргізу орындарында жүргізіледі, олар болмаған жағдайда – оқшаулау учаскелерінде арнайы жиналмалы кабинкаларда жүргізіледі. +10 °С төмен болған кезде жалпы тінту мекеменің үй-жайларында жүргізіледі.</w:t>
      </w:r>
      <w:r w:rsidRPr="00B34E44">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86. Сотталғанды толық емес тінтуді мекеменің және БӘЖ </w:t>
      </w:r>
      <w:r w:rsidR="00846B4F" w:rsidRPr="00B34E44">
        <w:rPr>
          <w:sz w:val="28"/>
          <w:szCs w:val="28"/>
          <w:lang w:val="kk-KZ"/>
        </w:rPr>
        <w:t>қызметкерлері</w:t>
      </w:r>
      <w:r w:rsidR="003512CA">
        <w:rPr>
          <w:sz w:val="28"/>
          <w:szCs w:val="28"/>
          <w:lang w:val="kk-KZ"/>
        </w:rPr>
        <w:t xml:space="preserve"> </w:t>
      </w:r>
      <w:r w:rsidR="00846B4F" w:rsidRPr="00B34E44">
        <w:rPr>
          <w:sz w:val="28"/>
          <w:szCs w:val="28"/>
          <w:lang w:val="kk-KZ"/>
        </w:rPr>
        <w:t xml:space="preserve">сотталғанның кез </w:t>
      </w:r>
      <w:r w:rsidRPr="00B34E44">
        <w:rPr>
          <w:sz w:val="28"/>
          <w:szCs w:val="28"/>
          <w:lang w:val="kk-KZ"/>
        </w:rPr>
        <w:t xml:space="preserve">келген жүрген жерінде </w:t>
      </w:r>
      <w:r w:rsidR="00270A1E" w:rsidRPr="00B34E44">
        <w:rPr>
          <w:sz w:val="28"/>
          <w:szCs w:val="28"/>
          <w:lang w:val="kk-KZ"/>
        </w:rPr>
        <w:t xml:space="preserve">сотталғандарға сақтауға және пайдалануға рұқсат етілмеген </w:t>
      </w:r>
      <w:r w:rsidRPr="00B34E44">
        <w:rPr>
          <w:sz w:val="28"/>
          <w:szCs w:val="28"/>
          <w:lang w:val="kk-KZ"/>
        </w:rPr>
        <w:t xml:space="preserve">заттарды ықтимал жасыруы туралы күдік болған кезде жүргізіледі.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87. Толық емес тінту кезінде сотталғанға </w:t>
      </w:r>
      <w:r w:rsidR="0036273A" w:rsidRPr="00B34E44">
        <w:rPr>
          <w:sz w:val="28"/>
          <w:szCs w:val="28"/>
          <w:lang w:val="kk-KZ"/>
        </w:rPr>
        <w:t>сотталғандарға сақтауға және пайдалануға рұқсат етілмеген</w:t>
      </w:r>
      <w:r w:rsidRPr="00B34E44">
        <w:rPr>
          <w:sz w:val="28"/>
          <w:szCs w:val="28"/>
          <w:lang w:val="kk-KZ"/>
        </w:rPr>
        <w:t xml:space="preserve"> ақшаны, бағалы қағаздарды, сондай-ақ өзге заттарды, құжаттарды, бұйымдарды тапсыру ұсынылады. Киім мұқият басып байқау арқылы тексеріледі. Бұл ретте, жеңінде, жағасында, астарында және шалбарында шабуыл жасау құралы (пышақ, үшкір темір және т.с.) немесе</w:t>
      </w:r>
      <w:r w:rsidR="003512CA">
        <w:rPr>
          <w:sz w:val="28"/>
          <w:szCs w:val="28"/>
          <w:lang w:val="kk-KZ"/>
        </w:rPr>
        <w:t xml:space="preserve"> </w:t>
      </w:r>
      <w:r w:rsidR="0036273A" w:rsidRPr="00B34E44">
        <w:rPr>
          <w:sz w:val="28"/>
          <w:szCs w:val="28"/>
          <w:lang w:val="kk-KZ"/>
        </w:rPr>
        <w:t xml:space="preserve">сотталғандарға сақтауға және пайдалануға рұқсат етілмеген </w:t>
      </w:r>
      <w:r w:rsidR="00846B4F" w:rsidRPr="00B34E44">
        <w:rPr>
          <w:sz w:val="28"/>
          <w:szCs w:val="28"/>
          <w:lang w:val="kk-KZ"/>
        </w:rPr>
        <w:t>өзге де заттарды сақта</w:t>
      </w:r>
      <w:r w:rsidRPr="00B34E44">
        <w:rPr>
          <w:sz w:val="28"/>
          <w:szCs w:val="28"/>
          <w:lang w:val="kk-KZ"/>
        </w:rPr>
        <w:t xml:space="preserve">мауы тексеріледі. Содан кейін қалтасындағы нәрселер, бас киім мен аяқ киім тексеріледі. Тінтетін адамның мінез-құлқынан күдіктенген кезде немесе тінтілушіде </w:t>
      </w:r>
      <w:r w:rsidR="0036273A"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заттардың, бұйымдардың бар екені туралы мәліметтер болған жағдайда толық тінту жүргізіледі. Толық емес тінту жұмыстан қайтқанда бақылау алаңында жүргізіледі. Бұл үшін бақылау алаңының қақпа жолағына төрт-бес бақылаушы және әкімшілік қызметкерлері тұрады, МБКК мен БӘЖБ (БЖБ) бақылауындағы анықталған ара қашықтықта қатармен өтетін сотталғандарға тінту жүргізеді.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88. Жаза өтеудің белгіленген тәртібін бұзған не қылмыс жасаған сотталғанды тінту кезінде қолын жоғары көтеріп, аяғын иығының тұсына қою</w:t>
      </w:r>
      <w:r w:rsidR="003512CA">
        <w:rPr>
          <w:sz w:val="28"/>
          <w:szCs w:val="28"/>
          <w:lang w:val="kk-KZ"/>
        </w:rPr>
        <w:t xml:space="preserve"> </w:t>
      </w:r>
      <w:r w:rsidRPr="00B34E44">
        <w:rPr>
          <w:sz w:val="28"/>
          <w:szCs w:val="28"/>
          <w:lang w:val="kk-KZ"/>
        </w:rPr>
        <w:t>ұсынылады. Тінту жүргізуші тінтілушінің арт жағына тұрады және жоғарыдан төмен қарай тінту жүргізеді. Қажет болған жағдайда тінтілуші тінту жүргізушінің нұсқауы бойынша қолдарын қабырғаға тіреп тұрады.</w:t>
      </w:r>
      <w:r w:rsidR="003512CA">
        <w:rPr>
          <w:sz w:val="28"/>
          <w:szCs w:val="28"/>
          <w:lang w:val="kk-KZ"/>
        </w:rPr>
        <w:t xml:space="preserve"> </w:t>
      </w:r>
    </w:p>
    <w:p w:rsidR="000479B3" w:rsidRPr="00B34E44" w:rsidRDefault="000479B3" w:rsidP="000479B3">
      <w:pPr>
        <w:pStyle w:val="a3"/>
        <w:tabs>
          <w:tab w:val="left" w:pos="709"/>
        </w:tabs>
        <w:spacing w:before="0" w:after="0"/>
        <w:ind w:left="360"/>
        <w:rPr>
          <w:b/>
          <w:bCs/>
          <w:sz w:val="28"/>
          <w:szCs w:val="28"/>
          <w:lang w:val="kk-KZ"/>
        </w:rPr>
      </w:pPr>
      <w:r w:rsidRPr="00B34E44">
        <w:rPr>
          <w:b/>
          <w:bCs/>
          <w:sz w:val="28"/>
          <w:szCs w:val="28"/>
          <w:lang w:val="kk-KZ"/>
        </w:rPr>
        <w:t>2-</w:t>
      </w:r>
      <w:r w:rsidRPr="00B34E44">
        <w:rPr>
          <w:b/>
          <w:sz w:val="28"/>
          <w:szCs w:val="28"/>
          <w:lang w:val="kk-KZ"/>
        </w:rPr>
        <w:t>параграф</w:t>
      </w:r>
      <w:r w:rsidRPr="00B34E44">
        <w:rPr>
          <w:b/>
          <w:bCs/>
          <w:sz w:val="28"/>
          <w:szCs w:val="28"/>
          <w:lang w:val="kk-KZ"/>
        </w:rPr>
        <w:t>. Үй-жайларды тiнту және тұрғын аймақ</w:t>
      </w:r>
      <w:r w:rsidR="000D044F" w:rsidRPr="00B34E44">
        <w:rPr>
          <w:b/>
          <w:bCs/>
          <w:sz w:val="28"/>
          <w:szCs w:val="28"/>
          <w:lang w:val="kk-KZ"/>
        </w:rPr>
        <w:t xml:space="preserve"> пен</w:t>
      </w:r>
      <w:r w:rsidRPr="00B34E44">
        <w:rPr>
          <w:b/>
          <w:bCs/>
          <w:sz w:val="28"/>
          <w:szCs w:val="28"/>
          <w:lang w:val="kk-KZ"/>
        </w:rPr>
        <w:t xml:space="preserve"> </w:t>
      </w:r>
    </w:p>
    <w:p w:rsidR="000479B3" w:rsidRPr="00B34E44" w:rsidRDefault="000479B3" w:rsidP="002F41AE">
      <w:pPr>
        <w:pStyle w:val="a3"/>
        <w:tabs>
          <w:tab w:val="left" w:pos="709"/>
        </w:tabs>
        <w:spacing w:before="0" w:after="0"/>
        <w:ind w:left="360"/>
        <w:rPr>
          <w:b/>
          <w:bCs/>
          <w:sz w:val="28"/>
          <w:szCs w:val="28"/>
          <w:lang w:val="kk-KZ"/>
        </w:rPr>
      </w:pPr>
      <w:r w:rsidRPr="00B34E44">
        <w:rPr>
          <w:b/>
          <w:bCs/>
          <w:sz w:val="28"/>
          <w:szCs w:val="28"/>
          <w:lang w:val="kk-KZ"/>
        </w:rPr>
        <w:t>өндiрiстік объектiлер аумағын тексеру</w:t>
      </w:r>
    </w:p>
    <w:p w:rsidR="000479B3" w:rsidRPr="00B34E44" w:rsidRDefault="000479B3" w:rsidP="000479B3">
      <w:pPr>
        <w:pStyle w:val="a3"/>
        <w:spacing w:before="0" w:after="0"/>
        <w:ind w:firstLine="709"/>
        <w:jc w:val="both"/>
        <w:rPr>
          <w:bCs/>
          <w:sz w:val="28"/>
          <w:szCs w:val="28"/>
          <w:lang w:val="kk-KZ"/>
        </w:rPr>
      </w:pPr>
      <w:r w:rsidRPr="00B34E44">
        <w:rPr>
          <w:sz w:val="28"/>
          <w:szCs w:val="28"/>
          <w:lang w:val="kk-KZ"/>
        </w:rPr>
        <w:t>89.</w:t>
      </w:r>
      <w:r w:rsidRPr="00B34E44">
        <w:rPr>
          <w:b/>
          <w:bCs/>
          <w:sz w:val="28"/>
          <w:szCs w:val="28"/>
          <w:lang w:val="kk-KZ"/>
        </w:rPr>
        <w:t xml:space="preserve"> </w:t>
      </w:r>
      <w:r w:rsidRPr="00B34E44">
        <w:rPr>
          <w:bCs/>
          <w:sz w:val="28"/>
          <w:szCs w:val="28"/>
          <w:lang w:val="kk-KZ"/>
        </w:rPr>
        <w:t>Үй-жайларды тiнтулер мен тұрғын аймақтың, өндiрiстiк объектiлердiң аумағын тексеру бiруақытта немесе секторлар бойынша iшiнара жүргiзiлуi мүмкiн. Бiруақытта сотталғандарды да тiнту арқылы тұрғын аймақтың немесе өндiрiстiк объектiлердiң барлық аумағында жүргiзiлетiн тiнту жалпы тiнту болып табылады. Жалпы тiнтулер жедел жағдайға байланысты жиі-жиі, алайда кемінде үш айда бiр рет жүргізіледі.</w:t>
      </w:r>
    </w:p>
    <w:p w:rsidR="000479B3" w:rsidRPr="00B34E44" w:rsidRDefault="000479B3" w:rsidP="000479B3">
      <w:pPr>
        <w:pStyle w:val="a3"/>
        <w:spacing w:before="0" w:after="0"/>
        <w:ind w:firstLine="709"/>
        <w:jc w:val="both"/>
        <w:rPr>
          <w:bCs/>
          <w:sz w:val="28"/>
          <w:szCs w:val="28"/>
          <w:lang w:val="kk-KZ"/>
        </w:rPr>
      </w:pPr>
      <w:r w:rsidRPr="00B34E44">
        <w:rPr>
          <w:bCs/>
          <w:sz w:val="28"/>
          <w:szCs w:val="28"/>
          <w:lang w:val="kk-KZ"/>
        </w:rPr>
        <w:t>Тұрғын және өндiрiстiк аймақтардың аумақтары ай сайын қаралады. Камералық үлгiдегi үй-жайлардағы және төтенше және толық қауіпсіздік мекемелерінің камераларында тiнтулер айына кемiнде төрт рет жүргiзiледi.</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90. Жалпы тінту жоспарын мекеме бастығының режим және жедел жұмыс жөніндегі орынбасары режим бөлімінің, бөлімшесінің, тобының бастығы және әскери бөлініс командирінің бақылаушылар қызметі жөніндегі</w:t>
      </w:r>
      <w:r w:rsidR="003512CA">
        <w:rPr>
          <w:sz w:val="28"/>
          <w:szCs w:val="28"/>
          <w:lang w:val="kk-KZ"/>
        </w:rPr>
        <w:t xml:space="preserve"> </w:t>
      </w:r>
      <w:r w:rsidRPr="00B34E44">
        <w:rPr>
          <w:sz w:val="28"/>
          <w:szCs w:val="28"/>
          <w:lang w:val="kk-KZ"/>
        </w:rPr>
        <w:t>орынбасары бірлесіп әзірлейді, мекеме бастығы немесе оның орнын алмастыратын адам, бөлініс командирі осы Қағидаға 27-қосымшаға сәйкес нысан бойынша бекітеді. Жалпы тінту жүргізуге бақылаушылардан басқа мекеменің барлық аттеста</w:t>
      </w:r>
      <w:r w:rsidR="00881491" w:rsidRPr="00B34E44">
        <w:rPr>
          <w:sz w:val="28"/>
          <w:szCs w:val="28"/>
          <w:lang w:val="kk-KZ"/>
        </w:rPr>
        <w:t>ттал</w:t>
      </w:r>
      <w:r w:rsidRPr="00B34E44">
        <w:rPr>
          <w:sz w:val="28"/>
          <w:szCs w:val="28"/>
          <w:lang w:val="kk-KZ"/>
        </w:rPr>
        <w:t>ған құрамы, атқыштар бөлінісінің жеке құрамы, есірткі, жарылғыш заттарды және қазылған жерлерді табуға қызметтік иттерімен маман-кинологтар тартылады, бұл ретте объектіні күзету қызмет өткерудің күшейтілген түрінде жүзеге асырылады. Қосымша аумақтық ҚАЖ бөліністерінің басқ</w:t>
      </w:r>
      <w:r w:rsidR="00D92066" w:rsidRPr="00B34E44">
        <w:rPr>
          <w:sz w:val="28"/>
          <w:szCs w:val="28"/>
          <w:lang w:val="kk-KZ"/>
        </w:rPr>
        <w:t xml:space="preserve">а мекемелерінің қызметкерлері, </w:t>
      </w:r>
      <w:r w:rsidRPr="00B34E44">
        <w:rPr>
          <w:sz w:val="28"/>
          <w:szCs w:val="28"/>
          <w:lang w:val="kk-KZ"/>
        </w:rPr>
        <w:t>әскери бөлімнің және арнайы мақсаттағы бөліністердің әскери қызметшілері тартылуы мүмкін.</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91. Жалпы тінту жүргізу жоспарында: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 тінту мақсаты және өткізу уақыты;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күш және құралдар есебі (тінту тобының, тосқауылдау тобының, топ жетекшілерінің саны және құрамы, материалдық қамтамасыз ету);</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тінту жүргізудің дәйектілігі;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сотталғандарға жеке тінту жүргізу және тінту аяқталғанға бір жерге шоғырлау орны;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5) алынған заттарды жинау, оларды есепке алу, шығару және жою орны;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тінтуге тартылған жеке құрамға нұсқама және тапсырма беру уақыты;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тінту жетекшісі көзделеді.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92. Сектор бойынша тінту бақылау және қадағалау жоспарына сәйкес мекеме бастығының режим және жедел жұмыс жөніндегі орынбасары мен әскери бөлініс командирінің бақылаушылар қызметі жөніндегі орынбасарының тікелей басшылық етуімен жүргізіледі. Тінтуге бақылаушылардан басқа мекеме қызметкерлері мен тінтуге жататын үй-жайлар мен ішкі тыйым салынған аймақтың учаскелері, аумаққа бекітілген объектілердің басшылары қатысады.</w:t>
      </w:r>
      <w:r w:rsidR="003512CA">
        <w:rPr>
          <w:sz w:val="28"/>
          <w:szCs w:val="28"/>
          <w:lang w:val="kk-KZ"/>
        </w:rPr>
        <w:t xml:space="preserve"> </w:t>
      </w:r>
      <w:r w:rsidRPr="00B34E44">
        <w:rPr>
          <w:sz w:val="28"/>
          <w:szCs w:val="28"/>
          <w:lang w:val="kk-KZ"/>
        </w:rPr>
        <w:t xml:space="preserve">Секторды тінту мынадай тәртіпте жүргізіледі: </w:t>
      </w:r>
    </w:p>
    <w:p w:rsidR="000479B3" w:rsidRPr="00B34E44" w:rsidRDefault="000479B3" w:rsidP="00C31FA5">
      <w:pPr>
        <w:ind w:firstLine="567"/>
        <w:jc w:val="both"/>
        <w:rPr>
          <w:sz w:val="28"/>
          <w:szCs w:val="28"/>
          <w:lang w:val="kk-KZ"/>
        </w:rPr>
      </w:pPr>
      <w:r w:rsidRPr="00B34E44">
        <w:rPr>
          <w:sz w:val="28"/>
          <w:szCs w:val="28"/>
          <w:lang w:val="kk-KZ"/>
        </w:rPr>
        <w:t>1) бірінші кезекте тұрғын үй-жай тінтіледі. Тінту сотталғандарсыз үй-жай бойынша кезекшінің және жасақ бастығының, аумақ-цех бастығының</w:t>
      </w:r>
      <w:r w:rsidR="003512CA">
        <w:rPr>
          <w:sz w:val="28"/>
          <w:szCs w:val="28"/>
          <w:lang w:val="kk-KZ"/>
        </w:rPr>
        <w:t xml:space="preserve"> </w:t>
      </w:r>
      <w:r w:rsidRPr="00B34E44">
        <w:rPr>
          <w:sz w:val="28"/>
          <w:szCs w:val="28"/>
          <w:lang w:val="kk-KZ"/>
        </w:rPr>
        <w:t xml:space="preserve">қатысуымен жүргізіледі. Үй-жайда тумбочкалар, кереуеттер, төсек жабдықтары тексеріледі. Матрацтар мен жастықтар пышақ, ақша және басқа да </w:t>
      </w:r>
      <w:r w:rsidR="002B09FE" w:rsidRPr="00B34E44">
        <w:rPr>
          <w:sz w:val="28"/>
          <w:szCs w:val="28"/>
          <w:lang w:val="kk-KZ"/>
        </w:rPr>
        <w:t xml:space="preserve">сотталғандарға сақтауға және пайдалануға рұқсат етілмеген </w:t>
      </w:r>
      <w:r w:rsidRPr="00B34E44">
        <w:rPr>
          <w:sz w:val="28"/>
          <w:szCs w:val="28"/>
          <w:lang w:val="kk-KZ"/>
        </w:rPr>
        <w:t xml:space="preserve">заттарды табу мәніне мұқият тексеріледі. Қабырғалар, еден, терезе және төбе </w:t>
      </w:r>
      <w:r w:rsidR="000C1874" w:rsidRPr="00B34E44">
        <w:rPr>
          <w:sz w:val="28"/>
          <w:szCs w:val="28"/>
          <w:lang w:val="kk-KZ"/>
        </w:rPr>
        <w:t xml:space="preserve">тексеріледі, сондай-ақ </w:t>
      </w:r>
      <w:r w:rsidRPr="00B34E44">
        <w:rPr>
          <w:sz w:val="28"/>
          <w:szCs w:val="28"/>
          <w:lang w:val="kk-KZ"/>
        </w:rPr>
        <w:t>жасырын шығу жолдары мен құпия орындар</w:t>
      </w:r>
      <w:r w:rsidR="000C1874" w:rsidRPr="00B34E44">
        <w:rPr>
          <w:sz w:val="28"/>
          <w:szCs w:val="28"/>
          <w:lang w:val="kk-KZ"/>
        </w:rPr>
        <w:t>ды анықтау мақсатында</w:t>
      </w:r>
      <w:r w:rsidRPr="00B34E44">
        <w:rPr>
          <w:sz w:val="28"/>
          <w:szCs w:val="28"/>
          <w:lang w:val="kk-KZ"/>
        </w:rPr>
        <w:t xml:space="preserve"> тоқылдатып көріледі, қажет болған жағдайда ашылады. Тұрғын ғимаратта орналасқан барлық қосалқы үй-жайлар (жуынатын бөлме, жеке заттарды сақтауға арналған бөлме, жасақ бастығының кабинеті және т.б.) ондағы мүліктердің орындары ауыстырылып қойылып, тексеріледі. Үй-жайда болуға тиісті емес артық күнделікті киетін киімдер, аяқ киімдер және басқа да заттар</w:t>
      </w:r>
      <w:r w:rsidR="003512CA">
        <w:rPr>
          <w:sz w:val="28"/>
          <w:szCs w:val="28"/>
          <w:lang w:val="kk-KZ"/>
        </w:rPr>
        <w:t xml:space="preserve"> </w:t>
      </w:r>
      <w:r w:rsidRPr="00B34E44">
        <w:rPr>
          <w:sz w:val="28"/>
          <w:szCs w:val="28"/>
          <w:lang w:val="kk-KZ"/>
        </w:rPr>
        <w:t xml:space="preserve">қаралады және жасақ бастығының кабинетіне немесе басқа бөлмеге жинақталады. Кітаптар, журналдар, альбомдар және басқа әдебиеттер </w:t>
      </w:r>
      <w:r w:rsidR="002B09FE" w:rsidRPr="00B34E44">
        <w:rPr>
          <w:sz w:val="28"/>
          <w:szCs w:val="28"/>
          <w:lang w:val="kk-KZ"/>
        </w:rPr>
        <w:t xml:space="preserve">сотталғандарға сақтауға және пайдалануға рұқсат етілмеген </w:t>
      </w:r>
      <w:r w:rsidRPr="00B34E44">
        <w:rPr>
          <w:sz w:val="28"/>
          <w:szCs w:val="28"/>
          <w:lang w:val="kk-KZ"/>
        </w:rPr>
        <w:t xml:space="preserve">заттарды табу мақсатында мұқият тексеріледі;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2) әкімшілік және тұрмыстық үй-жайларға тінту жүргізген кезде (мекеме әкімшілігінің жұмысына арналған үй-жайлар, медициналық бөлім, клуб, асхана, монша, шаштараз, кептіру бөлмесі, етік жөндеу және тігін шеберханалары) қазулары мүмкін орындарды, жасырын өту жолдары мен үй асты қоймаларын, </w:t>
      </w:r>
      <w:r w:rsidR="005238AB" w:rsidRPr="00B34E44">
        <w:rPr>
          <w:sz w:val="28"/>
          <w:szCs w:val="28"/>
          <w:lang w:val="kk-KZ"/>
        </w:rPr>
        <w:t>сотталғандарға сақтауға және пайдалануға рұқсат етілмеген</w:t>
      </w:r>
      <w:r w:rsidRPr="00B34E44">
        <w:rPr>
          <w:sz w:val="28"/>
          <w:szCs w:val="28"/>
          <w:lang w:val="kk-KZ"/>
        </w:rPr>
        <w:t xml:space="preserve"> ақшаны, бағалы қағаздарды, сондай-ақ өзге де заттарды, құжаттарды, киімдерді, бұйымдарды, азық-түліктерді сақтау орындары және құпия орындар мұқият тексеріледі. Есепке алынбаған, тізімдемеге енгізілмеген және үй-жайда болмауы тиіс құрал-саймандар, сатылар, басқыштар және басқа да заттар алынып қойылады. Осы үй-жайлардағы жиһаз тексеріледі және орындары ауыстырылып қойылады.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3) жертөлелер мен шатырдағы үй-жайларда </w:t>
      </w:r>
      <w:r w:rsidR="00BF1740" w:rsidRPr="00B34E44">
        <w:rPr>
          <w:sz w:val="28"/>
          <w:szCs w:val="28"/>
          <w:lang w:val="kk-KZ"/>
        </w:rPr>
        <w:t>сотталғандарға сақтауға және пайдалануға рұқсат етілмеген</w:t>
      </w:r>
      <w:r w:rsidRPr="00B34E44">
        <w:rPr>
          <w:sz w:val="28"/>
          <w:szCs w:val="28"/>
          <w:lang w:val="kk-KZ"/>
        </w:rPr>
        <w:t xml:space="preserve"> заттарды сақтауға арналған құпия орындар, сондай-ақ қашуға және басқа да қылмыстар жасауға пайдаланылуы мүмкін заттарды табуға назар аударылады. Негізгі қоршаудан </w:t>
      </w:r>
      <w:smartTag w:uri="urn:schemas-microsoft-com:office:smarttags" w:element="metricconverter">
        <w:smartTagPr>
          <w:attr w:name="ProductID" w:val="50 метр"/>
        </w:smartTagPr>
        <w:r w:rsidRPr="00B34E44">
          <w:rPr>
            <w:sz w:val="28"/>
            <w:szCs w:val="28"/>
            <w:lang w:val="kk-KZ"/>
          </w:rPr>
          <w:t>50 метр</w:t>
        </w:r>
      </w:smartTag>
      <w:r w:rsidRPr="00B34E44">
        <w:rPr>
          <w:sz w:val="28"/>
          <w:szCs w:val="28"/>
          <w:lang w:val="kk-KZ"/>
        </w:rPr>
        <w:t xml:space="preserve"> қашықтықта орналасқан ғимараттың жертөлелері (үй асты қоймасы) қазылған жерлерді анықтау мақсатында аса мұқият қаралады. Жертөленің қабырғасы, едені және барлық аумағы жарық түсіретін құралдардың көмегімен тексеріледі. Ондағы заттардың орындары ауыстырылады, ал тыйым салынған аймаққа қараған қабырғасы тоқылдатып көріледі, бүркемеленуі мүмкін орындар </w:t>
      </w:r>
      <w:r w:rsidR="00D47148" w:rsidRPr="00B34E44">
        <w:rPr>
          <w:sz w:val="28"/>
          <w:szCs w:val="28"/>
          <w:lang w:val="kk-KZ"/>
        </w:rPr>
        <w:t>мұ</w:t>
      </w:r>
      <w:r w:rsidR="002D4D8E" w:rsidRPr="00B34E44">
        <w:rPr>
          <w:sz w:val="28"/>
          <w:szCs w:val="28"/>
          <w:lang w:val="kk-KZ"/>
        </w:rPr>
        <w:t xml:space="preserve">қият </w:t>
      </w:r>
      <w:r w:rsidRPr="00B34E44">
        <w:rPr>
          <w:sz w:val="28"/>
          <w:szCs w:val="28"/>
          <w:lang w:val="kk-KZ"/>
        </w:rPr>
        <w:t>тексеріледі.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сектор аумағын тексеру кезінде жер асты құбырлары мен құрылыстарына қазылған орындарды анықтауға назар аударылады. Жер асты құбырлары қоршауларының беріктілігі мұқият тексеріледі. Жазғы эстрадалар, дәретханалар және басқа да үй-жайлар жер асты құбырлары мен құрылыстарына өтуге арналған қазу мен жасырын жолдарды анықтау мақсатында тексеріледі. Табылған тақтай, тас, металл және басқа да құралдар тұрғын аймақтан дереу шығарылуға жатады.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93. ТИ-да және ЖАК-да, мекеменің камераларына тінту жүргізген кезде әрбір камераның қабырғалары тоқылдатып көріледі, құпия орындардың бар-жоғы тексеріледі. Бүркемеленген жасырын өту жолдарын, қазылған жерлердің және </w:t>
      </w:r>
      <w:r w:rsidR="0064490F" w:rsidRPr="00B34E44">
        <w:rPr>
          <w:sz w:val="28"/>
          <w:szCs w:val="28"/>
          <w:lang w:val="kk-KZ"/>
        </w:rPr>
        <w:t>сотталғандарға сақтауға және пайдалануға рұқсат етілмеген</w:t>
      </w:r>
      <w:r w:rsidRPr="00B34E44">
        <w:rPr>
          <w:sz w:val="28"/>
          <w:szCs w:val="28"/>
          <w:lang w:val="kk-KZ"/>
        </w:rPr>
        <w:t xml:space="preserve"> ақшаны, бағалы қағаздарды, сондай-ақ өзге де заттарды, құжаттарды, киімдерді, бұйымдарды, азық-түліктерді сақтау орындарын анықтау мақсатында жататын орындар мен едендер тексеріледі, қажет болған жағдайда ашылуы мүмкін.</w:t>
      </w:r>
      <w:r w:rsidR="003512CA">
        <w:rPr>
          <w:sz w:val="28"/>
          <w:szCs w:val="28"/>
          <w:lang w:val="kk-KZ"/>
        </w:rPr>
        <w:t xml:space="preserve"> </w:t>
      </w:r>
      <w:r w:rsidRPr="00B34E44">
        <w:rPr>
          <w:sz w:val="28"/>
          <w:szCs w:val="28"/>
          <w:lang w:val="kk-KZ"/>
        </w:rPr>
        <w:t>Терезе торларының ішкі және сыртқы жақтарының беріктілігі, есіктер мен құлыптардың жұмыс жағдайлары тексеріледі. Камерадағы сотталғандар толық тінтуге тартылады, ал олардың заттары тексеріледі.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94. Ірі өндірістік объектілердегі, құрылыс алаңдарындағы секторларды тексеру кезінде сотталғандар қазу үшін немесе орман материалдарын, шұңқырларды, траншеяларды және басқа да орындарды жасырыну үшін пайдалануы мүмкін жабдықтарға назар аударылады. Электр қуатын беретін әуе желілерінің тіреулері мұқият тексеріледі және оларды қашу үшін пайдалануға</w:t>
      </w:r>
      <w:r w:rsidR="003512CA">
        <w:rPr>
          <w:sz w:val="28"/>
          <w:szCs w:val="28"/>
          <w:lang w:val="kk-KZ"/>
        </w:rPr>
        <w:t xml:space="preserve"> </w:t>
      </w:r>
      <w:r w:rsidRPr="00B34E44">
        <w:rPr>
          <w:sz w:val="28"/>
          <w:szCs w:val="28"/>
          <w:lang w:val="kk-KZ"/>
        </w:rPr>
        <w:t>жол бермеуге шаралар қабылдайды.</w:t>
      </w:r>
      <w:r w:rsidR="003512CA">
        <w:rPr>
          <w:sz w:val="28"/>
          <w:szCs w:val="28"/>
          <w:lang w:val="kk-KZ"/>
        </w:rPr>
        <w:t xml:space="preserve"> </w:t>
      </w:r>
    </w:p>
    <w:p w:rsidR="000479B3" w:rsidRPr="00B34E44" w:rsidRDefault="000479B3" w:rsidP="000479B3">
      <w:pPr>
        <w:jc w:val="both"/>
        <w:rPr>
          <w:sz w:val="28"/>
          <w:szCs w:val="28"/>
          <w:lang w:val="kk-KZ"/>
        </w:rPr>
      </w:pPr>
      <w:r w:rsidRPr="00B34E44">
        <w:rPr>
          <w:sz w:val="28"/>
          <w:szCs w:val="28"/>
          <w:lang w:val="kk-KZ"/>
        </w:rPr>
        <w:tab/>
        <w:t xml:space="preserve">Өндірістік цехтарда станоктар, дайын және дайындалған бөлшектерді сақтайтын орындар, жуу сұйықтары мен жағу майлары құйылған ыдыстар, құрал-саймандар, дайын өнімдер қоймасы мен басқа үй-жайлар </w:t>
      </w:r>
      <w:r w:rsidR="00B86FB0"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 сақтауға арналған, әсіресе құпия орындарды суық және атыс қаруын табу мақсатында мұқият тексеруге</w:t>
      </w:r>
      <w:r w:rsidR="003512CA">
        <w:rPr>
          <w:sz w:val="28"/>
          <w:szCs w:val="28"/>
          <w:lang w:val="kk-KZ"/>
        </w:rPr>
        <w:t xml:space="preserve"> </w:t>
      </w:r>
      <w:r w:rsidRPr="00B34E44">
        <w:rPr>
          <w:sz w:val="28"/>
          <w:szCs w:val="28"/>
          <w:lang w:val="kk-KZ"/>
        </w:rPr>
        <w:t xml:space="preserve">жатады.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Уақытша және қысқа мерзімді өндірістік объектілерді онда дайындауға және сотталғандарды кіргізер алдында бақылаушылар, осы объектіде мекеме әкімшілігінің өкілдері немесе қарауыл бастығы тексереді.</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95. ТИ, ЖАК камераларын, мекеменің камераларын техникалық қарау күн сайын жүргізіледі, бұл ретте әрбір камераның қабырғалары тоқылдатып көріледі, құпия орындардың бар-жоғы тексеріледі. Жататын орындар мен еден бүркемеленген шығу жолдарының, қазудың және </w:t>
      </w:r>
      <w:r w:rsidR="00B2730B"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 сақтау орындарын анықтау мақсатында тексеріледі. Терезе торларының ішкі және сыртқы жақтарының беріктілігі, есіктер мен құлыптардың жұмыс жағдайлары тексеріледі, ол туралы акт жасалады.</w:t>
      </w:r>
      <w:r w:rsidR="003512CA">
        <w:rPr>
          <w:sz w:val="28"/>
          <w:szCs w:val="28"/>
          <w:lang w:val="kk-KZ"/>
        </w:rPr>
        <w:t xml:space="preserve"> </w:t>
      </w:r>
    </w:p>
    <w:p w:rsidR="000479B3" w:rsidRPr="00B34E44" w:rsidRDefault="000479B3" w:rsidP="000479B3">
      <w:pPr>
        <w:pStyle w:val="a3"/>
        <w:shd w:val="clear" w:color="auto" w:fill="FFFFFF"/>
        <w:tabs>
          <w:tab w:val="left" w:pos="426"/>
        </w:tabs>
        <w:spacing w:before="0" w:after="0"/>
        <w:ind w:firstLine="709"/>
        <w:jc w:val="both"/>
        <w:rPr>
          <w:sz w:val="28"/>
          <w:szCs w:val="28"/>
          <w:lang w:val="kk-KZ"/>
        </w:rPr>
      </w:pPr>
      <w:r w:rsidRPr="00B34E44">
        <w:rPr>
          <w:sz w:val="28"/>
          <w:szCs w:val="28"/>
          <w:lang w:val="kk-KZ"/>
        </w:rPr>
        <w:t xml:space="preserve">96. Тінту нәтижелері осы Қағидаға 28-қосымшаға сәйкес нысан бойынша актімен ресімделеді. Актіде мыналар көрсетіледі: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тінту жүргізілген күн, объект (сектор) атауы және тінту жүргізу мақсаты;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тінту жүргізуге қатысқан адамдар;</w:t>
      </w:r>
      <w:r w:rsidR="003512CA">
        <w:rPr>
          <w:sz w:val="28"/>
          <w:szCs w:val="28"/>
          <w:lang w:val="kk-KZ"/>
        </w:rPr>
        <w:t xml:space="preserve"> </w:t>
      </w:r>
    </w:p>
    <w:p w:rsidR="000479B3" w:rsidRPr="00B34E44" w:rsidRDefault="000479B3" w:rsidP="00C31FA5">
      <w:pPr>
        <w:ind w:firstLine="567"/>
        <w:jc w:val="both"/>
        <w:rPr>
          <w:sz w:val="28"/>
          <w:szCs w:val="28"/>
          <w:lang w:val="kk-KZ"/>
        </w:rPr>
      </w:pPr>
      <w:r w:rsidRPr="00B34E44">
        <w:rPr>
          <w:sz w:val="28"/>
          <w:szCs w:val="28"/>
          <w:lang w:val="kk-KZ"/>
        </w:rPr>
        <w:t xml:space="preserve">3) </w:t>
      </w:r>
      <w:r w:rsidR="00CE6DEC" w:rsidRPr="00B34E44">
        <w:rPr>
          <w:sz w:val="28"/>
          <w:szCs w:val="28"/>
          <w:lang w:val="kk-KZ"/>
        </w:rPr>
        <w:t xml:space="preserve">сотталғандарға сақтауға және пайдалануға рұқсат етілмеген </w:t>
      </w:r>
      <w:r w:rsidRPr="00B34E44">
        <w:rPr>
          <w:sz w:val="28"/>
          <w:szCs w:val="28"/>
          <w:lang w:val="kk-KZ"/>
        </w:rPr>
        <w:t>алынған заттардың</w:t>
      </w:r>
      <w:r w:rsidR="003512CA">
        <w:rPr>
          <w:sz w:val="28"/>
          <w:szCs w:val="28"/>
          <w:lang w:val="kk-KZ"/>
        </w:rPr>
        <w:t xml:space="preserve"> </w:t>
      </w:r>
      <w:r w:rsidRPr="00B34E44">
        <w:rPr>
          <w:sz w:val="28"/>
          <w:szCs w:val="28"/>
          <w:lang w:val="kk-KZ"/>
        </w:rPr>
        <w:t>тізімі (саны,</w:t>
      </w:r>
      <w:r w:rsidR="00B864F2" w:rsidRPr="00B34E44">
        <w:rPr>
          <w:sz w:val="28"/>
          <w:szCs w:val="28"/>
          <w:lang w:val="kk-KZ"/>
        </w:rPr>
        <w:t xml:space="preserve"> </w:t>
      </w:r>
      <w:r w:rsidRPr="00B34E44">
        <w:rPr>
          <w:sz w:val="28"/>
          <w:szCs w:val="28"/>
          <w:lang w:val="kk-KZ"/>
        </w:rPr>
        <w:t>салмағы, табылған орны).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Сотталғандардан, сондай-ақ мекеме аумағынан табылған</w:t>
      </w:r>
      <w:r w:rsidR="003512CA">
        <w:rPr>
          <w:sz w:val="28"/>
          <w:szCs w:val="28"/>
          <w:lang w:val="kk-KZ"/>
        </w:rPr>
        <w:t xml:space="preserve"> </w:t>
      </w:r>
      <w:r w:rsidRPr="00B34E44">
        <w:rPr>
          <w:sz w:val="28"/>
          <w:szCs w:val="28"/>
          <w:lang w:val="kk-KZ"/>
        </w:rPr>
        <w:t xml:space="preserve">ақшаны, бағалы қағаздар мен өзге де бағалы заттарды, олардың кімге тиесілі екенін анықтау мүмкін болмаған кезде, </w:t>
      </w:r>
      <w:r w:rsidR="00974738" w:rsidRPr="00B34E44">
        <w:rPr>
          <w:sz w:val="28"/>
          <w:szCs w:val="28"/>
          <w:lang w:val="kk-KZ"/>
        </w:rPr>
        <w:t>қылмыстық-атқару заңнамасына</w:t>
      </w:r>
      <w:r w:rsidRPr="00B34E44">
        <w:rPr>
          <w:sz w:val="28"/>
          <w:szCs w:val="28"/>
          <w:lang w:val="kk-KZ"/>
        </w:rPr>
        <w:t xml:space="preserve"> сәйкес әкiмшiлiк алып қояды және соттың қаулысы бойынша мемлекеттің кірісіне айналуға тиіс.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Сотталғандардан алынған </w:t>
      </w:r>
      <w:r w:rsidR="00145A1E" w:rsidRPr="00B34E44">
        <w:rPr>
          <w:sz w:val="28"/>
          <w:szCs w:val="28"/>
          <w:lang w:val="kk-KZ"/>
        </w:rPr>
        <w:t>сотталғандарға сақтауға және пайдалануға рұқсат етілмеген</w:t>
      </w:r>
      <w:r w:rsidRPr="00B34E44">
        <w:rPr>
          <w:sz w:val="28"/>
          <w:szCs w:val="28"/>
          <w:lang w:val="kk-KZ"/>
        </w:rPr>
        <w:t xml:space="preserve"> құжаттар, заттар, киімдер, бұйымдар, азық-түліктер, сондай-ақ режим талаптары қойылған мекеме аумағынан және оған іргелес аумақтан табылған, мекеме әкімшілігінің комиссиялық шешімі бойынша туысқандарына немесе сақтауға тапсырылады не мекеме бастығының қаулысы бойынша</w:t>
      </w:r>
      <w:r w:rsidR="003512CA">
        <w:rPr>
          <w:sz w:val="28"/>
          <w:szCs w:val="28"/>
          <w:lang w:val="kk-KZ"/>
        </w:rPr>
        <w:t xml:space="preserve"> </w:t>
      </w:r>
      <w:r w:rsidR="00D67DC9" w:rsidRPr="00B34E44">
        <w:rPr>
          <w:sz w:val="28"/>
          <w:szCs w:val="28"/>
          <w:lang w:val="kk-KZ"/>
        </w:rPr>
        <w:t>жойылады.</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Тінту жүргізу кезінде қатысушылар жеке қауіпсіздік шараларын</w:t>
      </w:r>
      <w:r w:rsidR="003512CA">
        <w:rPr>
          <w:sz w:val="28"/>
          <w:szCs w:val="28"/>
          <w:lang w:val="kk-KZ"/>
        </w:rPr>
        <w:t xml:space="preserve"> </w:t>
      </w:r>
      <w:r w:rsidRPr="00B34E44">
        <w:rPr>
          <w:sz w:val="28"/>
          <w:szCs w:val="28"/>
          <w:lang w:val="kk-KZ"/>
        </w:rPr>
        <w:t>сақтайды.</w:t>
      </w:r>
      <w:r w:rsidR="003512CA">
        <w:rPr>
          <w:sz w:val="28"/>
          <w:szCs w:val="28"/>
          <w:lang w:val="kk-KZ"/>
        </w:rPr>
        <w:t xml:space="preserve"> </w:t>
      </w:r>
    </w:p>
    <w:p w:rsidR="003C58FA" w:rsidRPr="00B34E44" w:rsidRDefault="000479B3" w:rsidP="003C58FA">
      <w:pPr>
        <w:pStyle w:val="a3"/>
        <w:shd w:val="clear" w:color="auto" w:fill="FFFFFF"/>
        <w:spacing w:before="0" w:after="0"/>
        <w:ind w:firstLine="709"/>
        <w:jc w:val="both"/>
        <w:rPr>
          <w:sz w:val="28"/>
          <w:szCs w:val="28"/>
          <w:lang w:val="kk-KZ"/>
        </w:rPr>
      </w:pPr>
      <w:r w:rsidRPr="00B34E44">
        <w:rPr>
          <w:sz w:val="28"/>
          <w:szCs w:val="28"/>
          <w:lang w:val="kk-KZ"/>
        </w:rPr>
        <w:t xml:space="preserve">Жалпы тінту аяқталған соң сотталғандар тарапынан шағымдар мен өтініштер түскен кезде мекеме бастығы оны </w:t>
      </w:r>
      <w:r w:rsidR="003C58FA" w:rsidRPr="00B34E44">
        <w:rPr>
          <w:sz w:val="28"/>
          <w:szCs w:val="28"/>
          <w:lang w:val="kk-KZ"/>
        </w:rPr>
        <w:t>заңнамамен белгіленген ретінде</w:t>
      </w:r>
      <w:r w:rsidRPr="00B34E44">
        <w:rPr>
          <w:sz w:val="28"/>
          <w:szCs w:val="28"/>
          <w:lang w:val="kk-KZ"/>
        </w:rPr>
        <w:t xml:space="preserve"> қарастырады.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5. </w:t>
      </w:r>
      <w:r w:rsidRPr="00B34E44">
        <w:rPr>
          <w:b/>
          <w:sz w:val="28"/>
          <w:szCs w:val="28"/>
          <w:lang w:val="kk-KZ"/>
        </w:rPr>
        <w:t>Қауіпсіздігі барынша төмен</w:t>
      </w:r>
      <w:r w:rsidRPr="00B34E44">
        <w:rPr>
          <w:sz w:val="28"/>
          <w:szCs w:val="28"/>
          <w:lang w:val="kk-KZ"/>
        </w:rPr>
        <w:t xml:space="preserve"> </w:t>
      </w:r>
      <w:r w:rsidRPr="00B34E44">
        <w:rPr>
          <w:b/>
          <w:bCs/>
          <w:sz w:val="28"/>
          <w:szCs w:val="28"/>
          <w:lang w:val="kk-KZ"/>
        </w:rPr>
        <w:t xml:space="preserve">мекемелеріндегі сотталғандарға бақылау және қадағалау ұйымдастыру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97. Қауіпсіздігі барынша төмен мекеменің аумағы биіктігі 3 метрден кем</w:t>
      </w:r>
      <w:r w:rsidR="003512CA">
        <w:rPr>
          <w:sz w:val="28"/>
          <w:szCs w:val="28"/>
          <w:lang w:val="kk-KZ"/>
        </w:rPr>
        <w:t xml:space="preserve"> </w:t>
      </w:r>
      <w:r w:rsidRPr="00B34E44">
        <w:rPr>
          <w:sz w:val="28"/>
          <w:szCs w:val="28"/>
          <w:lang w:val="kk-KZ"/>
        </w:rPr>
        <w:t>емес, қашуға қарсы бөгет орнатылатын толықтай жабылған темір бетон қоршаумен қоршалады және БӨП-пен жабдықталады. Қаруланған күзет қарастырылмаған. Қауіпсіздігі барынша төмен бір мекемеде сотталған еркектер мен әйелдер ұсталуы мүмкін. Бірге қылмыс жасаған сотталғандар жазалау мерзімдерін бөлек сотталған өтейді.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98. Қауіпсіздігі барынша төмен мекемеде жатақхана, кезекші қызмет </w:t>
      </w:r>
      <w:r w:rsidR="000B56E4" w:rsidRPr="00B34E44">
        <w:rPr>
          <w:sz w:val="28"/>
          <w:szCs w:val="28"/>
          <w:lang w:val="kk-KZ"/>
        </w:rPr>
        <w:t>үшін</w:t>
      </w:r>
      <w:r w:rsidR="003512CA">
        <w:rPr>
          <w:sz w:val="28"/>
          <w:szCs w:val="28"/>
          <w:lang w:val="kk-KZ"/>
        </w:rPr>
        <w:t xml:space="preserve"> </w:t>
      </w:r>
      <w:r w:rsidRPr="00B34E44">
        <w:rPr>
          <w:sz w:val="28"/>
          <w:szCs w:val="28"/>
          <w:lang w:val="kk-KZ"/>
        </w:rPr>
        <w:t>үй-жай, асхана, дүкен, стационары бар амбулатория, кітапхана, мәдени</w:t>
      </w:r>
      <w:r w:rsidR="003512CA">
        <w:rPr>
          <w:sz w:val="28"/>
          <w:szCs w:val="28"/>
          <w:lang w:val="kk-KZ"/>
        </w:rPr>
        <w:t xml:space="preserve"> </w:t>
      </w:r>
      <w:r w:rsidRPr="00B34E44">
        <w:rPr>
          <w:sz w:val="28"/>
          <w:szCs w:val="28"/>
          <w:lang w:val="kk-KZ"/>
        </w:rPr>
        <w:t>іс-шаралар өткізуге арналған үй-жайлар, сотталғандардың жеке заттарын сақтайтын орын, кір жуатын және дезинфекциялау камерасы бар монша, ТИ, кездесуге келген адамдарға арналған үй-жай жабдықталады.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99. Қауіпсіздігі барынша төмен мекемелерде камералық</w:t>
      </w:r>
      <w:r w:rsidR="003512CA">
        <w:rPr>
          <w:sz w:val="28"/>
          <w:szCs w:val="28"/>
          <w:lang w:val="kk-KZ"/>
        </w:rPr>
        <w:t xml:space="preserve"> </w:t>
      </w:r>
      <w:r w:rsidRPr="00B34E44">
        <w:rPr>
          <w:sz w:val="28"/>
          <w:szCs w:val="28"/>
          <w:lang w:val="kk-KZ"/>
        </w:rPr>
        <w:t>типтегі үй-жайлар қарастырылмайды.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100.</w:t>
      </w:r>
      <w:r w:rsidR="003512CA">
        <w:rPr>
          <w:sz w:val="28"/>
          <w:szCs w:val="28"/>
          <w:lang w:val="kk-KZ"/>
        </w:rPr>
        <w:t xml:space="preserve"> </w:t>
      </w:r>
      <w:r w:rsidRPr="00B34E44">
        <w:rPr>
          <w:sz w:val="28"/>
          <w:szCs w:val="28"/>
          <w:lang w:val="kk-KZ"/>
        </w:rPr>
        <w:t>Қауіпсіздігі барынша төмен мекемелердің ТИ-де жалпы 1, 3 ал камера 4-6 орын әр қайсысына, 1, 3 екі орынды камера және ТИ бақылаушы бөлмесі жабдықталады. ТИ ғимараты басқа құрылыстардан бөлек толықтай жабылған қорғанмен бөлінеді.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Қауіпсіздігі барынша төмен мекемеге іргелес аумақтың шекарасы сотталғандар орындайтын жұмыс сипаттамасын ескере отырып, қауіпсіздігі барынша төмен мекеме бастығының бұйрығымен бекітіледі.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Қауіпсіздігі барынша төмен мекеменің әкімшілігі сотталғандарға тінту жүргізеді, сондай-ақ олардың заттарын тексереді.</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Қауіпсіздігі барынша төмен мекеменің әкімшілігі айына кемінде бір рет мекеменің аумағына және барлық үй-жайларына тінту жүргізеді.</w:t>
      </w:r>
      <w:r w:rsidR="003512CA">
        <w:rPr>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101. Қауіпсіздігі барынша төмен мекеменің ұстау режимінің талаптарын бұзғаны үшін сотталғандарға ҚАК-</w:t>
      </w:r>
      <w:r w:rsidR="00B864F2" w:rsidRPr="00B34E44">
        <w:rPr>
          <w:sz w:val="28"/>
          <w:szCs w:val="28"/>
          <w:lang w:val="kk-KZ"/>
        </w:rPr>
        <w:t>де</w:t>
      </w:r>
      <w:r w:rsidRPr="00B34E44">
        <w:rPr>
          <w:sz w:val="28"/>
          <w:szCs w:val="28"/>
          <w:lang w:val="kk-KZ"/>
        </w:rPr>
        <w:t xml:space="preserve"> көзделген барлық жазалау шаралары қолданылуы мүмкін. ТИ-да жазасын өтеу уақытында сотталған сәлемдеме, бандероль, сәлем-сауқат, кездесу алу құқығынан айырылады. Қауіпсіздігі барынша төмен мекемеде ЖАК жабдықталмайды.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102. </w:t>
      </w:r>
      <w:r w:rsidR="006E1A42" w:rsidRPr="00B34E44">
        <w:rPr>
          <w:sz w:val="28"/>
          <w:szCs w:val="28"/>
          <w:lang w:val="kk-KZ"/>
        </w:rPr>
        <w:t>ҚАК-т</w:t>
      </w:r>
      <w:r w:rsidRPr="00B34E44">
        <w:rPr>
          <w:sz w:val="28"/>
          <w:szCs w:val="28"/>
          <w:lang w:val="kk-KZ"/>
        </w:rPr>
        <w:t>ың 96-бабының 6-тармағына сәйкес жаза өтеудің жаза өтеудің белгіленген тәртібін қасақана бұзушы сотталғандарға қатысты түзеу режимінің түрін өзгерту туралы сот шешімі заңды күшіне енгенге дейін олар ТИ үй-жайына қамалады және жалпы негіздерде ұсталады.</w:t>
      </w:r>
      <w:r w:rsidR="003512CA">
        <w:rPr>
          <w:sz w:val="28"/>
          <w:szCs w:val="28"/>
          <w:shd w:val="clear" w:color="auto" w:fill="FFFF00"/>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103. Бақылау және қадағалау жүйесі қауіпсіздігі барынша төмен мекеме</w:t>
      </w:r>
      <w:r w:rsidR="003512CA">
        <w:rPr>
          <w:sz w:val="28"/>
          <w:szCs w:val="28"/>
          <w:lang w:val="kk-KZ"/>
        </w:rPr>
        <w:t xml:space="preserve"> </w:t>
      </w:r>
      <w:r w:rsidRPr="00B34E44">
        <w:rPr>
          <w:sz w:val="28"/>
          <w:szCs w:val="28"/>
          <w:lang w:val="kk-KZ"/>
        </w:rPr>
        <w:t>шекарасының орналасқан орнын ескере отырып жоспарланады. Қауіпсіздігі барынша төмен мекеменің аумағында сотталғандарды бақылауды және қадағалауды бақылаушылар мен мекеменің кезекші ауысым күші жүзеге асырады. Әкімшілік ғимараттарды, өрт сөндіру депосын, жөндеу шеберханасын, тұрғын және қойма үй-жайларын, сондай-ақ ТИ-ды күзетуге ерекше назар аударылады.</w:t>
      </w:r>
      <w:r w:rsidR="003512CA">
        <w:rPr>
          <w:sz w:val="28"/>
          <w:szCs w:val="28"/>
          <w:lang w:val="kk-KZ"/>
        </w:rPr>
        <w:t xml:space="preserve"> </w:t>
      </w:r>
    </w:p>
    <w:p w:rsidR="004F2D33" w:rsidRDefault="000479B3" w:rsidP="004F2D33">
      <w:pPr>
        <w:pStyle w:val="a3"/>
        <w:shd w:val="clear" w:color="auto" w:fill="FFFFFF"/>
        <w:spacing w:before="0" w:after="0"/>
        <w:ind w:firstLine="709"/>
        <w:jc w:val="both"/>
        <w:rPr>
          <w:sz w:val="28"/>
          <w:szCs w:val="28"/>
          <w:lang w:val="kk-KZ"/>
        </w:rPr>
      </w:pPr>
      <w:r w:rsidRPr="00B34E44">
        <w:rPr>
          <w:sz w:val="28"/>
          <w:szCs w:val="28"/>
          <w:lang w:val="kk-KZ"/>
        </w:rPr>
        <w:t>104. Сотталғандар қауіпсіздігі барынша төмен мекемеден тыс тұрғын</w:t>
      </w:r>
      <w:r w:rsidR="003512CA">
        <w:rPr>
          <w:sz w:val="28"/>
          <w:szCs w:val="28"/>
          <w:lang w:val="kk-KZ"/>
        </w:rPr>
        <w:t xml:space="preserve"> </w:t>
      </w:r>
      <w:r w:rsidRPr="00B34E44">
        <w:rPr>
          <w:sz w:val="28"/>
          <w:szCs w:val="28"/>
          <w:lang w:val="kk-KZ"/>
        </w:rPr>
        <w:t xml:space="preserve">үй-жайларда тұрып жатса сотталғандарды бақылауды және қадағалауды мекеме әкімшілігінің күштері жүзеге асырады, сотталғандарға қауіпсіздігі барынша төмен мекеменің сотталғанының куәлігі беріледі, осы Қағидаға 29-қосымшаға сәйкес нысан бойынша бұл арқылы оған мекемеден тыс жерде тұруға рұқсат беріледі. </w:t>
      </w:r>
    </w:p>
    <w:p w:rsidR="000479B3" w:rsidRPr="00B34E44" w:rsidRDefault="000479B3" w:rsidP="004F2D33">
      <w:pPr>
        <w:pStyle w:val="a3"/>
        <w:shd w:val="clear" w:color="auto" w:fill="FFFFFF"/>
        <w:spacing w:before="0" w:after="0"/>
        <w:ind w:firstLine="709"/>
        <w:jc w:val="both"/>
        <w:rPr>
          <w:sz w:val="28"/>
          <w:szCs w:val="28"/>
          <w:lang w:val="kk-KZ"/>
        </w:rPr>
      </w:pPr>
      <w:r w:rsidRPr="00B34E44">
        <w:rPr>
          <w:sz w:val="28"/>
          <w:szCs w:val="28"/>
          <w:lang w:val="kk-KZ"/>
        </w:rPr>
        <w:t>105. Қауіпсіздігі барынша төмен мекемеден тыс жерде орналасқан объектілердегі сотталғандарды бақылау мен қа</w:t>
      </w:r>
      <w:r w:rsidR="004C7CC7" w:rsidRPr="00B34E44">
        <w:rPr>
          <w:sz w:val="28"/>
          <w:szCs w:val="28"/>
          <w:lang w:val="kk-KZ"/>
        </w:rPr>
        <w:t>дағалау бойынша қызмет өткеруді</w:t>
      </w:r>
      <w:r w:rsidRPr="00B34E44">
        <w:rPr>
          <w:sz w:val="28"/>
          <w:szCs w:val="28"/>
          <w:lang w:val="kk-KZ"/>
        </w:rPr>
        <w:t xml:space="preserve"> мекеме қызметкерлері жеке кесте бойынша жүзеге асырады. ҚАЖ-дың басқа мекемелеріне жұмысқа орналасқан сотталғандарды бақылауды және</w:t>
      </w:r>
      <w:r w:rsidR="003512CA">
        <w:rPr>
          <w:sz w:val="28"/>
          <w:szCs w:val="28"/>
          <w:lang w:val="kk-KZ"/>
        </w:rPr>
        <w:t xml:space="preserve"> </w:t>
      </w:r>
      <w:r w:rsidRPr="00B34E44">
        <w:rPr>
          <w:sz w:val="28"/>
          <w:szCs w:val="28"/>
          <w:lang w:val="kk-KZ"/>
        </w:rPr>
        <w:t>қадағалауды олар жұмысқа орналасқан</w:t>
      </w:r>
      <w:r w:rsidR="003512CA">
        <w:rPr>
          <w:sz w:val="28"/>
          <w:szCs w:val="28"/>
          <w:lang w:val="kk-KZ"/>
        </w:rPr>
        <w:t xml:space="preserve"> </w:t>
      </w:r>
      <w:r w:rsidRPr="00B34E44">
        <w:rPr>
          <w:sz w:val="28"/>
          <w:szCs w:val="28"/>
          <w:lang w:val="kk-KZ"/>
        </w:rPr>
        <w:t>мекеме қызметкерлері жүзеге асырады.</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6. Лауазымды </w:t>
      </w:r>
      <w:r w:rsidR="004C7CC7" w:rsidRPr="00B34E44">
        <w:rPr>
          <w:b/>
          <w:bCs/>
          <w:sz w:val="28"/>
          <w:szCs w:val="28"/>
          <w:lang w:val="kk-KZ"/>
        </w:rPr>
        <w:t>адамдардың</w:t>
      </w:r>
      <w:r w:rsidRPr="00B34E44">
        <w:rPr>
          <w:b/>
          <w:bCs/>
          <w:sz w:val="28"/>
          <w:szCs w:val="28"/>
          <w:lang w:val="kk-KZ"/>
        </w:rPr>
        <w:t xml:space="preserve"> бақылауды және қадағалауды</w:t>
      </w:r>
      <w:r w:rsidR="003512CA">
        <w:rPr>
          <w:b/>
          <w:bCs/>
          <w:sz w:val="28"/>
          <w:szCs w:val="28"/>
          <w:lang w:val="kk-KZ"/>
        </w:rPr>
        <w:t xml:space="preserve"> </w:t>
      </w:r>
      <w:r w:rsidRPr="00B34E44">
        <w:rPr>
          <w:b/>
          <w:bCs/>
          <w:sz w:val="28"/>
          <w:szCs w:val="28"/>
          <w:lang w:val="kk-KZ"/>
        </w:rPr>
        <w:t xml:space="preserve">жүзеге асыру </w:t>
      </w:r>
    </w:p>
    <w:p w:rsidR="000479B3" w:rsidRPr="00B34E44" w:rsidRDefault="000479B3" w:rsidP="000479B3">
      <w:pPr>
        <w:pStyle w:val="a3"/>
        <w:spacing w:before="0" w:after="0"/>
        <w:rPr>
          <w:b/>
          <w:bCs/>
          <w:sz w:val="28"/>
          <w:szCs w:val="28"/>
          <w:lang w:val="kk-KZ"/>
        </w:rPr>
      </w:pPr>
      <w:r w:rsidRPr="00B34E44">
        <w:rPr>
          <w:b/>
          <w:bCs/>
          <w:sz w:val="28"/>
          <w:szCs w:val="28"/>
          <w:lang w:val="kk-KZ"/>
        </w:rPr>
        <w:t>бойынша іс-әрекеттері</w:t>
      </w:r>
      <w:r w:rsidR="003512CA">
        <w:rPr>
          <w:b/>
          <w:bCs/>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1</w:t>
      </w:r>
      <w:r w:rsidRPr="00B34E44">
        <w:rPr>
          <w:b/>
          <w:sz w:val="28"/>
          <w:szCs w:val="28"/>
          <w:lang w:val="kk-KZ"/>
        </w:rPr>
        <w:t>-параграф</w:t>
      </w:r>
      <w:r w:rsidRPr="00B34E44">
        <w:rPr>
          <w:b/>
          <w:bCs/>
          <w:sz w:val="28"/>
          <w:szCs w:val="28"/>
          <w:lang w:val="kk-KZ"/>
        </w:rPr>
        <w:t>. МБКК</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106. Кезекші болып тәжірибелі және дайындалған, төтенше жағдай туындаған кезде өз еркімен шешім қабылдай алатын қызметкерлер тағайындалады.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107. МБКК барлық ауысымның бастығы болып табылады, мекеме бастығы мен оның орынбасарларына тікелей бағынады, олар болмаған уақытта мекемеде белгіленген ішкі тәртіпті ұстауға және іс-шараларды күн тәртібіне сәйкес ұйымдастыруға жауап береді.</w:t>
      </w:r>
      <w:r w:rsidR="003512CA">
        <w:rPr>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Әрбір кезекші ауысымға тұрақты нөмір (бірінші ауысым, екінші ауысым және әрі қарай) беріледі. Ауысымға қызметкерлерді және бақылаушыларды тағайындау мекеме бастығының бұйрығымен жүргізіледі (БӘЖ ауысым құрамына бөлініс командирі бекіткен</w:t>
      </w:r>
      <w:r w:rsidR="00297F27" w:rsidRPr="00B34E44">
        <w:rPr>
          <w:sz w:val="28"/>
          <w:szCs w:val="28"/>
          <w:lang w:val="kk-KZ"/>
        </w:rPr>
        <w:t>,</w:t>
      </w:r>
      <w:r w:rsidRPr="00B34E44">
        <w:rPr>
          <w:sz w:val="28"/>
          <w:szCs w:val="28"/>
          <w:lang w:val="kk-KZ"/>
        </w:rPr>
        <w:t xml:space="preserve"> ұсынылған тізімге сәйкес енгізіледі).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МБКК (ҚАЖ қызметкерлерінің күшімен күзетілетін мекемелерде) мекемені күзету бойынша сыртқы бекеттерде қызмет өткеретін бақылаушылар құрамына, тексеру тобының қызметі мен операторға қарауыл бастығы арқылы тікелей жауап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Қызмет өткеру кезінде болған жағдайлар, сондай-ақ жоспарланған</w:t>
      </w:r>
      <w:r w:rsidR="003512CA">
        <w:rPr>
          <w:sz w:val="28"/>
          <w:szCs w:val="28"/>
          <w:lang w:val="kk-KZ"/>
        </w:rPr>
        <w:t xml:space="preserve"> </w:t>
      </w:r>
      <w:r w:rsidRPr="00B34E44">
        <w:rPr>
          <w:sz w:val="28"/>
          <w:szCs w:val="28"/>
          <w:lang w:val="kk-KZ"/>
        </w:rPr>
        <w:t>іс-шаралар мен олардың орындалуы туралы белгі МБКК-ның қызметтік құжаттамасында тіркеледі.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108. Кезекші қызметінің қызмет өткеру үй-жайын жабдықтау осы Қағидаға 30-қосымшада белгіленген.</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2-</w:t>
      </w:r>
      <w:r w:rsidRPr="00B34E44">
        <w:rPr>
          <w:b/>
          <w:sz w:val="28"/>
          <w:szCs w:val="28"/>
          <w:lang w:val="kk-KZ"/>
        </w:rPr>
        <w:t>параграф</w:t>
      </w:r>
      <w:r w:rsidRPr="00B34E44">
        <w:rPr>
          <w:b/>
          <w:bCs/>
          <w:sz w:val="28"/>
          <w:szCs w:val="28"/>
          <w:lang w:val="kk-KZ"/>
        </w:rPr>
        <w:t>. Бақылауды және қадағалауды жүзеге асыру кезіндегі қауіпсіздік шаралары</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109. Сотталғандарды денсаулық сақтау органдарының</w:t>
      </w:r>
      <w:r w:rsidR="003512CA">
        <w:rPr>
          <w:sz w:val="28"/>
          <w:szCs w:val="28"/>
          <w:lang w:val="kk-KZ"/>
        </w:rPr>
        <w:t xml:space="preserve"> </w:t>
      </w:r>
      <w:r w:rsidRPr="00B34E44">
        <w:rPr>
          <w:sz w:val="28"/>
          <w:szCs w:val="28"/>
          <w:lang w:val="kk-KZ"/>
        </w:rPr>
        <w:t xml:space="preserve">емдеу-профилактикалық мекемелеріне айдауылдау кезінде, сондай-ақ оларды қадағалауды жүзеге асыру кезінде қаруды, дене күшін және арнайы құралдарды сотталғандар </w:t>
      </w:r>
      <w:r w:rsidR="00B036D5" w:rsidRPr="00B34E44">
        <w:rPr>
          <w:sz w:val="28"/>
          <w:szCs w:val="28"/>
          <w:lang w:val="kk-KZ"/>
        </w:rPr>
        <w:t xml:space="preserve">егер басқа шаралармен көрсетілген әрекеттердің жолын кесу мүмкін болмаса </w:t>
      </w:r>
      <w:r w:rsidRPr="00B34E44">
        <w:rPr>
          <w:sz w:val="28"/>
          <w:szCs w:val="28"/>
          <w:lang w:val="kk-KZ"/>
        </w:rPr>
        <w:t>ТМ қызметкерінің және әскери қызметшілердің не өзге де адамдардың өміріне тікелей қауіп төндіретін шабуыл немесе өзге де қасақана әрекет жасаған кезде айрықша шара ретінде қолдануға жол беріледі.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Қару «Тоқта! Атамын!» деген ескерту айғайлаудан кейін және жоғары қаратып атқаннан кейін қолданылады.</w:t>
      </w:r>
      <w:r w:rsidR="003512CA">
        <w:rPr>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110. Шабуыл және өмірі мен денсаулығына шынайы қауіп төнген кезде мекеме қызметкерлері мен БӘЖ (бақылаушылар жасақшасы) күзет периметрінің жақын бекетіне қарай қозғалады, онда сақшы қорғану үшін Қазақстан Республикасы Ішкі істер министрінің 2001 жылғы</w:t>
      </w:r>
      <w:r w:rsidR="003512CA">
        <w:rPr>
          <w:sz w:val="28"/>
          <w:szCs w:val="28"/>
          <w:lang w:val="kk-KZ"/>
        </w:rPr>
        <w:t xml:space="preserve"> </w:t>
      </w:r>
      <w:r w:rsidRPr="00B34E44">
        <w:rPr>
          <w:sz w:val="28"/>
          <w:szCs w:val="28"/>
          <w:lang w:val="kk-KZ"/>
        </w:rPr>
        <w:t>29 қыркүйектегі № 210 ҚБПҮ бұйрығымен бекітілген Нормативтік құқықтық актілерді мемлекеттік тіркеу тізілімінде № 1683 болып тіркелген Қылмыстық-атқару жүйесі комитетінің түзеу мекемелерін ішкі әскерлермен күзету жөніндегі нұсқаулықтың 19-тармағына және «Құқық қорғау қызметі туралы» Қазақстан Республикасының 2011 жылғы 6 қаңтардағы Заңының 61-бабының</w:t>
      </w:r>
      <w:r w:rsidR="003512CA">
        <w:rPr>
          <w:sz w:val="28"/>
          <w:szCs w:val="28"/>
          <w:lang w:val="kk-KZ"/>
        </w:rPr>
        <w:t xml:space="preserve"> </w:t>
      </w:r>
      <w:r w:rsidRPr="00B34E44">
        <w:rPr>
          <w:sz w:val="28"/>
          <w:szCs w:val="28"/>
          <w:lang w:val="kk-KZ"/>
        </w:rPr>
        <w:t>2-тармағына сәйкес қару қолданады.</w:t>
      </w:r>
      <w:r w:rsidR="003512CA">
        <w:rPr>
          <w:sz w:val="28"/>
          <w:szCs w:val="28"/>
          <w:lang w:val="kk-KZ"/>
        </w:rPr>
        <w:t xml:space="preserve"> </w:t>
      </w:r>
    </w:p>
    <w:p w:rsidR="000479B3" w:rsidRPr="00B34E44" w:rsidRDefault="000479B3" w:rsidP="000479B3">
      <w:pPr>
        <w:pStyle w:val="a3"/>
        <w:shd w:val="clear" w:color="auto" w:fill="FFFFFF"/>
        <w:spacing w:before="0" w:after="0"/>
        <w:ind w:firstLine="709"/>
        <w:jc w:val="both"/>
        <w:rPr>
          <w:sz w:val="28"/>
          <w:szCs w:val="28"/>
          <w:lang w:val="kk-KZ"/>
        </w:rPr>
      </w:pPr>
      <w:r w:rsidRPr="00B34E44">
        <w:rPr>
          <w:sz w:val="28"/>
          <w:szCs w:val="28"/>
          <w:lang w:val="kk-KZ"/>
        </w:rPr>
        <w:t>111. Қару мен арнайы құралдарды қолданудың әрбір фактісі туралы</w:t>
      </w:r>
      <w:r w:rsidR="003512CA">
        <w:rPr>
          <w:sz w:val="28"/>
          <w:szCs w:val="28"/>
          <w:lang w:val="kk-KZ"/>
        </w:rPr>
        <w:t xml:space="preserve"> </w:t>
      </w:r>
      <w:r w:rsidRPr="00B34E44">
        <w:rPr>
          <w:sz w:val="28"/>
          <w:szCs w:val="28"/>
          <w:lang w:val="kk-KZ"/>
        </w:rPr>
        <w:t xml:space="preserve">мекеме әкімшілігі, әскери бөлім штабы прокурорға хабарлайды. Арнайы құралдарды қолданудың әрбір фактісі бойынша осы Қағидаға 31-қосымшаға сәйкес нысан бойынша арнайы құралдарды қолдану туралы акт жасалады.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7. Төтенше жағдайлар кезінде мекеме әкімшілігі мен кезекші </w:t>
      </w:r>
    </w:p>
    <w:p w:rsidR="000479B3" w:rsidRPr="00B34E44" w:rsidRDefault="000479B3" w:rsidP="000479B3">
      <w:pPr>
        <w:pStyle w:val="a3"/>
        <w:spacing w:before="0" w:after="0"/>
        <w:rPr>
          <w:b/>
          <w:bCs/>
          <w:sz w:val="28"/>
          <w:szCs w:val="28"/>
          <w:lang w:val="kk-KZ"/>
        </w:rPr>
      </w:pPr>
      <w:r w:rsidRPr="00B34E44">
        <w:rPr>
          <w:b/>
          <w:bCs/>
          <w:sz w:val="28"/>
          <w:szCs w:val="28"/>
          <w:lang w:val="kk-KZ"/>
        </w:rPr>
        <w:t>ауысымның бақылауды және қадағалауды жүзеге асыруы</w:t>
      </w:r>
      <w:r w:rsidR="003512CA">
        <w:rPr>
          <w:b/>
          <w:bCs/>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112. Мекемедегі жедел жағдайдың күрделенуі: топтасып бағынбау (3-тен 20 сотталғанға дейін қатысуымен) және жаппай тәртіпсіздіктер (20-дан астам сотталғанның қатысуымен); адамды кепілге алу; кісі өлтіру немесе денсаулыққа қасақана ауыр зиян келтіру; сотталғандардың (сотталғанның) қашуы; табиғат апаты, ауыр салдары бар өрт және апат; жұмыстан және тамақтан бас тарту, сондай-ақ</w:t>
      </w:r>
      <w:r w:rsidR="003512CA">
        <w:rPr>
          <w:sz w:val="28"/>
          <w:szCs w:val="28"/>
          <w:lang w:val="kk-KZ"/>
        </w:rPr>
        <w:t xml:space="preserve"> </w:t>
      </w:r>
      <w:r w:rsidRPr="00B34E44">
        <w:rPr>
          <w:sz w:val="28"/>
          <w:szCs w:val="28"/>
          <w:lang w:val="kk-KZ"/>
        </w:rPr>
        <w:t>сотталғаннан есірткі заты табылған кезде; сотталғандардың уланып қалуы; мекеме әкімшілігіне, БӘЖ (бақылаушылар жасақшасы) және басқа да адамдарға</w:t>
      </w:r>
      <w:r w:rsidR="00F933AE" w:rsidRPr="00B34E44">
        <w:rPr>
          <w:sz w:val="28"/>
          <w:szCs w:val="28"/>
          <w:lang w:val="kk-KZ"/>
        </w:rPr>
        <w:t xml:space="preserve"> шабуыл жасау</w:t>
      </w:r>
      <w:r w:rsidRPr="00B34E44">
        <w:rPr>
          <w:sz w:val="28"/>
          <w:szCs w:val="28"/>
          <w:lang w:val="kk-KZ"/>
        </w:rPr>
        <w:t xml:space="preserve"> болып табылады. Жағдай күрделенген кезде БӘЖ (бақылаушылар жасақшасы)</w:t>
      </w:r>
      <w:r w:rsidR="00F933AE" w:rsidRPr="00B34E44">
        <w:rPr>
          <w:sz w:val="28"/>
          <w:szCs w:val="28"/>
          <w:lang w:val="kk-KZ"/>
        </w:rPr>
        <w:t xml:space="preserve"> іс-әрекеттер</w:t>
      </w:r>
      <w:r w:rsidR="000120D9" w:rsidRPr="00B34E44">
        <w:rPr>
          <w:sz w:val="28"/>
          <w:szCs w:val="28"/>
          <w:lang w:val="kk-KZ"/>
        </w:rPr>
        <w:t>і</w:t>
      </w:r>
      <w:r w:rsidRPr="00B34E44">
        <w:rPr>
          <w:sz w:val="28"/>
          <w:szCs w:val="28"/>
          <w:lang w:val="kk-KZ"/>
        </w:rPr>
        <w:t xml:space="preserve"> төтенше жағдайлар туындау</w:t>
      </w:r>
      <w:r w:rsidR="00F933AE" w:rsidRPr="00B34E44">
        <w:rPr>
          <w:sz w:val="28"/>
          <w:szCs w:val="28"/>
          <w:lang w:val="kk-KZ"/>
        </w:rPr>
        <w:t>ға байланысты</w:t>
      </w:r>
      <w:r w:rsidRPr="00B34E44">
        <w:rPr>
          <w:sz w:val="28"/>
          <w:szCs w:val="28"/>
          <w:lang w:val="kk-KZ"/>
        </w:rPr>
        <w:t xml:space="preserve"> қадағалау жоспарымен айқындалады.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 xml:space="preserve">Жағдайдың өзгеруіндегі барлық фактілер туралы </w:t>
      </w:r>
      <w:r w:rsidR="006A6E2B" w:rsidRPr="00B34E44">
        <w:rPr>
          <w:sz w:val="28"/>
          <w:szCs w:val="28"/>
          <w:lang w:val="kk-KZ"/>
        </w:rPr>
        <w:t>Б</w:t>
      </w:r>
      <w:r w:rsidR="006E52EA" w:rsidRPr="00B34E44">
        <w:rPr>
          <w:sz w:val="28"/>
          <w:szCs w:val="28"/>
          <w:lang w:val="kk-KZ"/>
        </w:rPr>
        <w:t>Ә</w:t>
      </w:r>
      <w:r w:rsidR="006A6E2B" w:rsidRPr="00B34E44">
        <w:rPr>
          <w:sz w:val="28"/>
          <w:szCs w:val="28"/>
          <w:lang w:val="kk-KZ"/>
        </w:rPr>
        <w:t>ЖБ (</w:t>
      </w:r>
      <w:r w:rsidR="006E52EA" w:rsidRPr="00B34E44">
        <w:rPr>
          <w:sz w:val="28"/>
          <w:szCs w:val="28"/>
          <w:lang w:val="kk-KZ"/>
        </w:rPr>
        <w:t>БЖБ</w:t>
      </w:r>
      <w:r w:rsidR="006A6E2B" w:rsidRPr="00B34E44">
        <w:rPr>
          <w:sz w:val="28"/>
          <w:szCs w:val="28"/>
          <w:lang w:val="kk-KZ"/>
        </w:rPr>
        <w:t xml:space="preserve">) </w:t>
      </w:r>
      <w:r w:rsidRPr="00B34E44">
        <w:rPr>
          <w:sz w:val="28"/>
          <w:szCs w:val="28"/>
          <w:lang w:val="kk-KZ"/>
        </w:rPr>
        <w:t>МБКК-ге, әскери бөлініс командиріне дереу баяндайды және қарауыл бастығын ақпараттандырады.</w:t>
      </w:r>
      <w:r w:rsidR="003512CA">
        <w:rPr>
          <w:sz w:val="28"/>
          <w:szCs w:val="28"/>
          <w:lang w:val="kk-KZ"/>
        </w:rPr>
        <w:t xml:space="preserve"> </w:t>
      </w:r>
    </w:p>
    <w:p w:rsidR="000479B3" w:rsidRPr="00B34E44" w:rsidRDefault="000479B3" w:rsidP="000479B3">
      <w:pPr>
        <w:ind w:firstLine="709"/>
        <w:jc w:val="both"/>
        <w:rPr>
          <w:sz w:val="28"/>
          <w:szCs w:val="28"/>
          <w:lang w:val="kk-KZ"/>
        </w:rPr>
      </w:pPr>
      <w:bookmarkStart w:id="3" w:name="SUB10800"/>
      <w:bookmarkEnd w:id="3"/>
      <w:r w:rsidRPr="00B34E44">
        <w:rPr>
          <w:sz w:val="28"/>
          <w:szCs w:val="28"/>
          <w:lang w:val="kk-KZ"/>
        </w:rPr>
        <w:t>113. Сотталғандарды бақылауды және қадағалауды күшейтілген түрге ауыстыру мынадай жағдайларда:</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топтасып бағынбау, топ болып өзі-өзіне қандай да бір қасақана зиян келтіру, сотталғандардың жаппай тәртіпсіздіктері және адамды кепілге алған кезде;</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сотталғандардың (сотталғанның) қашуға дайындалып жатқаны, қашқаны және қашып кеткені, сондай-ақ қарауылға, БӘЖ (бақылаушылар жасақшасы) әкімшілігі өкілдеріне және басқа да адамдарға шабуыл жасалуы туралы деректер алған кезде;</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eastAsia="ru-RU"/>
        </w:rPr>
      </w:pPr>
      <w:r w:rsidRPr="00B34E44">
        <w:rPr>
          <w:sz w:val="28"/>
          <w:szCs w:val="28"/>
          <w:lang w:val="kk-KZ" w:eastAsia="ru-RU"/>
        </w:rPr>
        <w:t>3) жағдайдың күрделенуіне әкеп соққан, мекемеде немесе оған жақын жерде өрт, жарылыс, апат, табиғат апаты (ауа райының күрт бұзылуы),</w:t>
      </w:r>
      <w:r w:rsidR="003512CA">
        <w:rPr>
          <w:sz w:val="28"/>
          <w:szCs w:val="28"/>
          <w:lang w:val="kk-KZ" w:eastAsia="ru-RU"/>
        </w:rPr>
        <w:t xml:space="preserve"> </w:t>
      </w:r>
      <w:r w:rsidRPr="00B34E44">
        <w:rPr>
          <w:sz w:val="28"/>
          <w:szCs w:val="28"/>
          <w:lang w:val="kk-KZ" w:eastAsia="ru-RU"/>
        </w:rPr>
        <w:t>қоғамдық тәртіпті топтасып бұзған</w:t>
      </w:r>
      <w:r w:rsidR="003E61E9" w:rsidRPr="00B34E44">
        <w:rPr>
          <w:sz w:val="28"/>
          <w:szCs w:val="28"/>
          <w:lang w:val="kk-KZ" w:eastAsia="ru-RU"/>
        </w:rPr>
        <w:t xml:space="preserve"> кезде</w:t>
      </w:r>
      <w:r w:rsidRPr="00B34E44">
        <w:rPr>
          <w:sz w:val="28"/>
          <w:szCs w:val="28"/>
          <w:lang w:val="kk-KZ" w:eastAsia="ru-RU"/>
        </w:rPr>
        <w:t>;</w:t>
      </w:r>
      <w:r w:rsidR="003512CA">
        <w:rPr>
          <w:sz w:val="28"/>
          <w:szCs w:val="28"/>
          <w:lang w:val="kk-KZ" w:eastAsia="ru-RU"/>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4) мекемеде </w:t>
      </w:r>
      <w:r w:rsidR="006E1A42" w:rsidRPr="00B34E44">
        <w:rPr>
          <w:sz w:val="28"/>
          <w:szCs w:val="28"/>
          <w:lang w:val="kk-KZ"/>
        </w:rPr>
        <w:t>ҚАК-ты</w:t>
      </w:r>
      <w:r w:rsidRPr="00B34E44">
        <w:rPr>
          <w:sz w:val="28"/>
          <w:szCs w:val="28"/>
          <w:lang w:val="kk-KZ"/>
        </w:rPr>
        <w:t>ң 101-бабына сәйкес ерекше жағдай режимін енгізген кезде;</w:t>
      </w:r>
      <w:r w:rsidR="003512CA">
        <w:rPr>
          <w:sz w:val="28"/>
          <w:szCs w:val="28"/>
          <w:lang w:val="kk-KZ"/>
        </w:rPr>
        <w:t xml:space="preserve"> </w:t>
      </w:r>
    </w:p>
    <w:p w:rsidR="000479B3" w:rsidRPr="00B34E44" w:rsidRDefault="000479B3" w:rsidP="000479B3">
      <w:pPr>
        <w:ind w:firstLine="709"/>
        <w:jc w:val="both"/>
        <w:rPr>
          <w:sz w:val="28"/>
          <w:szCs w:val="28"/>
          <w:lang w:val="kk-KZ"/>
        </w:rPr>
      </w:pPr>
      <w:bookmarkStart w:id="4" w:name="sub1000062939"/>
      <w:r w:rsidRPr="00B34E44">
        <w:rPr>
          <w:sz w:val="28"/>
          <w:szCs w:val="28"/>
          <w:lang w:val="kk-KZ"/>
        </w:rPr>
        <w:t>5) Қазақстан Республикасы Ішкі істер министрінің (не оның орнын алмастыратын адамның), ҚАЖ комитеті төрағасының (не оның орнын алмастыратын адамның), ҰҰ қолбасшылығының, аумақтық бөліністер мен мекеме бастықтарының (не олардың орнын алмастыратын адамның), әскери бөлім командирінің бұйрығы (өкімі) және бөлініс командирінің шешімі бойынша енгізіледі.</w:t>
      </w:r>
      <w:r w:rsidR="003512CA">
        <w:rPr>
          <w:sz w:val="28"/>
          <w:szCs w:val="28"/>
          <w:lang w:val="kk-KZ"/>
        </w:rPr>
        <w:t xml:space="preserve"> </w:t>
      </w:r>
    </w:p>
    <w:p w:rsidR="00294E03" w:rsidRPr="00B34E44" w:rsidRDefault="000479B3" w:rsidP="00294E03">
      <w:pPr>
        <w:ind w:firstLine="709"/>
        <w:jc w:val="both"/>
        <w:rPr>
          <w:sz w:val="28"/>
          <w:szCs w:val="28"/>
          <w:lang w:val="kk-KZ"/>
        </w:rPr>
      </w:pPr>
      <w:bookmarkStart w:id="5" w:name="SUB11000"/>
      <w:bookmarkEnd w:id="5"/>
      <w:r w:rsidRPr="00B34E44">
        <w:rPr>
          <w:sz w:val="28"/>
          <w:szCs w:val="28"/>
          <w:lang w:val="kk-KZ"/>
        </w:rPr>
        <w:t>114. Жауынгерлік</w:t>
      </w:r>
      <w:r w:rsidR="001F3476" w:rsidRPr="00B34E44">
        <w:rPr>
          <w:sz w:val="28"/>
          <w:szCs w:val="28"/>
          <w:lang w:val="kk-KZ"/>
        </w:rPr>
        <w:t xml:space="preserve"> </w:t>
      </w:r>
      <w:r w:rsidRPr="00B34E44">
        <w:rPr>
          <w:sz w:val="28"/>
          <w:szCs w:val="28"/>
          <w:lang w:val="kk-KZ"/>
        </w:rPr>
        <w:t>қызметтің күшейтілген түрі өңірлік</w:t>
      </w:r>
      <w:r w:rsidR="003512CA">
        <w:rPr>
          <w:sz w:val="28"/>
          <w:szCs w:val="28"/>
          <w:lang w:val="kk-KZ"/>
        </w:rPr>
        <w:t xml:space="preserve"> </w:t>
      </w:r>
      <w:r w:rsidRPr="00B34E44">
        <w:rPr>
          <w:sz w:val="28"/>
          <w:szCs w:val="28"/>
          <w:lang w:val="kk-KZ"/>
        </w:rPr>
        <w:t xml:space="preserve">қолбасшылықта, құралымдарда, әскери бөлімдерде және бөліністерде тиісті командирдің шешімімен енгізіледі, ол жауынгерлік қызмет кітабында </w:t>
      </w:r>
      <w:r w:rsidR="001F3476" w:rsidRPr="00B34E44">
        <w:rPr>
          <w:sz w:val="28"/>
          <w:szCs w:val="28"/>
          <w:lang w:val="kk-KZ"/>
        </w:rPr>
        <w:t xml:space="preserve">бұйрықпен (өкіммен) </w:t>
      </w:r>
      <w:r w:rsidRPr="00B34E44">
        <w:rPr>
          <w:sz w:val="28"/>
          <w:szCs w:val="28"/>
          <w:lang w:val="kk-KZ"/>
        </w:rPr>
        <w:t xml:space="preserve">ресімделеді. Жауынгерлік қызметтің күшейтілген түрі мынадай мерзімге: мекеме бастығының негізді ұсынысы бойынша өңірлік қолбасшылық қолбасшысы, құрама командирі – 10 тәулікке дейін, әскери бөлім командирі – </w:t>
      </w:r>
    </w:p>
    <w:p w:rsidR="000479B3" w:rsidRPr="00B34E44" w:rsidRDefault="000479B3" w:rsidP="00294E03">
      <w:pPr>
        <w:jc w:val="both"/>
        <w:rPr>
          <w:sz w:val="28"/>
          <w:szCs w:val="28"/>
          <w:lang w:val="kk-KZ"/>
        </w:rPr>
      </w:pPr>
      <w:r w:rsidRPr="00B34E44">
        <w:rPr>
          <w:sz w:val="28"/>
          <w:szCs w:val="28"/>
          <w:lang w:val="kk-KZ"/>
        </w:rPr>
        <w:t>5 тәулікке дейін, бөлініс командирі – 3 тәулікке дейін енгізеді.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115. Қажет болған жағдайда аумақтық бөлініс бастығының шешімімен мекеме бастықтарына практикалық көмек көрсету үшін күшейтілген уақытта мекемеге аумақтық бөліністің қызметкерлері жіберіледі. Жағдайға байланысты</w:t>
      </w:r>
      <w:r w:rsidR="003512CA">
        <w:rPr>
          <w:sz w:val="28"/>
          <w:szCs w:val="28"/>
          <w:lang w:val="kk-KZ"/>
        </w:rPr>
        <w:t xml:space="preserve"> </w:t>
      </w:r>
      <w:r w:rsidRPr="00B34E44">
        <w:rPr>
          <w:sz w:val="28"/>
          <w:szCs w:val="28"/>
          <w:lang w:val="kk-KZ"/>
        </w:rPr>
        <w:t>Қазақстан Республикасы Ішкі істер министрінің, ҚАЖ комитеті төрағасының, аумақтық бөлініс бастығының, өңірлік қолбасшылық қолбасшысының құрама (бөлім, бөлініс) командирінің бұйрығымен мекеме басшы құрамының бір бөлігі және ҰҰ бөлінісінің жеке құрамы казармалық жағдайға көшіріледі.</w:t>
      </w:r>
      <w:r w:rsidR="003512CA">
        <w:rPr>
          <w:sz w:val="28"/>
          <w:szCs w:val="28"/>
          <w:lang w:val="kk-KZ"/>
        </w:rPr>
        <w:t xml:space="preserve"> </w:t>
      </w:r>
    </w:p>
    <w:bookmarkEnd w:id="4"/>
    <w:p w:rsidR="000479B3" w:rsidRPr="00B34E44" w:rsidRDefault="000479B3" w:rsidP="000479B3">
      <w:pPr>
        <w:pStyle w:val="a3"/>
        <w:spacing w:before="0" w:after="0"/>
        <w:ind w:firstLine="709"/>
        <w:jc w:val="both"/>
        <w:rPr>
          <w:sz w:val="28"/>
          <w:szCs w:val="28"/>
          <w:lang w:val="kk-KZ"/>
        </w:rPr>
      </w:pPr>
      <w:r w:rsidRPr="00B34E44">
        <w:rPr>
          <w:sz w:val="28"/>
          <w:szCs w:val="28"/>
          <w:lang w:val="kk-KZ"/>
        </w:rPr>
        <w:t>116. Қызмет өткерудің күшейтілген түрі кезінде:</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кезекші ауысым жеке құрамының саны артады;</w:t>
      </w:r>
      <w:r w:rsidR="003512CA">
        <w:rPr>
          <w:sz w:val="28"/>
          <w:szCs w:val="28"/>
          <w:lang w:val="kk-KZ"/>
        </w:rPr>
        <w:t xml:space="preserve"> </w:t>
      </w:r>
    </w:p>
    <w:p w:rsidR="004F2D33" w:rsidRDefault="000479B3" w:rsidP="004F2D33">
      <w:pPr>
        <w:pStyle w:val="a3"/>
        <w:spacing w:before="0" w:after="0"/>
        <w:ind w:firstLine="709"/>
        <w:jc w:val="both"/>
        <w:rPr>
          <w:sz w:val="28"/>
          <w:szCs w:val="28"/>
          <w:lang w:val="kk-KZ"/>
        </w:rPr>
      </w:pPr>
      <w:r w:rsidRPr="00B34E44">
        <w:rPr>
          <w:sz w:val="28"/>
          <w:szCs w:val="28"/>
          <w:lang w:val="kk-KZ"/>
        </w:rPr>
        <w:t>2) профилактикалық есепте тұрған адамдармен құқық бұзушылықтарды ескерту бойынша жедел-із</w:t>
      </w:r>
      <w:r w:rsidR="004F2D33">
        <w:rPr>
          <w:sz w:val="28"/>
          <w:szCs w:val="28"/>
          <w:lang w:val="kk-KZ"/>
        </w:rPr>
        <w:t>дестіру жұмысы жандандырылады;</w:t>
      </w:r>
    </w:p>
    <w:p w:rsidR="000479B3" w:rsidRPr="00B34E44" w:rsidRDefault="000479B3" w:rsidP="004F2D33">
      <w:pPr>
        <w:pStyle w:val="a3"/>
        <w:spacing w:before="0" w:after="0"/>
        <w:ind w:firstLine="709"/>
        <w:jc w:val="both"/>
        <w:rPr>
          <w:sz w:val="28"/>
          <w:szCs w:val="28"/>
          <w:lang w:val="kk-KZ"/>
        </w:rPr>
      </w:pPr>
      <w:r w:rsidRPr="00B34E44">
        <w:rPr>
          <w:sz w:val="28"/>
          <w:szCs w:val="28"/>
          <w:lang w:val="kk-KZ"/>
        </w:rPr>
        <w:t xml:space="preserve">3) тұрғын және өндірістік аймаққа (объектілерге), ТИ-ға, ЖАК-қа, кездесу бөлмелеріне </w:t>
      </w:r>
      <w:r w:rsidR="00632221" w:rsidRPr="00B34E44">
        <w:rPr>
          <w:sz w:val="28"/>
          <w:szCs w:val="28"/>
          <w:lang w:val="kk-KZ"/>
        </w:rPr>
        <w:t xml:space="preserve">сотталғандарға сақтауға және пайдалануға рұқсат етілмеген </w:t>
      </w:r>
      <w:r w:rsidRPr="00B34E44">
        <w:rPr>
          <w:sz w:val="28"/>
          <w:szCs w:val="28"/>
          <w:lang w:val="kk-KZ"/>
        </w:rPr>
        <w:t>заттарды алу және қашуға, басқа да құқық бұзушылықтарға дайындалуды анықтау мақсатында мұқият тінту жүргізіледі;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төтенше жағдайлар туындаған кезде жеке құрамның әрекет ету дайындығын арттыру жөніндегі іс-шаралар нақтыланады;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жедел жағдайды қалыпқа келтіруге көмек көрсету үшін аумақтық бөліністерден келген жедел топтар пайдаланылады;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жеке құрамның қырағылығын арттыру жөніндегі іс-шаралар жүргізіледі;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мекемеге іргелес аумақта патрульдеу күшейтіледі;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өртке қарсы құралдардың бар-жоғы және жай-күйі тексеріледі,</w:t>
      </w:r>
      <w:r w:rsidR="003512CA">
        <w:rPr>
          <w:sz w:val="28"/>
          <w:szCs w:val="28"/>
          <w:lang w:val="kk-KZ"/>
        </w:rPr>
        <w:t xml:space="preserve"> </w:t>
      </w:r>
      <w:r w:rsidRPr="00B34E44">
        <w:rPr>
          <w:sz w:val="28"/>
          <w:szCs w:val="28"/>
          <w:lang w:val="kk-KZ"/>
        </w:rPr>
        <w:t>мекеменің ведомстволық өртке қарсы қызметі құрамының дайындығын жоғарылатады;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 мекеме бөлімдерінің, қызметтері мен кезекші ауысымының іс-әрекеттеріне бақылау күшейтіледі.</w:t>
      </w:r>
      <w:r w:rsidR="003512CA">
        <w:rPr>
          <w:sz w:val="28"/>
          <w:szCs w:val="28"/>
          <w:lang w:val="kk-KZ"/>
        </w:rPr>
        <w:t xml:space="preserve"> </w:t>
      </w:r>
    </w:p>
    <w:p w:rsidR="000C2BE6" w:rsidRPr="00B34E44" w:rsidRDefault="000479B3" w:rsidP="00F33DA4">
      <w:pPr>
        <w:pStyle w:val="a3"/>
        <w:spacing w:before="0" w:after="0"/>
        <w:ind w:firstLine="709"/>
        <w:jc w:val="both"/>
        <w:rPr>
          <w:sz w:val="28"/>
          <w:szCs w:val="28"/>
          <w:lang w:val="kk-KZ"/>
        </w:rPr>
      </w:pPr>
      <w:r w:rsidRPr="00B34E44">
        <w:rPr>
          <w:sz w:val="28"/>
          <w:szCs w:val="28"/>
          <w:lang w:val="kk-KZ"/>
        </w:rPr>
        <w:t>117. Төтенше жағдайлар кезінде мекеме қызметкерлері мен әскери қызметшілерді іс-әрекетке</w:t>
      </w:r>
      <w:r w:rsidR="007E5D13" w:rsidRPr="00B34E44">
        <w:rPr>
          <w:sz w:val="28"/>
          <w:szCs w:val="28"/>
          <w:lang w:val="kk-KZ"/>
        </w:rPr>
        <w:t xml:space="preserve"> </w:t>
      </w:r>
      <w:r w:rsidRPr="00B34E44">
        <w:rPr>
          <w:sz w:val="28"/>
          <w:szCs w:val="28"/>
          <w:lang w:val="kk-KZ"/>
        </w:rPr>
        <w:t>үйрету командирлік, жауынгерлік және қызметтік даярлық жүйесінде жүргізіледі.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1-</w:t>
      </w:r>
      <w:r w:rsidRPr="00B34E44">
        <w:rPr>
          <w:b/>
          <w:sz w:val="28"/>
          <w:szCs w:val="28"/>
          <w:lang w:val="kk-KZ"/>
        </w:rPr>
        <w:t>параграф</w:t>
      </w:r>
      <w:r w:rsidRPr="00B34E44">
        <w:rPr>
          <w:b/>
          <w:bCs/>
          <w:sz w:val="28"/>
          <w:szCs w:val="28"/>
          <w:lang w:val="kk-KZ"/>
        </w:rPr>
        <w:t>. Сотталғандардың бағынбауы мен жаппай тәртіпсіздіктер</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кезінде лауазымды адамдардың бақылау мен қадағалауды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 жүзеге асыру</w:t>
      </w:r>
      <w:r w:rsidR="003512CA">
        <w:rPr>
          <w:b/>
          <w:bCs/>
          <w:sz w:val="28"/>
          <w:szCs w:val="28"/>
          <w:lang w:val="kk-KZ"/>
        </w:rPr>
        <w:t xml:space="preserve"> </w:t>
      </w:r>
      <w:r w:rsidRPr="00B34E44">
        <w:rPr>
          <w:b/>
          <w:bCs/>
          <w:sz w:val="28"/>
          <w:szCs w:val="28"/>
          <w:lang w:val="kk-KZ"/>
        </w:rPr>
        <w:t>бойынша іс-әрекеттері</w:t>
      </w:r>
    </w:p>
    <w:p w:rsidR="000479B3" w:rsidRPr="00B34E44" w:rsidRDefault="000479B3" w:rsidP="000479B3">
      <w:pPr>
        <w:pStyle w:val="a3"/>
        <w:spacing w:before="0" w:after="0"/>
        <w:ind w:firstLine="709"/>
        <w:jc w:val="both"/>
        <w:rPr>
          <w:bCs/>
          <w:sz w:val="28"/>
          <w:szCs w:val="28"/>
          <w:lang w:val="kk-KZ"/>
        </w:rPr>
      </w:pPr>
      <w:r w:rsidRPr="00B34E44">
        <w:rPr>
          <w:sz w:val="28"/>
          <w:szCs w:val="28"/>
          <w:lang w:val="kk-KZ"/>
        </w:rPr>
        <w:t xml:space="preserve">118. </w:t>
      </w:r>
      <w:r w:rsidRPr="00B34E44">
        <w:rPr>
          <w:bCs/>
          <w:sz w:val="28"/>
          <w:szCs w:val="28"/>
          <w:lang w:val="kk-KZ"/>
        </w:rPr>
        <w:t>Сотталғандардың тарапынан топтасып бағынбау және жаппай тәртіпсіздіктер, өздеріне қанда</w:t>
      </w:r>
      <w:r w:rsidR="007E5D13" w:rsidRPr="00B34E44">
        <w:rPr>
          <w:bCs/>
          <w:sz w:val="28"/>
          <w:szCs w:val="28"/>
          <w:lang w:val="kk-KZ"/>
        </w:rPr>
        <w:t>й да бір қасақана залал келтіру</w:t>
      </w:r>
      <w:r w:rsidRPr="00B34E44">
        <w:rPr>
          <w:bCs/>
          <w:sz w:val="28"/>
          <w:szCs w:val="28"/>
          <w:lang w:val="kk-KZ"/>
        </w:rPr>
        <w:t xml:space="preserve"> немесе жаппай бұзақылық жасау кезінде мекеме қызметкерлері, БӘЖ (бақылаушылар жасақшасы) бұл туралы дереу МБКК-ге (бөлініс командиріне) баяндайды, қарауыл бастығын ақпараттандырады және бірлесіп, оған басқа сотталғандардың қосылып, топтасып бағынбаушылықтың ұлғаюына, жаппай тәртіпсіздікте өздеріне қасақана қандай да бір залал келтіруіне бөгет бола отырып,</w:t>
      </w:r>
      <w:r w:rsidR="003512CA">
        <w:rPr>
          <w:bCs/>
          <w:sz w:val="28"/>
          <w:szCs w:val="28"/>
          <w:lang w:val="kk-KZ"/>
        </w:rPr>
        <w:t xml:space="preserve"> </w:t>
      </w:r>
      <w:r w:rsidRPr="00B34E44">
        <w:rPr>
          <w:bCs/>
          <w:sz w:val="28"/>
          <w:szCs w:val="28"/>
          <w:lang w:val="kk-KZ"/>
        </w:rPr>
        <w:t xml:space="preserve">құқыққа қарсы әрекеттердің бастапқы кезеңінде жолын кесуге шаралар қабылдайды. Бөлініс командирі бөлім командиріне баяндайды және мекеме бастығымен бірлесіп, қолда бар күш пен құралды, сондай-ақ мекеме қызметкерлерінің қатарынан қосалқы топты, арнайы құралдармен жабдықталған әскери қызметшілерді, қызметтік иттерімен мамандарды, өрт сөндіру машинасы мен басқа да қажетті техниканы төтенше жағдайлар кезінде әрекет ету жоспарына сәйкес даярлайды.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119. Топтасып бағынбау, сотталғандардың </w:t>
      </w:r>
      <w:r w:rsidRPr="00B34E44">
        <w:rPr>
          <w:bCs/>
          <w:sz w:val="28"/>
          <w:szCs w:val="28"/>
          <w:lang w:val="kk-KZ"/>
        </w:rPr>
        <w:t>өздеріне қандай да бір қасақана залал келтіруі және жаппай тәртіпсіздіктер кезінде МБКК:</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хабарлау сызбасына сәйкес дабыл бойынша мекеме басшы құрамын жинауды жариялайды;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сотталғандардың мінез-құлқын, оның ішінде мекеме аумағындағы БӘЖ (бақылаушылар жасақшасы) барлық күшін, басшы құрамды тарта отырып, бақылауды және қадағалауды күшейтуді қамтамасыз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3) Сотталғандардың тұрғын, өндірістік аймақ және оқшауланған учаскелер арасындағы қозғалыстарын тоқтатады, егер бағынбау, </w:t>
      </w:r>
      <w:r w:rsidRPr="00B34E44">
        <w:rPr>
          <w:bCs/>
          <w:sz w:val="28"/>
          <w:szCs w:val="28"/>
          <w:lang w:val="kk-KZ"/>
        </w:rPr>
        <w:t>өздеріне қандай да бір қасақана залал келтіру оқшауланған учаскелердің бірінде болып жатса, жанжалды оқшаулау шараларын қабылдайды;</w:t>
      </w:r>
      <w:r w:rsidR="003512CA">
        <w:rPr>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көлікті, өрт қауіпсіздігі жағдайын бақылауды қамтамасыз етеді және қажетті объектілерде тоқ көзін ажыратады;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5) оқиға орнындағы жағдайды бағалайды, оның </w:t>
      </w:r>
      <w:r w:rsidR="00891521" w:rsidRPr="00B34E44">
        <w:rPr>
          <w:sz w:val="28"/>
          <w:szCs w:val="28"/>
          <w:lang w:val="kk-KZ"/>
        </w:rPr>
        <w:t>шиеленісуіне</w:t>
      </w:r>
      <w:r w:rsidRPr="00B34E44">
        <w:rPr>
          <w:sz w:val="28"/>
          <w:szCs w:val="28"/>
          <w:lang w:val="kk-KZ"/>
        </w:rPr>
        <w:t xml:space="preserve"> ықпал еткен жағдайларды жоюға және мүмкіндігіне қарай, сотталғандардың заңды талаптарын қанағаттандыруға шаралар қабылдайды, олардан бағынбаушылықты тоқтатып, жатақханаларына тарауларын талап етеді, мекеме бастығы келгенше түсіндіру жұмысын жүргізеді. Бағынғысы келмегендерге оқиғаның мән-жайын анықтау үшін мекеме қызметкерлерінің ілесіп жүруімен әкімшілік ғимаратқа жүруін ұсынады;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персоналдың, сотталғандардың және басқа да адамдардың қауіпсіздігін қамтамасыз етуге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әкімшілік өкілдерінің, БӘЖ (бақылаушылар жасақшасы), сондай-ақ</w:t>
      </w:r>
      <w:r w:rsidR="003512CA">
        <w:rPr>
          <w:sz w:val="28"/>
          <w:szCs w:val="28"/>
          <w:lang w:val="kk-KZ"/>
        </w:rPr>
        <w:t xml:space="preserve"> </w:t>
      </w:r>
      <w:r w:rsidRPr="00B34E44">
        <w:rPr>
          <w:sz w:val="28"/>
          <w:szCs w:val="28"/>
          <w:lang w:val="kk-KZ"/>
        </w:rPr>
        <w:t>өздерін жақсы жағынан көрсеткен сотталғандар қатарынан ТИ, ЖАК, штабтың, медицина бөлімінің, асхана мен мекеменің басқа да материалдық бағалы заттар</w:t>
      </w:r>
      <w:r w:rsidR="003512CA">
        <w:rPr>
          <w:sz w:val="28"/>
          <w:szCs w:val="28"/>
          <w:lang w:val="kk-KZ"/>
        </w:rPr>
        <w:t xml:space="preserve"> </w:t>
      </w:r>
      <w:r w:rsidRPr="00B34E44">
        <w:rPr>
          <w:sz w:val="28"/>
          <w:szCs w:val="28"/>
          <w:lang w:val="kk-KZ"/>
        </w:rPr>
        <w:t>бар объектілерінің маңайын күзету бойынша жасақша құрайды;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8) жағдай күрт шиеленіскен кезде қызметтік құжаттамалардың сақталуын қамтамасыз ету бойынша шаралар қабылдайды және қажет болған жағдайда оларды аумақтан тыс жерде орналасқан қарауыл үй-жайына немесе мекеменің әкімшілік ғимаратына шығарады;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9) ведомстволық өрт сөндіру қызметінің жеке құрамы мен өрт сөндіру техникасын жауынгерлік әзірлік жай-күйіне келтіру туралы нұсқау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 зардап шеккендерге медициналық көмек көрсетуді ұйымдастырады;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11) мекеме бастығы, оның орынбасарлары келген соң олардың нұсқауы бойынша әрекет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120. Мекеме бастығы келіп, жағдайды бағалап, аумақтық бөліністің бастығына оқиға туралы баяндайды, сотталғандарға құқыққа қарсы әрекеттерін тоқтатуды талап етеді (радио немесе басқа тәсілдер арқылы) және жаппай тәртіпсіздікте топтасып бағынбаушылықтың ұлғаюына жол бермеуге шаралар қабылдайды. Мекеме қызметкерлері мен БӘЖ (бақылаушылар жасақшасы) күшімен бағынбаушылық туындаған жекеленген учаскені оқшаулауды қамтамасыз етеді. Егер жекелеген сотталғандар бұл талапты орындамаса және құқыққа қарсы әрекеттер жасауды жалғастырса, мекеме бастығы объектіге мекеме қызметкерлері мен әскери қызметшілерді (әскери бөлім қолбасшылығының келісімі бойынша) кіргізу жолымен бұл әрекеттердің жолын кесу бойынша шаралар қабылдайды, объектіге кіретін топтың жетекшісіне жеке өзі тапсырма беріп, олардың әрекеттерін басқарады. Жағдай және өзінің әрекеттері туралы мекеме бастығы өзінің тікелей бастығына баяндайды.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121. Мекеме қызметкерлері, ҰҰ бөлінісінің жеке құрамы сотталғандарды орналастыру бойынша шаралар қабылдайды, бағынбаушылықты (бұзақылық әрекеттерді) ұйымдастырушылар мен оған белсенді қатысушыларды ұстап, оқшаулауды қамтамасыз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122. Егер жоғарыда көрсетілген шаралар нәтижесіз болса және сотталғандардың әрекеті жаппай тәртіпсіздікке ұласып кетсе аға жедел бастықтың шешімімен арнайы операция жүргізіледі.</w:t>
      </w:r>
      <w:r w:rsidR="003512CA">
        <w:rPr>
          <w:sz w:val="28"/>
          <w:szCs w:val="28"/>
          <w:lang w:val="kk-KZ"/>
        </w:rPr>
        <w:t xml:space="preserve"> </w:t>
      </w:r>
    </w:p>
    <w:p w:rsidR="000479B3" w:rsidRPr="00B34E44" w:rsidRDefault="000479B3" w:rsidP="000479B3">
      <w:pPr>
        <w:pStyle w:val="a3"/>
        <w:spacing w:before="0" w:after="0"/>
        <w:ind w:left="360"/>
        <w:rPr>
          <w:b/>
          <w:bCs/>
          <w:sz w:val="28"/>
          <w:szCs w:val="28"/>
          <w:lang w:val="kk-KZ"/>
        </w:rPr>
      </w:pPr>
      <w:r w:rsidRPr="00B34E44">
        <w:rPr>
          <w:b/>
          <w:bCs/>
          <w:sz w:val="28"/>
          <w:szCs w:val="28"/>
          <w:lang w:val="kk-KZ"/>
        </w:rPr>
        <w:t>2-</w:t>
      </w:r>
      <w:r w:rsidRPr="00B34E44">
        <w:rPr>
          <w:b/>
          <w:sz w:val="28"/>
          <w:szCs w:val="28"/>
          <w:lang w:val="kk-KZ"/>
        </w:rPr>
        <w:t>параграф</w:t>
      </w:r>
      <w:r w:rsidRPr="00B34E44">
        <w:rPr>
          <w:b/>
          <w:bCs/>
          <w:sz w:val="28"/>
          <w:szCs w:val="28"/>
          <w:lang w:val="kk-KZ"/>
        </w:rPr>
        <w:t xml:space="preserve">.Сотталғандар адамдарды кепілге алған кезде </w:t>
      </w:r>
    </w:p>
    <w:p w:rsidR="000479B3" w:rsidRPr="00B34E44" w:rsidRDefault="000479B3" w:rsidP="000479B3">
      <w:pPr>
        <w:pStyle w:val="a3"/>
        <w:spacing w:before="0" w:after="0"/>
        <w:ind w:left="360"/>
        <w:rPr>
          <w:b/>
          <w:bCs/>
          <w:sz w:val="28"/>
          <w:szCs w:val="28"/>
          <w:lang w:val="kk-KZ"/>
        </w:rPr>
      </w:pPr>
      <w:r w:rsidRPr="00B34E44">
        <w:rPr>
          <w:b/>
          <w:bCs/>
          <w:sz w:val="28"/>
          <w:szCs w:val="28"/>
          <w:lang w:val="kk-KZ"/>
        </w:rPr>
        <w:t>лауазымды адамдардың бақылауды және қадағалауды жүзеге асыру бойынша іс-әрекеттері</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123. Адамдарды</w:t>
      </w:r>
      <w:r w:rsidR="003512CA">
        <w:rPr>
          <w:sz w:val="28"/>
          <w:szCs w:val="28"/>
          <w:lang w:val="kk-KZ"/>
        </w:rPr>
        <w:t xml:space="preserve"> </w:t>
      </w:r>
      <w:r w:rsidRPr="00B34E44">
        <w:rPr>
          <w:sz w:val="28"/>
          <w:szCs w:val="28"/>
          <w:lang w:val="kk-KZ"/>
        </w:rPr>
        <w:t>кепілге алғаны туралы хабарлама келіп түскен кезде МБКК:</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 дереу кезекші ауысым құрамынан кепілге алудың жолын кесу үшін топ жібереді, содан кейін мекеме бастығына (БӘЖБ – бөлініс командиріне), аумақтық бөліністің және ҚАЖ комитетінің кезекшісіне баяндайды, объектіні күзету жөніндегі қарауыл бастығын ақпараттандырады.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w:t>
      </w:r>
      <w:r w:rsidR="003512CA">
        <w:rPr>
          <w:sz w:val="28"/>
          <w:szCs w:val="28"/>
          <w:lang w:val="kk-KZ"/>
        </w:rPr>
        <w:t xml:space="preserve"> </w:t>
      </w:r>
      <w:r w:rsidRPr="00B34E44">
        <w:rPr>
          <w:sz w:val="28"/>
          <w:szCs w:val="28"/>
          <w:lang w:val="kk-KZ"/>
        </w:rPr>
        <w:t>мекеменің жеке құрамын хабарлау сызбасына сәйкес дабыл бойынша жинауды жүзеге асырады;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қолда бар күшпен оқиға орнын қоршайды, қылмыскерлерді қадағалауды ұйымдастырады, кепілге алған адамдардың саны мен жеке бастарын анықтау мақсатында арнайы контингентке тегі бойынша тексеру жүргізеді;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жағдайды анықтап, қылмыскерлермен келіссөздерге түседі, олардың талаптарын нақтылайды, заңды талаптарын қанағаттандырады және құқыққа қарсы әрекеттерін тоқтатуды ұсынады;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егер осы шаралар оң нәтиже бермесе, келіссөздер жүргізуді жалғастырады;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w:t>
      </w:r>
      <w:r w:rsidR="003512CA">
        <w:rPr>
          <w:sz w:val="28"/>
          <w:szCs w:val="28"/>
          <w:lang w:val="kk-KZ"/>
        </w:rPr>
        <w:t xml:space="preserve"> </w:t>
      </w:r>
      <w:r w:rsidRPr="00B34E44">
        <w:rPr>
          <w:sz w:val="28"/>
          <w:szCs w:val="28"/>
          <w:lang w:val="kk-KZ"/>
        </w:rPr>
        <w:t>мекеме басшылығы келген соң олардың нұсқауы бойынша әрекет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124. Мекеме бастығы жағдайды бағалап:</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бұл туралы өзінің аға бастығына және прокурорға баяндайды;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кепілге адам алған сотталғандармен келіссөздерге түседі және салмақты, ұстамды және шыдамды жүргізеді. Оларды тыңдайды және талаптары мен шарттарын анықтайды;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сотталғандарға олардың құқыққа қарсы әрекеттерінің салдарын</w:t>
      </w:r>
      <w:r w:rsidR="003512CA">
        <w:rPr>
          <w:sz w:val="28"/>
          <w:szCs w:val="28"/>
          <w:lang w:val="kk-KZ"/>
        </w:rPr>
        <w:t xml:space="preserve"> </w:t>
      </w:r>
      <w:r w:rsidRPr="00B34E44">
        <w:rPr>
          <w:sz w:val="28"/>
          <w:szCs w:val="28"/>
          <w:lang w:val="kk-KZ"/>
        </w:rPr>
        <w:t>түсіндіреді, оларды қылмыстық ойларынан бас тар</w:t>
      </w:r>
      <w:r w:rsidR="008D21E6" w:rsidRPr="00B34E44">
        <w:rPr>
          <w:sz w:val="28"/>
          <w:szCs w:val="28"/>
          <w:lang w:val="kk-KZ"/>
        </w:rPr>
        <w:t>т</w:t>
      </w:r>
      <w:r w:rsidRPr="00B34E44">
        <w:rPr>
          <w:sz w:val="28"/>
          <w:szCs w:val="28"/>
          <w:lang w:val="kk-KZ"/>
        </w:rPr>
        <w:t>уға көндіруге тырысады;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сотталғандарда қарудың бар-жоғын анықтайды;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өзінің орынбасарларына күшті, арнайы құралдар мен қаруды қолдана отырып, кепілге алынған адамдарды босату бойынша іс-әрекеттер үшін күштер мен құралдарды дайындау туралы өкім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125. Мекеме бастығының әрекеті нәтиже бермеген кезде аға жедел бастықтың шешімімен кепілге алынған адамдарды босату бойынша арнайы операция жүргізіледі.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3-</w:t>
      </w:r>
      <w:r w:rsidRPr="00B34E44">
        <w:rPr>
          <w:b/>
          <w:sz w:val="28"/>
          <w:szCs w:val="28"/>
          <w:lang w:val="kk-KZ"/>
        </w:rPr>
        <w:t>параграф</w:t>
      </w:r>
      <w:r w:rsidRPr="00B34E44">
        <w:rPr>
          <w:b/>
          <w:bCs/>
          <w:sz w:val="28"/>
          <w:szCs w:val="28"/>
          <w:lang w:val="kk-KZ"/>
        </w:rPr>
        <w:t>. Мекемеде кісі өлтіру немесе денсаулыққа қасақана ауыр зиян</w:t>
      </w:r>
      <w:r w:rsidR="003512CA">
        <w:rPr>
          <w:b/>
          <w:bCs/>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келтіру кезінде лауазымды адамдардың бақылауды және қадағалауды</w:t>
      </w:r>
      <w:r w:rsidR="003512CA">
        <w:rPr>
          <w:b/>
          <w:bCs/>
          <w:sz w:val="28"/>
          <w:szCs w:val="28"/>
          <w:lang w:val="kk-KZ"/>
        </w:rPr>
        <w:t xml:space="preserve"> </w:t>
      </w:r>
      <w:r w:rsidRPr="00B34E44">
        <w:rPr>
          <w:b/>
          <w:bCs/>
          <w:sz w:val="28"/>
          <w:szCs w:val="28"/>
          <w:lang w:val="kk-KZ"/>
        </w:rPr>
        <w:t>жүзеге асыру бойынша іс-әрекеті</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126. Кісі өлтіру туралы (мәйіті табылғанда), </w:t>
      </w:r>
      <w:r w:rsidRPr="00B34E44">
        <w:rPr>
          <w:bCs/>
          <w:sz w:val="28"/>
          <w:szCs w:val="28"/>
          <w:lang w:val="kk-KZ"/>
        </w:rPr>
        <w:t xml:space="preserve">денсаулыққа қасақана </w:t>
      </w:r>
      <w:r w:rsidR="008D21E6" w:rsidRPr="00B34E44">
        <w:rPr>
          <w:bCs/>
          <w:sz w:val="28"/>
          <w:szCs w:val="28"/>
          <w:lang w:val="kk-KZ"/>
        </w:rPr>
        <w:t xml:space="preserve">ауыр </w:t>
      </w:r>
      <w:r w:rsidRPr="00B34E44">
        <w:rPr>
          <w:bCs/>
          <w:sz w:val="28"/>
          <w:szCs w:val="28"/>
          <w:lang w:val="kk-KZ"/>
        </w:rPr>
        <w:t>зиян келтіру</w:t>
      </w:r>
      <w:r w:rsidRPr="00B34E44">
        <w:rPr>
          <w:sz w:val="28"/>
          <w:szCs w:val="28"/>
          <w:lang w:val="kk-KZ"/>
        </w:rPr>
        <w:t xml:space="preserve"> туралы хабарлама келіп түскен кезде МБКК кезекші ауысымға және мекемедегі қызметкерлерге сотталғандардың мінез-құлқын бақылауды және</w:t>
      </w:r>
      <w:r w:rsidR="003512CA">
        <w:rPr>
          <w:sz w:val="28"/>
          <w:szCs w:val="28"/>
          <w:lang w:val="kk-KZ"/>
        </w:rPr>
        <w:t xml:space="preserve"> </w:t>
      </w:r>
      <w:r w:rsidRPr="00B34E44">
        <w:rPr>
          <w:sz w:val="28"/>
          <w:szCs w:val="28"/>
          <w:lang w:val="kk-KZ"/>
        </w:rPr>
        <w:t>қадағалауды күшейту туралы нұсқау береді. Содан кейін:</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оқиға орнына келеді және қажет болған жағдайда дәлелдемелердің сақталуын қамтамасыз ете отырып,</w:t>
      </w:r>
      <w:r w:rsidR="003512CA">
        <w:rPr>
          <w:sz w:val="28"/>
          <w:szCs w:val="28"/>
          <w:lang w:val="kk-KZ"/>
        </w:rPr>
        <w:t xml:space="preserve"> </w:t>
      </w:r>
      <w:r w:rsidRPr="00B34E44">
        <w:rPr>
          <w:sz w:val="28"/>
          <w:szCs w:val="28"/>
          <w:lang w:val="kk-KZ"/>
        </w:rPr>
        <w:t>дереу зардап шегушіге медициналық көмек көрсетуді немесе медицина бөліміне жөнелтуді ұйымдастырады, оқиға орнына күзет қояды;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дабыл бойынша медицина және жедел қызметкерді шақырады, болған жағдай туралы мекеме бастығына, оның орынбасарларына баяндайды, аумақтық бөліністің және ҚАЖ комитетінің кезекшілерін және қарауыл бастығын ақпараттандырады. БӘЖБ бөлініс командиріне (кезекші офицерге) баяндайды;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кінәлілерді ұстауға, қылмыс</w:t>
      </w:r>
      <w:r w:rsidR="008D21E6" w:rsidRPr="00B34E44">
        <w:rPr>
          <w:sz w:val="28"/>
          <w:szCs w:val="28"/>
          <w:lang w:val="kk-KZ"/>
        </w:rPr>
        <w:t>ты</w:t>
      </w:r>
      <w:r w:rsidRPr="00B34E44">
        <w:rPr>
          <w:sz w:val="28"/>
          <w:szCs w:val="28"/>
          <w:lang w:val="kk-KZ"/>
        </w:rPr>
        <w:t xml:space="preserve"> көрген адамдарды анықтауға, заттай</w:t>
      </w:r>
      <w:r w:rsidR="003512CA">
        <w:rPr>
          <w:sz w:val="28"/>
          <w:szCs w:val="28"/>
          <w:lang w:val="kk-KZ"/>
        </w:rPr>
        <w:t xml:space="preserve"> </w:t>
      </w:r>
      <w:r w:rsidRPr="00B34E44">
        <w:rPr>
          <w:sz w:val="28"/>
          <w:szCs w:val="28"/>
          <w:lang w:val="kk-KZ"/>
        </w:rPr>
        <w:t>дәлелдемелердің сақталуына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қылмыс жасауда күдіктілерді олардың өз араларындағы және ТИ-да, ЖАК-да ұсталатын басқа адамдармен келіссөздер мүмкіндігін жоя отырып</w:t>
      </w:r>
      <w:r w:rsidR="008D21E6" w:rsidRPr="00B34E44">
        <w:rPr>
          <w:sz w:val="28"/>
          <w:szCs w:val="28"/>
          <w:lang w:val="kk-KZ"/>
        </w:rPr>
        <w:t>,</w:t>
      </w:r>
      <w:r w:rsidRPr="00B34E44">
        <w:rPr>
          <w:sz w:val="28"/>
          <w:szCs w:val="28"/>
          <w:lang w:val="kk-KZ"/>
        </w:rPr>
        <w:t xml:space="preserve"> жеке камераларға оқшаулайды;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оқиға орнына жедел қызметкер (ЖТТ) келген соң, оған болған жайды және қылмыс фактілері бойынша алғашқы іс-қимыл туралы толық хабарлайды. Мекеме бастығы келген соң оған қабылданған шаралар туралы баяндайды және оның нұсқауы бойынша әрекет етеді.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4-</w:t>
      </w:r>
      <w:r w:rsidRPr="00B34E44">
        <w:rPr>
          <w:b/>
          <w:sz w:val="28"/>
          <w:szCs w:val="28"/>
          <w:lang w:val="kk-KZ"/>
        </w:rPr>
        <w:t>параграф</w:t>
      </w:r>
      <w:r w:rsidRPr="00B34E44">
        <w:rPr>
          <w:b/>
          <w:bCs/>
          <w:sz w:val="28"/>
          <w:szCs w:val="28"/>
          <w:lang w:val="kk-KZ"/>
        </w:rPr>
        <w:t>. Сотталған қашқан кезде лауазымды</w:t>
      </w:r>
    </w:p>
    <w:p w:rsidR="00BB316E" w:rsidRPr="00B34E44" w:rsidRDefault="000479B3" w:rsidP="000479B3">
      <w:pPr>
        <w:pStyle w:val="a3"/>
        <w:spacing w:before="0" w:after="0"/>
        <w:rPr>
          <w:b/>
          <w:bCs/>
          <w:sz w:val="28"/>
          <w:szCs w:val="28"/>
          <w:lang w:val="kk-KZ"/>
        </w:rPr>
      </w:pPr>
      <w:r w:rsidRPr="00B34E44">
        <w:rPr>
          <w:b/>
          <w:bCs/>
          <w:sz w:val="28"/>
          <w:szCs w:val="28"/>
          <w:lang w:val="kk-KZ"/>
        </w:rPr>
        <w:t xml:space="preserve">адамдардың бақылауды және қадағалауды жүзеге асыру </w:t>
      </w:r>
      <w:r w:rsidR="00BB316E" w:rsidRPr="00B34E44">
        <w:rPr>
          <w:b/>
          <w:bCs/>
          <w:sz w:val="28"/>
          <w:szCs w:val="28"/>
          <w:lang w:val="kk-KZ"/>
        </w:rPr>
        <w:t xml:space="preserve">бойынша </w:t>
      </w:r>
    </w:p>
    <w:p w:rsidR="000479B3" w:rsidRPr="00B34E44" w:rsidRDefault="000479B3" w:rsidP="000479B3">
      <w:pPr>
        <w:pStyle w:val="a3"/>
        <w:spacing w:before="0" w:after="0"/>
        <w:rPr>
          <w:sz w:val="28"/>
          <w:szCs w:val="28"/>
          <w:lang w:val="kk-KZ"/>
        </w:rPr>
      </w:pPr>
      <w:r w:rsidRPr="00B34E44">
        <w:rPr>
          <w:b/>
          <w:bCs/>
          <w:sz w:val="28"/>
          <w:szCs w:val="28"/>
          <w:lang w:val="kk-KZ"/>
        </w:rPr>
        <w:t>іс-әрекеті</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127. Мекеменің, БӘЖ-дің (бақылаушылар жасақшасы) сотталғанның қашқаны туралы деректер алған немесе күзетілетін объектіден сотталғанның қашу белгілерін (БІЖ-дегі іздер, күзет сигнализациясының бұзылуы, қоршаудың сынуы, қазу, сотталғанның тексеруде болмауы және т.б.) анықтаған қызметкерлері бұл туралы дереу МБКК-ға және БӘЖБ (бақылаушылар жасақшасының бастығына) хабарлайды.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128. МБКК қашу туралы белгі түскен кезде:</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дереу қарауыл бастығына хабарлайды және онымен бірлесіп, ізіне түсуді ұйымдастырады, содан кейін болған оқиға туралы мекеме бастығына</w:t>
      </w:r>
      <w:r w:rsidR="003512CA">
        <w:rPr>
          <w:sz w:val="28"/>
          <w:szCs w:val="28"/>
          <w:lang w:val="kk-KZ"/>
        </w:rPr>
        <w:t xml:space="preserve"> </w:t>
      </w:r>
      <w:r w:rsidRPr="00B34E44">
        <w:rPr>
          <w:sz w:val="28"/>
          <w:szCs w:val="28"/>
          <w:lang w:val="kk-KZ"/>
        </w:rPr>
        <w:t>(БӘЖБ -</w:t>
      </w:r>
      <w:r w:rsidR="003512CA">
        <w:rPr>
          <w:sz w:val="28"/>
          <w:szCs w:val="28"/>
          <w:lang w:val="kk-KZ"/>
        </w:rPr>
        <w:t xml:space="preserve"> </w:t>
      </w:r>
      <w:r w:rsidRPr="00B34E44">
        <w:rPr>
          <w:sz w:val="28"/>
          <w:szCs w:val="28"/>
          <w:lang w:val="kk-KZ"/>
        </w:rPr>
        <w:t>бөлініс командиріне, кезекші офицерге), аумақтық бөліністің және ҚАЖ комитетінің кезекшісіне баяндайды, мекеме бастығының режим және жедел жұмыс жөніндегі орынбасарын, мекеменің жедел және режим бөлімдерінің, бөлімшелерінің, топтарының бастықтарын ақпараттандырады.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мекеме бастығының нұсқауы бойынша хабарлау сызбасына сәйкес дабыл бойынша басшы құрамды жинауды жариялайды;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қызметкерлер немесе кезекші ауысым әскери қызметшілері қатарынан</w:t>
      </w:r>
      <w:r w:rsidR="003512CA">
        <w:rPr>
          <w:sz w:val="28"/>
          <w:szCs w:val="28"/>
          <w:lang w:val="kk-KZ"/>
        </w:rPr>
        <w:t xml:space="preserve"> </w:t>
      </w:r>
      <w:r w:rsidRPr="00B34E44">
        <w:rPr>
          <w:sz w:val="28"/>
          <w:szCs w:val="28"/>
          <w:lang w:val="kk-KZ"/>
        </w:rPr>
        <w:t xml:space="preserve">бекет қою арқылы қашу орнын және іздерін күзетуді қамтамасыз етеді;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қашқан сотталғанның нақты кім екенін анықтау мақсатында сотталғандарды тегі бойынша тексеруді ұйымдастырады;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көлік құралдарын дайындыққа келтіру туралы нұсқау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қашқан адамды ұстауға шаралар қабылдайды (оның қозғалысындағы баруы мүмкін бағыттарға тосқауыл қою үшін жедел топ жібереді);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қашқан сотталғанның кім екенін анықтап, арнайы бөлім қызметкерлеріне оның жеке ісі бойынша айқындамалық деректерді дайындау туралы нұсқау береді, оның жұмыс және жататын орындарын мұқият тінтуді барлық жеке заттарын және хат жазысуларын алуды (маман кинологтарға беру үшін)</w:t>
      </w:r>
      <w:r w:rsidR="000120D9" w:rsidRPr="00B34E44">
        <w:rPr>
          <w:sz w:val="28"/>
          <w:szCs w:val="28"/>
          <w:lang w:val="kk-KZ"/>
        </w:rPr>
        <w:t>,</w:t>
      </w:r>
      <w:r w:rsidRPr="00B34E44">
        <w:rPr>
          <w:sz w:val="28"/>
          <w:szCs w:val="28"/>
          <w:lang w:val="kk-KZ"/>
        </w:rPr>
        <w:t xml:space="preserve"> сондай-ақ жоқ сотталғанды білетін адамдарды анықтауды, жауап алуды ұйымдастырады;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қашқан сотталған соңғы рет қашан және кіммен кездескенін, кімнен сәлемдеме, бандероль алғанын және оның байланыстарын анықтайды, күзет желісінен өткен із болмағанда тығылып қалуы мүмкін орындарды, жер асты құрылыстары мен құбырларды мұқият тексереді, біруақытта қашан, қайда және қандай көлік құралдары мекем</w:t>
      </w:r>
      <w:r w:rsidR="008D21E6" w:rsidRPr="00B34E44">
        <w:rPr>
          <w:sz w:val="28"/>
          <w:szCs w:val="28"/>
          <w:lang w:val="kk-KZ"/>
        </w:rPr>
        <w:t xml:space="preserve">е аумағынан шыққанын анықтайды, </w:t>
      </w:r>
      <w:r w:rsidRPr="00B34E44">
        <w:rPr>
          <w:sz w:val="28"/>
          <w:szCs w:val="28"/>
          <w:lang w:val="kk-KZ"/>
        </w:rPr>
        <w:t>сотталғанмен бірге жұмыс істеген адамдардан жауап алады, мекеме бастығы, оның орынбасарлары келген соң қабылданған шаралар туралы баяндайды және олардың нұсқауы бойынша әрекет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129. Мекеме бастығы бөлім командирімен бірлесіп, төтенше жағдайлар</w:t>
      </w:r>
      <w:r w:rsidR="003512CA">
        <w:rPr>
          <w:sz w:val="28"/>
          <w:szCs w:val="28"/>
          <w:lang w:val="kk-KZ"/>
        </w:rPr>
        <w:t xml:space="preserve"> </w:t>
      </w:r>
      <w:r w:rsidRPr="00B34E44">
        <w:rPr>
          <w:sz w:val="28"/>
          <w:szCs w:val="28"/>
          <w:lang w:val="kk-KZ"/>
        </w:rPr>
        <w:t>кезінде әрекет ету жоспары</w:t>
      </w:r>
      <w:r w:rsidR="00127D49" w:rsidRPr="00B34E44">
        <w:rPr>
          <w:sz w:val="28"/>
          <w:szCs w:val="28"/>
          <w:lang w:val="kk-KZ"/>
        </w:rPr>
        <w:t>на және</w:t>
      </w:r>
      <w:r w:rsidRPr="00B34E44">
        <w:rPr>
          <w:sz w:val="28"/>
          <w:szCs w:val="28"/>
          <w:lang w:val="kk-KZ"/>
        </w:rPr>
        <w:t xml:space="preserve"> осы Қағиданың талаптарына сәйкес қашқан сотталғандарды іздестіруді ұйымдастырады.</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5</w:t>
      </w:r>
      <w:r w:rsidRPr="00B34E44">
        <w:rPr>
          <w:bCs/>
          <w:sz w:val="28"/>
          <w:szCs w:val="28"/>
          <w:lang w:val="kk-KZ"/>
        </w:rPr>
        <w:t>-</w:t>
      </w:r>
      <w:r w:rsidRPr="00B34E44">
        <w:rPr>
          <w:b/>
          <w:sz w:val="28"/>
          <w:szCs w:val="28"/>
          <w:lang w:val="kk-KZ"/>
        </w:rPr>
        <w:t>параграф</w:t>
      </w:r>
      <w:r w:rsidRPr="00B34E44">
        <w:rPr>
          <w:b/>
          <w:bCs/>
          <w:sz w:val="28"/>
          <w:szCs w:val="28"/>
          <w:lang w:val="kk-KZ"/>
        </w:rPr>
        <w:t xml:space="preserve">. Сотталғандардан есірткі заттары табылған кезде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лауазымды адамдардың бақылауды және қадағалауды жүзеге асыру </w:t>
      </w:r>
    </w:p>
    <w:p w:rsidR="000479B3" w:rsidRPr="00B34E44" w:rsidRDefault="000479B3" w:rsidP="000479B3">
      <w:pPr>
        <w:pStyle w:val="a3"/>
        <w:spacing w:before="0" w:after="0"/>
        <w:rPr>
          <w:b/>
          <w:bCs/>
          <w:sz w:val="28"/>
          <w:szCs w:val="28"/>
          <w:lang w:val="kk-KZ"/>
        </w:rPr>
      </w:pPr>
      <w:r w:rsidRPr="00B34E44">
        <w:rPr>
          <w:b/>
          <w:bCs/>
          <w:sz w:val="28"/>
          <w:szCs w:val="28"/>
          <w:lang w:val="kk-KZ"/>
        </w:rPr>
        <w:t>бойынша іс-әрекеті</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130. Сотталғаннан сыртқы түрі (өсімдік немесе жасанды жолмен) есірткі затына ұқсайтын зат табылған не сотталғандардың бірінде осындай зат бар екені туралы ақпарат алған </w:t>
      </w:r>
      <w:r w:rsidR="00EC10E7" w:rsidRPr="00B34E44">
        <w:rPr>
          <w:sz w:val="28"/>
          <w:szCs w:val="28"/>
          <w:lang w:val="kk-KZ"/>
        </w:rPr>
        <w:t xml:space="preserve">жағдайда </w:t>
      </w:r>
      <w:r w:rsidRPr="00B34E44">
        <w:rPr>
          <w:sz w:val="28"/>
          <w:szCs w:val="28"/>
          <w:lang w:val="kk-KZ"/>
        </w:rPr>
        <w:t xml:space="preserve">ҚАЖ қызметкерлері Қазақстан Республикасы Қылмыстық іс жүргізу кодексінің (бұдан әрі – ҚІЖК) нормаларын сақтап, тергеуге дейінгі тексерістің алғашқы материалын толық жинау үшін аумақтық ІІО-ға және аумақтық есірткі бизнесіне қарсы күрес жөніндегі арнайы бөлініске дереу </w:t>
      </w:r>
      <w:r w:rsidR="004509BF" w:rsidRPr="00B34E44">
        <w:rPr>
          <w:sz w:val="28"/>
          <w:szCs w:val="28"/>
          <w:lang w:val="kk-KZ"/>
        </w:rPr>
        <w:t>хабарлайды</w:t>
      </w:r>
      <w:r w:rsidRPr="00B34E44">
        <w:rPr>
          <w:sz w:val="28"/>
          <w:szCs w:val="28"/>
          <w:lang w:val="kk-KZ"/>
        </w:rPr>
        <w:t>.</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ҚІЖК нормаларына сәйкес есірткі құралдарын алу іс-әрекеттерге бейнетіркеу жүргізе отырып, есірткі құралдары алынатын адаммен бір жынысты екі куәгердің қатысуымен жүргізуі тиіс, ол туралы тірі адамды тексеру хаттамасында тиісті белгі жасалады.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Сотталғаннан сыртқы түрі (өсімдік немесе жасанды жолмен) есірткі затына ұқсайтын зат табылған не сотталғандардың бірінде осындай зат бар екені туралы ақпарат алған кезде МБКК кезекші ауысым адамдармен бірлесіп оны кезекші бөлімге алып келуді қамтамасыз етеді. Бұл ретте МБКК сотталғанды не</w:t>
      </w:r>
      <w:r w:rsidR="003512CA">
        <w:rPr>
          <w:sz w:val="28"/>
          <w:szCs w:val="28"/>
          <w:lang w:val="kk-KZ"/>
        </w:rPr>
        <w:t xml:space="preserve"> </w:t>
      </w:r>
      <w:r w:rsidRPr="00B34E44">
        <w:rPr>
          <w:sz w:val="28"/>
          <w:szCs w:val="28"/>
          <w:lang w:val="kk-KZ"/>
        </w:rPr>
        <w:t>өзге</w:t>
      </w:r>
      <w:r w:rsidR="003512CA">
        <w:rPr>
          <w:sz w:val="28"/>
          <w:szCs w:val="28"/>
          <w:lang w:val="kk-KZ"/>
        </w:rPr>
        <w:t xml:space="preserve"> </w:t>
      </w:r>
      <w:r w:rsidRPr="00B34E44">
        <w:rPr>
          <w:sz w:val="28"/>
          <w:szCs w:val="28"/>
          <w:lang w:val="kk-KZ"/>
        </w:rPr>
        <w:t xml:space="preserve">ұсталған адамды, одан затты тапқан сәттен бастап кезекші бөлімге алып келу және сотталғанды аумақтық ІІО-ның ЖТТ-ға беруге дейін үздіксіз бейнетіркеуді қамтамасыз етеді.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Оқиға орнына ЖТТ уақтылы келмеген жағдайда, сондай-ақ кейінге қалдыруға болмайтын жағдайларда ҚАЖ мекемесінің жедел қызметкері жедел-іздестіру қызмет шеңберінде міндетті түрде куәгерлердің қатысуымен есірткі құралдарын тәркілеу фактісін құжаттан</w:t>
      </w:r>
      <w:r w:rsidR="0068037B" w:rsidRPr="00B34E44">
        <w:rPr>
          <w:sz w:val="28"/>
          <w:szCs w:val="28"/>
          <w:lang w:val="kk-KZ"/>
        </w:rPr>
        <w:t>дыру жұмыстарын жүргізеді</w:t>
      </w:r>
      <w:r w:rsidRPr="00B34E44">
        <w:rPr>
          <w:sz w:val="28"/>
          <w:szCs w:val="28"/>
          <w:lang w:val="kk-KZ"/>
        </w:rPr>
        <w:t>.</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Куәгерлерді тарту мүмкін болмаған жағдайда ҚАЖ-дың жедел не режим қызметтерінің қызметкерлері, ал олар болмаған кезде МБКК аумақтық ІІО-ның ЖТТ келгенге дейін есірткі құралдарын табу фактісін тоқтаусыз бейнетаспаға түсіруді жүргізу қажет.</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ҚАЖ мекемелерінің аумағына жасырын алып өтуге не лақтыруға әрекет еткен адамдарды ұстаған кезде ҚАЖ мекемелерінің қызметкерлері ЖТТ келгенге дейін аумақтық есірткі бизнесіне қарсы күрес жөніндегі аумақтық бөліністің басшысына хабарлап, оларды ұстайды.</w:t>
      </w:r>
    </w:p>
    <w:p w:rsidR="004F2D33" w:rsidRDefault="000479B3" w:rsidP="004F2D33">
      <w:pPr>
        <w:pStyle w:val="a3"/>
        <w:spacing w:before="0" w:after="0"/>
        <w:ind w:firstLine="709"/>
        <w:jc w:val="both"/>
        <w:rPr>
          <w:sz w:val="28"/>
          <w:szCs w:val="28"/>
          <w:lang w:val="kk-KZ"/>
        </w:rPr>
      </w:pPr>
      <w:r w:rsidRPr="00B34E44">
        <w:rPr>
          <w:sz w:val="28"/>
          <w:szCs w:val="28"/>
          <w:lang w:val="kk-KZ"/>
        </w:rPr>
        <w:t>Адамның (сотталғанның, өзге адамның) тарапынан есірткі құралдарынан</w:t>
      </w:r>
      <w:r w:rsidR="003512CA">
        <w:rPr>
          <w:sz w:val="28"/>
          <w:szCs w:val="28"/>
          <w:lang w:val="kk-KZ"/>
        </w:rPr>
        <w:t xml:space="preserve"> </w:t>
      </w:r>
      <w:r w:rsidRPr="00B34E44">
        <w:rPr>
          <w:sz w:val="28"/>
          <w:szCs w:val="28"/>
          <w:lang w:val="kk-KZ"/>
        </w:rPr>
        <w:t>құтылуға (лақтырып тастауға) әрекет еткен кезде ҚАЖ мекемесінің қызметкерлері мынадай іс-әрекеттерді жүргізеді:</w:t>
      </w:r>
    </w:p>
    <w:p w:rsidR="004F2D33" w:rsidRDefault="004F2D33" w:rsidP="004F2D33">
      <w:pPr>
        <w:pStyle w:val="a3"/>
        <w:spacing w:before="0" w:after="0"/>
        <w:ind w:firstLine="709"/>
        <w:jc w:val="both"/>
        <w:rPr>
          <w:sz w:val="28"/>
          <w:szCs w:val="28"/>
          <w:lang w:val="kk-KZ"/>
        </w:rPr>
      </w:pPr>
      <w:r>
        <w:rPr>
          <w:sz w:val="28"/>
          <w:szCs w:val="28"/>
          <w:lang w:val="kk-KZ"/>
        </w:rPr>
        <w:t xml:space="preserve">- </w:t>
      </w:r>
      <w:r w:rsidR="000479B3" w:rsidRPr="00B34E44">
        <w:rPr>
          <w:sz w:val="28"/>
          <w:szCs w:val="28"/>
          <w:lang w:val="kk-KZ"/>
        </w:rPr>
        <w:t>жедел және режим қызметтерінің қызметкерлері куәгерлердің қатысуымен (олар болмаған кезде – тоқтаусыз бейнетіркеуге түсіріп) осы фактіні баянаттар мен түсініктемелерде көрсетіп, оны тіркеуі қажет;</w:t>
      </w:r>
    </w:p>
    <w:p w:rsidR="004F2D33" w:rsidRDefault="004F2D33" w:rsidP="004F2D33">
      <w:pPr>
        <w:pStyle w:val="a3"/>
        <w:spacing w:before="0" w:after="0"/>
        <w:ind w:firstLine="709"/>
        <w:jc w:val="both"/>
        <w:rPr>
          <w:sz w:val="28"/>
          <w:szCs w:val="28"/>
          <w:lang w:val="kk-KZ"/>
        </w:rPr>
      </w:pPr>
      <w:r>
        <w:rPr>
          <w:sz w:val="28"/>
          <w:szCs w:val="28"/>
          <w:lang w:val="kk-KZ"/>
        </w:rPr>
        <w:t xml:space="preserve">- </w:t>
      </w:r>
      <w:r w:rsidR="000479B3" w:rsidRPr="00B34E44">
        <w:rPr>
          <w:sz w:val="28"/>
          <w:szCs w:val="28"/>
          <w:lang w:val="kk-KZ"/>
        </w:rPr>
        <w:t>есірткі заттарын анықтау фактісі бойынша оқиға орнын тексеру хаттамасы жасалады, оған тәркілеуді жүргізген лауазымды адам және куәгерлер (олар жоқ болған жағдайда бейне материалдар қоса тіркеледі) қол қояды;</w:t>
      </w:r>
    </w:p>
    <w:p w:rsidR="004F2D33" w:rsidRDefault="004F2D33" w:rsidP="004F2D33">
      <w:pPr>
        <w:pStyle w:val="a3"/>
        <w:spacing w:before="0" w:after="0"/>
        <w:ind w:firstLine="709"/>
        <w:jc w:val="both"/>
        <w:rPr>
          <w:sz w:val="28"/>
          <w:szCs w:val="28"/>
          <w:lang w:val="kk-KZ"/>
        </w:rPr>
      </w:pPr>
      <w:r>
        <w:rPr>
          <w:sz w:val="28"/>
          <w:szCs w:val="28"/>
          <w:lang w:val="kk-KZ"/>
        </w:rPr>
        <w:t xml:space="preserve">- </w:t>
      </w:r>
      <w:r w:rsidR="000479B3" w:rsidRPr="00B34E44">
        <w:rPr>
          <w:sz w:val="28"/>
          <w:szCs w:val="28"/>
          <w:lang w:val="kk-KZ"/>
        </w:rPr>
        <w:t>табылған зат пакетке салынады, оны анықтауға және тәркілеуге қатысқан адамдардың қатысуымен органның (ҚАЖ мекемесінің) мөрімен мөрлейді, олар мөрге қол қояды және осы факті бойынша жазбаша түрде түсініктеме береді;</w:t>
      </w:r>
    </w:p>
    <w:p w:rsidR="004F2D33" w:rsidRDefault="004F2D33" w:rsidP="004F2D33">
      <w:pPr>
        <w:pStyle w:val="a3"/>
        <w:spacing w:before="0" w:after="0"/>
        <w:ind w:firstLine="709"/>
        <w:jc w:val="both"/>
        <w:rPr>
          <w:sz w:val="28"/>
          <w:szCs w:val="28"/>
          <w:lang w:val="kk-KZ"/>
        </w:rPr>
      </w:pPr>
      <w:r>
        <w:rPr>
          <w:sz w:val="28"/>
          <w:szCs w:val="28"/>
          <w:lang w:val="kk-KZ"/>
        </w:rPr>
        <w:t xml:space="preserve">- </w:t>
      </w:r>
      <w:r w:rsidR="000479B3" w:rsidRPr="00B34E44">
        <w:rPr>
          <w:sz w:val="28"/>
          <w:szCs w:val="28"/>
          <w:lang w:val="kk-KZ"/>
        </w:rPr>
        <w:t>МБКК және ҚАЖ мекемесінің кезекші бөліміне сотталғанды ұстау және алып келу кезінде қатысқан өзге де лауазымды адамдар түсініктеме береді;</w:t>
      </w:r>
    </w:p>
    <w:p w:rsidR="000479B3" w:rsidRPr="00B34E44" w:rsidRDefault="004F2D33" w:rsidP="004F2D33">
      <w:pPr>
        <w:pStyle w:val="a3"/>
        <w:spacing w:before="0" w:after="0"/>
        <w:ind w:firstLine="709"/>
        <w:jc w:val="both"/>
        <w:rPr>
          <w:sz w:val="28"/>
          <w:szCs w:val="28"/>
          <w:lang w:val="kk-KZ"/>
        </w:rPr>
      </w:pPr>
      <w:r>
        <w:rPr>
          <w:sz w:val="28"/>
          <w:szCs w:val="28"/>
          <w:lang w:val="kk-KZ"/>
        </w:rPr>
        <w:t xml:space="preserve">- </w:t>
      </w:r>
      <w:r w:rsidR="000479B3" w:rsidRPr="00B34E44">
        <w:rPr>
          <w:sz w:val="28"/>
          <w:szCs w:val="28"/>
          <w:lang w:val="kk-KZ"/>
        </w:rPr>
        <w:t>Анықталған және тәркіленген зат, сондай-ақ жиналған материалдар аумақтық ІІО ЖТТ-ға беріледі.</w:t>
      </w:r>
    </w:p>
    <w:p w:rsidR="000479B3" w:rsidRPr="00B34E44" w:rsidRDefault="000479B3" w:rsidP="000479B3">
      <w:pPr>
        <w:pStyle w:val="a3"/>
        <w:spacing w:before="0" w:after="0"/>
        <w:ind w:firstLine="708"/>
        <w:jc w:val="both"/>
        <w:rPr>
          <w:sz w:val="28"/>
          <w:szCs w:val="28"/>
          <w:lang w:val="kk-KZ"/>
        </w:rPr>
      </w:pPr>
      <w:r w:rsidRPr="00B34E44">
        <w:rPr>
          <w:sz w:val="28"/>
          <w:szCs w:val="28"/>
          <w:lang w:val="kk-KZ"/>
        </w:rPr>
        <w:t xml:space="preserve">Мекеменің негізгі қоршауынан лақтыру арқылы арнайы контингент үшін есірткі құралдарын жеткізуді жүзеге асыруға талпынған азаматтық тұлғаларға қатысты да ұстаудың, тексеру жүргізудің, ресімдеудің және ұсталғанды ЖТТ-ға берудің, сондай-ақ мекеменің аумағында немесе оның жанында табылған және тәркіленген иесіз (иесі анықталмаған) есірткі құралдарына қатысты осыған ұқсас тәртібі қолданылады. </w:t>
      </w:r>
    </w:p>
    <w:p w:rsidR="000479B3" w:rsidRPr="00B34E44" w:rsidRDefault="000479B3" w:rsidP="000479B3">
      <w:pPr>
        <w:pStyle w:val="a3"/>
        <w:spacing w:before="0" w:after="0"/>
        <w:rPr>
          <w:b/>
          <w:bCs/>
          <w:sz w:val="28"/>
          <w:szCs w:val="28"/>
          <w:lang w:val="kk-KZ"/>
        </w:rPr>
      </w:pPr>
      <w:r w:rsidRPr="00B34E44">
        <w:rPr>
          <w:b/>
          <w:bCs/>
          <w:sz w:val="28"/>
          <w:szCs w:val="28"/>
          <w:lang w:val="kk-KZ"/>
        </w:rPr>
        <w:t>6-</w:t>
      </w:r>
      <w:r w:rsidRPr="00B34E44">
        <w:rPr>
          <w:b/>
          <w:sz w:val="28"/>
          <w:szCs w:val="28"/>
          <w:lang w:val="kk-KZ"/>
        </w:rPr>
        <w:t>параграф</w:t>
      </w:r>
      <w:r w:rsidRPr="00B34E44">
        <w:rPr>
          <w:b/>
          <w:bCs/>
          <w:sz w:val="28"/>
          <w:szCs w:val="28"/>
          <w:lang w:val="kk-KZ"/>
        </w:rPr>
        <w:t xml:space="preserve">. Өрт немесе табиғат апаты кезінде лауазымды </w:t>
      </w:r>
    </w:p>
    <w:p w:rsidR="00BB316E" w:rsidRPr="00B34E44" w:rsidRDefault="000479B3" w:rsidP="000479B3">
      <w:pPr>
        <w:pStyle w:val="a3"/>
        <w:spacing w:before="0" w:after="0"/>
        <w:rPr>
          <w:b/>
          <w:bCs/>
          <w:sz w:val="28"/>
          <w:szCs w:val="28"/>
          <w:lang w:val="kk-KZ"/>
        </w:rPr>
      </w:pPr>
      <w:r w:rsidRPr="00B34E44">
        <w:rPr>
          <w:b/>
          <w:bCs/>
          <w:sz w:val="28"/>
          <w:szCs w:val="28"/>
          <w:lang w:val="kk-KZ"/>
        </w:rPr>
        <w:t xml:space="preserve">адамдардың бақылауды және қадағалауды жүзеге асыру </w:t>
      </w:r>
      <w:r w:rsidR="00BB316E" w:rsidRPr="00B34E44">
        <w:rPr>
          <w:b/>
          <w:bCs/>
          <w:sz w:val="28"/>
          <w:szCs w:val="28"/>
          <w:lang w:val="kk-KZ"/>
        </w:rPr>
        <w:t xml:space="preserve">бойынша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іс-әрекеті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131. Тұрғын аймақта немесе өндірістік объектіде өрт туындаған кезде</w:t>
      </w:r>
      <w:r w:rsidR="003512CA">
        <w:rPr>
          <w:sz w:val="28"/>
          <w:szCs w:val="28"/>
          <w:lang w:val="kk-KZ"/>
        </w:rPr>
        <w:t xml:space="preserve"> </w:t>
      </w:r>
      <w:r w:rsidRPr="00B34E44">
        <w:rPr>
          <w:sz w:val="28"/>
          <w:szCs w:val="28"/>
          <w:lang w:val="kk-KZ"/>
        </w:rPr>
        <w:t>мекеме қызметкерлері, БӘЖ (бақылаушылар жасақшасы) МБКК-ға, ведомстволық өрт сөндіру қызметі бөлінісіне өрт туралы дереу хабарлайды және қолда бар күштермен және құралдармен оны сөндіруге шаралар</w:t>
      </w:r>
      <w:r w:rsidR="003512CA">
        <w:rPr>
          <w:sz w:val="28"/>
          <w:szCs w:val="28"/>
          <w:lang w:val="kk-KZ"/>
        </w:rPr>
        <w:t xml:space="preserve"> </w:t>
      </w:r>
      <w:r w:rsidRPr="00B34E44">
        <w:rPr>
          <w:sz w:val="28"/>
          <w:szCs w:val="28"/>
          <w:lang w:val="kk-KZ"/>
        </w:rPr>
        <w:t>қабылдайды. Олар біруақытта қашу немесе басқа да қылмыстар жасау</w:t>
      </w:r>
      <w:r w:rsidR="003512CA">
        <w:rPr>
          <w:sz w:val="28"/>
          <w:szCs w:val="28"/>
          <w:lang w:val="kk-KZ"/>
        </w:rPr>
        <w:t xml:space="preserve"> </w:t>
      </w:r>
      <w:r w:rsidRPr="00B34E44">
        <w:rPr>
          <w:sz w:val="28"/>
          <w:szCs w:val="28"/>
          <w:lang w:val="kk-KZ"/>
        </w:rPr>
        <w:t>мүмкіндігін болдырмау үшін сотталғандарға бақылау жасайды, сондай-ақ олардың қауіпсіздігін қамтамасыз етуге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132. Өрт туралы хабарлама алған соң, МБКК:</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мемлекеттік өртке қарсы қызметтің аумақтық бөліністерін шақырады, объектіні күзету жөніндегі қарауыл бастығын ақпараттандырады, қажет болған жағдайда қосымша күш шақырады;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мекеме бастығына (БӘЖБ – бөлініс командиріне немесе кезекші офицерге) болған оқиға туралы баяндайды</w:t>
      </w:r>
      <w:r w:rsidR="003512CA">
        <w:rPr>
          <w:sz w:val="28"/>
          <w:szCs w:val="28"/>
          <w:lang w:val="kk-KZ"/>
        </w:rPr>
        <w:t xml:space="preserve"> </w:t>
      </w:r>
      <w:r w:rsidRPr="00B34E44">
        <w:rPr>
          <w:sz w:val="28"/>
          <w:szCs w:val="28"/>
          <w:lang w:val="kk-KZ"/>
        </w:rPr>
        <w:t>және қарауыл бастығын ақпараттандырады;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w:t>
      </w:r>
      <w:r w:rsidR="003512CA">
        <w:rPr>
          <w:sz w:val="28"/>
          <w:szCs w:val="28"/>
          <w:lang w:val="kk-KZ"/>
        </w:rPr>
        <w:t xml:space="preserve"> </w:t>
      </w:r>
      <w:r w:rsidRPr="00B34E44">
        <w:rPr>
          <w:sz w:val="28"/>
          <w:szCs w:val="28"/>
          <w:lang w:val="kk-KZ"/>
        </w:rPr>
        <w:t>мекеменің жеке құрамын хабарлау сызбасына сәйкес дабыл бойынша жинауды жариялайды;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4) мекеменің жеке құрамы мен сотталғандарды тарта отырып, өрт сөндіру жоспарына сәйкес өрт сөндіруді ұйымдастырады, біруақытта сыртқы күзетті нығайту (күшейту) </w:t>
      </w:r>
      <w:r w:rsidR="00A123FF" w:rsidRPr="00B34E44">
        <w:rPr>
          <w:sz w:val="28"/>
          <w:szCs w:val="28"/>
          <w:lang w:val="kk-KZ"/>
        </w:rPr>
        <w:t>бойынша</w:t>
      </w:r>
      <w:r w:rsidRPr="00B34E44">
        <w:rPr>
          <w:sz w:val="28"/>
          <w:szCs w:val="28"/>
          <w:lang w:val="kk-KZ"/>
        </w:rPr>
        <w:t xml:space="preserve">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адамдардың өміріне қауіп төнген жағдайда оларды барлық қолда бар күштер мен құралдарды пайдалана отырып, дереу көшіруді қамтамасыз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жағдайды анықтау</w:t>
      </w:r>
      <w:r w:rsidR="009A0DD5" w:rsidRPr="00B34E44">
        <w:rPr>
          <w:sz w:val="28"/>
          <w:szCs w:val="28"/>
          <w:lang w:val="kk-KZ"/>
        </w:rPr>
        <w:t xml:space="preserve"> және шешім қабылдау мақсатында</w:t>
      </w:r>
      <w:r w:rsidRPr="00B34E44">
        <w:rPr>
          <w:sz w:val="28"/>
          <w:szCs w:val="28"/>
          <w:lang w:val="kk-KZ"/>
        </w:rPr>
        <w:t xml:space="preserve"> өрт шыққан аудандағы адамдар бар орынды, оларды құтқару жолдарын, өрттің орны мен көлемін, жанып жатқан материалдарды, өрттің таралу жолдарын, жарылу, улану, құрылыстардың құлау қаупінің, өрт орнында тез балқитын және жанатын сұйықтықтың, сондай-ақ жоғарғы кернеуде жұмыс істеп тұрған электр құрылғылары мен электр желісінің бар-жоғы, мүлік пен материалдарды шығару, оларды оттан, түтіннен және судан қорғау қажеттілігін нақтылайды;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қажет болған жағдайда электр қуатын сөндіру (күзетілетін объекті периметрінің жарықтандыруынан басқа), тасымалдау құралдарын, өндірістік жабдықтарды тоқтату, шикізатты, газды және басқа да өртке қауіпті құбырларды жабу, желдету жүйесін тоқтату, түтінді жоғалту жүйесін іске қосу және өрттің таралуын болдырмауға ықпал ететін басқа да іс-шараларды жүзеге асыруды қамтамасыз етеді, газапаттық, медициналық және басқа да қызметтерді шақырады;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сотталғандардың мінез-құлқын бақылау мен қадағалауды күшейтуді қамтамасыз етеді, қажет болған жағдайда дүкеннің</w:t>
      </w:r>
      <w:r w:rsidR="009A0DD5" w:rsidRPr="00B34E44">
        <w:rPr>
          <w:sz w:val="28"/>
          <w:szCs w:val="28"/>
          <w:lang w:val="kk-KZ"/>
        </w:rPr>
        <w:t>,</w:t>
      </w:r>
      <w:r w:rsidRPr="00B34E44">
        <w:rPr>
          <w:sz w:val="28"/>
          <w:szCs w:val="28"/>
          <w:lang w:val="kk-KZ"/>
        </w:rPr>
        <w:t xml:space="preserve"> ас блогының жанына және басқа да материалдық бағалы заттарды, оның ішінде өрт ошағынан шығарылған сақталатын орындарға бекеттер қойылады, сотталғандардың белсенді мүшелерін көмекке тартады;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9) күзетілетін объектіге өрт сөндіретін автотехникалардың бөгетсіз кіруін ұйымдастырады және өрт сөндіру бөліністерін тосып алып, ілесіп жүруге келу жолдары мен су көзі орналасқан жерлерді жақсы білетін лауазымды адамды бөледі;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10) өрт сөндіру күзеті бөлінісі келісімен аға бастықты өрт ошағы туралы, оны тоқтату үшін қабылданған шаралар туралы, сондай-ақ үй-жайда адамдардың бар-жоғы туралы ақпараттандырады, келген бөліністерге көмек көрсетуді ұйымдастырады;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11) өртті өшіргеннен кейін оның салдарын жоюға және күн тәртібіне сәйкес іс-шаралар өткізуге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133. Табиғи сипаттағы табиғат апаты кезінде мекеме қызметкерлері сотталғандардың, әсіресе қашуға бейім адамдардың мінез-құлқын бақылауды күшейтеді. Тәртіпті сақтау және мүліктерді сақтап қалу үшін сотталғандардың белсенді мүшелері тартылады. Мекеме әкімшілігінің өкілдері мен кезекші ауысым МБКК-ның, мекеме бастығы мен оның орынбасарларының нұсқауларына сәйкес сотталғандардың мінез-құлқына қадағалауды жүзеге асырады.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134. Табиғат апаты болуы ықтимал аудандарда орналасқан мекемелерде алдын ала тиісті</w:t>
      </w:r>
      <w:r w:rsidR="00FC733F" w:rsidRPr="00B34E44">
        <w:rPr>
          <w:sz w:val="28"/>
          <w:szCs w:val="28"/>
          <w:lang w:val="kk-KZ"/>
        </w:rPr>
        <w:t>,</w:t>
      </w:r>
      <w:r w:rsidRPr="00B34E44">
        <w:rPr>
          <w:sz w:val="28"/>
          <w:szCs w:val="28"/>
          <w:lang w:val="kk-KZ"/>
        </w:rPr>
        <w:t xml:space="preserve"> оның ішінде сотталғандарды бақылауды және қадағалауды күшейту жөніндегі іс-шаралар анықталады. Сотталғандарды шығаратын қауіпсіз орындар белгіленеді.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7-</w:t>
      </w:r>
      <w:r w:rsidRPr="00B34E44">
        <w:rPr>
          <w:b/>
          <w:sz w:val="28"/>
          <w:szCs w:val="28"/>
          <w:lang w:val="kk-KZ"/>
        </w:rPr>
        <w:t>параграф</w:t>
      </w:r>
      <w:r w:rsidRPr="00B34E44">
        <w:rPr>
          <w:b/>
          <w:bCs/>
          <w:sz w:val="28"/>
          <w:szCs w:val="28"/>
          <w:lang w:val="kk-KZ"/>
        </w:rPr>
        <w:t xml:space="preserve">. Сотталғандар уланған кезде лауазымды </w:t>
      </w:r>
    </w:p>
    <w:p w:rsidR="00BB316E" w:rsidRPr="00B34E44" w:rsidRDefault="000479B3" w:rsidP="000479B3">
      <w:pPr>
        <w:pStyle w:val="a3"/>
        <w:spacing w:before="0" w:after="0"/>
        <w:rPr>
          <w:b/>
          <w:bCs/>
          <w:sz w:val="28"/>
          <w:szCs w:val="28"/>
          <w:lang w:val="kk-KZ"/>
        </w:rPr>
      </w:pPr>
      <w:r w:rsidRPr="00B34E44">
        <w:rPr>
          <w:b/>
          <w:bCs/>
          <w:sz w:val="28"/>
          <w:szCs w:val="28"/>
          <w:lang w:val="kk-KZ"/>
        </w:rPr>
        <w:t xml:space="preserve">адамдардың бақылауды және қадағалауды жүзеге асыру </w:t>
      </w:r>
      <w:r w:rsidR="00BB316E" w:rsidRPr="00B34E44">
        <w:rPr>
          <w:b/>
          <w:bCs/>
          <w:sz w:val="28"/>
          <w:szCs w:val="28"/>
          <w:lang w:val="kk-KZ"/>
        </w:rPr>
        <w:t xml:space="preserve">бойынша </w:t>
      </w:r>
    </w:p>
    <w:p w:rsidR="000479B3" w:rsidRPr="00B34E44" w:rsidRDefault="000479B3" w:rsidP="000479B3">
      <w:pPr>
        <w:pStyle w:val="a3"/>
        <w:spacing w:before="0" w:after="0"/>
        <w:rPr>
          <w:sz w:val="28"/>
          <w:szCs w:val="28"/>
          <w:lang w:val="kk-KZ"/>
        </w:rPr>
      </w:pPr>
      <w:r w:rsidRPr="00B34E44">
        <w:rPr>
          <w:b/>
          <w:bCs/>
          <w:sz w:val="28"/>
          <w:szCs w:val="28"/>
          <w:lang w:val="kk-KZ"/>
        </w:rPr>
        <w:t>іс-әрекеті</w:t>
      </w:r>
      <w:r w:rsidR="003512CA">
        <w:rPr>
          <w:b/>
          <w:bCs/>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135. Сотталғандардың уланғаны туралы ақпарат алған кезде МБКК:</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болған оқиға туралы мекеме бастығына (БӘЖБ – бөлініс командиріне), оның орынбасарына баяндайды, қарауыл бастығын ақпараттандырады;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дабыл бойынша медициналық және жедел қызметкерлерді шақырады және өзінің көмекшісімен бірге оқиға орнына келеді;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алдын ала деректер бойынша улануға себеп болған азық-түлікті немесе өзге де заттарды алып қоюды, оқиға орнын күзетуді қамтамасыз етеді, егер улану асханада болса ас қабылдауды тоқтатады, үй-жайдан барлық сотталғандарды шығарады, ас қабылдаған адамдардың саны мен тегін нақтылайды;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зардап шеккендерді медициналық бөлімге жеткізуді ұйымдастырады;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қызмет өткеру бекеттерінде сотталғандарды бақылауды және</w:t>
      </w:r>
      <w:r w:rsidR="003512CA">
        <w:rPr>
          <w:sz w:val="28"/>
          <w:szCs w:val="28"/>
          <w:lang w:val="kk-KZ"/>
        </w:rPr>
        <w:t xml:space="preserve"> </w:t>
      </w:r>
      <w:r w:rsidRPr="00B34E44">
        <w:rPr>
          <w:sz w:val="28"/>
          <w:szCs w:val="28"/>
          <w:lang w:val="kk-KZ"/>
        </w:rPr>
        <w:t>қадағалауды күшейтеді;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жедел жағдай шиеленіскен кезде жеке құрамды жинауды жариялайды;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кезекші ауысымның адамдарына қызмет өткеру бекеттерінде сотталғандарды бақылауды және қадағалауды күшейтуге нұсқау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мекеме бастығы, оның орынбасары келген соң қабылданған шаралар туралы баяндайды, одан әрі олардың нұсқауы бойынша әрекет етеді.</w:t>
      </w:r>
      <w:r w:rsidR="003512CA">
        <w:rPr>
          <w:sz w:val="28"/>
          <w:szCs w:val="28"/>
          <w:lang w:val="kk-KZ"/>
        </w:rPr>
        <w:t xml:space="preserve"> </w:t>
      </w:r>
    </w:p>
    <w:p w:rsidR="000479B3" w:rsidRPr="00B34E44" w:rsidRDefault="000479B3" w:rsidP="000479B3">
      <w:pPr>
        <w:pStyle w:val="a3"/>
        <w:spacing w:before="0" w:after="0"/>
        <w:rPr>
          <w:b/>
          <w:bCs/>
          <w:sz w:val="28"/>
          <w:szCs w:val="28"/>
          <w:lang w:val="kk-KZ"/>
        </w:rPr>
      </w:pPr>
      <w:r w:rsidRPr="00B34E44">
        <w:rPr>
          <w:b/>
          <w:bCs/>
          <w:sz w:val="28"/>
          <w:szCs w:val="28"/>
          <w:lang w:val="kk-KZ"/>
        </w:rPr>
        <w:t>8-</w:t>
      </w:r>
      <w:r w:rsidRPr="00B34E44">
        <w:rPr>
          <w:b/>
          <w:sz w:val="28"/>
          <w:szCs w:val="28"/>
          <w:lang w:val="kk-KZ"/>
        </w:rPr>
        <w:t>параграф</w:t>
      </w:r>
      <w:r w:rsidRPr="00B34E44">
        <w:rPr>
          <w:b/>
          <w:bCs/>
          <w:sz w:val="28"/>
          <w:szCs w:val="28"/>
          <w:lang w:val="kk-KZ"/>
        </w:rPr>
        <w:t xml:space="preserve">. Сотталғандар ас ішуден бас тартқан кезде </w:t>
      </w:r>
    </w:p>
    <w:p w:rsidR="000479B3" w:rsidRPr="00B34E44" w:rsidRDefault="000479B3" w:rsidP="000479B3">
      <w:pPr>
        <w:pStyle w:val="a3"/>
        <w:spacing w:before="0" w:after="0"/>
        <w:rPr>
          <w:b/>
          <w:bCs/>
          <w:sz w:val="28"/>
          <w:szCs w:val="28"/>
          <w:lang w:val="kk-KZ"/>
        </w:rPr>
      </w:pPr>
      <w:r w:rsidRPr="00B34E44">
        <w:rPr>
          <w:b/>
          <w:bCs/>
          <w:sz w:val="28"/>
          <w:szCs w:val="28"/>
          <w:lang w:val="kk-KZ"/>
        </w:rPr>
        <w:t xml:space="preserve">лауазымды адамдардың бақылауды және қадағалауды жүзеге асыру бойынша іс-әрекеті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136. Сотталғандардың ас ішуден бас тарту фактісі анықталған кезде МБКК:</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БӘЖБ (бақылаушылар жасақшасының бастығына) сотталғандарды бақылау мен қадағалауды күшейту туралы нұсқау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мұндай фактінің себебі мен салдарын анықтайды;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сотталғандардың жеке басын, олардың санын, ұйымдастырушыларды анықтайды және оқиға туралы мекеме бастығына (БӘЖБ – бөлініс командиріне), оның орынбасарына баяндайды;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3) жедел, режим, медициналық, тәрбие қызметтерінің қызметкерлерін, сондай-ақ психологтарды шақырады </w:t>
      </w:r>
      <w:r w:rsidR="00FC733F" w:rsidRPr="00B34E44">
        <w:rPr>
          <w:sz w:val="28"/>
          <w:szCs w:val="28"/>
          <w:lang w:val="kk-KZ"/>
        </w:rPr>
        <w:t xml:space="preserve">және </w:t>
      </w:r>
      <w:r w:rsidRPr="00B34E44">
        <w:rPr>
          <w:sz w:val="28"/>
          <w:szCs w:val="28"/>
          <w:lang w:val="kk-KZ"/>
        </w:rPr>
        <w:t>теріс салдардың алдын алу мақсатында сотталғандармен түсіндіру әңгімесін жүргізеді;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ас ішуден бас тартқан басқа сотталғандардан бөлек ұстауға және оқшаулауға шаралар қабылдайды, жазбаша өтініш пен ас ішуден бас тарту себебі туралы түсініктеме алады;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сотталғандардың ас ішуден топтасып бас тартуын ұйымдастырушылар</w:t>
      </w:r>
      <w:r w:rsidR="003512CA">
        <w:rPr>
          <w:sz w:val="28"/>
          <w:szCs w:val="28"/>
          <w:lang w:val="kk-KZ"/>
        </w:rPr>
        <w:t xml:space="preserve"> </w:t>
      </w:r>
      <w:r w:rsidRPr="00B34E44">
        <w:rPr>
          <w:sz w:val="28"/>
          <w:szCs w:val="28"/>
          <w:lang w:val="kk-KZ"/>
        </w:rPr>
        <w:t>анықталған кезде дереу оны оқшаулау бойынша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 кезекші ауысым құрамына қызмет өткеру бекеттерінде сотталғандарды бақылау мен қадағалауды күшейтуге нұсқау береді;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7) жедел жағдай шиеленіскен кезде жеке құрамды жинауды жариялайды;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8) мекеме бастығы, оның орынбасары келген соң қабылданған шаралар туралы баяндайды, олардың нұсқауы бойынша әрекет етеді.</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137. Мекеме бастығы оқиға орнына келіп, жағдайды бағалап, болған оқиға туралы аумақтық бөліністің бастығына баяндайды, мекемеде заңдылықтың сақталуын қадағалауды жүзеге асыратын мамандандырылған прокурорға хабарлама жолдайды. Сотталғандардың заңды талаптарды</w:t>
      </w:r>
      <w:r w:rsidR="003512CA">
        <w:rPr>
          <w:sz w:val="28"/>
          <w:szCs w:val="28"/>
          <w:lang w:val="kk-KZ"/>
        </w:rPr>
        <w:t xml:space="preserve"> </w:t>
      </w:r>
      <w:r w:rsidRPr="00B34E44">
        <w:rPr>
          <w:sz w:val="28"/>
          <w:szCs w:val="28"/>
          <w:lang w:val="kk-KZ"/>
        </w:rPr>
        <w:t>қанағаттандыруға, туындаған мәселелерді шешуге шаралар қабылдайды және сотталғандарға құқыққа қарсы мінез-құлықты тоқтатуды талап етеді.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138. Ас ішуден бас тартқан сотталғандардың денсаулықтарын сақтауға бағытталған шаралар, оның ішінде мәжбүрлі сипаттағы шаралар егер олардың өмірлеріне қауіп төнсе, оларды бақылап отырған медицина қызметкерінің жазбаша қорытындысы негізінде медициналық көрсеткіш бойынша жүзеге асырылады.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139. Сотталғандардың ас ішуден бас тартуы оларды басқа мекемелерге немесе күзетте ұстау орындарына айдауылдауға кедергі бола алмайды.</w:t>
      </w:r>
      <w:r w:rsidR="003512CA">
        <w:rPr>
          <w:sz w:val="28"/>
          <w:szCs w:val="28"/>
          <w:lang w:val="kk-KZ"/>
        </w:rPr>
        <w:t xml:space="preserve"> </w:t>
      </w:r>
      <w:r w:rsidRPr="00B34E44">
        <w:rPr>
          <w:sz w:val="28"/>
          <w:szCs w:val="28"/>
          <w:lang w:val="kk-KZ"/>
        </w:rPr>
        <w:t>Қажет болған жағдайда айдауылдау медицина қызметкерінің ілесіп жүруімен жүргізіледі.</w:t>
      </w:r>
      <w:r w:rsidR="003512CA">
        <w:rPr>
          <w:sz w:val="28"/>
          <w:szCs w:val="28"/>
          <w:lang w:val="kk-KZ"/>
        </w:rPr>
        <w:t xml:space="preserve"> </w:t>
      </w:r>
    </w:p>
    <w:p w:rsidR="000479B3" w:rsidRPr="00B34E44" w:rsidRDefault="000479B3" w:rsidP="000479B3">
      <w:pPr>
        <w:rPr>
          <w:b/>
          <w:bCs/>
          <w:sz w:val="28"/>
          <w:szCs w:val="28"/>
          <w:lang w:val="kk-KZ"/>
        </w:rPr>
      </w:pPr>
      <w:r w:rsidRPr="00B34E44">
        <w:rPr>
          <w:b/>
          <w:bCs/>
          <w:sz w:val="28"/>
          <w:szCs w:val="28"/>
          <w:lang w:val="kk-KZ"/>
        </w:rPr>
        <w:t>8. Камерада ұстау мекемелерінің, тергеу изоляторының камераларында ұсталатын сотталғандарды бақылау және қадағалау</w:t>
      </w:r>
    </w:p>
    <w:p w:rsidR="000479B3" w:rsidRPr="00B34E44" w:rsidRDefault="000479B3" w:rsidP="000479B3">
      <w:pPr>
        <w:rPr>
          <w:b/>
          <w:bCs/>
          <w:sz w:val="28"/>
          <w:szCs w:val="28"/>
          <w:lang w:val="kk-KZ"/>
        </w:rPr>
      </w:pPr>
      <w:r w:rsidRPr="00B34E44">
        <w:rPr>
          <w:b/>
          <w:bCs/>
          <w:sz w:val="28"/>
          <w:szCs w:val="28"/>
          <w:lang w:val="kk-KZ"/>
        </w:rPr>
        <w:t>1-</w:t>
      </w:r>
      <w:r w:rsidRPr="00B34E44">
        <w:rPr>
          <w:b/>
          <w:sz w:val="28"/>
          <w:szCs w:val="28"/>
          <w:lang w:val="kk-KZ"/>
        </w:rPr>
        <w:t>параграф</w:t>
      </w:r>
      <w:r w:rsidRPr="00B34E44">
        <w:rPr>
          <w:b/>
          <w:bCs/>
          <w:sz w:val="28"/>
          <w:szCs w:val="28"/>
          <w:lang w:val="kk-KZ"/>
        </w:rPr>
        <w:t>. Бақылау мен қадағалаудың негізгі талаптары</w:t>
      </w:r>
      <w:r w:rsidR="003512CA">
        <w:rPr>
          <w:b/>
          <w:bCs/>
          <w:sz w:val="28"/>
          <w:szCs w:val="28"/>
          <w:lang w:val="kk-KZ"/>
        </w:rPr>
        <w:t xml:space="preserve"> </w:t>
      </w:r>
    </w:p>
    <w:p w:rsidR="000479B3" w:rsidRPr="00B34E44" w:rsidRDefault="000479B3" w:rsidP="000479B3">
      <w:pPr>
        <w:shd w:val="clear" w:color="auto" w:fill="FFFFFF"/>
        <w:ind w:firstLine="709"/>
        <w:jc w:val="both"/>
        <w:rPr>
          <w:bCs/>
          <w:sz w:val="28"/>
          <w:szCs w:val="28"/>
          <w:lang w:val="kk-KZ"/>
        </w:rPr>
      </w:pPr>
      <w:r w:rsidRPr="00B34E44">
        <w:rPr>
          <w:sz w:val="28"/>
          <w:szCs w:val="28"/>
          <w:lang w:val="kk-KZ"/>
        </w:rPr>
        <w:t>140. Кезекші ауысымның, режим бөлімінің, режим және күзет бөлімінің сандық құрамы режимдік корпустардың, қадағалау бекеттерінің санын, сотталғандардың тәуліктік қозғалысын, айдауылдау бойынша міндеттерді орындауды, тінтуді және т.б. ескере отырып анықталады.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141. Сотталғандарды серуенге, дәрігерге, кездесуге шығаруды және ұстау режимімен байланысты басқа да функцияларды орындауды БӘЖ, режим бөлімінің, режим және күзет бөлімінің бақылаушылары қамтамасыз етеді.</w:t>
      </w:r>
    </w:p>
    <w:p w:rsidR="000479B3" w:rsidRPr="00B34E44" w:rsidRDefault="000479B3" w:rsidP="000479B3">
      <w:pPr>
        <w:shd w:val="clear" w:color="auto" w:fill="FFFFFF"/>
        <w:tabs>
          <w:tab w:val="left" w:pos="426"/>
        </w:tabs>
        <w:ind w:firstLine="709"/>
        <w:jc w:val="both"/>
        <w:rPr>
          <w:sz w:val="28"/>
          <w:szCs w:val="28"/>
          <w:lang w:val="kk-KZ"/>
        </w:rPr>
      </w:pPr>
      <w:r w:rsidRPr="00B34E44">
        <w:rPr>
          <w:sz w:val="28"/>
          <w:szCs w:val="28"/>
          <w:lang w:val="kk-KZ"/>
        </w:rPr>
        <w:t xml:space="preserve">142. Бақылау мен қадағалау бекеттеріне бақылау мен қадағалау бойынша бекеттер саны мен орналастырылуы осы Қағидаға 32-қосымшаға сәйкес нысан бойынша табельмен белгіленеді, камерада ұстау мекемелерінің, тергеу изоляторының корпустық бөлімшелерінің саны осы Қағидаға 33-қосымшаға сәйкес нысан бойынша табельмен белгіленеді. </w:t>
      </w:r>
    </w:p>
    <w:p w:rsidR="000479B3" w:rsidRPr="00B34E44" w:rsidRDefault="000479B3" w:rsidP="000479B3">
      <w:pPr>
        <w:ind w:firstLine="709"/>
        <w:jc w:val="both"/>
        <w:rPr>
          <w:sz w:val="28"/>
          <w:szCs w:val="28"/>
          <w:lang w:val="kk-KZ"/>
        </w:rPr>
      </w:pPr>
      <w:r w:rsidRPr="00B34E44">
        <w:rPr>
          <w:sz w:val="28"/>
          <w:szCs w:val="28"/>
          <w:lang w:val="kk-KZ"/>
        </w:rPr>
        <w:t>143. Корпустық бөлімшелер режимдік корпус немесе қабат бойынша белгіленеді. Олардың саны бір корпустық бөлімшеде ұсталатын сотталғандардың санын есепке ала отырып анықталады. Әрбір корпустық бөлімшеге табельдегі жазба бойынша нөмір беріледі.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144. Табельмен белгіленген бақылау және қадағалау бекеттері табельдік бекеттер деп аталады. Бақылау және қадағалау бекеттерінің нақты шарттарына байланысты бір ауысымдық, екі ауысымдық, үш ауысымдық немесе тәуліктік болуы мүмкін, ол табельде көрсетіледі. Әрбір табельдік бекетке табельдегі жазба бойынша реттік нөмір беріледі. Табельде әр бекеттің бақылауы мен қадағалауындағы объект көрсетіледі.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145. Табельдік бекеттерден басқа, камерада ұстау мекемесі бастығының, оның жедел-режим жұмыс</w:t>
      </w:r>
      <w:r w:rsidR="00DA41E3" w:rsidRPr="00B34E44">
        <w:rPr>
          <w:sz w:val="28"/>
          <w:szCs w:val="28"/>
          <w:lang w:val="kk-KZ"/>
        </w:rPr>
        <w:t>ы</w:t>
      </w:r>
      <w:r w:rsidRPr="00B34E44">
        <w:rPr>
          <w:sz w:val="28"/>
          <w:szCs w:val="28"/>
          <w:lang w:val="kk-KZ"/>
        </w:rPr>
        <w:t xml:space="preserve"> жөніндегі, режим жұмысы жөніндегі орынбасарының, МБКК немесе тергеу изоляторы бастығының кезекші көмекшісінің (бұдан әрі – ТИБКК) өкімі бойынша қолда бар деректер бойынша қашуға, шабуыл жасауға не басқа да құқыққа қарсы әрекет етуге ниеттері бар сотталғандар ұсталатын бір немесе бірнеше камераларға қадағалауды күшейту үшін қосымша (уақытша) бекеттер қойылуы мүмкін.</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146. Бақылау мен қадағалау бекеттері: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ТИ камераларына, үй-жайларына;</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тергеу изоляторының кіру қақпасына;</w:t>
      </w:r>
    </w:p>
    <w:p w:rsidR="000479B3" w:rsidRPr="00B34E44" w:rsidRDefault="000479B3" w:rsidP="000479B3">
      <w:pPr>
        <w:ind w:firstLine="709"/>
        <w:jc w:val="both"/>
        <w:rPr>
          <w:sz w:val="28"/>
          <w:szCs w:val="28"/>
          <w:lang w:val="kk-KZ"/>
        </w:rPr>
      </w:pPr>
      <w:r w:rsidRPr="00B34E44">
        <w:rPr>
          <w:sz w:val="28"/>
          <w:szCs w:val="28"/>
          <w:lang w:val="kk-KZ"/>
        </w:rPr>
        <w:t>3) сотталғандарды серуенге шығар</w:t>
      </w:r>
      <w:r w:rsidR="009F0B5D" w:rsidRPr="00B34E44">
        <w:rPr>
          <w:sz w:val="28"/>
          <w:szCs w:val="28"/>
          <w:lang w:val="kk-KZ"/>
        </w:rPr>
        <w:t>ған</w:t>
      </w:r>
      <w:r w:rsidRPr="00B34E44">
        <w:rPr>
          <w:sz w:val="28"/>
          <w:szCs w:val="28"/>
          <w:lang w:val="kk-KZ"/>
        </w:rPr>
        <w:t xml:space="preserve"> кезде серуендеу алаңына;</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4) өндірістік аумаққа;</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5) медициналық-санитарлық бөлімге;</w:t>
      </w:r>
    </w:p>
    <w:p w:rsidR="000479B3" w:rsidRPr="00B34E44" w:rsidRDefault="000479B3" w:rsidP="000479B3">
      <w:pPr>
        <w:ind w:firstLine="709"/>
        <w:jc w:val="both"/>
        <w:rPr>
          <w:sz w:val="28"/>
          <w:szCs w:val="28"/>
          <w:lang w:val="kk-KZ"/>
        </w:rPr>
      </w:pPr>
      <w:r w:rsidRPr="00B34E44">
        <w:rPr>
          <w:sz w:val="28"/>
          <w:szCs w:val="28"/>
          <w:lang w:val="kk-KZ"/>
        </w:rPr>
        <w:t>6) ұзақ мерзімді кездесу бөлмесіне;</w:t>
      </w:r>
    </w:p>
    <w:p w:rsidR="004F2D33" w:rsidRDefault="000479B3" w:rsidP="004F2D33">
      <w:pPr>
        <w:ind w:firstLine="709"/>
        <w:jc w:val="both"/>
        <w:rPr>
          <w:sz w:val="28"/>
          <w:szCs w:val="28"/>
          <w:lang w:val="kk-KZ"/>
        </w:rPr>
      </w:pPr>
      <w:r w:rsidRPr="00B34E44">
        <w:rPr>
          <w:sz w:val="28"/>
          <w:szCs w:val="28"/>
          <w:lang w:val="kk-KZ"/>
        </w:rPr>
        <w:t>7)</w:t>
      </w:r>
      <w:r w:rsidR="003512CA">
        <w:rPr>
          <w:sz w:val="28"/>
          <w:szCs w:val="28"/>
          <w:lang w:val="kk-KZ"/>
        </w:rPr>
        <w:t xml:space="preserve"> </w:t>
      </w:r>
      <w:r w:rsidRPr="00B34E44">
        <w:rPr>
          <w:sz w:val="28"/>
          <w:szCs w:val="28"/>
          <w:lang w:val="kk-KZ"/>
        </w:rPr>
        <w:t>бақылау мен қадағалауды қосымша күшейтуді қажет ететін басқа да бекеттерге</w:t>
      </w:r>
      <w:r w:rsidR="004F2D33">
        <w:rPr>
          <w:sz w:val="28"/>
          <w:szCs w:val="28"/>
          <w:lang w:val="kk-KZ"/>
        </w:rPr>
        <w:t xml:space="preserve"> қойылады.</w:t>
      </w:r>
    </w:p>
    <w:p w:rsidR="000479B3" w:rsidRPr="00B34E44" w:rsidRDefault="000479B3" w:rsidP="004F2D33">
      <w:pPr>
        <w:ind w:firstLine="709"/>
        <w:jc w:val="both"/>
        <w:rPr>
          <w:sz w:val="28"/>
          <w:szCs w:val="28"/>
          <w:lang w:val="kk-KZ"/>
        </w:rPr>
      </w:pPr>
      <w:r w:rsidRPr="00B34E44">
        <w:rPr>
          <w:sz w:val="28"/>
          <w:szCs w:val="28"/>
          <w:lang w:val="kk-KZ"/>
        </w:rPr>
        <w:t>Бақылау мен қадағалау бойынша камерадағы бекеттерге бақылаушылар жапсарлас тұрған немесе қарама-қарсы орналасқан 15-тен 20-ға дейінгі камераны бір бекетке күзетке беру есебінен қойылады. Камералардың аз саны оқшауланып орналасқан кезде жеке бекет қойылады.</w:t>
      </w:r>
    </w:p>
    <w:p w:rsidR="000479B3" w:rsidRPr="00B34E44" w:rsidRDefault="000479B3" w:rsidP="000479B3">
      <w:pPr>
        <w:rPr>
          <w:b/>
          <w:bCs/>
          <w:sz w:val="28"/>
          <w:szCs w:val="28"/>
          <w:lang w:val="kk-KZ"/>
        </w:rPr>
      </w:pPr>
      <w:r w:rsidRPr="00B34E44">
        <w:rPr>
          <w:b/>
          <w:bCs/>
          <w:sz w:val="28"/>
          <w:szCs w:val="28"/>
          <w:lang w:val="kk-KZ"/>
        </w:rPr>
        <w:t>2-</w:t>
      </w:r>
      <w:r w:rsidRPr="00B34E44">
        <w:rPr>
          <w:b/>
          <w:sz w:val="28"/>
          <w:szCs w:val="28"/>
          <w:lang w:val="kk-KZ"/>
        </w:rPr>
        <w:t>параграф</w:t>
      </w:r>
      <w:r w:rsidRPr="00B34E44">
        <w:rPr>
          <w:b/>
          <w:bCs/>
          <w:sz w:val="28"/>
          <w:szCs w:val="28"/>
          <w:lang w:val="kk-KZ"/>
        </w:rPr>
        <w:t>. Кезекші ауысымның қызмет өткеруін ұйымдастыру</w:t>
      </w:r>
      <w:r w:rsidR="003512CA">
        <w:rPr>
          <w:b/>
          <w:bCs/>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147. МБКК, ТИБКК қызмет өткеру кезінде:</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жеке өзі, сондай-ақ орынбасары арқылы корпус бойынша жетекші мен камера жанындағы бақылаушылардың қызмет өткеруін күндізгі уақытта кемінде үш рет, түнде кемінде төрт рет жүйелі түрде тексереді;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сигнализация</w:t>
      </w:r>
      <w:r w:rsidR="009F0B5D" w:rsidRPr="00B34E44">
        <w:rPr>
          <w:sz w:val="28"/>
          <w:szCs w:val="28"/>
          <w:lang w:val="kk-KZ"/>
        </w:rPr>
        <w:t>дағы</w:t>
      </w:r>
      <w:r w:rsidR="000120D9" w:rsidRPr="00B34E44">
        <w:rPr>
          <w:sz w:val="28"/>
          <w:szCs w:val="28"/>
          <w:lang w:val="kk-KZ"/>
        </w:rPr>
        <w:t>,</w:t>
      </w:r>
      <w:r w:rsidRPr="00B34E44">
        <w:rPr>
          <w:sz w:val="28"/>
          <w:szCs w:val="28"/>
          <w:lang w:val="kk-KZ"/>
        </w:rPr>
        <w:t xml:space="preserve"> байланыстағы, сондай-ақ есіктегі, есік желдеткіштеріндегі, құлыптардағы, торлардағы, камера жабдықтарындағы ақауларды дереу жоюға шаралар қабылдайды;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3) режимді аумақта саты, тақтай және шабуыл жасауға немесе қашуға пайдалануы мүмкін басқа да заттардың сақталуына жол бермейді;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4) сотталғандарды қабылдауды және жөнелтуді жүзеге асырады, жеке тінту жүргізуді және жедел және режим бөлімі жасаған камераларға орналастыру жоспарына сәйкес камералар бойынша орналастыруды ұйымдастырады.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148. МБКК, ТИБКК кезекші бөлімде:</w:t>
      </w:r>
      <w:r w:rsidR="003512CA">
        <w:rPr>
          <w:sz w:val="28"/>
          <w:szCs w:val="28"/>
          <w:lang w:val="kk-KZ"/>
        </w:rPr>
        <w:t xml:space="preserve"> </w:t>
      </w:r>
    </w:p>
    <w:p w:rsidR="000479B3" w:rsidRPr="00B34E44" w:rsidRDefault="000479B3" w:rsidP="000479B3">
      <w:pPr>
        <w:shd w:val="clear" w:color="auto" w:fill="FFFFFF"/>
        <w:tabs>
          <w:tab w:val="left" w:pos="426"/>
        </w:tabs>
        <w:ind w:firstLine="709"/>
        <w:jc w:val="both"/>
        <w:rPr>
          <w:sz w:val="28"/>
          <w:szCs w:val="28"/>
          <w:lang w:val="kk-KZ"/>
        </w:rPr>
      </w:pPr>
      <w:r w:rsidRPr="00B34E44">
        <w:rPr>
          <w:sz w:val="28"/>
          <w:szCs w:val="28"/>
          <w:lang w:val="kk-KZ"/>
        </w:rPr>
        <w:t>1) осы Қағидаға 34-қосымшаға сәйкес нысан бойынша арнайы кілттерді есепке алу кітабын;</w:t>
      </w:r>
    </w:p>
    <w:p w:rsidR="000479B3" w:rsidRPr="00B34E44" w:rsidRDefault="000479B3" w:rsidP="000479B3">
      <w:pPr>
        <w:ind w:firstLine="709"/>
        <w:jc w:val="both"/>
        <w:rPr>
          <w:sz w:val="28"/>
          <w:szCs w:val="28"/>
          <w:lang w:val="kk-KZ"/>
        </w:rPr>
      </w:pPr>
      <w:r w:rsidRPr="00B34E44">
        <w:rPr>
          <w:sz w:val="28"/>
          <w:szCs w:val="28"/>
          <w:lang w:val="kk-KZ"/>
        </w:rPr>
        <w:t>2) ӨББА және ӨЖ сотталғандар ұсталатын түрме түріндегі камералардың қосалқы кілттерін және камералардың екінші құлыптарының кілттерін;</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3) камера бойынша орналастыру жоспарын;</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 xml:space="preserve">4) </w:t>
      </w:r>
      <w:r w:rsidR="00F4033B" w:rsidRPr="00B34E44">
        <w:rPr>
          <w:sz w:val="28"/>
          <w:szCs w:val="28"/>
          <w:lang w:val="kk-KZ"/>
        </w:rPr>
        <w:t xml:space="preserve">МБКК, ТИБКК қызметтік құжаттарды </w:t>
      </w:r>
      <w:r w:rsidRPr="00B34E44">
        <w:rPr>
          <w:sz w:val="28"/>
          <w:szCs w:val="28"/>
          <w:lang w:val="kk-KZ"/>
        </w:rPr>
        <w:t>сақтайды және жүргізеді.</w:t>
      </w:r>
    </w:p>
    <w:p w:rsidR="000479B3" w:rsidRPr="00B34E44" w:rsidRDefault="000479B3" w:rsidP="000479B3">
      <w:pPr>
        <w:ind w:firstLine="709"/>
        <w:jc w:val="both"/>
        <w:rPr>
          <w:sz w:val="28"/>
          <w:szCs w:val="28"/>
          <w:lang w:val="kk-KZ"/>
        </w:rPr>
      </w:pPr>
      <w:r w:rsidRPr="00B34E44">
        <w:rPr>
          <w:sz w:val="28"/>
          <w:szCs w:val="28"/>
          <w:lang w:val="kk-KZ"/>
        </w:rPr>
        <w:t>149. Корпустық бөлімше кезекші ауысымның корпус бойынша жетекшісіне жүктеледі. Корпус бойынша жетекші корпуста кезекші ауысым құрамында қызмет өткереді және МБКК-ге, ТИБКК-ге және оның орынбасарына бағынады. Оның бағынысында бақылау және қадағалау бойынша бақылаушылар болады.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Корпус бойынша жетекшіге корпустық бөлімшеде бөлме бөлінеді, оған мыналар орнатылады: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ішкі телефон байланыс</w:t>
      </w:r>
      <w:r w:rsidR="00443A8D" w:rsidRPr="00B34E44">
        <w:rPr>
          <w:sz w:val="28"/>
          <w:szCs w:val="28"/>
          <w:lang w:val="kk-KZ"/>
        </w:rPr>
        <w:t>ы</w:t>
      </w:r>
      <w:r w:rsidRPr="00B34E44">
        <w:rPr>
          <w:sz w:val="28"/>
          <w:szCs w:val="28"/>
          <w:lang w:val="kk-KZ"/>
        </w:rPr>
        <w:t xml:space="preserve"> және кезекшімен тікелей байланысқа шығу аппараттары;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камерамен біржақты дауысзорайтқыш байланыс аппараты;</w:t>
      </w:r>
    </w:p>
    <w:p w:rsidR="000479B3" w:rsidRPr="00B34E44" w:rsidRDefault="000479B3" w:rsidP="000479B3">
      <w:pPr>
        <w:ind w:firstLine="709"/>
        <w:jc w:val="both"/>
        <w:rPr>
          <w:sz w:val="28"/>
          <w:szCs w:val="28"/>
          <w:lang w:val="kk-KZ"/>
        </w:rPr>
      </w:pPr>
      <w:r w:rsidRPr="00B34E44">
        <w:rPr>
          <w:sz w:val="28"/>
          <w:szCs w:val="28"/>
          <w:lang w:val="kk-KZ"/>
        </w:rPr>
        <w:t xml:space="preserve">3) күзет-дабыл сигнализациясы </w:t>
      </w:r>
      <w:r w:rsidR="00443A8D" w:rsidRPr="00B34E44">
        <w:rPr>
          <w:sz w:val="28"/>
          <w:szCs w:val="28"/>
          <w:lang w:val="kk-KZ"/>
        </w:rPr>
        <w:t>түймесі</w:t>
      </w:r>
      <w:r w:rsidRPr="00B34E44">
        <w:rPr>
          <w:sz w:val="28"/>
          <w:szCs w:val="28"/>
          <w:lang w:val="kk-KZ"/>
        </w:rPr>
        <w:t>;</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4) құжаттарды сақтауға арналған металл шкаф.</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150. Корпус бойынша жетекші: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өзіне бекітілген корпустық бөлімшедегі бекеттік бақылаушылардың қызмет өткеруін тексереді және жариялаған кезде дереу сигнал түскен бекетке барады;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корпустық бөлімшеге келген сотталғандарды қабылдайды және мекеме бастығы басшылық ететін мекеме комиссиясының шешімі бойынша камераларға орналастырады. Сотталған орналасуға тиісті орынды (төсекті) көрсетеді және оны тиесілі төсек орын жабдықтарымен, жеке тұрмысына қажетті заттармен қамтамасыз етеді;</w:t>
      </w:r>
      <w:r w:rsidR="003512CA">
        <w:rPr>
          <w:sz w:val="28"/>
          <w:szCs w:val="28"/>
          <w:lang w:val="kk-KZ"/>
        </w:rPr>
        <w:t xml:space="preserve"> </w:t>
      </w:r>
    </w:p>
    <w:p w:rsidR="000479B3" w:rsidRPr="00B34E44" w:rsidRDefault="000479B3" w:rsidP="000479B3">
      <w:pPr>
        <w:shd w:val="clear" w:color="auto" w:fill="FFFFFF"/>
        <w:tabs>
          <w:tab w:val="left" w:pos="426"/>
        </w:tabs>
        <w:ind w:firstLine="709"/>
        <w:jc w:val="both"/>
        <w:rPr>
          <w:sz w:val="28"/>
          <w:szCs w:val="28"/>
          <w:lang w:val="kk-KZ"/>
        </w:rPr>
      </w:pPr>
      <w:r w:rsidRPr="00B34E44">
        <w:rPr>
          <w:sz w:val="28"/>
          <w:szCs w:val="28"/>
          <w:lang w:val="kk-KZ"/>
        </w:rPr>
        <w:t>3) осы Қағидаға 35-қосымшаға сәйкес нысан бойынша сотталғандарды ауыстыру тізімінің негізінде сотталғандарды басқа камераларға ауыстыруды жүргізеді;</w:t>
      </w:r>
      <w:r w:rsidR="003512CA">
        <w:rPr>
          <w:sz w:val="28"/>
          <w:szCs w:val="28"/>
          <w:lang w:val="kk-KZ"/>
        </w:rPr>
        <w:t xml:space="preserve"> </w:t>
      </w:r>
    </w:p>
    <w:p w:rsidR="000479B3" w:rsidRPr="00B34E44" w:rsidRDefault="000479B3" w:rsidP="000479B3">
      <w:pPr>
        <w:shd w:val="clear" w:color="auto" w:fill="FFFFFF"/>
        <w:tabs>
          <w:tab w:val="left" w:pos="426"/>
        </w:tabs>
        <w:ind w:firstLine="709"/>
        <w:jc w:val="both"/>
        <w:rPr>
          <w:sz w:val="28"/>
          <w:szCs w:val="28"/>
          <w:lang w:val="kk-KZ"/>
        </w:rPr>
      </w:pPr>
      <w:r w:rsidRPr="00B34E44">
        <w:rPr>
          <w:sz w:val="28"/>
          <w:szCs w:val="28"/>
          <w:lang w:val="kk-KZ"/>
        </w:rPr>
        <w:t>4) камералық картотека бойынша сотталғандарды есепке алуды жүргізеді, осы Қағидаға 36-қосымшаға сәйкес нысан бойынша камералық карточкаларда бір камерадан басқа камераға ауыстырылғаны туралы және берілген немесе қайтарылған мүліктер туралы барлық қажетті жазбаларды жүргізеді;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 xml:space="preserve">5) </w:t>
      </w:r>
      <w:r w:rsidR="00A87FD3" w:rsidRPr="00B34E44">
        <w:rPr>
          <w:sz w:val="28"/>
          <w:szCs w:val="28"/>
          <w:lang w:val="kk-KZ"/>
        </w:rPr>
        <w:t>жаза өтеудің белгіленген тәртібін</w:t>
      </w:r>
      <w:r w:rsidRPr="00B34E44">
        <w:rPr>
          <w:sz w:val="28"/>
          <w:szCs w:val="28"/>
          <w:lang w:val="kk-KZ"/>
        </w:rPr>
        <w:t xml:space="preserve"> сақталуын, уақтылы тұрғызуды, ұйқыға жатқызуды, ас таратуды, бақылайды, сотталғандар арасында тәртіпті сақтауға шаралар қабылдайды, байқалған бұзушылықты дереу жояды және олардың тараптарынан болатын құқыққа қарсы әрекеттердің жолын кеседі;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6) жедел медициналық көмекті қажет ететін сотталғандардың кенеттен ауырып қалғаны туралы МБКК-ге, ТИБКК-ге баяндайды және медицина бөлімін ақпараттандырады;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7) сотталғандардың кесте бойынша камерадағы кезекшіліктерін және корпустық бөлімшеде тазалықты ұстауларын қамтамасыз 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8) сотталғандарға киімдеріне ұсақ-түйек жөндеу жұмыстарын жүргізу үшін ине, жіп және қайшы беруді бақылайды және олардың қайтарылуы мен сақталуын қамтамасыз 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9) камерада ұстау мекемесінен, тергеу изоляторынан кететін адамдарды</w:t>
      </w:r>
      <w:r w:rsidR="003512CA">
        <w:rPr>
          <w:sz w:val="28"/>
          <w:szCs w:val="28"/>
          <w:lang w:val="kk-KZ"/>
        </w:rPr>
        <w:t xml:space="preserve"> </w:t>
      </w:r>
      <w:r w:rsidRPr="00B34E44">
        <w:rPr>
          <w:sz w:val="28"/>
          <w:szCs w:val="28"/>
          <w:lang w:val="kk-KZ"/>
        </w:rPr>
        <w:t>кезекші бақылаушыларға тапсырады;</w:t>
      </w:r>
    </w:p>
    <w:p w:rsidR="000479B3" w:rsidRPr="00B34E44" w:rsidRDefault="000479B3" w:rsidP="000479B3">
      <w:pPr>
        <w:ind w:firstLine="709"/>
        <w:jc w:val="both"/>
        <w:rPr>
          <w:sz w:val="28"/>
          <w:szCs w:val="28"/>
          <w:lang w:val="kk-KZ"/>
        </w:rPr>
      </w:pPr>
      <w:r w:rsidRPr="00B34E44">
        <w:rPr>
          <w:sz w:val="28"/>
          <w:szCs w:val="28"/>
          <w:lang w:val="kk-KZ"/>
        </w:rPr>
        <w:t>10) жазбаша өтініштер мен шағымдарды қабылдайды және оларды</w:t>
      </w:r>
      <w:r w:rsidR="003512CA">
        <w:rPr>
          <w:sz w:val="28"/>
          <w:szCs w:val="28"/>
          <w:lang w:val="kk-KZ"/>
        </w:rPr>
        <w:t xml:space="preserve"> </w:t>
      </w:r>
      <w:r w:rsidRPr="00B34E44">
        <w:rPr>
          <w:sz w:val="28"/>
          <w:szCs w:val="28"/>
          <w:lang w:val="kk-KZ"/>
        </w:rPr>
        <w:t>МБКК-ге, ТИБКК-ге береді;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11) сотталғандар кетер кезде оған берілген мүліктік заттардың өткізілуін бақылайды, жетпейтін немесе бүлінген заттар туралы МБКК-ге, ТИБКК-ге баяндайды;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12) сотталғандардың серуенге шығуын, санитарлық тазалауды, камераларға техникалық қарау жүргізілуін, жоспарлы және жоспардан тыс тінту жүргізілуін бақылайды.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151. Корпус бойынша жетекші өзінің корпустық бөлімшесінен тек ТИБКК, МБКК-нің рұқсатымен тастап кетуге жол беріледі.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152. Корпус бойынша жетекші ауырып қалған жағдайда ол бұл туралы МБКК-ге, ТИБКК-ге баяндайды және жетекшінің нұсқауына сәйкес әрекет 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153. Бақылаушы бекетке түскен кезде бекет жабдықтарының түзулігін мұқият тексеріп, көз жеткізуі тиіс: камера есіктерін, құлыптарын, жарықтарын, сигнализация және байланыс құралдарын, өртке қарсы құралдар мен мүккамалды, сондай-ақ бекеттік нұсқаулықты және осы құжаттар қарастырылған бекеттегі рұқсатнама үлгілерін қабылдап алады.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154. Бекеттегі бақылаушы қандай да бір зат</w:t>
      </w:r>
      <w:r w:rsidR="00443A8D" w:rsidRPr="00B34E44">
        <w:rPr>
          <w:sz w:val="28"/>
          <w:szCs w:val="28"/>
          <w:lang w:val="kk-KZ"/>
        </w:rPr>
        <w:t>ты сақтауға қабылдамайды не кез</w:t>
      </w:r>
      <w:r w:rsidR="000120D9" w:rsidRPr="00B34E44">
        <w:rPr>
          <w:sz w:val="28"/>
          <w:szCs w:val="28"/>
          <w:lang w:val="kk-KZ"/>
        </w:rPr>
        <w:t xml:space="preserve"> </w:t>
      </w:r>
      <w:r w:rsidRPr="00B34E44">
        <w:rPr>
          <w:sz w:val="28"/>
          <w:szCs w:val="28"/>
          <w:lang w:val="kk-KZ"/>
        </w:rPr>
        <w:t>келген нәрсені бір камерадан басқа камераға бермейді, сотталғандарды үздіксіз бақылаудан басқа нәрсеге алаңдамайды, кітап оқымайды, отырмайды, ұйықтамайды, бөгде әңгіме жүргізбейді.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155. Бақылау және қадағалау бойынша бақылаушы бекеттерде:</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қырағылықпен қызмет өткереді;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орнынан ауыстырылғанша немесе алынғанша бекетті қалдырмайды;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3) шабуыл болған кезде дабыл белгісін береді және шабуылға тойтарыс жасайды;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4)</w:t>
      </w:r>
      <w:r w:rsidR="003512CA">
        <w:rPr>
          <w:sz w:val="28"/>
          <w:szCs w:val="28"/>
          <w:lang w:val="kk-KZ"/>
        </w:rPr>
        <w:t xml:space="preserve"> </w:t>
      </w:r>
      <w:r w:rsidRPr="00B34E44">
        <w:rPr>
          <w:sz w:val="28"/>
          <w:szCs w:val="28"/>
          <w:lang w:val="kk-KZ"/>
        </w:rPr>
        <w:t>көршілес бекетке шабуыл жасалған кезде дабыл белгісін береді, өз бекетін тосқауылдау бойынша шаралар қабылдайды және шабуылға ұшыраған бақылаушыға көмек көрсетеді;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5) өрт шыққанын байқаған кезде МБКК-ге, ТИБКК-ге хабарлайды, дабыл белгісін береді және өртті сөндіруге шаралар қабылдайды.</w:t>
      </w:r>
      <w:r w:rsidR="003512CA">
        <w:rPr>
          <w:sz w:val="28"/>
          <w:szCs w:val="28"/>
          <w:lang w:val="kk-KZ"/>
        </w:rPr>
        <w:t xml:space="preserve"> </w:t>
      </w:r>
    </w:p>
    <w:p w:rsidR="000479B3" w:rsidRPr="00B34E44" w:rsidRDefault="000479B3" w:rsidP="000479B3">
      <w:pPr>
        <w:pStyle w:val="a3"/>
        <w:spacing w:before="0" w:after="0"/>
        <w:rPr>
          <w:sz w:val="28"/>
          <w:szCs w:val="28"/>
          <w:lang w:val="kk-KZ"/>
        </w:rPr>
      </w:pPr>
      <w:r w:rsidRPr="00B34E44">
        <w:rPr>
          <w:b/>
          <w:bCs/>
          <w:sz w:val="28"/>
          <w:szCs w:val="28"/>
          <w:lang w:val="kk-KZ"/>
        </w:rPr>
        <w:t>3-</w:t>
      </w:r>
      <w:r w:rsidRPr="00B34E44">
        <w:rPr>
          <w:b/>
          <w:sz w:val="28"/>
          <w:szCs w:val="28"/>
          <w:lang w:val="kk-KZ"/>
        </w:rPr>
        <w:t>параграф</w:t>
      </w:r>
      <w:r w:rsidRPr="00B34E44">
        <w:rPr>
          <w:b/>
          <w:bCs/>
          <w:sz w:val="28"/>
          <w:szCs w:val="28"/>
          <w:lang w:val="kk-KZ"/>
        </w:rPr>
        <w:t>. Бекеттерде бақылау мен қадағалауды ұйымдастыру</w:t>
      </w:r>
    </w:p>
    <w:p w:rsidR="000479B3" w:rsidRPr="00B34E44" w:rsidRDefault="003512CA" w:rsidP="000479B3">
      <w:pPr>
        <w:pStyle w:val="a3"/>
        <w:spacing w:before="0" w:after="0"/>
        <w:ind w:firstLine="709"/>
        <w:rPr>
          <w:sz w:val="28"/>
          <w:szCs w:val="28"/>
          <w:lang w:val="kk-KZ"/>
        </w:rPr>
      </w:pPr>
      <w:r>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156.</w:t>
      </w:r>
      <w:r w:rsidR="003512CA">
        <w:rPr>
          <w:sz w:val="28"/>
          <w:szCs w:val="28"/>
          <w:lang w:val="kk-KZ"/>
        </w:rPr>
        <w:t xml:space="preserve"> </w:t>
      </w:r>
      <w:r w:rsidRPr="00B34E44">
        <w:rPr>
          <w:sz w:val="28"/>
          <w:szCs w:val="28"/>
          <w:lang w:val="kk-KZ"/>
        </w:rPr>
        <w:t>Бақылау және қадағалау жөніндегі бақылаушының бекеті: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бақылаушының қол жеткізуіне ыңғайлы орында орналасқан күзет-дабыл сигнализациясын беру құралымен;</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 МБКК, ТИБКК-нің бөлмелерімен тікелей телефон байланысы аппаратымен;</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3) өртке қарсы жабдықтармен және мүккаммалмен;</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қабырғада жабдықталған тиегі бар қуыс-шкафпен жабдықталады.</w:t>
      </w:r>
      <w:r w:rsidR="003512CA">
        <w:rPr>
          <w:sz w:val="28"/>
          <w:szCs w:val="28"/>
          <w:lang w:val="kk-KZ"/>
        </w:rPr>
        <w:t xml:space="preserve"> </w:t>
      </w:r>
    </w:p>
    <w:p w:rsidR="000479B3" w:rsidRPr="00B34E44" w:rsidRDefault="000479B3" w:rsidP="000479B3">
      <w:pPr>
        <w:pStyle w:val="a3"/>
        <w:shd w:val="clear" w:color="auto" w:fill="FFFFFF"/>
        <w:tabs>
          <w:tab w:val="left" w:pos="426"/>
        </w:tabs>
        <w:spacing w:before="0" w:after="0"/>
        <w:ind w:firstLine="709"/>
        <w:jc w:val="both"/>
        <w:rPr>
          <w:sz w:val="28"/>
          <w:szCs w:val="28"/>
          <w:lang w:val="kk-KZ"/>
        </w:rPr>
      </w:pPr>
      <w:r w:rsidRPr="00B34E44">
        <w:rPr>
          <w:sz w:val="28"/>
          <w:szCs w:val="28"/>
          <w:lang w:val="kk-KZ"/>
        </w:rPr>
        <w:t>Камера жанындағы әрбір бекетте осы Қағидаға 37-қосымшаға сәйкес нысан бойынша бекет ведомосі жүргізіледі.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157. Камера жанындағы бекеттегі бақылау және қадағалау жөніндегі бақылаушы: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1) күзетілетін камералардың қосымша кілттері үнемі (МБКК мөрімен мөрленген) пеналда сақталады. Табиғат апаты жағдайында (өрт, жер сілкінісі, су басу және т.б), адамдардың өлімін болдырмау үшін бақылаушы камераларды өз еркімен ашуға құқылы;</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2)</w:t>
      </w:r>
      <w:r w:rsidR="003512CA">
        <w:rPr>
          <w:sz w:val="28"/>
          <w:szCs w:val="28"/>
          <w:lang w:val="kk-KZ"/>
        </w:rPr>
        <w:t xml:space="preserve"> </w:t>
      </w:r>
      <w:r w:rsidRPr="00B34E44">
        <w:rPr>
          <w:sz w:val="28"/>
          <w:szCs w:val="28"/>
          <w:lang w:val="kk-KZ"/>
        </w:rPr>
        <w:t>өзі күзететін камерадан қашуды ескертуге және басқа да төтенше қылмыстардың жолын кесуге шаралар қабылдайды;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 xml:space="preserve">3) </w:t>
      </w:r>
      <w:r w:rsidR="008215FE" w:rsidRPr="00B34E44">
        <w:rPr>
          <w:sz w:val="28"/>
          <w:szCs w:val="28"/>
          <w:lang w:val="kk-KZ"/>
        </w:rPr>
        <w:t xml:space="preserve">сотталғандардың </w:t>
      </w:r>
      <w:r w:rsidR="00C41254" w:rsidRPr="00B34E44">
        <w:rPr>
          <w:sz w:val="28"/>
          <w:szCs w:val="28"/>
          <w:lang w:val="kk-KZ"/>
        </w:rPr>
        <w:t>жаза өтеудің белгіленген тәртібін</w:t>
      </w:r>
      <w:r w:rsidRPr="00B34E44">
        <w:rPr>
          <w:sz w:val="28"/>
          <w:szCs w:val="28"/>
          <w:lang w:val="kk-KZ"/>
        </w:rPr>
        <w:t xml:space="preserve"> сақтауын бақылайды;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4) камерадан шақырту түскен кезде себебін анықтайды;</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5) камера есігін ашпас бұрын көзше арқылы камераға кірудің қауіпсіздігіне көз жеткізеді;</w:t>
      </w:r>
      <w:r w:rsidR="003512CA">
        <w:rPr>
          <w:sz w:val="28"/>
          <w:szCs w:val="28"/>
          <w:lang w:val="kk-KZ"/>
        </w:rPr>
        <w:t xml:space="preserve"> </w:t>
      </w:r>
    </w:p>
    <w:p w:rsidR="000479B3" w:rsidRPr="00B34E44" w:rsidRDefault="000479B3" w:rsidP="000479B3">
      <w:pPr>
        <w:pStyle w:val="a3"/>
        <w:spacing w:before="0" w:after="0"/>
        <w:ind w:firstLine="709"/>
        <w:jc w:val="both"/>
        <w:rPr>
          <w:sz w:val="28"/>
          <w:szCs w:val="28"/>
          <w:lang w:val="kk-KZ"/>
        </w:rPr>
      </w:pPr>
      <w:r w:rsidRPr="00B34E44">
        <w:rPr>
          <w:sz w:val="28"/>
          <w:szCs w:val="28"/>
          <w:lang w:val="kk-KZ"/>
        </w:rPr>
        <w:t>6)</w:t>
      </w:r>
      <w:r w:rsidR="003512CA">
        <w:rPr>
          <w:sz w:val="28"/>
          <w:szCs w:val="28"/>
          <w:lang w:val="kk-KZ"/>
        </w:rPr>
        <w:t xml:space="preserve"> </w:t>
      </w:r>
      <w:r w:rsidRPr="00B34E44">
        <w:rPr>
          <w:sz w:val="28"/>
          <w:szCs w:val="28"/>
          <w:lang w:val="kk-KZ"/>
        </w:rPr>
        <w:t>сотталғандарды камерадан серуендеуге немесе санитарлық тазалауға шығарған кезде оларды бекеттік ведомосінде көрсете отырып,</w:t>
      </w:r>
      <w:r w:rsidR="003512CA">
        <w:rPr>
          <w:sz w:val="28"/>
          <w:szCs w:val="28"/>
          <w:lang w:val="kk-KZ"/>
        </w:rPr>
        <w:t xml:space="preserve"> </w:t>
      </w:r>
      <w:r w:rsidRPr="00B34E44">
        <w:rPr>
          <w:sz w:val="28"/>
          <w:szCs w:val="28"/>
          <w:lang w:val="kk-KZ"/>
        </w:rPr>
        <w:t>айдауылдаушыға санап береді және санап қабылдайды;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7) түнгі уақытта барлық камерада жарықтандырылғанын бақылайды;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8) әртүрлі камерада ұсталатын сотталғандардың, сондай-ақ шаруашылық қызмет көрсетуге тартылған сотталғандармен және басқа да адамдармен қарым-қатынасқа түсулеріне жол бермейді;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9) барлық байқаған бұзушылық туралы корпус бойынша жетекшіге немесе МБКК-ге, ТИБКК-ге баянда</w:t>
      </w:r>
      <w:r w:rsidR="00443A8D" w:rsidRPr="00B34E44">
        <w:rPr>
          <w:sz w:val="28"/>
          <w:szCs w:val="28"/>
          <w:lang w:val="kk-KZ"/>
        </w:rPr>
        <w:t>йды</w:t>
      </w:r>
      <w:r w:rsidRPr="00B34E44">
        <w:rPr>
          <w:sz w:val="28"/>
          <w:szCs w:val="28"/>
          <w:lang w:val="kk-KZ"/>
        </w:rPr>
        <w:t>.</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158. Бақылаушы камерада ұсталатын адамдардың мінез-құлқын бақылау мен қадағалауды «көзше» арқылы бақылап, сотталғандардың күдік тудыратын мінез-құлқына шусыз назар аудара отырып жүзеге асырады.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159. Бақылаушы сотталғандардың өтінішін қабылдамайды, қызметтік міндеттерін орындауға жатпайтын қарым-қатынас жасамайды.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 xml:space="preserve"> Егер сотталған өтінішпен жүгінсе немесе шұғыл өтініш жасағысы келсе</w:t>
      </w:r>
      <w:r w:rsidR="003512CA">
        <w:rPr>
          <w:sz w:val="28"/>
          <w:szCs w:val="28"/>
          <w:lang w:val="kk-KZ"/>
        </w:rPr>
        <w:t xml:space="preserve"> </w:t>
      </w:r>
      <w:r w:rsidRPr="00B34E44">
        <w:rPr>
          <w:sz w:val="28"/>
          <w:szCs w:val="28"/>
          <w:lang w:val="kk-KZ"/>
        </w:rPr>
        <w:t>бақылаушы бұл туралы корпус бойынша жетекшіге хабарлайды.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 xml:space="preserve"> Камерадан жазбахат, хат лақтыру немесе беру кезінде</w:t>
      </w:r>
      <w:r w:rsidR="000120D9" w:rsidRPr="00B34E44">
        <w:rPr>
          <w:sz w:val="28"/>
          <w:szCs w:val="28"/>
          <w:lang w:val="kk-KZ"/>
        </w:rPr>
        <w:t xml:space="preserve"> бақылаушы оны </w:t>
      </w:r>
      <w:r w:rsidRPr="00B34E44">
        <w:rPr>
          <w:sz w:val="28"/>
          <w:szCs w:val="28"/>
          <w:lang w:val="kk-KZ"/>
        </w:rPr>
        <w:t>корпус бойынша жетекшіге немесе МБКК-ге, ТИБКК-ге дереу береді.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160. Қашуға әрекеттенуді немесе қашуды анықтаған кезде бақылаушы дабыл белгісін береді және өз бекетін қалдырмай, олардың жолын кесуге</w:t>
      </w:r>
      <w:r w:rsidR="003512CA">
        <w:rPr>
          <w:sz w:val="28"/>
          <w:szCs w:val="28"/>
          <w:lang w:val="kk-KZ"/>
        </w:rPr>
        <w:t xml:space="preserve"> </w:t>
      </w:r>
      <w:r w:rsidRPr="00B34E44">
        <w:rPr>
          <w:sz w:val="28"/>
          <w:szCs w:val="28"/>
          <w:lang w:val="kk-KZ"/>
        </w:rPr>
        <w:t>шаралар қабылдайды.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161. Камерада тәртіпсіздік, төбелес, бағынбаушылық немесе күдікті әрекеттер анықталған жағдайда бақылаушы камерада ұсталатын адамдардан бұл әрекеттерін тоқтатуды талап етеді, корпус бойынша жетекшіге дереу баяндайды және дабыл белгісін береді.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162. Камерада немесе режимдік корпуста өрт шыққан кезде бақылаушы: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дабыл белгісін береді;</w:t>
      </w:r>
    </w:p>
    <w:p w:rsidR="000479B3" w:rsidRPr="00B34E44" w:rsidRDefault="000479B3" w:rsidP="000479B3">
      <w:pPr>
        <w:ind w:firstLine="709"/>
        <w:jc w:val="both"/>
        <w:rPr>
          <w:sz w:val="28"/>
          <w:szCs w:val="28"/>
          <w:lang w:val="kk-KZ"/>
        </w:rPr>
      </w:pPr>
      <w:r w:rsidRPr="00B34E44">
        <w:rPr>
          <w:sz w:val="28"/>
          <w:szCs w:val="28"/>
          <w:lang w:val="kk-KZ"/>
        </w:rPr>
        <w:t>2) қолда бар өрт сөндіру құралдарымен өрт сөндіруге шаралар</w:t>
      </w:r>
      <w:r w:rsidR="003512CA">
        <w:rPr>
          <w:sz w:val="28"/>
          <w:szCs w:val="28"/>
          <w:lang w:val="kk-KZ"/>
        </w:rPr>
        <w:t xml:space="preserve"> </w:t>
      </w:r>
      <w:r w:rsidRPr="00B34E44">
        <w:rPr>
          <w:sz w:val="28"/>
          <w:szCs w:val="28"/>
          <w:lang w:val="kk-KZ"/>
        </w:rPr>
        <w:t>қабылдайды;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Камерада өрт шыққан кезде бақылаушы дабыл белгісін бергеннен кейін</w:t>
      </w:r>
      <w:r w:rsidR="003512CA">
        <w:rPr>
          <w:sz w:val="28"/>
          <w:szCs w:val="28"/>
          <w:lang w:val="kk-KZ"/>
        </w:rPr>
        <w:t xml:space="preserve"> </w:t>
      </w:r>
      <w:r w:rsidRPr="00B34E44">
        <w:rPr>
          <w:sz w:val="28"/>
          <w:szCs w:val="28"/>
          <w:lang w:val="kk-KZ"/>
        </w:rPr>
        <w:t>есіктің желдеткішін ашады, камераға өрт сөндіру құралдарын береді және көмек келуін күтеді.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163. Сотталған өзін-өзі өлтірген немесе өзін-өзі өлтіруге әрекеттенген кезде бақылаушы дереу дабыл белгісін береді. Егер бұл жағдай жалпы камерада болса, онда бақылаушы есік желдеткіші арқылы камерадағы адамдардан өзін-өзі өлтіруді болдыруға және зардап шегушіге көмек көрсету</w:t>
      </w:r>
      <w:r w:rsidR="00327E7E" w:rsidRPr="00B34E44">
        <w:rPr>
          <w:sz w:val="28"/>
          <w:szCs w:val="28"/>
          <w:lang w:val="kk-KZ"/>
        </w:rPr>
        <w:t>ге</w:t>
      </w:r>
      <w:r w:rsidRPr="00B34E44">
        <w:rPr>
          <w:sz w:val="28"/>
          <w:szCs w:val="28"/>
          <w:lang w:val="kk-KZ"/>
        </w:rPr>
        <w:t xml:space="preserve"> шаралар қабылда</w:t>
      </w:r>
      <w:r w:rsidR="00327E7E" w:rsidRPr="00B34E44">
        <w:rPr>
          <w:sz w:val="28"/>
          <w:szCs w:val="28"/>
          <w:lang w:val="kk-KZ"/>
        </w:rPr>
        <w:t>уд</w:t>
      </w:r>
      <w:r w:rsidRPr="00B34E44">
        <w:rPr>
          <w:sz w:val="28"/>
          <w:szCs w:val="28"/>
          <w:lang w:val="kk-KZ"/>
        </w:rPr>
        <w:t>ы</w:t>
      </w:r>
      <w:r w:rsidR="00327E7E" w:rsidRPr="00B34E44">
        <w:rPr>
          <w:sz w:val="28"/>
          <w:szCs w:val="28"/>
          <w:lang w:val="kk-KZ"/>
        </w:rPr>
        <w:t xml:space="preserve"> талап етеді</w:t>
      </w:r>
      <w:r w:rsidRPr="00B34E44">
        <w:rPr>
          <w:sz w:val="28"/>
          <w:szCs w:val="28"/>
          <w:lang w:val="kk-KZ"/>
        </w:rPr>
        <w:t>.</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164. Камера жанындағы бекет бақылаушысында режимдік корпусқа немесе дәлізге кіретін есіктің кілттері болмайды, сондай-ақ жалғыз өзі камера есігін ашпайды және кірмейді.</w:t>
      </w:r>
    </w:p>
    <w:p w:rsidR="000479B3" w:rsidRPr="00B34E44" w:rsidRDefault="000479B3" w:rsidP="000479B3">
      <w:pPr>
        <w:ind w:firstLine="709"/>
        <w:jc w:val="both"/>
        <w:rPr>
          <w:sz w:val="28"/>
          <w:szCs w:val="28"/>
          <w:lang w:val="kk-KZ"/>
        </w:rPr>
      </w:pPr>
      <w:r w:rsidRPr="00B34E44">
        <w:rPr>
          <w:sz w:val="28"/>
          <w:szCs w:val="28"/>
          <w:lang w:val="kk-KZ"/>
        </w:rPr>
        <w:t>Ас ішетін уақытта бақылаушыны корпус бойынша жетекші немесе қосалқы топ бақылаушысы ауыстырады.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165. Бақылаушыға тамақ, қайнаған су, кітап таратуды жүргізуге, сондай-ақ камерадан камераға әртүрлі заттарды, хаттарды беруге және оның тікелей міндеттерін орындаумен байланысты емес басқа да әрекеттерді жүзеге асыруға рұқсат етілмейді.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Сотталғандарға камераға тамақ, дәрі-дәрмек, кітап, дүкеннен сатып алынғандарды және т.б. беруді тиісті қызметкерлер есіктің желдеткіші арқылы жүргізеді.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166. Камераларды әкімшілік, медициналық қызметкерлер және инспекциялаушы аралау кезінде оларды МБКК (ТИБКК), (МБККО), (ТИБККО), БӘЖБ орынбасары, корпус бойынша жетекші, сондай-ақ келген адамның жеке қауіпсіздігін қамтамасыз ету үшін арнайы бөлінген бақылаушы сүйемелдеуі тиіс, бекеттегі бақылаушы камераны ашқаннан кейін ол камераға бірінші болып кіруі тиіс.</w:t>
      </w:r>
    </w:p>
    <w:p w:rsidR="000479B3" w:rsidRPr="00B34E44" w:rsidRDefault="000479B3" w:rsidP="000479B3">
      <w:pPr>
        <w:ind w:firstLine="709"/>
        <w:jc w:val="both"/>
        <w:rPr>
          <w:sz w:val="28"/>
          <w:szCs w:val="28"/>
          <w:lang w:val="kk-KZ"/>
        </w:rPr>
      </w:pPr>
      <w:r w:rsidRPr="00B34E44">
        <w:rPr>
          <w:sz w:val="28"/>
          <w:szCs w:val="28"/>
          <w:lang w:val="kk-KZ"/>
        </w:rPr>
        <w:t>Камера жанындағы бекеттегі бақылаушы камераға аралап жүрген адамдармен бірге кірмейді.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167. Камераларға кіру барлық қауіпсіздік шараларын сақтай отырып жүргізіледі. Камера есігін ашпас бұрын камера жанындағы бекеттің бақылаушысы есіктегі желдеткіш арқылы сотталғандарға есікке қарсы қабырғаға, есіктен кемінде екі метр алыс орынға сапқа тұруды ұсынады. Сотталғандардың бұл команданы орындағандарына көз жеткізгеннен кейін камера есігін ашады.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Камера есігін ашқан сәтте бақылаушы есікті иығымен тіреп тұрып</w:t>
      </w:r>
      <w:r w:rsidR="000120D9" w:rsidRPr="00B34E44">
        <w:rPr>
          <w:sz w:val="28"/>
          <w:szCs w:val="28"/>
          <w:lang w:val="kk-KZ"/>
        </w:rPr>
        <w:t>,</w:t>
      </w:r>
      <w:r w:rsidRPr="00B34E44">
        <w:rPr>
          <w:sz w:val="28"/>
          <w:szCs w:val="28"/>
          <w:lang w:val="kk-KZ"/>
        </w:rPr>
        <w:t xml:space="preserve"> сәл ашық тұрған есіктің жанында тұрады, камерада ұсталатын адамдардың мінез-құлқын б</w:t>
      </w:r>
      <w:r w:rsidR="004F2D33">
        <w:rPr>
          <w:sz w:val="28"/>
          <w:szCs w:val="28"/>
          <w:lang w:val="kk-KZ"/>
        </w:rPr>
        <w:t xml:space="preserve">ақылайды. </w:t>
      </w:r>
      <w:r w:rsidRPr="00B34E44">
        <w:rPr>
          <w:sz w:val="28"/>
          <w:szCs w:val="28"/>
          <w:lang w:val="kk-KZ"/>
        </w:rPr>
        <w:t>Камераны ашқан кезде кемінде үш адам, ал түнгі уақытта камера жанындағы бекеттің бақылаушысын қоса алғанда</w:t>
      </w:r>
      <w:r w:rsidR="00C1611F" w:rsidRPr="00B34E44">
        <w:rPr>
          <w:sz w:val="28"/>
          <w:szCs w:val="28"/>
          <w:lang w:val="kk-KZ"/>
        </w:rPr>
        <w:t>,</w:t>
      </w:r>
      <w:r w:rsidRPr="00B34E44">
        <w:rPr>
          <w:sz w:val="28"/>
          <w:szCs w:val="28"/>
          <w:lang w:val="kk-KZ"/>
        </w:rPr>
        <w:t xml:space="preserve"> кемінд</w:t>
      </w:r>
      <w:r w:rsidR="004F2D33">
        <w:rPr>
          <w:sz w:val="28"/>
          <w:szCs w:val="28"/>
          <w:lang w:val="kk-KZ"/>
        </w:rPr>
        <w:t>е төрт адам қатысуы керек.</w:t>
      </w:r>
    </w:p>
    <w:p w:rsidR="000479B3" w:rsidRPr="00B34E44" w:rsidRDefault="000479B3" w:rsidP="000479B3">
      <w:pPr>
        <w:ind w:firstLine="709"/>
        <w:jc w:val="both"/>
        <w:rPr>
          <w:sz w:val="28"/>
          <w:szCs w:val="28"/>
          <w:lang w:val="kk-KZ"/>
        </w:rPr>
      </w:pPr>
      <w:r w:rsidRPr="00B34E44">
        <w:rPr>
          <w:sz w:val="28"/>
          <w:szCs w:val="28"/>
          <w:lang w:val="kk-KZ"/>
        </w:rPr>
        <w:t>168. Сотталғандарды басқа камераларға ауыстыру үшін ауыстыру себебіне байланысты оларды бір-бірлеп немесе тобымен шығарады немесе корпус бойынша жетекшінің қатысуымен ауыстыру тізімінің негізінде камерадағы құрамды түгел шығарады.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169. Корпустық бөлімшеден тыс жерде орналасқан дәрігердің кабинетіне қабылдауға сотталғандар корпус бойынша жетекшінің немесе қосалқы бақылаушының қатысуымен шығарылады.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170. Сотталғандарды медицина бөліміне, басшылыққа, туыстарымен кездесуге, камерада ұстау мекемесінен, тергеу изоляторынан жөнелтуге байланысты камерадан шығару камерада ұстау мекеменің, тергеу изоляторының бастығының жазбаша нұсқауы негізінде кезекшінің қатысуымен жүргізіледі.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171. Дәрігерге амбулаториялық қабылдауға, санитарлық тазалануға және серуенге шығарған кезде сотталғандарға шығару мақсаты туралы ескертіледі. Қалған барлық жағдайларда камерадан шақыру немесе шығару мақсаты оларға хабарланбайды, тек олардың қалай киінуі мен өздерімен бірге не алу керектігі көрсетіледі.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172. Сотталғандарды камерадан шығару бір немесе екі қатар бойынша жүзеге асырылады, бұл ретте айдауылдаушы бақылаушы камера есігінде қырымен тұрады.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Сотталғандарға мекеме аумағында корпус бойынша еріп жүрген кезде сотталғандардың қолдары арқасында ұсталады.</w:t>
      </w:r>
    </w:p>
    <w:p w:rsidR="000479B3" w:rsidRPr="00B34E44" w:rsidRDefault="000479B3" w:rsidP="000479B3">
      <w:pPr>
        <w:ind w:firstLine="709"/>
        <w:jc w:val="both"/>
        <w:rPr>
          <w:sz w:val="28"/>
          <w:szCs w:val="28"/>
          <w:lang w:val="kk-KZ"/>
        </w:rPr>
      </w:pPr>
      <w:r w:rsidRPr="00B34E44">
        <w:rPr>
          <w:sz w:val="28"/>
          <w:szCs w:val="28"/>
          <w:lang w:val="kk-KZ"/>
        </w:rPr>
        <w:t>173. Бекет орнында бекет арқылы өтуге құқығы жоқ адам пайда болған кезде бақылаушы оларды ұстайды және корпус бойынша жетекшіге баяндайды.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174. Бекетке тікелей бастықтар мен камерада ұстау мекемесін, тергеу изоляторын инспекциялаушы адамдар келген кезде бақылаушы мынадай үлгіде өзін таныстырады: «Полковник мырза, бекеттік бақылаушы прапорщик Амрин».</w:t>
      </w:r>
      <w:r w:rsidR="003512CA">
        <w:rPr>
          <w:sz w:val="28"/>
          <w:szCs w:val="28"/>
          <w:lang w:val="kk-KZ"/>
        </w:rPr>
        <w:t xml:space="preserve"> </w:t>
      </w:r>
    </w:p>
    <w:p w:rsidR="000479B3" w:rsidRPr="00B34E44" w:rsidRDefault="000479B3" w:rsidP="000479B3">
      <w:pPr>
        <w:ind w:firstLine="709"/>
        <w:rPr>
          <w:b/>
          <w:bCs/>
          <w:sz w:val="28"/>
          <w:szCs w:val="28"/>
          <w:lang w:val="kk-KZ"/>
        </w:rPr>
      </w:pPr>
      <w:r w:rsidRPr="00B34E44">
        <w:rPr>
          <w:b/>
          <w:bCs/>
          <w:sz w:val="28"/>
          <w:szCs w:val="28"/>
          <w:lang w:val="kk-KZ"/>
        </w:rPr>
        <w:t>4-</w:t>
      </w:r>
      <w:r w:rsidRPr="00B34E44">
        <w:rPr>
          <w:b/>
          <w:sz w:val="28"/>
          <w:szCs w:val="28"/>
          <w:lang w:val="kk-KZ"/>
        </w:rPr>
        <w:t>параграф</w:t>
      </w:r>
      <w:r w:rsidRPr="00B34E44">
        <w:rPr>
          <w:b/>
          <w:bCs/>
          <w:sz w:val="28"/>
          <w:szCs w:val="28"/>
          <w:lang w:val="kk-KZ"/>
        </w:rPr>
        <w:t>. Қосалқы топ бақылаушыларының жұмысын ұйымдастыру</w:t>
      </w:r>
    </w:p>
    <w:p w:rsidR="000479B3" w:rsidRPr="00B34E44" w:rsidRDefault="000479B3" w:rsidP="000479B3">
      <w:pPr>
        <w:ind w:firstLine="709"/>
        <w:jc w:val="both"/>
        <w:rPr>
          <w:sz w:val="28"/>
          <w:szCs w:val="28"/>
          <w:lang w:val="kk-KZ"/>
        </w:rPr>
      </w:pPr>
      <w:r w:rsidRPr="00B34E44">
        <w:rPr>
          <w:sz w:val="28"/>
          <w:szCs w:val="28"/>
          <w:lang w:val="kk-KZ"/>
        </w:rPr>
        <w:t xml:space="preserve">175. Әрбір ауысым құрамына тәуліктік </w:t>
      </w:r>
      <w:r w:rsidR="00C1611F" w:rsidRPr="00B34E44">
        <w:rPr>
          <w:sz w:val="28"/>
          <w:szCs w:val="28"/>
          <w:lang w:val="kk-KZ"/>
        </w:rPr>
        <w:t>ведомос</w:t>
      </w:r>
      <w:r w:rsidRPr="00B34E44">
        <w:rPr>
          <w:sz w:val="28"/>
          <w:szCs w:val="28"/>
          <w:lang w:val="kk-KZ"/>
        </w:rPr>
        <w:t>те көрсетілетін және МБКК, ТИБКК</w:t>
      </w:r>
      <w:r w:rsidR="003512CA">
        <w:rPr>
          <w:sz w:val="28"/>
          <w:szCs w:val="28"/>
          <w:lang w:val="kk-KZ"/>
        </w:rPr>
        <w:t xml:space="preserve"> </w:t>
      </w:r>
      <w:r w:rsidRPr="00B34E44">
        <w:rPr>
          <w:sz w:val="28"/>
          <w:szCs w:val="28"/>
          <w:lang w:val="kk-KZ"/>
        </w:rPr>
        <w:t>қарамағында болатын қосалқы бақылаушылар тобы бөлінеді.</w:t>
      </w:r>
    </w:p>
    <w:p w:rsidR="000479B3" w:rsidRPr="00B34E44" w:rsidRDefault="000479B3" w:rsidP="000479B3">
      <w:pPr>
        <w:ind w:firstLine="709"/>
        <w:jc w:val="both"/>
        <w:rPr>
          <w:sz w:val="28"/>
          <w:szCs w:val="28"/>
          <w:lang w:val="kk-KZ"/>
        </w:rPr>
      </w:pPr>
      <w:r w:rsidRPr="00B34E44">
        <w:rPr>
          <w:sz w:val="28"/>
          <w:szCs w:val="28"/>
          <w:lang w:val="kk-KZ"/>
        </w:rPr>
        <w:t>Қосалқы бақылаушылар тобының сандық құрамы әрбір ауысымға қызмет өткеру көлеміне байланысты анықталады.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176. Қосалқы топ бақылаушыларының бастығы болып аға бақылаушы тағайындалады.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Қосалқы топ бақылаушылары:</w:t>
      </w:r>
    </w:p>
    <w:p w:rsidR="004F2D33" w:rsidRDefault="000479B3" w:rsidP="004F2D33">
      <w:pPr>
        <w:ind w:firstLine="709"/>
        <w:jc w:val="both"/>
        <w:rPr>
          <w:sz w:val="28"/>
          <w:szCs w:val="28"/>
          <w:lang w:val="kk-KZ"/>
        </w:rPr>
      </w:pPr>
      <w:r w:rsidRPr="00B34E44">
        <w:rPr>
          <w:sz w:val="28"/>
          <w:szCs w:val="28"/>
          <w:lang w:val="kk-KZ"/>
        </w:rPr>
        <w:t>1) жаңадан келген со</w:t>
      </w:r>
      <w:r w:rsidR="004F2D33">
        <w:rPr>
          <w:sz w:val="28"/>
          <w:szCs w:val="28"/>
          <w:lang w:val="kk-KZ"/>
        </w:rPr>
        <w:t>тталғандарға тінту жүргізеді;</w:t>
      </w:r>
    </w:p>
    <w:p w:rsidR="000479B3" w:rsidRPr="00B34E44" w:rsidRDefault="000479B3" w:rsidP="004F2D33">
      <w:pPr>
        <w:ind w:firstLine="709"/>
        <w:jc w:val="both"/>
        <w:rPr>
          <w:sz w:val="28"/>
          <w:szCs w:val="28"/>
          <w:lang w:val="kk-KZ"/>
        </w:rPr>
      </w:pPr>
      <w:r w:rsidRPr="00B34E44">
        <w:rPr>
          <w:sz w:val="28"/>
          <w:szCs w:val="28"/>
          <w:lang w:val="kk-KZ"/>
        </w:rPr>
        <w:t xml:space="preserve">2) сотталғандардан ақша, бағалы қағаздар және </w:t>
      </w:r>
      <w:r w:rsidR="0041604E" w:rsidRPr="00B34E44">
        <w:rPr>
          <w:sz w:val="28"/>
          <w:szCs w:val="28"/>
          <w:lang w:val="kk-KZ"/>
        </w:rPr>
        <w:t xml:space="preserve">сотталғандарға сақтауға және пайдалануға рұқсат етілмеген </w:t>
      </w:r>
      <w:r w:rsidRPr="00B34E44">
        <w:rPr>
          <w:sz w:val="28"/>
          <w:szCs w:val="28"/>
          <w:lang w:val="kk-KZ"/>
        </w:rPr>
        <w:t>басқа да заттарды алу туралы акті жасайды;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3) жаңадан келген сотталғандарға құжаттарды рәсімдеуді жүргізеді, оның ішінде осы Қағидаға 38-қосымшаға сәйкес нысан бойынша анықтамалық және камералық карточка толтырады;</w:t>
      </w:r>
    </w:p>
    <w:p w:rsidR="000479B3" w:rsidRPr="00B34E44" w:rsidRDefault="000479B3" w:rsidP="000479B3">
      <w:pPr>
        <w:ind w:firstLine="709"/>
        <w:jc w:val="both"/>
        <w:rPr>
          <w:sz w:val="28"/>
          <w:szCs w:val="28"/>
          <w:lang w:val="kk-KZ"/>
        </w:rPr>
      </w:pPr>
      <w:r w:rsidRPr="00B34E44">
        <w:rPr>
          <w:sz w:val="28"/>
          <w:szCs w:val="28"/>
          <w:lang w:val="kk-KZ"/>
        </w:rPr>
        <w:t>4) сотталғандардың карантиннен дәрігерге медициналық қаралуға және санитарлық тазаланудан өтуге, монша кешенінде жуынуға, серуендеуге шығуларын қамтамасыз 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5) сотталғандарды этаппен жіберуге дайындайды, оларға жеке заттарын береді, тінту және санитарлық тазалану жүргізеді, оларды мезгілге сай киіммен қамтамасыз 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6) дабыл жарияланған кезде бекеттік бақылаушыларға дереу көмек көрсетеді;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7) бекеттік бақылаушыларды ас ішу кезінде және басқа да жағдайларда ауыстырады;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8) камераларды аралаған кезде медицина қызметкерлеріне ілесіп жүреді;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9) МБКК, ТИБКК-нің немесе оның орынбасарының нұсқауымен камераларға бақылау техникалық қарау жасауға қатысады.</w:t>
      </w:r>
      <w:r w:rsidR="003512CA">
        <w:rPr>
          <w:sz w:val="28"/>
          <w:szCs w:val="28"/>
          <w:lang w:val="kk-KZ"/>
        </w:rPr>
        <w:t xml:space="preserve"> </w:t>
      </w:r>
    </w:p>
    <w:p w:rsidR="000479B3" w:rsidRPr="00B34E44" w:rsidRDefault="000479B3" w:rsidP="000479B3">
      <w:pPr>
        <w:rPr>
          <w:b/>
          <w:bCs/>
          <w:sz w:val="28"/>
          <w:szCs w:val="28"/>
          <w:lang w:val="kk-KZ"/>
        </w:rPr>
      </w:pPr>
      <w:r w:rsidRPr="00B34E44">
        <w:rPr>
          <w:b/>
          <w:bCs/>
          <w:sz w:val="28"/>
          <w:szCs w:val="28"/>
          <w:lang w:val="kk-KZ"/>
        </w:rPr>
        <w:t>5</w:t>
      </w:r>
      <w:r w:rsidRPr="00B34E44">
        <w:rPr>
          <w:b/>
          <w:sz w:val="28"/>
          <w:szCs w:val="28"/>
          <w:lang w:val="kk-KZ"/>
        </w:rPr>
        <w:t>-параграф</w:t>
      </w:r>
      <w:r w:rsidRPr="00B34E44">
        <w:rPr>
          <w:b/>
          <w:bCs/>
          <w:sz w:val="28"/>
          <w:szCs w:val="28"/>
          <w:lang w:val="kk-KZ"/>
        </w:rPr>
        <w:t>. Ауысымды тарату, кезекшілікті қабылдау және тапсыру</w:t>
      </w:r>
      <w:r w:rsidR="003512CA">
        <w:rPr>
          <w:b/>
          <w:bCs/>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177. Ауысымды тарату әкімшілік корпустың осы мақсатқа арнайы бөлінген бөлмесінде жүргізіледі.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178. Тарату үшін кезекші ауысымның жеке құрамы екі қатарға сапқа тұрғызылады: оң фланг бақылау мен қадағалау бойынша бақылаушылар корпус бойынша жетекшінің бастауымен тұрады, ал одан кейін қосалқы топ бақылаушылары топ басшыларымен бірге тұрады.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Кезекті ауысымды таратуға жарты сағат уақыт қалғанда сотталғандардың түрлі қозғалыстары (серуендеуге, моншаға, дәрігерге және басқа жағдайларда шығару) жаңа ауысым кезекшілікке түскен сәтке дейін тоқтатылады.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179. Бақылау мен қадағалау жөніндегі бақылаушылар мынадай тәртіпте</w:t>
      </w:r>
      <w:r w:rsidR="003512CA">
        <w:rPr>
          <w:sz w:val="28"/>
          <w:szCs w:val="28"/>
          <w:lang w:val="kk-KZ"/>
        </w:rPr>
        <w:t xml:space="preserve"> </w:t>
      </w:r>
      <w:r w:rsidRPr="00B34E44">
        <w:rPr>
          <w:sz w:val="28"/>
          <w:szCs w:val="28"/>
          <w:lang w:val="kk-KZ"/>
        </w:rPr>
        <w:t>ауысады: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 кезекшілікке түсетін ауысымның корпус бойынша жетекшісі бақылау мен қадағалау бойынша бақылаушылар тобымен таратудан бұрынғы ауысымның корпус бойынша жетекшісіне келеді және ауысымның келгені туралы хабарлайды;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2) кезекшілікке түсетін және бұрынғы ауысымдардың корпус бойынша жетекшілері кезекшілікке түсетін ауысым бақылаушыларын бекеттер бойынша таратады және бекеттерді қабылдау-тапсыруға кірісуді бұйырады.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Бұл ретте корпус бойынша жетекші кезекшілікке түсетін әрбір бақылаушыға бекеттік ведомость бланкілерін береді.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180. Камера жанындағы бекетті қабылдау-тапсыруды бақылаушылар сотталғандарды қабылдаудан бастайды. Қабылдау болған қозғалыстарды (келу және кету) ескере отырып, соңғы тексеріс деректері бойынша жүргізіледі.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Кезекшілікті тапсыратын және түсетін ауысым бақылаушылары әрбір камераны қабылдау-тапсыру нәтижелерін өздерінің бекеттік ведомостері</w:t>
      </w:r>
      <w:r w:rsidR="00826228" w:rsidRPr="00B34E44">
        <w:rPr>
          <w:sz w:val="28"/>
          <w:szCs w:val="28"/>
          <w:lang w:val="kk-KZ"/>
        </w:rPr>
        <w:t>нде</w:t>
      </w:r>
      <w:r w:rsidRPr="00B34E44">
        <w:rPr>
          <w:sz w:val="28"/>
          <w:szCs w:val="28"/>
          <w:lang w:val="kk-KZ"/>
        </w:rPr>
        <w:t xml:space="preserve"> көрсетеді. Барлық күзетілетін камераларды қабылдап болғаннан кейін жаңа ауысымның камера жанындағы бекеттің бақылаушысы кезекшілікті тапсырушы ауысым бақылаушының бекеттік ведомосіне одан сотталғандарды қабылдап алғаны туралы қол қояды.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181. Қабылдау кезінде бекет жабдықтарының жұмыс жағдайы тексеріледі:</w:t>
      </w:r>
      <w:r w:rsidR="003512CA">
        <w:rPr>
          <w:sz w:val="28"/>
          <w:szCs w:val="28"/>
          <w:lang w:val="kk-KZ"/>
        </w:rPr>
        <w:t xml:space="preserve"> </w:t>
      </w:r>
      <w:r w:rsidRPr="00B34E44">
        <w:rPr>
          <w:sz w:val="28"/>
          <w:szCs w:val="28"/>
          <w:lang w:val="kk-KZ"/>
        </w:rPr>
        <w:t>сигнализация және байланыс, құлыптар, тиектер, «көзшелер» және өртке қарсы құралдар. Содан кейін тапсырушы ауысым бақылаушысы қабылдаушы ауысым бақылаушысына бекет жабдықтарын береді және бекет қабылданды деп есептеледі.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182. Егер бекетті тапсырушы бақылаушыда жекелеген сотталғандардың мінез-құлқына күдіктенсе, ол бекетті қабылдаушы бақылаушыға олар туралы хабарлауға міндетті.</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Ауысымды қабылдаушы бақылаушы бекеттік ведомоске құлыптардың,</w:t>
      </w:r>
      <w:r w:rsidR="003512CA">
        <w:rPr>
          <w:sz w:val="28"/>
          <w:szCs w:val="28"/>
          <w:lang w:val="kk-KZ"/>
        </w:rPr>
        <w:t xml:space="preserve"> </w:t>
      </w:r>
      <w:r w:rsidRPr="00B34E44">
        <w:rPr>
          <w:sz w:val="28"/>
          <w:szCs w:val="28"/>
          <w:lang w:val="kk-KZ"/>
        </w:rPr>
        <w:t>тиектердің, қарау «көзшелердің», сигнализацияның анықталған ақаулары және бекеттегі басқа да кемшіліктер туралы жазады және өз ауысымының корпус бойынша жетекшісіне баяндайды.</w:t>
      </w:r>
      <w:r w:rsidR="003512CA">
        <w:rPr>
          <w:sz w:val="28"/>
          <w:szCs w:val="28"/>
          <w:lang w:val="kk-KZ"/>
        </w:rPr>
        <w:t xml:space="preserve"> </w:t>
      </w:r>
    </w:p>
    <w:p w:rsidR="000479B3" w:rsidRPr="00B34E44" w:rsidRDefault="000479B3" w:rsidP="000479B3">
      <w:pPr>
        <w:ind w:firstLine="709"/>
        <w:jc w:val="both"/>
        <w:rPr>
          <w:sz w:val="28"/>
          <w:szCs w:val="28"/>
          <w:lang w:val="kk-KZ"/>
        </w:rPr>
      </w:pPr>
      <w:r w:rsidRPr="00B34E44">
        <w:rPr>
          <w:sz w:val="28"/>
          <w:szCs w:val="28"/>
          <w:lang w:val="kk-KZ"/>
        </w:rPr>
        <w:t>183. Қабылдайтын және тапсыратын ауысымның корпус бойынша жетекшілері бақылаушылар кезекшілікті қабылдап-тапсырғаннан кейін сотталғандардың санын тексеруді жүргізеді және қабылдау-тапсыру барысында</w:t>
      </w:r>
      <w:r w:rsidR="003512CA">
        <w:rPr>
          <w:sz w:val="28"/>
          <w:szCs w:val="28"/>
          <w:lang w:val="kk-KZ"/>
        </w:rPr>
        <w:t xml:space="preserve"> </w:t>
      </w:r>
      <w:r w:rsidRPr="00B34E44">
        <w:rPr>
          <w:sz w:val="28"/>
          <w:szCs w:val="28"/>
          <w:lang w:val="kk-KZ"/>
        </w:rPr>
        <w:t>туындаған мәселелерді шешеді.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Сотталғандардың санын тексеру </w:t>
      </w:r>
      <w:r w:rsidR="009D5322" w:rsidRPr="00B34E44">
        <w:rPr>
          <w:sz w:val="28"/>
          <w:szCs w:val="28"/>
          <w:lang w:val="kk-KZ"/>
        </w:rPr>
        <w:t xml:space="preserve">мынадай </w:t>
      </w:r>
      <w:r w:rsidRPr="00B34E44">
        <w:rPr>
          <w:sz w:val="28"/>
          <w:szCs w:val="28"/>
          <w:lang w:val="kk-KZ"/>
        </w:rPr>
        <w:t>тәртіпте жүргізіледі: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 корпус бойынша жетекшілер камера есігін ашады және </w:t>
      </w:r>
      <w:r w:rsidR="00C1611F" w:rsidRPr="00B34E44">
        <w:rPr>
          <w:sz w:val="28"/>
          <w:szCs w:val="28"/>
          <w:lang w:val="kk-KZ"/>
        </w:rPr>
        <w:t xml:space="preserve">барлық </w:t>
      </w:r>
      <w:r w:rsidRPr="00B34E44">
        <w:rPr>
          <w:sz w:val="28"/>
          <w:szCs w:val="28"/>
          <w:lang w:val="kk-KZ"/>
        </w:rPr>
        <w:t>сотталғандарға бір, екі немесе одан</w:t>
      </w:r>
      <w:r w:rsidR="00BA048A" w:rsidRPr="00B34E44">
        <w:rPr>
          <w:sz w:val="28"/>
          <w:szCs w:val="28"/>
          <w:lang w:val="kk-KZ"/>
        </w:rPr>
        <w:t xml:space="preserve"> </w:t>
      </w:r>
      <w:r w:rsidRPr="00B34E44">
        <w:rPr>
          <w:sz w:val="28"/>
          <w:szCs w:val="28"/>
          <w:lang w:val="kk-KZ"/>
        </w:rPr>
        <w:t>да көп қатарға сапқа тұруларын ұсынады, сандық есептерін жүргізеді. Сапқа тұрғызғанда қатардың шетінен камера есігіне дейінгі аралық</w:t>
      </w:r>
      <w:r w:rsidR="003512CA">
        <w:rPr>
          <w:sz w:val="28"/>
          <w:szCs w:val="28"/>
          <w:lang w:val="kk-KZ"/>
        </w:rPr>
        <w:t xml:space="preserve"> </w:t>
      </w:r>
      <w:r w:rsidR="00BA048A" w:rsidRPr="00B34E44">
        <w:rPr>
          <w:sz w:val="28"/>
          <w:szCs w:val="28"/>
          <w:lang w:val="kk-KZ"/>
        </w:rPr>
        <w:t>2</w:t>
      </w:r>
      <w:r w:rsidRPr="00B34E44">
        <w:rPr>
          <w:sz w:val="28"/>
          <w:szCs w:val="28"/>
          <w:lang w:val="kk-KZ"/>
        </w:rPr>
        <w:t xml:space="preserve"> метрден кем болмауы керек;</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 егер ауысым кезекшілікке түнгі уақытта түссе сотталғандарды санау аз орындық камераларда есік желдеткіші арқылы жүргізіледі, жалпы камерадағы сотталғандар со</w:t>
      </w:r>
      <w:r w:rsidR="009D5322" w:rsidRPr="00B34E44">
        <w:rPr>
          <w:sz w:val="28"/>
          <w:szCs w:val="28"/>
          <w:lang w:val="kk-KZ"/>
        </w:rPr>
        <w:t>ңғы тексеріс</w:t>
      </w:r>
      <w:r w:rsidR="00653964" w:rsidRPr="00B34E44">
        <w:rPr>
          <w:sz w:val="28"/>
          <w:szCs w:val="28"/>
          <w:lang w:val="kk-KZ"/>
        </w:rPr>
        <w:t xml:space="preserve"> </w:t>
      </w:r>
      <w:r w:rsidR="009D5322" w:rsidRPr="00B34E44">
        <w:rPr>
          <w:sz w:val="28"/>
          <w:szCs w:val="28"/>
          <w:lang w:val="kk-KZ"/>
        </w:rPr>
        <w:t>дерект</w:t>
      </w:r>
      <w:r w:rsidR="00653964" w:rsidRPr="00B34E44">
        <w:rPr>
          <w:sz w:val="28"/>
          <w:szCs w:val="28"/>
          <w:lang w:val="kk-KZ"/>
        </w:rPr>
        <w:t>ері бойынша</w:t>
      </w:r>
      <w:r w:rsidRPr="00B34E44">
        <w:rPr>
          <w:sz w:val="28"/>
          <w:szCs w:val="28"/>
          <w:lang w:val="kk-KZ"/>
        </w:rPr>
        <w:t xml:space="preserve"> қозғалыстарын </w:t>
      </w:r>
      <w:r w:rsidR="009D5322" w:rsidRPr="00B34E44">
        <w:rPr>
          <w:sz w:val="28"/>
          <w:szCs w:val="28"/>
          <w:lang w:val="kk-KZ"/>
        </w:rPr>
        <w:t>ескере</w:t>
      </w:r>
      <w:r w:rsidRPr="00B34E44">
        <w:rPr>
          <w:sz w:val="28"/>
          <w:szCs w:val="28"/>
          <w:lang w:val="kk-KZ"/>
        </w:rPr>
        <w:t xml:space="preserve"> отыр</w:t>
      </w:r>
      <w:r w:rsidR="009D5322" w:rsidRPr="00B34E44">
        <w:rPr>
          <w:sz w:val="28"/>
          <w:szCs w:val="28"/>
          <w:lang w:val="kk-KZ"/>
        </w:rPr>
        <w:t>ып (бекеттік ведомость бойынша)</w:t>
      </w:r>
      <w:r w:rsidRPr="00B34E44">
        <w:rPr>
          <w:sz w:val="28"/>
          <w:szCs w:val="28"/>
          <w:lang w:val="kk-KZ"/>
        </w:rPr>
        <w:t xml:space="preserve"> қабылданады.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Камераларды ашу осы Қағиданың 166-тармағында көрсетілген барлық сақтық шараларын сақтай отырып жүргізіледі. </w:t>
      </w:r>
    </w:p>
    <w:p w:rsidR="00D51F8D" w:rsidRPr="00B34E44" w:rsidRDefault="00D51F8D" w:rsidP="00D51F8D">
      <w:pPr>
        <w:shd w:val="clear" w:color="auto" w:fill="FFFFFF"/>
        <w:ind w:firstLine="709"/>
        <w:jc w:val="both"/>
        <w:rPr>
          <w:sz w:val="28"/>
          <w:szCs w:val="28"/>
          <w:lang w:val="kk-KZ"/>
        </w:rPr>
      </w:pPr>
      <w:r w:rsidRPr="00B34E44">
        <w:rPr>
          <w:sz w:val="28"/>
          <w:szCs w:val="28"/>
          <w:lang w:val="kk-KZ"/>
        </w:rPr>
        <w:t xml:space="preserve">Корпустық бөлімше бойынша сотталғандарды санау нәтижесі осы </w:t>
      </w:r>
      <w:r w:rsidR="00653964" w:rsidRPr="00B34E44">
        <w:rPr>
          <w:sz w:val="28"/>
          <w:szCs w:val="28"/>
          <w:lang w:val="kk-KZ"/>
        </w:rPr>
        <w:t xml:space="preserve">Қағидаға </w:t>
      </w:r>
      <w:r w:rsidR="00081704" w:rsidRPr="00B34E44">
        <w:rPr>
          <w:sz w:val="28"/>
          <w:szCs w:val="28"/>
          <w:lang w:val="kk-KZ"/>
        </w:rPr>
        <w:t>39</w:t>
      </w:r>
      <w:r w:rsidRPr="00B34E44">
        <w:rPr>
          <w:sz w:val="28"/>
          <w:szCs w:val="28"/>
          <w:lang w:val="kk-KZ"/>
        </w:rPr>
        <w:t>-қосымша</w:t>
      </w:r>
      <w:r w:rsidR="00653964" w:rsidRPr="00B34E44">
        <w:rPr>
          <w:sz w:val="28"/>
          <w:szCs w:val="28"/>
          <w:lang w:val="kk-KZ"/>
        </w:rPr>
        <w:t>ға</w:t>
      </w:r>
      <w:r w:rsidRPr="00B34E44">
        <w:rPr>
          <w:sz w:val="28"/>
          <w:szCs w:val="28"/>
          <w:lang w:val="kk-KZ"/>
        </w:rPr>
        <w:t xml:space="preserve"> сәйкес нысан бойынша тексеру анықтамасына енгізіледі.</w:t>
      </w:r>
    </w:p>
    <w:p w:rsidR="00D51F8D" w:rsidRPr="00B34E44" w:rsidRDefault="00D51F8D" w:rsidP="00D51F8D">
      <w:pPr>
        <w:ind w:firstLine="709"/>
        <w:jc w:val="both"/>
        <w:rPr>
          <w:sz w:val="28"/>
          <w:szCs w:val="28"/>
          <w:lang w:val="kk-KZ"/>
        </w:rPr>
      </w:pPr>
      <w:r w:rsidRPr="00B34E44">
        <w:rPr>
          <w:sz w:val="28"/>
          <w:szCs w:val="28"/>
          <w:lang w:val="kk-KZ"/>
        </w:rPr>
        <w:t xml:space="preserve">184. Тапсырушы ауысым бақылаушылары бекетті </w:t>
      </w:r>
      <w:r w:rsidR="00575BF8" w:rsidRPr="00B34E44">
        <w:rPr>
          <w:sz w:val="28"/>
          <w:szCs w:val="28"/>
          <w:lang w:val="kk-KZ"/>
        </w:rPr>
        <w:t>тапсырғаннан</w:t>
      </w:r>
      <w:r w:rsidRPr="00B34E44">
        <w:rPr>
          <w:sz w:val="28"/>
          <w:szCs w:val="28"/>
          <w:lang w:val="kk-KZ"/>
        </w:rPr>
        <w:t xml:space="preserve"> кейін бекеттік ведомостарды </w:t>
      </w:r>
      <w:r w:rsidR="00653964" w:rsidRPr="00B34E44">
        <w:rPr>
          <w:sz w:val="28"/>
          <w:szCs w:val="28"/>
          <w:lang w:val="kk-KZ"/>
        </w:rPr>
        <w:t xml:space="preserve">корпус бойынша </w:t>
      </w:r>
      <w:r w:rsidR="00992E02" w:rsidRPr="00B34E44">
        <w:rPr>
          <w:sz w:val="28"/>
          <w:szCs w:val="28"/>
          <w:lang w:val="kk-KZ"/>
        </w:rPr>
        <w:t>аға қызметкерге</w:t>
      </w:r>
      <w:r w:rsidR="00653964" w:rsidRPr="00B34E44">
        <w:rPr>
          <w:sz w:val="28"/>
          <w:szCs w:val="28"/>
          <w:lang w:val="kk-KZ"/>
        </w:rPr>
        <w:t xml:space="preserve"> береді</w:t>
      </w:r>
      <w:r w:rsidRPr="00B34E44">
        <w:rPr>
          <w:sz w:val="28"/>
          <w:szCs w:val="28"/>
          <w:lang w:val="kk-KZ"/>
        </w:rPr>
        <w:t xml:space="preserve"> және өз ауысымдарының МБКК-нің, ТИБКК-нің немесе орынбасарларының рұқсатымен кезекшіліктен кетеді.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185. Бақылаушылар бекеттерді </w:t>
      </w:r>
      <w:r w:rsidR="00992E02" w:rsidRPr="00B34E44">
        <w:rPr>
          <w:sz w:val="28"/>
          <w:szCs w:val="28"/>
          <w:lang w:val="kk-KZ"/>
        </w:rPr>
        <w:t>қабылдау-тапсыруды</w:t>
      </w:r>
      <w:r w:rsidRPr="00B34E44">
        <w:rPr>
          <w:sz w:val="28"/>
          <w:szCs w:val="28"/>
          <w:lang w:val="kk-KZ"/>
        </w:rPr>
        <w:t xml:space="preserve"> және сотталғанда</w:t>
      </w:r>
      <w:r w:rsidR="00992E02" w:rsidRPr="00B34E44">
        <w:rPr>
          <w:sz w:val="28"/>
          <w:szCs w:val="28"/>
          <w:lang w:val="kk-KZ"/>
        </w:rPr>
        <w:t>рды тексеруді аяқтағаннан кейін</w:t>
      </w:r>
      <w:r w:rsidRPr="00B34E44">
        <w:rPr>
          <w:sz w:val="28"/>
          <w:szCs w:val="28"/>
          <w:lang w:val="kk-KZ"/>
        </w:rPr>
        <w:t xml:space="preserve"> корпус бойынша </w:t>
      </w:r>
      <w:r w:rsidR="00575BF8" w:rsidRPr="00B34E44">
        <w:rPr>
          <w:sz w:val="28"/>
          <w:szCs w:val="28"/>
          <w:lang w:val="kk-KZ"/>
        </w:rPr>
        <w:t xml:space="preserve">аға қызметкерлердің </w:t>
      </w:r>
      <w:r w:rsidRPr="00B34E44">
        <w:rPr>
          <w:sz w:val="28"/>
          <w:szCs w:val="28"/>
          <w:lang w:val="kk-KZ"/>
        </w:rPr>
        <w:t xml:space="preserve">кезекшілікті </w:t>
      </w:r>
      <w:r w:rsidR="00575BF8" w:rsidRPr="00B34E44">
        <w:rPr>
          <w:sz w:val="28"/>
          <w:szCs w:val="28"/>
          <w:lang w:val="kk-KZ"/>
        </w:rPr>
        <w:t>қабылдау-</w:t>
      </w:r>
      <w:r w:rsidRPr="00B34E44">
        <w:rPr>
          <w:sz w:val="28"/>
          <w:szCs w:val="28"/>
          <w:lang w:val="kk-KZ"/>
        </w:rPr>
        <w:t>тапсыру</w:t>
      </w:r>
      <w:r w:rsidR="00992E02" w:rsidRPr="00B34E44">
        <w:rPr>
          <w:sz w:val="28"/>
          <w:szCs w:val="28"/>
          <w:lang w:val="kk-KZ"/>
        </w:rPr>
        <w:t>ы</w:t>
      </w:r>
      <w:r w:rsidR="00575BF8" w:rsidRPr="00B34E44">
        <w:rPr>
          <w:sz w:val="28"/>
          <w:szCs w:val="28"/>
          <w:lang w:val="kk-KZ"/>
        </w:rPr>
        <w:t xml:space="preserve"> мынадай</w:t>
      </w:r>
      <w:r w:rsidRPr="00B34E44">
        <w:rPr>
          <w:sz w:val="28"/>
          <w:szCs w:val="28"/>
          <w:lang w:val="kk-KZ"/>
        </w:rPr>
        <w:t xml:space="preserve"> тәртіпте жүргізіледі: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 тапсыратын және қабылдайтын ауысымдардың корпус бойынша </w:t>
      </w:r>
      <w:r w:rsidR="00575BF8" w:rsidRPr="00B34E44">
        <w:rPr>
          <w:sz w:val="28"/>
          <w:szCs w:val="28"/>
          <w:lang w:val="kk-KZ"/>
        </w:rPr>
        <w:t xml:space="preserve">аға қызметкерлері </w:t>
      </w:r>
      <w:r w:rsidRPr="00B34E44">
        <w:rPr>
          <w:sz w:val="28"/>
          <w:szCs w:val="28"/>
          <w:lang w:val="kk-KZ"/>
        </w:rPr>
        <w:t xml:space="preserve">корпустық бөлімшедегі сотталғандар санын тексеру нәтижесін </w:t>
      </w:r>
      <w:r w:rsidR="00575BF8" w:rsidRPr="00B34E44">
        <w:rPr>
          <w:sz w:val="28"/>
          <w:szCs w:val="28"/>
          <w:lang w:val="kk-KZ"/>
        </w:rPr>
        <w:t>жалпы</w:t>
      </w:r>
      <w:r w:rsidRPr="00B34E44">
        <w:rPr>
          <w:sz w:val="28"/>
          <w:szCs w:val="28"/>
          <w:lang w:val="kk-KZ"/>
        </w:rPr>
        <w:t xml:space="preserve"> камералық картотека </w:t>
      </w:r>
      <w:r w:rsidR="00575BF8" w:rsidRPr="00B34E44">
        <w:rPr>
          <w:sz w:val="28"/>
          <w:szCs w:val="28"/>
          <w:lang w:val="kk-KZ"/>
        </w:rPr>
        <w:t>деректер</w:t>
      </w:r>
      <w:r w:rsidR="00992E02" w:rsidRPr="00B34E44">
        <w:rPr>
          <w:sz w:val="28"/>
          <w:szCs w:val="28"/>
          <w:lang w:val="kk-KZ"/>
        </w:rPr>
        <w:t>і</w:t>
      </w:r>
      <w:r w:rsidR="00575BF8" w:rsidRPr="00B34E44">
        <w:rPr>
          <w:sz w:val="28"/>
          <w:szCs w:val="28"/>
          <w:lang w:val="kk-KZ"/>
        </w:rPr>
        <w:t>мен</w:t>
      </w:r>
      <w:r w:rsidRPr="00B34E44">
        <w:rPr>
          <w:sz w:val="28"/>
          <w:szCs w:val="28"/>
          <w:lang w:val="kk-KZ"/>
        </w:rPr>
        <w:t xml:space="preserve"> салыстырады және корпустық бөлімше бойынша кезекшілік кітабына жазады;</w:t>
      </w:r>
    </w:p>
    <w:p w:rsidR="00D51F8D" w:rsidRPr="00B34E44" w:rsidRDefault="00D51F8D" w:rsidP="00D51F8D">
      <w:pPr>
        <w:ind w:firstLine="709"/>
        <w:jc w:val="both"/>
        <w:rPr>
          <w:sz w:val="28"/>
          <w:szCs w:val="28"/>
          <w:lang w:val="kk-KZ"/>
        </w:rPr>
      </w:pPr>
      <w:r w:rsidRPr="00B34E44">
        <w:rPr>
          <w:sz w:val="28"/>
          <w:szCs w:val="28"/>
          <w:lang w:val="kk-KZ"/>
        </w:rPr>
        <w:t xml:space="preserve">2) егер </w:t>
      </w:r>
      <w:r w:rsidR="00653964" w:rsidRPr="00B34E44">
        <w:rPr>
          <w:sz w:val="28"/>
          <w:szCs w:val="28"/>
          <w:lang w:val="kk-KZ"/>
        </w:rPr>
        <w:t>уақытша жоқ сотталғандар</w:t>
      </w:r>
      <w:r w:rsidR="00CB65BE" w:rsidRPr="00B34E44">
        <w:rPr>
          <w:sz w:val="28"/>
          <w:szCs w:val="28"/>
          <w:lang w:val="kk-KZ"/>
        </w:rPr>
        <w:t xml:space="preserve"> болса</w:t>
      </w:r>
      <w:r w:rsidR="006A63DB" w:rsidRPr="00B34E44">
        <w:rPr>
          <w:sz w:val="28"/>
          <w:szCs w:val="28"/>
          <w:lang w:val="kk-KZ"/>
        </w:rPr>
        <w:t>,</w:t>
      </w:r>
      <w:r w:rsidR="00CB65BE" w:rsidRPr="00B34E44">
        <w:rPr>
          <w:sz w:val="28"/>
          <w:szCs w:val="28"/>
          <w:lang w:val="kk-KZ"/>
        </w:rPr>
        <w:t xml:space="preserve"> бұ</w:t>
      </w:r>
      <w:r w:rsidRPr="00B34E44">
        <w:rPr>
          <w:sz w:val="28"/>
          <w:szCs w:val="28"/>
          <w:lang w:val="kk-KZ"/>
        </w:rPr>
        <w:t>л корпустық бөлімше бойынша кезекшілік кітабына жазылады;</w:t>
      </w:r>
      <w:r w:rsidR="003512CA">
        <w:rPr>
          <w:sz w:val="28"/>
          <w:szCs w:val="28"/>
          <w:lang w:val="kk-KZ"/>
        </w:rPr>
        <w:t xml:space="preserve"> </w:t>
      </w:r>
    </w:p>
    <w:p w:rsidR="00D51F8D" w:rsidRPr="00B34E44" w:rsidRDefault="00D51F8D" w:rsidP="00D51F8D">
      <w:pPr>
        <w:shd w:val="clear" w:color="auto" w:fill="FFFFFF"/>
        <w:ind w:firstLine="709"/>
        <w:jc w:val="both"/>
        <w:rPr>
          <w:sz w:val="28"/>
          <w:szCs w:val="28"/>
          <w:lang w:val="kk-KZ"/>
        </w:rPr>
      </w:pPr>
      <w:r w:rsidRPr="00B34E44">
        <w:rPr>
          <w:sz w:val="28"/>
          <w:szCs w:val="28"/>
          <w:lang w:val="kk-KZ"/>
        </w:rPr>
        <w:t>3) сотталғанды дәрігерге, басшылыққа және т.с.с. шақырту талаптарын ауысымды тапсырушы корпус бойынша аға қызметкер кезекшілікке түсетін ауысымның корпус бойынша аға қызметкеріне береді;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4) егер кезекшілікті </w:t>
      </w:r>
      <w:r w:rsidR="00BB5FE4" w:rsidRPr="00B34E44">
        <w:rPr>
          <w:sz w:val="28"/>
          <w:szCs w:val="28"/>
          <w:lang w:val="kk-KZ"/>
        </w:rPr>
        <w:t>қабылдау-тапсыру</w:t>
      </w:r>
      <w:r w:rsidRPr="00B34E44">
        <w:rPr>
          <w:sz w:val="28"/>
          <w:szCs w:val="28"/>
          <w:lang w:val="kk-KZ"/>
        </w:rPr>
        <w:t xml:space="preserve"> кезінде бекетте немесе корпустық</w:t>
      </w:r>
      <w:r w:rsidR="009E13BD" w:rsidRPr="00B34E44">
        <w:rPr>
          <w:sz w:val="28"/>
          <w:szCs w:val="28"/>
          <w:lang w:val="kk-KZ"/>
        </w:rPr>
        <w:t xml:space="preserve"> бөлімшеде </w:t>
      </w:r>
      <w:r w:rsidR="00BB5FE4" w:rsidRPr="00B34E44">
        <w:rPr>
          <w:sz w:val="28"/>
          <w:szCs w:val="28"/>
          <w:lang w:val="kk-KZ"/>
        </w:rPr>
        <w:t>ақаулар</w:t>
      </w:r>
      <w:r w:rsidR="009E13BD" w:rsidRPr="00B34E44">
        <w:rPr>
          <w:sz w:val="28"/>
          <w:szCs w:val="28"/>
          <w:lang w:val="kk-KZ"/>
        </w:rPr>
        <w:t xml:space="preserve"> анықталса</w:t>
      </w:r>
      <w:r w:rsidRPr="00B34E44">
        <w:rPr>
          <w:sz w:val="28"/>
          <w:szCs w:val="28"/>
          <w:lang w:val="kk-KZ"/>
        </w:rPr>
        <w:t>, бұл туралы да корпустық бөлімше бойынша кезекшілік кітабында көрсетіледі;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5) кезекшілікті тапсырушы ауысымның корпус бойынша </w:t>
      </w:r>
      <w:r w:rsidR="00BB5FE4" w:rsidRPr="00B34E44">
        <w:rPr>
          <w:sz w:val="28"/>
          <w:szCs w:val="28"/>
          <w:lang w:val="kk-KZ"/>
        </w:rPr>
        <w:t xml:space="preserve">аға қызметкері </w:t>
      </w:r>
      <w:r w:rsidRPr="00B34E44">
        <w:rPr>
          <w:sz w:val="28"/>
          <w:szCs w:val="28"/>
          <w:lang w:val="kk-KZ"/>
        </w:rPr>
        <w:t xml:space="preserve">кезекшілікке түсетін ауысымның корпус бойынша </w:t>
      </w:r>
      <w:r w:rsidR="00BB5FE4" w:rsidRPr="00B34E44">
        <w:rPr>
          <w:sz w:val="28"/>
          <w:szCs w:val="28"/>
          <w:lang w:val="kk-KZ"/>
        </w:rPr>
        <w:t>аға қызметкеріне</w:t>
      </w:r>
      <w:r w:rsidRPr="00B34E44">
        <w:rPr>
          <w:sz w:val="28"/>
          <w:szCs w:val="28"/>
          <w:lang w:val="kk-KZ"/>
        </w:rPr>
        <w:t xml:space="preserve"> камералық картотеканы, камералардың, корпустық бөлімшеге немесе режимдік корпусқа кіретін есіктердің кілттерін және жабдықтарды өткізеді.</w:t>
      </w:r>
    </w:p>
    <w:p w:rsidR="00D51F8D" w:rsidRPr="00B34E44" w:rsidRDefault="00BB5FE4" w:rsidP="00D51F8D">
      <w:pPr>
        <w:ind w:firstLine="709"/>
        <w:jc w:val="both"/>
        <w:rPr>
          <w:sz w:val="28"/>
          <w:szCs w:val="28"/>
          <w:lang w:val="kk-KZ"/>
        </w:rPr>
      </w:pPr>
      <w:r w:rsidRPr="00B34E44">
        <w:rPr>
          <w:sz w:val="28"/>
          <w:szCs w:val="28"/>
          <w:lang w:val="kk-KZ"/>
        </w:rPr>
        <w:t>К</w:t>
      </w:r>
      <w:r w:rsidR="00D51F8D" w:rsidRPr="00B34E44">
        <w:rPr>
          <w:sz w:val="28"/>
          <w:szCs w:val="28"/>
          <w:lang w:val="kk-KZ"/>
        </w:rPr>
        <w:t xml:space="preserve">орпус бойынша </w:t>
      </w:r>
      <w:r w:rsidRPr="00B34E44">
        <w:rPr>
          <w:sz w:val="28"/>
          <w:szCs w:val="28"/>
          <w:lang w:val="kk-KZ"/>
        </w:rPr>
        <w:t>екі аға қызметкерде</w:t>
      </w:r>
      <w:r w:rsidR="00D51F8D" w:rsidRPr="00B34E44">
        <w:rPr>
          <w:sz w:val="28"/>
          <w:szCs w:val="28"/>
          <w:lang w:val="kk-KZ"/>
        </w:rPr>
        <w:t xml:space="preserve"> корпустық бөлімше бойынша кезекшілік кітабына қолдарын қояды және осы </w:t>
      </w:r>
      <w:r w:rsidR="006A63DB" w:rsidRPr="00B34E44">
        <w:rPr>
          <w:sz w:val="28"/>
          <w:szCs w:val="28"/>
          <w:lang w:val="kk-KZ"/>
        </w:rPr>
        <w:t>сәтт</w:t>
      </w:r>
      <w:r w:rsidRPr="00B34E44">
        <w:rPr>
          <w:sz w:val="28"/>
          <w:szCs w:val="28"/>
          <w:lang w:val="kk-KZ"/>
        </w:rPr>
        <w:t>ен</w:t>
      </w:r>
      <w:r w:rsidR="00D51F8D" w:rsidRPr="00B34E44">
        <w:rPr>
          <w:sz w:val="28"/>
          <w:szCs w:val="28"/>
          <w:lang w:val="kk-KZ"/>
        </w:rPr>
        <w:t xml:space="preserve"> бастап кез</w:t>
      </w:r>
      <w:r w:rsidRPr="00B34E44">
        <w:rPr>
          <w:sz w:val="28"/>
          <w:szCs w:val="28"/>
          <w:lang w:val="kk-KZ"/>
        </w:rPr>
        <w:t>екшілік қабылданды деп есептел</w:t>
      </w:r>
      <w:r w:rsidR="00D51F8D" w:rsidRPr="00B34E44">
        <w:rPr>
          <w:sz w:val="28"/>
          <w:szCs w:val="28"/>
          <w:lang w:val="kk-KZ"/>
        </w:rPr>
        <w:t>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Корпус бойынша </w:t>
      </w:r>
      <w:r w:rsidR="00875E28" w:rsidRPr="00B34E44">
        <w:rPr>
          <w:sz w:val="28"/>
          <w:szCs w:val="28"/>
          <w:lang w:val="kk-KZ"/>
        </w:rPr>
        <w:t>аға қызметкер</w:t>
      </w:r>
      <w:r w:rsidR="006A63DB" w:rsidRPr="00B34E44">
        <w:rPr>
          <w:sz w:val="28"/>
          <w:szCs w:val="28"/>
          <w:lang w:val="kk-KZ"/>
        </w:rPr>
        <w:t>лер</w:t>
      </w:r>
      <w:r w:rsidRPr="00B34E44">
        <w:rPr>
          <w:sz w:val="28"/>
          <w:szCs w:val="28"/>
          <w:lang w:val="kk-KZ"/>
        </w:rPr>
        <w:t xml:space="preserve"> кезекшілікті қабылдап-тапсырғаннан кейін тексеру анықтамасына корпустық бөлімше бойынша сотталғандарды</w:t>
      </w:r>
      <w:r w:rsidR="00875E28" w:rsidRPr="00B34E44">
        <w:rPr>
          <w:sz w:val="28"/>
          <w:szCs w:val="28"/>
          <w:lang w:val="kk-KZ"/>
        </w:rPr>
        <w:t>ң санын</w:t>
      </w:r>
      <w:r w:rsidRPr="00B34E44">
        <w:rPr>
          <w:sz w:val="28"/>
          <w:szCs w:val="28"/>
          <w:lang w:val="kk-KZ"/>
        </w:rPr>
        <w:t xml:space="preserve"> тексеру нәтижесі туралы қолдарын қояды. </w:t>
      </w:r>
      <w:r w:rsidR="00875E28" w:rsidRPr="00B34E44">
        <w:rPr>
          <w:sz w:val="28"/>
          <w:szCs w:val="28"/>
          <w:lang w:val="kk-KZ"/>
        </w:rPr>
        <w:t xml:space="preserve">Анықтамаға тапсырушы ауысымның бекеттік </w:t>
      </w:r>
      <w:r w:rsidR="001E1767" w:rsidRPr="00B34E44">
        <w:rPr>
          <w:sz w:val="28"/>
          <w:szCs w:val="28"/>
          <w:lang w:val="kk-KZ"/>
        </w:rPr>
        <w:t>ведомосі қоса беріледі</w:t>
      </w:r>
      <w:r w:rsidR="008D7F2E" w:rsidRPr="00B34E44">
        <w:rPr>
          <w:sz w:val="28"/>
          <w:szCs w:val="28"/>
          <w:lang w:val="kk-KZ"/>
        </w:rPr>
        <w:t>. О</w:t>
      </w:r>
      <w:r w:rsidRPr="00B34E44">
        <w:rPr>
          <w:sz w:val="28"/>
          <w:szCs w:val="28"/>
          <w:lang w:val="kk-KZ"/>
        </w:rPr>
        <w:t xml:space="preserve">сыдан кейін корпус бойынша </w:t>
      </w:r>
      <w:r w:rsidR="001E1767" w:rsidRPr="00B34E44">
        <w:rPr>
          <w:sz w:val="28"/>
          <w:szCs w:val="28"/>
          <w:lang w:val="kk-KZ"/>
        </w:rPr>
        <w:t>екі аға қызметкер</w:t>
      </w:r>
      <w:r w:rsidRPr="00B34E44">
        <w:rPr>
          <w:sz w:val="28"/>
          <w:szCs w:val="28"/>
          <w:lang w:val="kk-KZ"/>
        </w:rPr>
        <w:t xml:space="preserve"> өздерінің МБКК-ге, ТИБКК-ге кезекшілікті қабылдап-тапсырғандары және анықталған </w:t>
      </w:r>
      <w:r w:rsidR="001E1767" w:rsidRPr="00B34E44">
        <w:rPr>
          <w:sz w:val="28"/>
          <w:szCs w:val="28"/>
          <w:lang w:val="kk-KZ"/>
        </w:rPr>
        <w:t>ақаулар</w:t>
      </w:r>
      <w:r w:rsidRPr="00B34E44">
        <w:rPr>
          <w:sz w:val="28"/>
          <w:szCs w:val="28"/>
          <w:lang w:val="kk-KZ"/>
        </w:rPr>
        <w:t xml:space="preserve"> туралы баяндайды. Тексеру анықтамасын бекеттік ведомос</w:t>
      </w:r>
      <w:r w:rsidR="002B6063" w:rsidRPr="00B34E44">
        <w:rPr>
          <w:sz w:val="28"/>
          <w:szCs w:val="28"/>
          <w:lang w:val="kk-KZ"/>
        </w:rPr>
        <w:t>ь</w:t>
      </w:r>
      <w:r w:rsidRPr="00B34E44">
        <w:rPr>
          <w:sz w:val="28"/>
          <w:szCs w:val="28"/>
          <w:lang w:val="kk-KZ"/>
        </w:rPr>
        <w:t xml:space="preserve">тармен бірге кезекшілікті тапсырушы ауысымның корпус бойынша </w:t>
      </w:r>
      <w:r w:rsidR="001E1767" w:rsidRPr="00B34E44">
        <w:rPr>
          <w:sz w:val="28"/>
          <w:szCs w:val="28"/>
          <w:lang w:val="kk-KZ"/>
        </w:rPr>
        <w:t>аға қызметкері өз ауысымының МБКК-ге, ТИБКК-г</w:t>
      </w:r>
      <w:r w:rsidRPr="00B34E44">
        <w:rPr>
          <w:sz w:val="28"/>
          <w:szCs w:val="28"/>
          <w:lang w:val="kk-KZ"/>
        </w:rPr>
        <w:t>е тапсырады.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Тексеру анықтамасын бекеттік ведомос</w:t>
      </w:r>
      <w:r w:rsidR="002B6063" w:rsidRPr="00B34E44">
        <w:rPr>
          <w:sz w:val="28"/>
          <w:szCs w:val="28"/>
          <w:lang w:val="kk-KZ"/>
        </w:rPr>
        <w:t>ь</w:t>
      </w:r>
      <w:r w:rsidRPr="00B34E44">
        <w:rPr>
          <w:sz w:val="28"/>
          <w:szCs w:val="28"/>
          <w:lang w:val="kk-KZ"/>
        </w:rPr>
        <w:t>тармен</w:t>
      </w:r>
      <w:r w:rsidR="001E1767" w:rsidRPr="00B34E44">
        <w:rPr>
          <w:sz w:val="28"/>
          <w:szCs w:val="28"/>
          <w:lang w:val="kk-KZ"/>
        </w:rPr>
        <w:t xml:space="preserve"> бірге тәуліктік ведомос</w:t>
      </w:r>
      <w:r w:rsidR="002B6063" w:rsidRPr="00B34E44">
        <w:rPr>
          <w:sz w:val="28"/>
          <w:szCs w:val="28"/>
          <w:lang w:val="kk-KZ"/>
        </w:rPr>
        <w:t>ь</w:t>
      </w:r>
      <w:r w:rsidR="001E1767" w:rsidRPr="00B34E44">
        <w:rPr>
          <w:sz w:val="28"/>
          <w:szCs w:val="28"/>
          <w:lang w:val="kk-KZ"/>
        </w:rPr>
        <w:t>ке</w:t>
      </w:r>
      <w:r w:rsidRPr="00B34E44">
        <w:rPr>
          <w:sz w:val="28"/>
          <w:szCs w:val="28"/>
          <w:lang w:val="kk-KZ"/>
        </w:rPr>
        <w:t xml:space="preserve"> қосылады.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186. Егер қабылдау және тапсыру </w:t>
      </w:r>
      <w:r w:rsidR="001E1767" w:rsidRPr="00B34E44">
        <w:rPr>
          <w:sz w:val="28"/>
          <w:szCs w:val="28"/>
          <w:lang w:val="kk-KZ"/>
        </w:rPr>
        <w:t>сәтінде</w:t>
      </w:r>
      <w:r w:rsidRPr="00B34E44">
        <w:rPr>
          <w:sz w:val="28"/>
          <w:szCs w:val="28"/>
          <w:lang w:val="kk-KZ"/>
        </w:rPr>
        <w:t xml:space="preserve"> камерадан шығарылған сотталғандар басқа үй-жайда болса, онда оларды </w:t>
      </w:r>
      <w:r w:rsidR="001E1767" w:rsidRPr="00B34E44">
        <w:rPr>
          <w:sz w:val="28"/>
          <w:szCs w:val="28"/>
          <w:lang w:val="kk-KZ"/>
        </w:rPr>
        <w:t>қабылдау және тапсыру</w:t>
      </w:r>
      <w:r w:rsidR="003512CA">
        <w:rPr>
          <w:sz w:val="28"/>
          <w:szCs w:val="28"/>
          <w:lang w:val="kk-KZ"/>
        </w:rPr>
        <w:t xml:space="preserve"> </w:t>
      </w:r>
      <w:r w:rsidRPr="00B34E44">
        <w:rPr>
          <w:sz w:val="28"/>
          <w:szCs w:val="28"/>
          <w:lang w:val="kk-KZ"/>
        </w:rPr>
        <w:t>корпустық бөлімшедегі сияқты бекеттік ведомость бойынша тексеріледі</w:t>
      </w:r>
      <w:r w:rsidR="00653964" w:rsidRPr="00B34E44">
        <w:rPr>
          <w:sz w:val="28"/>
          <w:szCs w:val="28"/>
          <w:lang w:val="kk-KZ"/>
        </w:rPr>
        <w:t>.</w:t>
      </w:r>
      <w:r w:rsidRPr="00B34E44">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187. </w:t>
      </w:r>
      <w:r w:rsidR="001E1767" w:rsidRPr="00B34E44">
        <w:rPr>
          <w:sz w:val="28"/>
          <w:szCs w:val="28"/>
          <w:lang w:val="kk-KZ"/>
        </w:rPr>
        <w:t>Қ</w:t>
      </w:r>
      <w:r w:rsidRPr="00B34E44">
        <w:rPr>
          <w:sz w:val="28"/>
          <w:szCs w:val="28"/>
          <w:lang w:val="kk-KZ"/>
        </w:rPr>
        <w:t xml:space="preserve">абылдап алушы </w:t>
      </w:r>
      <w:r w:rsidR="001E1767" w:rsidRPr="00B34E44">
        <w:rPr>
          <w:sz w:val="28"/>
          <w:szCs w:val="28"/>
          <w:lang w:val="kk-KZ"/>
        </w:rPr>
        <w:t xml:space="preserve">ауысымның </w:t>
      </w:r>
      <w:r w:rsidRPr="00B34E44">
        <w:rPr>
          <w:sz w:val="28"/>
          <w:szCs w:val="28"/>
          <w:lang w:val="kk-KZ"/>
        </w:rPr>
        <w:t>МБКК, ТИБКК таратудан кейін кезекші бөлмеге оралады және кезекшілікті қабылдауға кіріседі. Корпустық бөлімше бойынша тексеру анықтамасы негізінде сотта</w:t>
      </w:r>
      <w:r w:rsidR="001E1767" w:rsidRPr="00B34E44">
        <w:rPr>
          <w:sz w:val="28"/>
          <w:szCs w:val="28"/>
          <w:lang w:val="kk-KZ"/>
        </w:rPr>
        <w:t>лғандарды сандық тексеру деректер</w:t>
      </w:r>
      <w:r w:rsidRPr="00B34E44">
        <w:rPr>
          <w:sz w:val="28"/>
          <w:szCs w:val="28"/>
          <w:lang w:val="kk-KZ"/>
        </w:rPr>
        <w:t>і сотталғандарды сандық тексеру журналына жазылады және олардың жалпы есебі жүргізіледі.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Егер е</w:t>
      </w:r>
      <w:r w:rsidR="003D1C2F" w:rsidRPr="00B34E44">
        <w:rPr>
          <w:sz w:val="28"/>
          <w:szCs w:val="28"/>
          <w:lang w:val="kk-KZ"/>
        </w:rPr>
        <w:t>сеп жүргізу нәтижесінде камералық</w:t>
      </w:r>
      <w:r w:rsidRPr="00B34E44">
        <w:rPr>
          <w:sz w:val="28"/>
          <w:szCs w:val="28"/>
          <w:lang w:val="kk-KZ"/>
        </w:rPr>
        <w:t xml:space="preserve"> ұстау мекеме</w:t>
      </w:r>
      <w:r w:rsidR="006813DA" w:rsidRPr="00B34E44">
        <w:rPr>
          <w:sz w:val="28"/>
          <w:szCs w:val="28"/>
          <w:lang w:val="kk-KZ"/>
        </w:rPr>
        <w:t>сін</w:t>
      </w:r>
      <w:r w:rsidRPr="00B34E44">
        <w:rPr>
          <w:sz w:val="28"/>
          <w:szCs w:val="28"/>
          <w:lang w:val="kk-KZ"/>
        </w:rPr>
        <w:t xml:space="preserve">дегі, тергеу изолятордағы сотталғандар санының құрамы </w:t>
      </w:r>
      <w:r w:rsidR="00CA66AF" w:rsidRPr="00B34E44">
        <w:rPr>
          <w:sz w:val="28"/>
          <w:szCs w:val="28"/>
          <w:lang w:val="kk-KZ"/>
        </w:rPr>
        <w:t>раста</w:t>
      </w:r>
      <w:r w:rsidR="006813DA" w:rsidRPr="00B34E44">
        <w:rPr>
          <w:sz w:val="28"/>
          <w:szCs w:val="28"/>
          <w:lang w:val="kk-KZ"/>
        </w:rPr>
        <w:t>лса</w:t>
      </w:r>
      <w:r w:rsidRPr="00B34E44">
        <w:rPr>
          <w:sz w:val="28"/>
          <w:szCs w:val="28"/>
          <w:lang w:val="kk-KZ"/>
        </w:rPr>
        <w:t xml:space="preserve"> тапсырушы және қабылдаушы ауысымдардың МБКК, ТИБКК кезекшілікті қабылдау-тапсыру журналына қолдарын қояды.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Егер </w:t>
      </w:r>
      <w:r w:rsidR="00CA66AF" w:rsidRPr="00B34E44">
        <w:rPr>
          <w:sz w:val="28"/>
          <w:szCs w:val="28"/>
          <w:lang w:val="kk-KZ"/>
        </w:rPr>
        <w:t>деректерде</w:t>
      </w:r>
      <w:r w:rsidR="003D1C2F" w:rsidRPr="00B34E44">
        <w:rPr>
          <w:sz w:val="28"/>
          <w:szCs w:val="28"/>
          <w:lang w:val="kk-KZ"/>
        </w:rPr>
        <w:t xml:space="preserve"> сәйкессіздік анықталса</w:t>
      </w:r>
      <w:r w:rsidR="00642FFC" w:rsidRPr="00B34E44">
        <w:rPr>
          <w:sz w:val="28"/>
          <w:szCs w:val="28"/>
          <w:lang w:val="kk-KZ"/>
        </w:rPr>
        <w:t>,</w:t>
      </w:r>
      <w:r w:rsidR="003D1C2F" w:rsidRPr="00B34E44">
        <w:rPr>
          <w:sz w:val="28"/>
          <w:szCs w:val="28"/>
          <w:lang w:val="kk-KZ"/>
        </w:rPr>
        <w:t xml:space="preserve"> </w:t>
      </w:r>
      <w:r w:rsidR="00CA66AF" w:rsidRPr="00B34E44">
        <w:rPr>
          <w:sz w:val="28"/>
          <w:szCs w:val="28"/>
          <w:lang w:val="kk-KZ"/>
        </w:rPr>
        <w:t xml:space="preserve">бұл туралы </w:t>
      </w:r>
      <w:r w:rsidR="003D1C2F" w:rsidRPr="00B34E44">
        <w:rPr>
          <w:sz w:val="28"/>
          <w:szCs w:val="28"/>
          <w:lang w:val="kk-KZ"/>
        </w:rPr>
        <w:t>камералық</w:t>
      </w:r>
      <w:r w:rsidRPr="00B34E44">
        <w:rPr>
          <w:sz w:val="28"/>
          <w:szCs w:val="28"/>
          <w:lang w:val="kk-KZ"/>
        </w:rPr>
        <w:t xml:space="preserve"> ұстау мекеменің, тергеу изоляторының бастығына баяндалады және дереу қайта тексеру жүргізіледі.</w:t>
      </w:r>
      <w:r w:rsidR="003512CA">
        <w:rPr>
          <w:sz w:val="28"/>
          <w:szCs w:val="28"/>
          <w:lang w:val="kk-KZ"/>
        </w:rPr>
        <w:t xml:space="preserve"> </w:t>
      </w:r>
    </w:p>
    <w:p w:rsidR="00D51F8D" w:rsidRPr="00B34E44" w:rsidRDefault="00D3260D" w:rsidP="00D51F8D">
      <w:pPr>
        <w:ind w:firstLine="709"/>
        <w:jc w:val="both"/>
        <w:rPr>
          <w:sz w:val="28"/>
          <w:szCs w:val="28"/>
          <w:lang w:val="kk-KZ"/>
        </w:rPr>
      </w:pPr>
      <w:r w:rsidRPr="00B34E44">
        <w:rPr>
          <w:sz w:val="28"/>
          <w:szCs w:val="28"/>
          <w:lang w:val="kk-KZ"/>
        </w:rPr>
        <w:t xml:space="preserve">188. </w:t>
      </w:r>
      <w:r w:rsidR="00CA66AF" w:rsidRPr="00B34E44">
        <w:rPr>
          <w:sz w:val="28"/>
          <w:szCs w:val="28"/>
          <w:lang w:val="kk-KZ"/>
        </w:rPr>
        <w:t>Ауысымға</w:t>
      </w:r>
      <w:r w:rsidR="00D51F8D" w:rsidRPr="00B34E44">
        <w:rPr>
          <w:sz w:val="28"/>
          <w:szCs w:val="28"/>
          <w:lang w:val="kk-KZ"/>
        </w:rPr>
        <w:t xml:space="preserve"> </w:t>
      </w:r>
      <w:r w:rsidR="00CA66AF" w:rsidRPr="00B34E44">
        <w:rPr>
          <w:sz w:val="28"/>
          <w:szCs w:val="28"/>
          <w:lang w:val="kk-KZ"/>
        </w:rPr>
        <w:t>түсетін</w:t>
      </w:r>
      <w:r w:rsidR="00D51F8D" w:rsidRPr="00B34E44">
        <w:rPr>
          <w:sz w:val="28"/>
          <w:szCs w:val="28"/>
          <w:lang w:val="kk-KZ"/>
        </w:rPr>
        <w:t xml:space="preserve"> МБКК, ТИБКК мыналарды қабылдап алады: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 арнайы құралдар және кілттер;</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 </w:t>
      </w:r>
      <w:r w:rsidR="00CC5A93" w:rsidRPr="00B34E44">
        <w:rPr>
          <w:sz w:val="28"/>
          <w:szCs w:val="28"/>
          <w:lang w:val="kk-KZ"/>
        </w:rPr>
        <w:t xml:space="preserve">сигнализация және </w:t>
      </w:r>
      <w:r w:rsidRPr="00B34E44">
        <w:rPr>
          <w:sz w:val="28"/>
          <w:szCs w:val="28"/>
          <w:lang w:val="kk-KZ"/>
        </w:rPr>
        <w:t>байланыс құралдары</w:t>
      </w:r>
      <w:r w:rsidR="00CC5A93" w:rsidRPr="00B34E44">
        <w:rPr>
          <w:sz w:val="28"/>
          <w:szCs w:val="28"/>
          <w:lang w:val="kk-KZ"/>
        </w:rPr>
        <w:t>н</w:t>
      </w:r>
      <w:r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 xml:space="preserve">3) </w:t>
      </w:r>
      <w:r w:rsidR="009B3540" w:rsidRPr="00B34E44">
        <w:rPr>
          <w:sz w:val="28"/>
          <w:szCs w:val="28"/>
          <w:lang w:val="kk-KZ"/>
        </w:rPr>
        <w:t>МБКК, ТИБКК қызметтік құжатта</w:t>
      </w:r>
      <w:r w:rsidR="002E5710" w:rsidRPr="00B34E44">
        <w:rPr>
          <w:sz w:val="28"/>
          <w:szCs w:val="28"/>
          <w:lang w:val="kk-KZ"/>
        </w:rPr>
        <w:t>мас</w:t>
      </w:r>
      <w:r w:rsidR="009B3540" w:rsidRPr="00B34E44">
        <w:rPr>
          <w:sz w:val="28"/>
          <w:szCs w:val="28"/>
          <w:lang w:val="kk-KZ"/>
        </w:rPr>
        <w:t>ын</w:t>
      </w:r>
      <w:r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4) арнайы кілттердің қосалқы даналары</w:t>
      </w:r>
      <w:r w:rsidR="00CC5A93" w:rsidRPr="00B34E44">
        <w:rPr>
          <w:sz w:val="28"/>
          <w:szCs w:val="28"/>
          <w:lang w:val="kk-KZ"/>
        </w:rPr>
        <w:t>н</w:t>
      </w:r>
      <w:r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 xml:space="preserve">5) кезекші бөлмесінің </w:t>
      </w:r>
      <w:r w:rsidR="00CC5A93" w:rsidRPr="00B34E44">
        <w:rPr>
          <w:sz w:val="28"/>
          <w:szCs w:val="28"/>
          <w:lang w:val="kk-KZ"/>
        </w:rPr>
        <w:t>құрал-жабдығын</w:t>
      </w:r>
      <w:r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 xml:space="preserve">Кезекшілікті </w:t>
      </w:r>
      <w:r w:rsidR="00CC5A93" w:rsidRPr="00B34E44">
        <w:rPr>
          <w:sz w:val="28"/>
          <w:szCs w:val="28"/>
          <w:lang w:val="kk-KZ"/>
        </w:rPr>
        <w:t>қабылдау-тапсыру</w:t>
      </w:r>
      <w:r w:rsidRPr="00B34E44">
        <w:rPr>
          <w:sz w:val="28"/>
          <w:szCs w:val="28"/>
          <w:lang w:val="kk-KZ"/>
        </w:rPr>
        <w:t xml:space="preserve"> </w:t>
      </w:r>
      <w:r w:rsidR="004D79BF" w:rsidRPr="00B34E44">
        <w:rPr>
          <w:sz w:val="28"/>
          <w:szCs w:val="28"/>
          <w:lang w:val="kk-KZ"/>
        </w:rPr>
        <w:t xml:space="preserve">баянаттары </w:t>
      </w:r>
      <w:r w:rsidRPr="00B34E44">
        <w:rPr>
          <w:sz w:val="28"/>
          <w:szCs w:val="28"/>
          <w:lang w:val="kk-KZ"/>
        </w:rPr>
        <w:t>журналына қа</w:t>
      </w:r>
      <w:r w:rsidR="004D79BF" w:rsidRPr="00B34E44">
        <w:rPr>
          <w:sz w:val="28"/>
          <w:szCs w:val="28"/>
          <w:lang w:val="kk-KZ"/>
        </w:rPr>
        <w:t>жетті жазбалар жасағаннан кейін</w:t>
      </w:r>
      <w:r w:rsidRPr="00B34E44">
        <w:rPr>
          <w:sz w:val="28"/>
          <w:szCs w:val="28"/>
          <w:lang w:val="kk-KZ"/>
        </w:rPr>
        <w:t xml:space="preserve"> екі МБКК, ТИБКК де оған қол қояды. Осы сәттен бастап камерада ұстау мекемесінің, тергеу изоляторының кезекшілігі тапсырыл</w:t>
      </w:r>
      <w:r w:rsidR="004D79BF" w:rsidRPr="00B34E44">
        <w:rPr>
          <w:sz w:val="28"/>
          <w:szCs w:val="28"/>
          <w:lang w:val="kk-KZ"/>
        </w:rPr>
        <w:t>ды және қабылданды деп есептел</w:t>
      </w:r>
      <w:r w:rsidRPr="00B34E44">
        <w:rPr>
          <w:sz w:val="28"/>
          <w:szCs w:val="28"/>
          <w:lang w:val="kk-KZ"/>
        </w:rPr>
        <w:t>еді.</w:t>
      </w:r>
      <w:r w:rsidR="003512CA">
        <w:rPr>
          <w:sz w:val="28"/>
          <w:szCs w:val="28"/>
          <w:lang w:val="kk-KZ"/>
        </w:rPr>
        <w:t xml:space="preserve"> </w:t>
      </w:r>
    </w:p>
    <w:p w:rsidR="00D51F8D" w:rsidRPr="00B34E44" w:rsidRDefault="004D79BF" w:rsidP="00D51F8D">
      <w:pPr>
        <w:ind w:firstLine="709"/>
        <w:jc w:val="both"/>
        <w:rPr>
          <w:sz w:val="28"/>
          <w:szCs w:val="28"/>
          <w:lang w:val="kk-KZ"/>
        </w:rPr>
      </w:pPr>
      <w:r w:rsidRPr="00B34E44">
        <w:rPr>
          <w:sz w:val="28"/>
          <w:szCs w:val="28"/>
          <w:lang w:val="kk-KZ"/>
        </w:rPr>
        <w:t>189.Т</w:t>
      </w:r>
      <w:r w:rsidR="00D51F8D" w:rsidRPr="00B34E44">
        <w:rPr>
          <w:sz w:val="28"/>
          <w:szCs w:val="28"/>
          <w:lang w:val="kk-KZ"/>
        </w:rPr>
        <w:t xml:space="preserve">апсырушы және қабылдап алушы ауысымның МБКК, ТИБКК кезекшілікті </w:t>
      </w:r>
      <w:r w:rsidRPr="00B34E44">
        <w:rPr>
          <w:sz w:val="28"/>
          <w:szCs w:val="28"/>
          <w:lang w:val="kk-KZ"/>
        </w:rPr>
        <w:t xml:space="preserve">қабылдағаны және </w:t>
      </w:r>
      <w:r w:rsidR="00D51F8D" w:rsidRPr="00B34E44">
        <w:rPr>
          <w:sz w:val="28"/>
          <w:szCs w:val="28"/>
          <w:lang w:val="kk-KZ"/>
        </w:rPr>
        <w:t>тапсырғаны туралы камерада ұстау мекеме</w:t>
      </w:r>
      <w:r w:rsidRPr="00B34E44">
        <w:rPr>
          <w:sz w:val="28"/>
          <w:szCs w:val="28"/>
          <w:lang w:val="kk-KZ"/>
        </w:rPr>
        <w:t>сі</w:t>
      </w:r>
      <w:r w:rsidR="00D51F8D" w:rsidRPr="00B34E44">
        <w:rPr>
          <w:sz w:val="28"/>
          <w:szCs w:val="28"/>
          <w:lang w:val="kk-KZ"/>
        </w:rPr>
        <w:t xml:space="preserve">нің, тергеу изоляторының бастығына баяндайды. </w:t>
      </w:r>
      <w:r w:rsidRPr="00B34E44">
        <w:rPr>
          <w:sz w:val="28"/>
          <w:szCs w:val="28"/>
          <w:lang w:val="kk-KZ"/>
        </w:rPr>
        <w:t xml:space="preserve">Бұл ретте </w:t>
      </w:r>
      <w:r w:rsidR="00EB3E45" w:rsidRPr="00B34E44">
        <w:rPr>
          <w:sz w:val="28"/>
          <w:szCs w:val="28"/>
          <w:lang w:val="kk-KZ"/>
        </w:rPr>
        <w:t>ау</w:t>
      </w:r>
      <w:r w:rsidR="006813DA" w:rsidRPr="00B34E44">
        <w:rPr>
          <w:sz w:val="28"/>
          <w:szCs w:val="28"/>
          <w:lang w:val="kk-KZ"/>
        </w:rPr>
        <w:t>ы</w:t>
      </w:r>
      <w:r w:rsidR="00EB3E45" w:rsidRPr="00B34E44">
        <w:rPr>
          <w:sz w:val="28"/>
          <w:szCs w:val="28"/>
          <w:lang w:val="kk-KZ"/>
        </w:rPr>
        <w:t xml:space="preserve">сымды </w:t>
      </w:r>
      <w:r w:rsidR="00D51F8D" w:rsidRPr="00B34E44">
        <w:rPr>
          <w:sz w:val="28"/>
          <w:szCs w:val="28"/>
          <w:lang w:val="kk-KZ"/>
        </w:rPr>
        <w:t xml:space="preserve">тапсырушы МБКК, ТИБКК </w:t>
      </w:r>
      <w:r w:rsidR="00EB3E45" w:rsidRPr="00B34E44">
        <w:rPr>
          <w:sz w:val="28"/>
          <w:szCs w:val="28"/>
          <w:lang w:val="kk-KZ"/>
        </w:rPr>
        <w:t xml:space="preserve">камерада ұстау </w:t>
      </w:r>
      <w:r w:rsidR="000E23B5" w:rsidRPr="00B34E44">
        <w:rPr>
          <w:sz w:val="28"/>
          <w:szCs w:val="28"/>
          <w:lang w:val="kk-KZ"/>
        </w:rPr>
        <w:t>мекеме</w:t>
      </w:r>
      <w:r w:rsidR="00EB3E45" w:rsidRPr="00B34E44">
        <w:rPr>
          <w:sz w:val="28"/>
          <w:szCs w:val="28"/>
          <w:lang w:val="kk-KZ"/>
        </w:rPr>
        <w:t>сін</w:t>
      </w:r>
      <w:r w:rsidR="000E23B5" w:rsidRPr="00B34E44">
        <w:rPr>
          <w:sz w:val="28"/>
          <w:szCs w:val="28"/>
          <w:lang w:val="kk-KZ"/>
        </w:rPr>
        <w:t xml:space="preserve">дегі, </w:t>
      </w:r>
      <w:r w:rsidR="00D51F8D" w:rsidRPr="00B34E44">
        <w:rPr>
          <w:sz w:val="28"/>
          <w:szCs w:val="28"/>
          <w:lang w:val="kk-KZ"/>
        </w:rPr>
        <w:t>тергеу изолятор</w:t>
      </w:r>
      <w:r w:rsidR="00EB3E45" w:rsidRPr="00B34E44">
        <w:rPr>
          <w:sz w:val="28"/>
          <w:szCs w:val="28"/>
          <w:lang w:val="kk-KZ"/>
        </w:rPr>
        <w:t>ындағы жағдай туралы</w:t>
      </w:r>
      <w:r w:rsidR="00D51F8D" w:rsidRPr="00B34E44">
        <w:rPr>
          <w:sz w:val="28"/>
          <w:szCs w:val="28"/>
          <w:lang w:val="kk-KZ"/>
        </w:rPr>
        <w:t xml:space="preserve"> баяндайды, ал кезекшілікті қабылдаушы МБКК, ТИБКК – ауысымды таратқаны туралы және кезекшілікті қабылдау кезінде анықталған кемшіліктер туралы баяндайды.</w:t>
      </w:r>
      <w:r w:rsidR="003512CA">
        <w:rPr>
          <w:sz w:val="28"/>
          <w:szCs w:val="28"/>
          <w:lang w:val="kk-KZ"/>
        </w:rPr>
        <w:t xml:space="preserve"> </w:t>
      </w:r>
    </w:p>
    <w:p w:rsidR="00D51F8D" w:rsidRPr="00B34E44" w:rsidRDefault="00EB3E45" w:rsidP="00D51F8D">
      <w:pPr>
        <w:ind w:firstLine="709"/>
        <w:jc w:val="both"/>
        <w:rPr>
          <w:sz w:val="28"/>
          <w:szCs w:val="28"/>
          <w:lang w:val="kk-KZ"/>
        </w:rPr>
      </w:pPr>
      <w:r w:rsidRPr="00B34E44">
        <w:rPr>
          <w:sz w:val="28"/>
          <w:szCs w:val="28"/>
          <w:lang w:val="kk-KZ"/>
        </w:rPr>
        <w:t>190. МБКК, ТИБКК камерада</w:t>
      </w:r>
      <w:r w:rsidR="00D51F8D" w:rsidRPr="00B34E44">
        <w:rPr>
          <w:sz w:val="28"/>
          <w:szCs w:val="28"/>
          <w:lang w:val="kk-KZ"/>
        </w:rPr>
        <w:t xml:space="preserve"> ұстау мекеме</w:t>
      </w:r>
      <w:r w:rsidRPr="00B34E44">
        <w:rPr>
          <w:sz w:val="28"/>
          <w:szCs w:val="28"/>
          <w:lang w:val="kk-KZ"/>
        </w:rPr>
        <w:t>сін</w:t>
      </w:r>
      <w:r w:rsidR="00D51F8D" w:rsidRPr="00B34E44">
        <w:rPr>
          <w:sz w:val="28"/>
          <w:szCs w:val="28"/>
          <w:lang w:val="kk-KZ"/>
        </w:rPr>
        <w:t>де, тергеу изолятор</w:t>
      </w:r>
      <w:r w:rsidRPr="00B34E44">
        <w:rPr>
          <w:sz w:val="28"/>
          <w:szCs w:val="28"/>
          <w:lang w:val="kk-KZ"/>
        </w:rPr>
        <w:t>ын</w:t>
      </w:r>
      <w:r w:rsidR="00D51F8D" w:rsidRPr="00B34E44">
        <w:rPr>
          <w:sz w:val="28"/>
          <w:szCs w:val="28"/>
          <w:lang w:val="kk-KZ"/>
        </w:rPr>
        <w:t xml:space="preserve">да кезекшілікті қабылдау-тапсыру журналын жүргізеді, ал корпус бойынша </w:t>
      </w:r>
      <w:r w:rsidR="00B17407" w:rsidRPr="00B34E44">
        <w:rPr>
          <w:sz w:val="28"/>
          <w:szCs w:val="28"/>
          <w:lang w:val="kk-KZ"/>
        </w:rPr>
        <w:t>аға қызметкер</w:t>
      </w:r>
      <w:r w:rsidR="00D51F8D" w:rsidRPr="00B34E44">
        <w:rPr>
          <w:sz w:val="28"/>
          <w:szCs w:val="28"/>
          <w:lang w:val="kk-KZ"/>
        </w:rPr>
        <w:t xml:space="preserve"> – корпус</w:t>
      </w:r>
      <w:r w:rsidR="00B17407" w:rsidRPr="00B34E44">
        <w:rPr>
          <w:sz w:val="28"/>
          <w:szCs w:val="28"/>
          <w:lang w:val="kk-KZ"/>
        </w:rPr>
        <w:t>тық бөлімше</w:t>
      </w:r>
      <w:r w:rsidR="00D51F8D" w:rsidRPr="00B34E44">
        <w:rPr>
          <w:sz w:val="28"/>
          <w:szCs w:val="28"/>
          <w:lang w:val="kk-KZ"/>
        </w:rPr>
        <w:t xml:space="preserve"> бойынша кезекшілік журналын жүргізеді. Бұл журналдар нөмірленеді, тігіледі, қол қоюмен және мөрмен бекітіледі.</w:t>
      </w:r>
      <w:r w:rsidR="003512CA">
        <w:rPr>
          <w:sz w:val="28"/>
          <w:szCs w:val="28"/>
          <w:lang w:val="kk-KZ"/>
        </w:rPr>
        <w:t xml:space="preserve"> </w:t>
      </w:r>
    </w:p>
    <w:p w:rsidR="00970306" w:rsidRPr="00B34E44" w:rsidRDefault="00D51F8D" w:rsidP="000E23B5">
      <w:pPr>
        <w:ind w:firstLine="709"/>
        <w:jc w:val="both"/>
        <w:rPr>
          <w:sz w:val="28"/>
          <w:szCs w:val="28"/>
          <w:lang w:val="kk-KZ"/>
        </w:rPr>
      </w:pPr>
      <w:r w:rsidRPr="00B34E44">
        <w:rPr>
          <w:sz w:val="28"/>
          <w:szCs w:val="28"/>
          <w:lang w:val="kk-KZ"/>
        </w:rPr>
        <w:t xml:space="preserve">Бұларға жазбалар </w:t>
      </w:r>
      <w:r w:rsidR="003D1C2F" w:rsidRPr="00B34E44">
        <w:rPr>
          <w:sz w:val="28"/>
          <w:szCs w:val="28"/>
          <w:lang w:val="kk-KZ"/>
        </w:rPr>
        <w:t>хронологиялық тәртіппен жасала</w:t>
      </w:r>
      <w:r w:rsidRPr="00B34E44">
        <w:rPr>
          <w:sz w:val="28"/>
          <w:szCs w:val="28"/>
          <w:lang w:val="kk-KZ"/>
        </w:rPr>
        <w:t>ды.</w:t>
      </w:r>
      <w:r w:rsidR="003512CA">
        <w:rPr>
          <w:sz w:val="28"/>
          <w:szCs w:val="28"/>
          <w:lang w:val="kk-KZ"/>
        </w:rPr>
        <w:t xml:space="preserve"> </w:t>
      </w:r>
    </w:p>
    <w:p w:rsidR="00D51F8D" w:rsidRPr="00B34E44" w:rsidRDefault="00D51F8D" w:rsidP="00D51F8D">
      <w:pPr>
        <w:rPr>
          <w:b/>
          <w:bCs/>
          <w:sz w:val="28"/>
          <w:szCs w:val="28"/>
          <w:lang w:val="kk-KZ"/>
        </w:rPr>
      </w:pPr>
      <w:r w:rsidRPr="00B34E44">
        <w:rPr>
          <w:b/>
          <w:bCs/>
          <w:sz w:val="28"/>
          <w:szCs w:val="28"/>
          <w:lang w:val="kk-KZ"/>
        </w:rPr>
        <w:t>6-</w:t>
      </w:r>
      <w:r w:rsidRPr="00B34E44">
        <w:rPr>
          <w:b/>
          <w:sz w:val="28"/>
          <w:szCs w:val="28"/>
          <w:lang w:val="kk-KZ"/>
        </w:rPr>
        <w:t>параграф</w:t>
      </w:r>
      <w:r w:rsidRPr="00B34E44">
        <w:rPr>
          <w:b/>
          <w:bCs/>
          <w:sz w:val="28"/>
          <w:szCs w:val="28"/>
          <w:lang w:val="kk-KZ"/>
        </w:rPr>
        <w:t xml:space="preserve">. Режим бөлімі, </w:t>
      </w:r>
      <w:r w:rsidR="003D1C2F" w:rsidRPr="00B34E44">
        <w:rPr>
          <w:b/>
          <w:bCs/>
          <w:sz w:val="28"/>
          <w:szCs w:val="28"/>
          <w:lang w:val="kk-KZ"/>
        </w:rPr>
        <w:t>режим</w:t>
      </w:r>
      <w:r w:rsidRPr="00B34E44">
        <w:rPr>
          <w:b/>
          <w:bCs/>
          <w:sz w:val="28"/>
          <w:szCs w:val="28"/>
          <w:lang w:val="kk-KZ"/>
        </w:rPr>
        <w:t xml:space="preserve"> және күзет бөлімі жеке құрамының </w:t>
      </w:r>
    </w:p>
    <w:p w:rsidR="00D51F8D" w:rsidRPr="00B34E44" w:rsidRDefault="00D51F8D" w:rsidP="00D51F8D">
      <w:pPr>
        <w:rPr>
          <w:b/>
          <w:bCs/>
          <w:sz w:val="28"/>
          <w:szCs w:val="28"/>
          <w:lang w:val="kk-KZ"/>
        </w:rPr>
      </w:pPr>
      <w:r w:rsidRPr="00B34E44">
        <w:rPr>
          <w:b/>
          <w:bCs/>
          <w:sz w:val="28"/>
          <w:szCs w:val="28"/>
          <w:lang w:val="kk-KZ"/>
        </w:rPr>
        <w:t xml:space="preserve">қызмет </w:t>
      </w:r>
      <w:r w:rsidR="00931882" w:rsidRPr="00B34E44">
        <w:rPr>
          <w:b/>
          <w:bCs/>
          <w:sz w:val="28"/>
          <w:szCs w:val="28"/>
          <w:lang w:val="kk-KZ"/>
        </w:rPr>
        <w:t>өткеруін</w:t>
      </w:r>
      <w:r w:rsidRPr="00B34E44">
        <w:rPr>
          <w:b/>
          <w:bCs/>
          <w:sz w:val="28"/>
          <w:szCs w:val="28"/>
          <w:lang w:val="kk-KZ"/>
        </w:rPr>
        <w:t xml:space="preserve"> ұйымдастыру</w:t>
      </w:r>
      <w:r w:rsidR="003512CA">
        <w:rPr>
          <w:b/>
          <w:bCs/>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191. Режим бөлімінің, </w:t>
      </w:r>
      <w:r w:rsidR="003D1C2F" w:rsidRPr="00B34E44">
        <w:rPr>
          <w:sz w:val="28"/>
          <w:szCs w:val="28"/>
          <w:lang w:val="kk-KZ"/>
        </w:rPr>
        <w:t>режим</w:t>
      </w:r>
      <w:r w:rsidRPr="00B34E44">
        <w:rPr>
          <w:sz w:val="28"/>
          <w:szCs w:val="28"/>
          <w:lang w:val="kk-KZ"/>
        </w:rPr>
        <w:t xml:space="preserve"> және күзет бөлімінің бақылаушыларына басшылық жасау осы бөлімнің бастығына, ал мұндай </w:t>
      </w:r>
      <w:r w:rsidR="00EB0EED" w:rsidRPr="00B34E44">
        <w:rPr>
          <w:sz w:val="28"/>
          <w:szCs w:val="28"/>
          <w:lang w:val="kk-KZ"/>
        </w:rPr>
        <w:t>штат қарастырылмаған мекемелер</w:t>
      </w:r>
      <w:r w:rsidRPr="00B34E44">
        <w:rPr>
          <w:sz w:val="28"/>
          <w:szCs w:val="28"/>
          <w:lang w:val="kk-KZ"/>
        </w:rPr>
        <w:t xml:space="preserve">де </w:t>
      </w:r>
      <w:r w:rsidR="00EB0EED" w:rsidRPr="00B34E44">
        <w:rPr>
          <w:sz w:val="28"/>
          <w:szCs w:val="28"/>
          <w:lang w:val="kk-KZ"/>
        </w:rPr>
        <w:t>режим</w:t>
      </w:r>
      <w:r w:rsidRPr="00B34E44">
        <w:rPr>
          <w:sz w:val="28"/>
          <w:szCs w:val="28"/>
          <w:lang w:val="kk-KZ"/>
        </w:rPr>
        <w:t xml:space="preserve"> бөлімінің аға маман-аға инспекторына жүктеледі.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Режим бөлімінің, </w:t>
      </w:r>
      <w:r w:rsidR="00EB0EED" w:rsidRPr="00B34E44">
        <w:rPr>
          <w:sz w:val="28"/>
          <w:szCs w:val="28"/>
          <w:lang w:val="kk-KZ"/>
        </w:rPr>
        <w:t>режим</w:t>
      </w:r>
      <w:r w:rsidRPr="00B34E44">
        <w:rPr>
          <w:sz w:val="28"/>
          <w:szCs w:val="28"/>
          <w:lang w:val="kk-KZ"/>
        </w:rPr>
        <w:t xml:space="preserve"> және күзет бөлімінің құрамына күндізгі ауысым бақылаушылары, ИТҚ, </w:t>
      </w:r>
      <w:r w:rsidR="00931882" w:rsidRPr="00B34E44">
        <w:rPr>
          <w:sz w:val="28"/>
          <w:szCs w:val="28"/>
          <w:lang w:val="kk-KZ"/>
        </w:rPr>
        <w:t>сигнализация</w:t>
      </w:r>
      <w:r w:rsidRPr="00B34E44">
        <w:rPr>
          <w:sz w:val="28"/>
          <w:szCs w:val="28"/>
          <w:lang w:val="kk-KZ"/>
        </w:rPr>
        <w:t xml:space="preserve"> және байланыс құралдарына қызмет көрсету бойынша инспектор-инженер </w:t>
      </w:r>
      <w:r w:rsidR="00061005" w:rsidRPr="00C31FA5">
        <w:rPr>
          <w:sz w:val="28"/>
          <w:szCs w:val="28"/>
          <w:lang w:val="kk-KZ"/>
        </w:rPr>
        <w:t xml:space="preserve">(техник) </w:t>
      </w:r>
      <w:r w:rsidRPr="00B34E44">
        <w:rPr>
          <w:sz w:val="28"/>
          <w:szCs w:val="28"/>
          <w:lang w:val="kk-KZ"/>
        </w:rPr>
        <w:t>кіреді.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192. Режим бөлімі, </w:t>
      </w:r>
      <w:r w:rsidR="00EB0EED" w:rsidRPr="00B34E44">
        <w:rPr>
          <w:sz w:val="28"/>
          <w:szCs w:val="28"/>
          <w:lang w:val="kk-KZ"/>
        </w:rPr>
        <w:t>режим</w:t>
      </w:r>
      <w:r w:rsidRPr="00B34E44">
        <w:rPr>
          <w:sz w:val="28"/>
          <w:szCs w:val="28"/>
          <w:lang w:val="kk-KZ"/>
        </w:rPr>
        <w:t xml:space="preserve"> және күзет бөлімі: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 камераларға техникалық қарау, тінту жүргізуді және сотталғандарды тексеруді;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 құқық бұзушылықтың алдын алуды, ұстау тәртібін бұзушыларды талқылауды;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3) сотталғандарды серуендеуге, санитарлық тазалануға, дәрігердің кабинетіне</w:t>
      </w:r>
      <w:r w:rsidR="00EB26F4" w:rsidRPr="00B34E44">
        <w:rPr>
          <w:sz w:val="28"/>
          <w:szCs w:val="28"/>
          <w:lang w:val="kk-KZ"/>
        </w:rPr>
        <w:t>, камерада</w:t>
      </w:r>
      <w:r w:rsidRPr="00B34E44">
        <w:rPr>
          <w:sz w:val="28"/>
          <w:szCs w:val="28"/>
          <w:lang w:val="kk-KZ"/>
        </w:rPr>
        <w:t xml:space="preserve"> ұстау </w:t>
      </w:r>
      <w:r w:rsidR="00EB26F4" w:rsidRPr="00B34E44">
        <w:rPr>
          <w:sz w:val="28"/>
          <w:szCs w:val="28"/>
          <w:lang w:val="kk-KZ"/>
        </w:rPr>
        <w:t>мекемесі</w:t>
      </w:r>
      <w:r w:rsidR="00E7115E" w:rsidRPr="00B34E44">
        <w:rPr>
          <w:sz w:val="28"/>
          <w:szCs w:val="28"/>
          <w:lang w:val="kk-KZ"/>
        </w:rPr>
        <w:t>нің</w:t>
      </w:r>
      <w:r w:rsidR="00EB26F4" w:rsidRPr="00B34E44">
        <w:rPr>
          <w:sz w:val="28"/>
          <w:szCs w:val="28"/>
          <w:lang w:val="kk-KZ"/>
        </w:rPr>
        <w:t>,</w:t>
      </w:r>
      <w:r w:rsidR="00EB0EED" w:rsidRPr="00B34E44">
        <w:rPr>
          <w:sz w:val="28"/>
          <w:szCs w:val="28"/>
          <w:lang w:val="kk-KZ"/>
        </w:rPr>
        <w:t xml:space="preserve"> тергеу изоляторының </w:t>
      </w:r>
      <w:r w:rsidRPr="00B34E44">
        <w:rPr>
          <w:sz w:val="28"/>
          <w:szCs w:val="28"/>
          <w:lang w:val="kk-KZ"/>
        </w:rPr>
        <w:t xml:space="preserve">әкімшілігіне, туыстарымен және </w:t>
      </w:r>
      <w:r w:rsidR="00EB26F4" w:rsidRPr="00B34E44">
        <w:rPr>
          <w:sz w:val="28"/>
          <w:szCs w:val="28"/>
          <w:lang w:val="kk-KZ"/>
        </w:rPr>
        <w:t xml:space="preserve">өзге де адамдармен </w:t>
      </w:r>
      <w:r w:rsidRPr="00B34E44">
        <w:rPr>
          <w:sz w:val="28"/>
          <w:szCs w:val="28"/>
          <w:lang w:val="kk-KZ"/>
        </w:rPr>
        <w:t>кездесуге, сондай-ақ шаруашылық жұмыстарға шығаруды;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4) сәлемдемел</w:t>
      </w:r>
      <w:r w:rsidR="009E13BD" w:rsidRPr="00B34E44">
        <w:rPr>
          <w:sz w:val="28"/>
          <w:szCs w:val="28"/>
          <w:lang w:val="kk-KZ"/>
        </w:rPr>
        <w:t>ер</w:t>
      </w:r>
      <w:r w:rsidRPr="00B34E44">
        <w:rPr>
          <w:sz w:val="28"/>
          <w:szCs w:val="28"/>
          <w:lang w:val="kk-KZ"/>
        </w:rPr>
        <w:t>ді қабылдауды және дүкенде азық-түлік пен сотталғандарға бірінші қажетті заттардың сатылуын;</w:t>
      </w:r>
      <w:r w:rsidR="003512CA">
        <w:rPr>
          <w:sz w:val="28"/>
          <w:szCs w:val="28"/>
          <w:lang w:val="kk-KZ"/>
        </w:rPr>
        <w:t xml:space="preserve"> </w:t>
      </w:r>
    </w:p>
    <w:p w:rsidR="00D51F8D" w:rsidRPr="00B34E44" w:rsidRDefault="0064130D" w:rsidP="00D51F8D">
      <w:pPr>
        <w:ind w:firstLine="709"/>
        <w:jc w:val="both"/>
        <w:rPr>
          <w:sz w:val="28"/>
          <w:szCs w:val="28"/>
          <w:lang w:val="kk-KZ"/>
        </w:rPr>
      </w:pPr>
      <w:r w:rsidRPr="00B34E44">
        <w:rPr>
          <w:sz w:val="28"/>
          <w:szCs w:val="28"/>
          <w:lang w:val="kk-KZ"/>
        </w:rPr>
        <w:t>5) камералда</w:t>
      </w:r>
      <w:r w:rsidR="00D51F8D" w:rsidRPr="00B34E44">
        <w:rPr>
          <w:sz w:val="28"/>
          <w:szCs w:val="28"/>
          <w:lang w:val="kk-KZ"/>
        </w:rPr>
        <w:t xml:space="preserve"> ұстау</w:t>
      </w:r>
      <w:r w:rsidRPr="00B34E44">
        <w:rPr>
          <w:sz w:val="28"/>
          <w:szCs w:val="28"/>
          <w:lang w:val="kk-KZ"/>
        </w:rPr>
        <w:t xml:space="preserve"> мекемесіне</w:t>
      </w:r>
      <w:r w:rsidR="00D51F8D" w:rsidRPr="00B34E44">
        <w:rPr>
          <w:sz w:val="28"/>
          <w:szCs w:val="28"/>
          <w:lang w:val="kk-KZ"/>
        </w:rPr>
        <w:t>, т</w:t>
      </w:r>
      <w:r w:rsidR="00EB0EED" w:rsidRPr="00B34E44">
        <w:rPr>
          <w:sz w:val="28"/>
          <w:szCs w:val="28"/>
          <w:lang w:val="kk-KZ"/>
        </w:rPr>
        <w:t>ергеу изоляторына кіру үшін бір</w:t>
      </w:r>
      <w:r w:rsidR="00D51F8D" w:rsidRPr="00B34E44">
        <w:rPr>
          <w:sz w:val="28"/>
          <w:szCs w:val="28"/>
          <w:lang w:val="kk-KZ"/>
        </w:rPr>
        <w:t>жолғы және тұрақты рұқсат қағаздарын беруді;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6) арнайы құралдарды, сондай-ақ өткір кескіш және басқа да құрал-саймандарды есепке алуды, сақтауды;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7) </w:t>
      </w:r>
      <w:r w:rsidR="00EB0EED" w:rsidRPr="00B34E44">
        <w:rPr>
          <w:sz w:val="28"/>
          <w:szCs w:val="28"/>
          <w:lang w:val="kk-KZ"/>
        </w:rPr>
        <w:t>К</w:t>
      </w:r>
      <w:r w:rsidRPr="00B34E44">
        <w:rPr>
          <w:sz w:val="28"/>
          <w:szCs w:val="28"/>
          <w:lang w:val="kk-KZ"/>
        </w:rPr>
        <w:t xml:space="preserve">ИТҚ, </w:t>
      </w:r>
      <w:r w:rsidR="0064130D" w:rsidRPr="00B34E44">
        <w:rPr>
          <w:sz w:val="28"/>
          <w:szCs w:val="28"/>
          <w:lang w:val="kk-KZ"/>
        </w:rPr>
        <w:t>сигнализация</w:t>
      </w:r>
      <w:r w:rsidRPr="00B34E44">
        <w:rPr>
          <w:sz w:val="28"/>
          <w:szCs w:val="28"/>
          <w:lang w:val="kk-KZ"/>
        </w:rPr>
        <w:t xml:space="preserve"> және байланыс құралдарын тиісінше жабдықтау және </w:t>
      </w:r>
      <w:r w:rsidR="0064130D" w:rsidRPr="00B34E44">
        <w:rPr>
          <w:sz w:val="28"/>
          <w:szCs w:val="28"/>
          <w:lang w:val="kk-KZ"/>
        </w:rPr>
        <w:t>пайдалануды</w:t>
      </w:r>
      <w:r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8) режимдік а</w:t>
      </w:r>
      <w:r w:rsidR="0064130D" w:rsidRPr="00B34E44">
        <w:rPr>
          <w:sz w:val="28"/>
          <w:szCs w:val="28"/>
          <w:lang w:val="kk-KZ"/>
        </w:rPr>
        <w:t>умақты қардан және қоқыстан уақ</w:t>
      </w:r>
      <w:r w:rsidRPr="00B34E44">
        <w:rPr>
          <w:sz w:val="28"/>
          <w:szCs w:val="28"/>
          <w:lang w:val="kk-KZ"/>
        </w:rPr>
        <w:t xml:space="preserve">тылы тазалауды қамтамасыз етеді. </w:t>
      </w:r>
    </w:p>
    <w:p w:rsidR="00D51F8D" w:rsidRPr="00B34E44" w:rsidRDefault="00D51F8D" w:rsidP="00D51F8D">
      <w:pPr>
        <w:ind w:firstLine="709"/>
        <w:jc w:val="both"/>
        <w:rPr>
          <w:sz w:val="28"/>
          <w:szCs w:val="28"/>
          <w:lang w:val="kk-KZ"/>
        </w:rPr>
      </w:pPr>
      <w:r w:rsidRPr="00B34E44">
        <w:rPr>
          <w:sz w:val="28"/>
          <w:szCs w:val="28"/>
          <w:lang w:val="kk-KZ"/>
        </w:rPr>
        <w:t xml:space="preserve">193. Режим бөлімінің, </w:t>
      </w:r>
      <w:r w:rsidR="00730821" w:rsidRPr="00B34E44">
        <w:rPr>
          <w:sz w:val="28"/>
          <w:szCs w:val="28"/>
          <w:lang w:val="kk-KZ"/>
        </w:rPr>
        <w:t>режим</w:t>
      </w:r>
      <w:r w:rsidRPr="00B34E44">
        <w:rPr>
          <w:sz w:val="28"/>
          <w:szCs w:val="28"/>
          <w:lang w:val="kk-KZ"/>
        </w:rPr>
        <w:t xml:space="preserve"> және күзет бөлімінің қызметкерлерін, оның ішінде бақылаушыларды жұмыс </w:t>
      </w:r>
      <w:r w:rsidR="00B965F7" w:rsidRPr="00B34E44">
        <w:rPr>
          <w:sz w:val="28"/>
          <w:szCs w:val="28"/>
          <w:lang w:val="kk-KZ"/>
        </w:rPr>
        <w:t>учаскесі</w:t>
      </w:r>
      <w:r w:rsidRPr="00B34E44">
        <w:rPr>
          <w:sz w:val="28"/>
          <w:szCs w:val="28"/>
          <w:lang w:val="kk-KZ"/>
        </w:rPr>
        <w:t xml:space="preserve">, қызмет </w:t>
      </w:r>
      <w:r w:rsidR="00B965F7" w:rsidRPr="00B34E44">
        <w:rPr>
          <w:sz w:val="28"/>
          <w:szCs w:val="28"/>
          <w:lang w:val="kk-KZ"/>
        </w:rPr>
        <w:t>өткеру</w:t>
      </w:r>
      <w:r w:rsidRPr="00B34E44">
        <w:rPr>
          <w:sz w:val="28"/>
          <w:szCs w:val="28"/>
          <w:lang w:val="kk-KZ"/>
        </w:rPr>
        <w:t xml:space="preserve"> тәртібі, жұмыс күнінің басталуы мен аяқталуы, түскі үзіліс уақыты мен ұзақтығы бойынша орналастыру, әрбір топтың және жекелеген қызметкерлердің өзара ауысуын камерада ұстау мекеме</w:t>
      </w:r>
      <w:r w:rsidR="00B965F7" w:rsidRPr="00B34E44">
        <w:rPr>
          <w:sz w:val="28"/>
          <w:szCs w:val="28"/>
          <w:lang w:val="kk-KZ"/>
        </w:rPr>
        <w:t>сі</w:t>
      </w:r>
      <w:r w:rsidRPr="00B34E44">
        <w:rPr>
          <w:sz w:val="28"/>
          <w:szCs w:val="28"/>
          <w:lang w:val="kk-KZ"/>
        </w:rPr>
        <w:t xml:space="preserve">нің, тергеу изоляторының бастығы анықтайды. </w:t>
      </w:r>
      <w:r w:rsidR="00B965F7" w:rsidRPr="00B34E44">
        <w:rPr>
          <w:sz w:val="28"/>
          <w:szCs w:val="28"/>
          <w:lang w:val="kk-KZ"/>
        </w:rPr>
        <w:t>Бұл ретте</w:t>
      </w:r>
      <w:r w:rsidRPr="00B34E44">
        <w:rPr>
          <w:sz w:val="28"/>
          <w:szCs w:val="28"/>
          <w:lang w:val="kk-KZ"/>
        </w:rPr>
        <w:t xml:space="preserve"> бір топтың немесе бір қызметкердің екі-үш жұмыс </w:t>
      </w:r>
      <w:r w:rsidR="00B965F7" w:rsidRPr="00B34E44">
        <w:rPr>
          <w:sz w:val="28"/>
          <w:szCs w:val="28"/>
          <w:lang w:val="kk-KZ"/>
        </w:rPr>
        <w:t>учаскесін</w:t>
      </w:r>
      <w:r w:rsidRPr="00B34E44">
        <w:rPr>
          <w:sz w:val="28"/>
          <w:szCs w:val="28"/>
          <w:lang w:val="kk-KZ"/>
        </w:rPr>
        <w:t xml:space="preserve"> қатар алуына және қызмет көрсетуіне жол беріледі. Егер қандай</w:t>
      </w:r>
      <w:r w:rsidR="00B965F7" w:rsidRPr="00B34E44">
        <w:rPr>
          <w:sz w:val="28"/>
          <w:szCs w:val="28"/>
          <w:lang w:val="kk-KZ"/>
        </w:rPr>
        <w:t xml:space="preserve"> </w:t>
      </w:r>
      <w:r w:rsidRPr="00B34E44">
        <w:rPr>
          <w:sz w:val="28"/>
          <w:szCs w:val="28"/>
          <w:lang w:val="kk-KZ"/>
        </w:rPr>
        <w:t>да бір жұмыс</w:t>
      </w:r>
      <w:r w:rsidR="00B965F7" w:rsidRPr="00B34E44">
        <w:rPr>
          <w:sz w:val="28"/>
          <w:szCs w:val="28"/>
          <w:lang w:val="kk-KZ"/>
        </w:rPr>
        <w:t>ты</w:t>
      </w:r>
      <w:r w:rsidRPr="00B34E44">
        <w:rPr>
          <w:sz w:val="28"/>
          <w:szCs w:val="28"/>
          <w:lang w:val="kk-KZ"/>
        </w:rPr>
        <w:t xml:space="preserve"> </w:t>
      </w:r>
      <w:r w:rsidR="00B965F7" w:rsidRPr="00B34E44">
        <w:rPr>
          <w:sz w:val="28"/>
          <w:szCs w:val="28"/>
          <w:lang w:val="kk-KZ"/>
        </w:rPr>
        <w:t>орындауға</w:t>
      </w:r>
      <w:r w:rsidRPr="00B34E44">
        <w:rPr>
          <w:sz w:val="28"/>
          <w:szCs w:val="28"/>
          <w:lang w:val="kk-KZ"/>
        </w:rPr>
        <w:t xml:space="preserve"> екі немесе одан да көп қызметкер бөлінсе, олардың біреуі </w:t>
      </w:r>
      <w:r w:rsidR="00B965F7" w:rsidRPr="00B34E44">
        <w:rPr>
          <w:sz w:val="28"/>
          <w:szCs w:val="28"/>
          <w:lang w:val="kk-KZ"/>
        </w:rPr>
        <w:t>топ жетекшісі</w:t>
      </w:r>
      <w:r w:rsidRPr="00B34E44">
        <w:rPr>
          <w:sz w:val="28"/>
          <w:szCs w:val="28"/>
          <w:lang w:val="kk-KZ"/>
        </w:rPr>
        <w:t xml:space="preserve"> болып тағайындалады.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194. Сотталғандардың серуендеуін белгіленген ке</w:t>
      </w:r>
      <w:r w:rsidR="00730821" w:rsidRPr="00B34E44">
        <w:rPr>
          <w:sz w:val="28"/>
          <w:szCs w:val="28"/>
          <w:lang w:val="kk-KZ"/>
        </w:rPr>
        <w:t>сте бойынша</w:t>
      </w:r>
      <w:r w:rsidRPr="00B34E44">
        <w:rPr>
          <w:sz w:val="28"/>
          <w:szCs w:val="28"/>
          <w:lang w:val="kk-KZ"/>
        </w:rPr>
        <w:t xml:space="preserve"> бақылаушылар тобы </w:t>
      </w:r>
      <w:r w:rsidR="005C7BA1" w:rsidRPr="00B34E44">
        <w:rPr>
          <w:sz w:val="28"/>
          <w:szCs w:val="28"/>
          <w:lang w:val="kk-KZ"/>
        </w:rPr>
        <w:t>мынадай</w:t>
      </w:r>
      <w:r w:rsidRPr="00B34E44">
        <w:rPr>
          <w:sz w:val="28"/>
          <w:szCs w:val="28"/>
          <w:lang w:val="kk-KZ"/>
        </w:rPr>
        <w:t xml:space="preserve"> тәсілмен қамтамасыз етеді: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 бақылаушылар сотталғандарды камерадан серуендеу алаңына шығарады, оларды бақылайды және серуендеу аяқталған соң камераға әкеледі;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 бақылаушылардың бір бөлігі немесе бір бақылаушы серуендеуде жүрген сотталғандарды үздіксіз бақылайды, қалғандары – камерадан серуендеу алаңына шығарады және қайта айдауылдайды.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195. Серуендеу алаңында сотталғандардың </w:t>
      </w:r>
      <w:r w:rsidR="00E91A17" w:rsidRPr="00B34E44">
        <w:rPr>
          <w:sz w:val="28"/>
          <w:szCs w:val="28"/>
          <w:lang w:val="kk-KZ"/>
        </w:rPr>
        <w:t>мінез-құлқын қадағалауды бақылаушы</w:t>
      </w:r>
      <w:r w:rsidRPr="00B34E44">
        <w:rPr>
          <w:sz w:val="28"/>
          <w:szCs w:val="28"/>
          <w:lang w:val="kk-KZ"/>
        </w:rPr>
        <w:t xml:space="preserve"> серуендеу ал</w:t>
      </w:r>
      <w:r w:rsidR="00E91A17" w:rsidRPr="00B34E44">
        <w:rPr>
          <w:sz w:val="28"/>
          <w:szCs w:val="28"/>
          <w:lang w:val="kk-KZ"/>
        </w:rPr>
        <w:t>аңының үстіндегі арнайы көпірде жүргіз</w:t>
      </w:r>
      <w:r w:rsidRPr="00B34E44">
        <w:rPr>
          <w:sz w:val="28"/>
          <w:szCs w:val="28"/>
          <w:lang w:val="kk-KZ"/>
        </w:rPr>
        <w:t xml:space="preserve">еді. </w:t>
      </w:r>
      <w:r w:rsidR="00E91A17" w:rsidRPr="00B34E44">
        <w:rPr>
          <w:sz w:val="28"/>
          <w:szCs w:val="28"/>
          <w:lang w:val="kk-KZ"/>
        </w:rPr>
        <w:t>Б</w:t>
      </w:r>
      <w:r w:rsidRPr="00B34E44">
        <w:rPr>
          <w:sz w:val="28"/>
          <w:szCs w:val="28"/>
          <w:lang w:val="kk-KZ"/>
        </w:rPr>
        <w:t>ақыла</w:t>
      </w:r>
      <w:r w:rsidR="00E91A17" w:rsidRPr="00B34E44">
        <w:rPr>
          <w:sz w:val="28"/>
          <w:szCs w:val="28"/>
          <w:lang w:val="kk-KZ"/>
        </w:rPr>
        <w:t>ушы серуендеу алаңының дәлізінде</w:t>
      </w:r>
      <w:r w:rsidRPr="00B34E44">
        <w:rPr>
          <w:sz w:val="28"/>
          <w:szCs w:val="28"/>
          <w:lang w:val="kk-KZ"/>
        </w:rPr>
        <w:t xml:space="preserve"> </w:t>
      </w:r>
      <w:r w:rsidR="00E91A17" w:rsidRPr="00B34E44">
        <w:rPr>
          <w:sz w:val="28"/>
          <w:szCs w:val="28"/>
          <w:lang w:val="kk-KZ"/>
        </w:rPr>
        <w:t xml:space="preserve">есіктің </w:t>
      </w:r>
      <w:r w:rsidRPr="00B34E44">
        <w:rPr>
          <w:sz w:val="28"/>
          <w:szCs w:val="28"/>
          <w:lang w:val="kk-KZ"/>
        </w:rPr>
        <w:t>қарайтын «көзше</w:t>
      </w:r>
      <w:r w:rsidR="00AE2F80" w:rsidRPr="00B34E44">
        <w:rPr>
          <w:sz w:val="28"/>
          <w:szCs w:val="28"/>
          <w:lang w:val="kk-KZ"/>
        </w:rPr>
        <w:t>сі</w:t>
      </w:r>
      <w:r w:rsidRPr="00B34E44">
        <w:rPr>
          <w:sz w:val="28"/>
          <w:szCs w:val="28"/>
          <w:lang w:val="kk-KZ"/>
        </w:rPr>
        <w:t>» арқылы бақылай алады.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196. Серуендеуге шығар</w:t>
      </w:r>
      <w:r w:rsidR="00E91A17" w:rsidRPr="00B34E44">
        <w:rPr>
          <w:sz w:val="28"/>
          <w:szCs w:val="28"/>
          <w:lang w:val="kk-KZ"/>
        </w:rPr>
        <w:t>уды жүзеге асыратын</w:t>
      </w:r>
      <w:r w:rsidR="00730821" w:rsidRPr="00B34E44">
        <w:rPr>
          <w:sz w:val="28"/>
          <w:szCs w:val="28"/>
          <w:lang w:val="kk-KZ"/>
        </w:rPr>
        <w:t xml:space="preserve"> бақылаушылар</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 режимді аумақ және дәліз бойынша</w:t>
      </w:r>
      <w:r w:rsidR="00730821" w:rsidRPr="00B34E44">
        <w:rPr>
          <w:sz w:val="28"/>
          <w:szCs w:val="28"/>
          <w:lang w:val="kk-KZ"/>
        </w:rPr>
        <w:t xml:space="preserve"> қозғалу тәртібін қамтамасыз етеді</w:t>
      </w:r>
      <w:r w:rsidRPr="00B34E44">
        <w:rPr>
          <w:sz w:val="28"/>
          <w:szCs w:val="28"/>
          <w:lang w:val="kk-KZ"/>
        </w:rPr>
        <w:t>, сотталғандарды апару жолында және серуендеу алаңында бақылау</w:t>
      </w:r>
      <w:r w:rsidR="00730821" w:rsidRPr="00B34E44">
        <w:rPr>
          <w:sz w:val="28"/>
          <w:szCs w:val="28"/>
          <w:lang w:val="kk-KZ"/>
        </w:rPr>
        <w:t>сыз және қадағалаусыз қалдырмайды</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 әр камераның сотталғандары</w:t>
      </w:r>
      <w:r w:rsidR="00E91A17" w:rsidRPr="00B34E44">
        <w:rPr>
          <w:sz w:val="28"/>
          <w:szCs w:val="28"/>
          <w:lang w:val="kk-KZ"/>
        </w:rPr>
        <w:t>н</w:t>
      </w:r>
      <w:r w:rsidRPr="00B34E44">
        <w:rPr>
          <w:sz w:val="28"/>
          <w:szCs w:val="28"/>
          <w:lang w:val="kk-KZ"/>
        </w:rPr>
        <w:t xml:space="preserve"> шы</w:t>
      </w:r>
      <w:r w:rsidR="00E91A17" w:rsidRPr="00B34E44">
        <w:rPr>
          <w:sz w:val="28"/>
          <w:szCs w:val="28"/>
          <w:lang w:val="kk-KZ"/>
        </w:rPr>
        <w:t>ғарған</w:t>
      </w:r>
      <w:r w:rsidRPr="00B34E44">
        <w:rPr>
          <w:sz w:val="28"/>
          <w:szCs w:val="28"/>
          <w:lang w:val="kk-KZ"/>
        </w:rPr>
        <w:t>на</w:t>
      </w:r>
      <w:r w:rsidR="00730821" w:rsidRPr="00B34E44">
        <w:rPr>
          <w:sz w:val="28"/>
          <w:szCs w:val="28"/>
          <w:lang w:val="kk-KZ"/>
        </w:rPr>
        <w:t>н кейін серуендеу алаңын тексереді</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Серуендеу алаңынан табылған зат немесе </w:t>
      </w:r>
      <w:r w:rsidR="00E91A17" w:rsidRPr="00B34E44">
        <w:rPr>
          <w:sz w:val="28"/>
          <w:szCs w:val="28"/>
          <w:lang w:val="kk-KZ"/>
        </w:rPr>
        <w:t>жазба</w:t>
      </w:r>
      <w:r w:rsidRPr="00B34E44">
        <w:rPr>
          <w:sz w:val="28"/>
          <w:szCs w:val="28"/>
          <w:lang w:val="kk-KZ"/>
        </w:rPr>
        <w:t>хат баянатпен бірге жедел бөлімге тапсырылады.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197. Сотталғандарды санитарлық тазалануға шығару үшін санитарлық тазалық</w:t>
      </w:r>
      <w:r w:rsidR="00730821" w:rsidRPr="00B34E44">
        <w:rPr>
          <w:sz w:val="28"/>
          <w:szCs w:val="28"/>
          <w:lang w:val="kk-KZ"/>
        </w:rPr>
        <w:t>ты өткізу күндері</w:t>
      </w:r>
      <w:r w:rsidRPr="00B34E44">
        <w:rPr>
          <w:sz w:val="28"/>
          <w:szCs w:val="28"/>
          <w:lang w:val="kk-KZ"/>
        </w:rPr>
        <w:t xml:space="preserve"> тағайындалатын, тұрақты немесе уақытша бақылаушылар құрамы бөлінеді. Бұл бақылаушылар тобы сотталғандарды камерадан санитарлық тазалану өткізілетін жерге дейін және кері айдауылдауды, сондай-ақ санитарлық тазалау жүргізу кезінде </w:t>
      </w:r>
      <w:r w:rsidR="00E91A17" w:rsidRPr="00B34E44">
        <w:rPr>
          <w:sz w:val="28"/>
          <w:szCs w:val="28"/>
          <w:lang w:val="kk-KZ"/>
        </w:rPr>
        <w:t>олар</w:t>
      </w:r>
      <w:r w:rsidR="00AE2F80" w:rsidRPr="00B34E44">
        <w:rPr>
          <w:sz w:val="28"/>
          <w:szCs w:val="28"/>
          <w:lang w:val="kk-KZ"/>
        </w:rPr>
        <w:t>ды</w:t>
      </w:r>
      <w:r w:rsidR="00E91A17" w:rsidRPr="00B34E44">
        <w:rPr>
          <w:sz w:val="28"/>
          <w:szCs w:val="28"/>
          <w:lang w:val="kk-KZ"/>
        </w:rPr>
        <w:t xml:space="preserve"> </w:t>
      </w:r>
      <w:r w:rsidRPr="00B34E44">
        <w:rPr>
          <w:sz w:val="28"/>
          <w:szCs w:val="28"/>
          <w:lang w:val="kk-KZ"/>
        </w:rPr>
        <w:t>бақылауды қамтамасыз етеді.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198. Сотталғандарды санитарлық тазалануға шығаруды жүзеге а</w:t>
      </w:r>
      <w:r w:rsidR="00C42E07" w:rsidRPr="00B34E44">
        <w:rPr>
          <w:sz w:val="28"/>
          <w:szCs w:val="28"/>
          <w:lang w:val="kk-KZ"/>
        </w:rPr>
        <w:t>сыратын бақылаушылар медицина бөлімі</w:t>
      </w:r>
      <w:r w:rsidRPr="00B34E44">
        <w:rPr>
          <w:sz w:val="28"/>
          <w:szCs w:val="28"/>
          <w:lang w:val="kk-KZ"/>
        </w:rPr>
        <w:t xml:space="preserve"> </w:t>
      </w:r>
      <w:r w:rsidR="00AE2F80" w:rsidRPr="00B34E44">
        <w:rPr>
          <w:sz w:val="28"/>
          <w:szCs w:val="28"/>
          <w:lang w:val="kk-KZ"/>
        </w:rPr>
        <w:t xml:space="preserve">бастығының </w:t>
      </w:r>
      <w:r w:rsidRPr="00B34E44">
        <w:rPr>
          <w:sz w:val="28"/>
          <w:szCs w:val="28"/>
          <w:lang w:val="kk-KZ"/>
        </w:rPr>
        <w:t xml:space="preserve">немесе кезекші медициналық қызметкердің </w:t>
      </w:r>
      <w:r w:rsidR="00C42E07" w:rsidRPr="00B34E44">
        <w:rPr>
          <w:sz w:val="28"/>
          <w:szCs w:val="28"/>
          <w:lang w:val="kk-KZ"/>
        </w:rPr>
        <w:t>нұсқауын</w:t>
      </w:r>
      <w:r w:rsidR="0070557D" w:rsidRPr="00B34E44">
        <w:rPr>
          <w:sz w:val="28"/>
          <w:szCs w:val="28"/>
          <w:lang w:val="kk-KZ"/>
        </w:rPr>
        <w:t xml:space="preserve"> орындайды. </w:t>
      </w:r>
      <w:r w:rsidRPr="00B34E44">
        <w:rPr>
          <w:sz w:val="28"/>
          <w:szCs w:val="28"/>
          <w:lang w:val="kk-KZ"/>
        </w:rPr>
        <w:t>Олар:</w:t>
      </w:r>
    </w:p>
    <w:p w:rsidR="00D51F8D" w:rsidRPr="00B34E44" w:rsidRDefault="00D51F8D" w:rsidP="00D51F8D">
      <w:pPr>
        <w:ind w:firstLine="709"/>
        <w:jc w:val="both"/>
        <w:rPr>
          <w:sz w:val="28"/>
          <w:szCs w:val="28"/>
          <w:lang w:val="kk-KZ"/>
        </w:rPr>
      </w:pPr>
      <w:r w:rsidRPr="00B34E44">
        <w:rPr>
          <w:sz w:val="28"/>
          <w:szCs w:val="28"/>
          <w:lang w:val="kk-KZ"/>
        </w:rPr>
        <w:t xml:space="preserve">1) камерадан шығару тәртібін және </w:t>
      </w:r>
      <w:r w:rsidR="00C42E07" w:rsidRPr="00B34E44">
        <w:rPr>
          <w:sz w:val="28"/>
          <w:szCs w:val="28"/>
          <w:lang w:val="kk-KZ"/>
        </w:rPr>
        <w:t xml:space="preserve">дәліз </w:t>
      </w:r>
      <w:r w:rsidR="00AE2F80" w:rsidRPr="00B34E44">
        <w:rPr>
          <w:sz w:val="28"/>
          <w:szCs w:val="28"/>
          <w:lang w:val="kk-KZ"/>
        </w:rPr>
        <w:t xml:space="preserve">және </w:t>
      </w:r>
      <w:r w:rsidRPr="00B34E44">
        <w:rPr>
          <w:sz w:val="28"/>
          <w:szCs w:val="28"/>
          <w:lang w:val="kk-KZ"/>
        </w:rPr>
        <w:t>аумақ бойынша қозғалыс тәртібін қамтамасы</w:t>
      </w:r>
      <w:r w:rsidR="00C42E07" w:rsidRPr="00B34E44">
        <w:rPr>
          <w:sz w:val="28"/>
          <w:szCs w:val="28"/>
          <w:lang w:val="kk-KZ"/>
        </w:rPr>
        <w:t>з етеді</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 санитарлық тазалық өткізілетін жердің барлық үй-жайына әрбір камерадағы сотталғандар санитарлық таз</w:t>
      </w:r>
      <w:r w:rsidR="00C42E07" w:rsidRPr="00B34E44">
        <w:rPr>
          <w:sz w:val="28"/>
          <w:szCs w:val="28"/>
          <w:lang w:val="kk-KZ"/>
        </w:rPr>
        <w:t>алаудан өткеннен кейін тексеру</w:t>
      </w:r>
      <w:r w:rsidRPr="00B34E44">
        <w:rPr>
          <w:sz w:val="28"/>
          <w:szCs w:val="28"/>
          <w:lang w:val="kk-KZ"/>
        </w:rPr>
        <w:t xml:space="preserve"> </w:t>
      </w:r>
      <w:r w:rsidR="00C42E07" w:rsidRPr="00B34E44">
        <w:rPr>
          <w:sz w:val="28"/>
          <w:szCs w:val="28"/>
          <w:lang w:val="kk-KZ"/>
        </w:rPr>
        <w:t>жүргізеді</w:t>
      </w:r>
      <w:r w:rsidRPr="00B34E44">
        <w:rPr>
          <w:sz w:val="28"/>
          <w:szCs w:val="28"/>
          <w:lang w:val="kk-KZ"/>
        </w:rPr>
        <w:t xml:space="preserve">. </w:t>
      </w:r>
      <w:r w:rsidR="00C42E07" w:rsidRPr="00B34E44">
        <w:rPr>
          <w:sz w:val="28"/>
          <w:szCs w:val="28"/>
          <w:lang w:val="kk-KZ"/>
        </w:rPr>
        <w:t xml:space="preserve">Тексеру кезінде </w:t>
      </w:r>
      <w:r w:rsidRPr="00B34E44">
        <w:rPr>
          <w:sz w:val="28"/>
          <w:szCs w:val="28"/>
          <w:lang w:val="kk-KZ"/>
        </w:rPr>
        <w:t xml:space="preserve">табылған </w:t>
      </w:r>
      <w:r w:rsidR="00C42E07" w:rsidRPr="00B34E44">
        <w:rPr>
          <w:sz w:val="28"/>
          <w:szCs w:val="28"/>
          <w:lang w:val="kk-KZ"/>
        </w:rPr>
        <w:t>жазбахат</w:t>
      </w:r>
      <w:r w:rsidRPr="00B34E44">
        <w:rPr>
          <w:sz w:val="28"/>
          <w:szCs w:val="28"/>
          <w:lang w:val="kk-KZ"/>
        </w:rPr>
        <w:t xml:space="preserve"> немесе </w:t>
      </w:r>
      <w:r w:rsidR="00C42E07" w:rsidRPr="00B34E44">
        <w:rPr>
          <w:sz w:val="28"/>
          <w:szCs w:val="28"/>
          <w:lang w:val="kk-KZ"/>
        </w:rPr>
        <w:t>қандай да бір зат</w:t>
      </w:r>
      <w:r w:rsidRPr="00B34E44">
        <w:rPr>
          <w:sz w:val="28"/>
          <w:szCs w:val="28"/>
          <w:lang w:val="kk-KZ"/>
        </w:rPr>
        <w:t xml:space="preserve"> баянат </w:t>
      </w:r>
      <w:r w:rsidR="00C42E07" w:rsidRPr="00B34E44">
        <w:rPr>
          <w:sz w:val="28"/>
          <w:szCs w:val="28"/>
          <w:lang w:val="kk-KZ"/>
        </w:rPr>
        <w:t>бере отырып</w:t>
      </w:r>
      <w:r w:rsidR="00DF7919" w:rsidRPr="00B34E44">
        <w:rPr>
          <w:sz w:val="28"/>
          <w:szCs w:val="28"/>
          <w:lang w:val="kk-KZ"/>
        </w:rPr>
        <w:t>,</w:t>
      </w:r>
      <w:r w:rsidR="00C42E07" w:rsidRPr="00B34E44">
        <w:rPr>
          <w:sz w:val="28"/>
          <w:szCs w:val="28"/>
          <w:lang w:val="kk-KZ"/>
        </w:rPr>
        <w:t xml:space="preserve"> </w:t>
      </w:r>
      <w:r w:rsidRPr="00B34E44">
        <w:rPr>
          <w:sz w:val="28"/>
          <w:szCs w:val="28"/>
          <w:lang w:val="kk-KZ"/>
        </w:rPr>
        <w:t>жедел бөлімге тапсырылады.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19</w:t>
      </w:r>
      <w:r w:rsidR="0070557D" w:rsidRPr="00B34E44">
        <w:rPr>
          <w:sz w:val="28"/>
          <w:szCs w:val="28"/>
          <w:lang w:val="kk-KZ"/>
        </w:rPr>
        <w:t>9. Камераларға техникалық қарау және жоспарлы</w:t>
      </w:r>
      <w:r w:rsidRPr="00B34E44">
        <w:rPr>
          <w:sz w:val="28"/>
          <w:szCs w:val="28"/>
          <w:lang w:val="kk-KZ"/>
        </w:rPr>
        <w:t xml:space="preserve"> тінту және онда ұсталатын </w:t>
      </w:r>
      <w:r w:rsidR="0070557D" w:rsidRPr="00B34E44">
        <w:rPr>
          <w:sz w:val="28"/>
          <w:szCs w:val="28"/>
          <w:lang w:val="kk-KZ"/>
        </w:rPr>
        <w:t>адамдарға</w:t>
      </w:r>
      <w:r w:rsidRPr="00B34E44">
        <w:rPr>
          <w:sz w:val="28"/>
          <w:szCs w:val="28"/>
          <w:lang w:val="kk-KZ"/>
        </w:rPr>
        <w:t xml:space="preserve"> тінту жүргізу үшін </w:t>
      </w:r>
      <w:r w:rsidR="00237B90" w:rsidRPr="00B34E44">
        <w:rPr>
          <w:sz w:val="28"/>
          <w:szCs w:val="28"/>
          <w:lang w:val="kk-KZ"/>
        </w:rPr>
        <w:t>режим</w:t>
      </w:r>
      <w:r w:rsidRPr="00B34E44">
        <w:rPr>
          <w:sz w:val="28"/>
          <w:szCs w:val="28"/>
          <w:lang w:val="kk-KZ"/>
        </w:rPr>
        <w:t xml:space="preserve"> бөлімінің, </w:t>
      </w:r>
      <w:r w:rsidR="00237B90" w:rsidRPr="00B34E44">
        <w:rPr>
          <w:sz w:val="28"/>
          <w:szCs w:val="28"/>
          <w:lang w:val="kk-KZ"/>
        </w:rPr>
        <w:t>режим</w:t>
      </w:r>
      <w:r w:rsidRPr="00B34E44">
        <w:rPr>
          <w:sz w:val="28"/>
          <w:szCs w:val="28"/>
          <w:lang w:val="kk-KZ"/>
        </w:rPr>
        <w:t xml:space="preserve"> және күзет бөлімінің құрамынан неғұрлым тәжірибелі бақылаушылар</w:t>
      </w:r>
      <w:r w:rsidR="00DF7919" w:rsidRPr="00B34E44">
        <w:rPr>
          <w:sz w:val="28"/>
          <w:szCs w:val="28"/>
          <w:lang w:val="kk-KZ"/>
        </w:rPr>
        <w:t xml:space="preserve"> </w:t>
      </w:r>
      <w:r w:rsidR="0070557D" w:rsidRPr="00B34E44">
        <w:rPr>
          <w:sz w:val="28"/>
          <w:szCs w:val="28"/>
          <w:lang w:val="kk-KZ"/>
        </w:rPr>
        <w:t>тобы</w:t>
      </w:r>
      <w:r w:rsidRPr="00B34E44">
        <w:rPr>
          <w:sz w:val="28"/>
          <w:szCs w:val="28"/>
          <w:lang w:val="kk-KZ"/>
        </w:rPr>
        <w:t xml:space="preserve"> жіберіледі.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Әрбір камер</w:t>
      </w:r>
      <w:r w:rsidR="0070557D" w:rsidRPr="00B34E44">
        <w:rPr>
          <w:sz w:val="28"/>
          <w:szCs w:val="28"/>
          <w:lang w:val="kk-KZ"/>
        </w:rPr>
        <w:t>ада техникалық қарау</w:t>
      </w:r>
      <w:r w:rsidR="003512CA">
        <w:rPr>
          <w:sz w:val="28"/>
          <w:szCs w:val="28"/>
          <w:lang w:val="kk-KZ"/>
        </w:rPr>
        <w:t xml:space="preserve"> </w:t>
      </w:r>
      <w:r w:rsidR="0070557D" w:rsidRPr="00B34E44">
        <w:rPr>
          <w:sz w:val="28"/>
          <w:szCs w:val="28"/>
          <w:lang w:val="kk-KZ"/>
        </w:rPr>
        <w:t>күн сайын</w:t>
      </w:r>
      <w:r w:rsidRPr="00B34E44">
        <w:rPr>
          <w:sz w:val="28"/>
          <w:szCs w:val="28"/>
          <w:lang w:val="kk-KZ"/>
        </w:rPr>
        <w:t xml:space="preserve"> онда сотталғандар </w:t>
      </w:r>
      <w:r w:rsidR="0070557D" w:rsidRPr="00B34E44">
        <w:rPr>
          <w:sz w:val="28"/>
          <w:szCs w:val="28"/>
          <w:lang w:val="kk-KZ"/>
        </w:rPr>
        <w:t>болмаған кезде</w:t>
      </w:r>
      <w:r w:rsidRPr="00B34E44">
        <w:rPr>
          <w:sz w:val="28"/>
          <w:szCs w:val="28"/>
          <w:lang w:val="kk-KZ"/>
        </w:rPr>
        <w:t xml:space="preserve"> </w:t>
      </w:r>
      <w:r w:rsidR="0070557D" w:rsidRPr="00B34E44">
        <w:rPr>
          <w:sz w:val="28"/>
          <w:szCs w:val="28"/>
          <w:lang w:val="kk-KZ"/>
        </w:rPr>
        <w:t xml:space="preserve">жүргізіледі, </w:t>
      </w:r>
      <w:r w:rsidR="004930F1" w:rsidRPr="00B34E44">
        <w:rPr>
          <w:sz w:val="28"/>
          <w:szCs w:val="28"/>
          <w:lang w:val="kk-KZ"/>
        </w:rPr>
        <w:t xml:space="preserve">ол үшін </w:t>
      </w:r>
      <w:r w:rsidRPr="00B34E44">
        <w:rPr>
          <w:sz w:val="28"/>
          <w:szCs w:val="28"/>
          <w:lang w:val="kk-KZ"/>
        </w:rPr>
        <w:t>серуенге, санитарлық тазалануға және ж</w:t>
      </w:r>
      <w:r w:rsidR="0070557D" w:rsidRPr="00B34E44">
        <w:rPr>
          <w:sz w:val="28"/>
          <w:szCs w:val="28"/>
          <w:lang w:val="kk-KZ"/>
        </w:rPr>
        <w:t>ұмысқа шығаруға бөлінген уақыт</w:t>
      </w:r>
      <w:r w:rsidR="00A8250C" w:rsidRPr="00B34E44">
        <w:rPr>
          <w:sz w:val="28"/>
          <w:szCs w:val="28"/>
          <w:lang w:val="kk-KZ"/>
        </w:rPr>
        <w:t>та</w:t>
      </w:r>
      <w:r w:rsidR="0070557D" w:rsidRPr="00B34E44">
        <w:rPr>
          <w:sz w:val="28"/>
          <w:szCs w:val="28"/>
          <w:lang w:val="kk-KZ"/>
        </w:rPr>
        <w:t xml:space="preserve"> пайдаланады</w:t>
      </w:r>
      <w:r w:rsidRPr="00B34E44">
        <w:rPr>
          <w:sz w:val="28"/>
          <w:szCs w:val="28"/>
          <w:lang w:val="kk-KZ"/>
        </w:rPr>
        <w:t>.</w:t>
      </w:r>
      <w:r w:rsidR="003512CA">
        <w:rPr>
          <w:sz w:val="28"/>
          <w:szCs w:val="28"/>
          <w:lang w:val="kk-KZ"/>
        </w:rPr>
        <w:t xml:space="preserve"> </w:t>
      </w:r>
    </w:p>
    <w:p w:rsidR="00D51F8D" w:rsidRPr="00B34E44" w:rsidRDefault="00D51F8D" w:rsidP="00D51F8D">
      <w:pPr>
        <w:shd w:val="clear" w:color="auto" w:fill="FFFFFF"/>
        <w:ind w:firstLine="709"/>
        <w:jc w:val="both"/>
        <w:rPr>
          <w:sz w:val="28"/>
          <w:szCs w:val="28"/>
          <w:lang w:val="kk-KZ"/>
        </w:rPr>
      </w:pPr>
      <w:r w:rsidRPr="00B34E44">
        <w:rPr>
          <w:sz w:val="28"/>
          <w:szCs w:val="28"/>
          <w:lang w:val="kk-KZ"/>
        </w:rPr>
        <w:t>Тексеру жүргізу кезінде терезе торлары,</w:t>
      </w:r>
      <w:r w:rsidR="004930F1" w:rsidRPr="00B34E44">
        <w:rPr>
          <w:sz w:val="28"/>
          <w:szCs w:val="28"/>
          <w:lang w:val="kk-KZ"/>
        </w:rPr>
        <w:t xml:space="preserve"> жалюзилер, қабырға, еден, төбе мұқият тексеріледі,</w:t>
      </w:r>
      <w:r w:rsidRPr="00B34E44">
        <w:rPr>
          <w:sz w:val="28"/>
          <w:szCs w:val="28"/>
          <w:lang w:val="kk-KZ"/>
        </w:rPr>
        <w:t xml:space="preserve"> сондай-ақ, төсек, үстел, орындық, қол жуғыштың бекітпесі, санитарлық</w:t>
      </w:r>
      <w:r w:rsidR="00BF5F1B" w:rsidRPr="00B34E44">
        <w:rPr>
          <w:sz w:val="28"/>
          <w:szCs w:val="28"/>
          <w:lang w:val="kk-KZ"/>
        </w:rPr>
        <w:t>-</w:t>
      </w:r>
      <w:r w:rsidRPr="00B34E44">
        <w:rPr>
          <w:sz w:val="28"/>
          <w:szCs w:val="28"/>
          <w:lang w:val="kk-KZ"/>
        </w:rPr>
        <w:t>техникалық</w:t>
      </w:r>
      <w:r w:rsidR="003512CA">
        <w:rPr>
          <w:sz w:val="28"/>
          <w:szCs w:val="28"/>
          <w:lang w:val="kk-KZ"/>
        </w:rPr>
        <w:t xml:space="preserve"> </w:t>
      </w:r>
      <w:r w:rsidRPr="00B34E44">
        <w:rPr>
          <w:sz w:val="28"/>
          <w:szCs w:val="28"/>
          <w:lang w:val="kk-KZ"/>
        </w:rPr>
        <w:t xml:space="preserve">және су желісінің құбырлары тексеріледі. Қашуға дайындықтың белгілері анықталады: төсектің астында, дәретханада топырақ, кірпіш, құрылыс қоқыстарының болуы, төсекте немесе торда жекелеген бөлшектердің болмауы, өрілген арқандар және тағы басқа. </w:t>
      </w:r>
    </w:p>
    <w:p w:rsidR="009F13C5" w:rsidRPr="00B34E44" w:rsidRDefault="00D51F8D" w:rsidP="009F13C5">
      <w:pPr>
        <w:ind w:firstLine="709"/>
        <w:jc w:val="both"/>
        <w:rPr>
          <w:sz w:val="28"/>
          <w:szCs w:val="28"/>
          <w:lang w:val="kk-KZ"/>
        </w:rPr>
      </w:pPr>
      <w:r w:rsidRPr="00B34E44">
        <w:rPr>
          <w:sz w:val="28"/>
          <w:szCs w:val="28"/>
          <w:lang w:val="kk-KZ"/>
        </w:rPr>
        <w:t>Қорыты</w:t>
      </w:r>
      <w:r w:rsidR="00FB684E" w:rsidRPr="00B34E44">
        <w:rPr>
          <w:sz w:val="28"/>
          <w:szCs w:val="28"/>
          <w:lang w:val="kk-KZ"/>
        </w:rPr>
        <w:t>нды техникалық тексеру жүргізу үшін</w:t>
      </w:r>
      <w:r w:rsidRPr="00B34E44">
        <w:rPr>
          <w:sz w:val="28"/>
          <w:szCs w:val="28"/>
          <w:lang w:val="kk-KZ"/>
        </w:rPr>
        <w:t xml:space="preserve"> бұл қызметкерлерге көмек көрсету үшін кезекші ауысымның қосалқы тобынан ба</w:t>
      </w:r>
      <w:r w:rsidR="009F13C5" w:rsidRPr="00B34E44">
        <w:rPr>
          <w:sz w:val="28"/>
          <w:szCs w:val="28"/>
          <w:lang w:val="kk-KZ"/>
        </w:rPr>
        <w:t xml:space="preserve">қылаушылар бөлінуі мүмкін. </w:t>
      </w:r>
    </w:p>
    <w:p w:rsidR="00D51F8D" w:rsidRPr="00B34E44" w:rsidRDefault="00D51F8D" w:rsidP="009F13C5">
      <w:pPr>
        <w:ind w:firstLine="709"/>
        <w:jc w:val="both"/>
        <w:rPr>
          <w:sz w:val="28"/>
          <w:szCs w:val="28"/>
          <w:lang w:val="kk-KZ"/>
        </w:rPr>
      </w:pPr>
      <w:r w:rsidRPr="00B34E44">
        <w:rPr>
          <w:sz w:val="28"/>
          <w:szCs w:val="28"/>
          <w:lang w:val="kk-KZ"/>
        </w:rPr>
        <w:t xml:space="preserve">200. Камералардан </w:t>
      </w:r>
      <w:r w:rsidR="007B2A5D" w:rsidRPr="00B34E44">
        <w:rPr>
          <w:sz w:val="28"/>
          <w:szCs w:val="28"/>
          <w:lang w:val="kk-KZ"/>
        </w:rPr>
        <w:t xml:space="preserve">сотталғандарға сақтауға және пайдалануға рұқсат етілмеген </w:t>
      </w:r>
      <w:r w:rsidR="00323335" w:rsidRPr="00B34E44">
        <w:rPr>
          <w:sz w:val="28"/>
          <w:szCs w:val="28"/>
          <w:lang w:val="kk-KZ"/>
        </w:rPr>
        <w:t xml:space="preserve">заттарды </w:t>
      </w:r>
      <w:r w:rsidR="00FB684E" w:rsidRPr="00B34E44">
        <w:rPr>
          <w:sz w:val="28"/>
          <w:szCs w:val="28"/>
          <w:lang w:val="kk-KZ"/>
        </w:rPr>
        <w:t>табу мақсатында</w:t>
      </w:r>
      <w:r w:rsidRPr="00B34E44">
        <w:rPr>
          <w:sz w:val="28"/>
          <w:szCs w:val="28"/>
          <w:lang w:val="kk-KZ"/>
        </w:rPr>
        <w:t xml:space="preserve"> күндізгі уақ</w:t>
      </w:r>
      <w:r w:rsidR="00FB684E" w:rsidRPr="00B34E44">
        <w:rPr>
          <w:sz w:val="28"/>
          <w:szCs w:val="28"/>
          <w:lang w:val="kk-KZ"/>
        </w:rPr>
        <w:t>ытта</w:t>
      </w:r>
      <w:r w:rsidRPr="00B34E44">
        <w:rPr>
          <w:sz w:val="28"/>
          <w:szCs w:val="28"/>
          <w:lang w:val="kk-KZ"/>
        </w:rPr>
        <w:t xml:space="preserve"> сотталғандарды</w:t>
      </w:r>
      <w:r w:rsidR="00FB684E" w:rsidRPr="00B34E44">
        <w:rPr>
          <w:sz w:val="28"/>
          <w:szCs w:val="28"/>
          <w:lang w:val="kk-KZ"/>
        </w:rPr>
        <w:t>ң</w:t>
      </w:r>
      <w:r w:rsidRPr="00B34E44">
        <w:rPr>
          <w:sz w:val="28"/>
          <w:szCs w:val="28"/>
          <w:lang w:val="kk-KZ"/>
        </w:rPr>
        <w:t xml:space="preserve"> </w:t>
      </w:r>
      <w:r w:rsidR="00FB684E" w:rsidRPr="00B34E44">
        <w:rPr>
          <w:sz w:val="28"/>
          <w:szCs w:val="28"/>
          <w:lang w:val="kk-KZ"/>
        </w:rPr>
        <w:t xml:space="preserve">камераларын </w:t>
      </w:r>
      <w:r w:rsidRPr="00B34E44">
        <w:rPr>
          <w:sz w:val="28"/>
          <w:szCs w:val="28"/>
          <w:lang w:val="kk-KZ"/>
        </w:rPr>
        <w:t xml:space="preserve">жоспарлы тінту кесте бойынша жүргізіледі. Егер </w:t>
      </w:r>
      <w:r w:rsidR="00FB684E" w:rsidRPr="00B34E44">
        <w:rPr>
          <w:sz w:val="28"/>
          <w:szCs w:val="28"/>
          <w:lang w:val="kk-KZ"/>
        </w:rPr>
        <w:t>жағдайды</w:t>
      </w:r>
      <w:r w:rsidRPr="00B34E44">
        <w:rPr>
          <w:sz w:val="28"/>
          <w:szCs w:val="28"/>
          <w:lang w:val="kk-KZ"/>
        </w:rPr>
        <w:t xml:space="preserve"> кейінге қал</w:t>
      </w:r>
      <w:r w:rsidR="00DE2932" w:rsidRPr="00B34E44">
        <w:rPr>
          <w:sz w:val="28"/>
          <w:szCs w:val="28"/>
          <w:lang w:val="kk-KZ"/>
        </w:rPr>
        <w:t>дыруға мүмкін болмаған жағдайда</w:t>
      </w:r>
      <w:r w:rsidRPr="00B34E44">
        <w:rPr>
          <w:sz w:val="28"/>
          <w:szCs w:val="28"/>
          <w:lang w:val="kk-KZ"/>
        </w:rPr>
        <w:t xml:space="preserve"> тінту</w:t>
      </w:r>
      <w:r w:rsidR="00FB684E" w:rsidRPr="00B34E44">
        <w:rPr>
          <w:sz w:val="28"/>
          <w:szCs w:val="28"/>
          <w:lang w:val="kk-KZ"/>
        </w:rPr>
        <w:t xml:space="preserve"> </w:t>
      </w:r>
      <w:r w:rsidRPr="00B34E44">
        <w:rPr>
          <w:sz w:val="28"/>
          <w:szCs w:val="28"/>
          <w:lang w:val="kk-KZ"/>
        </w:rPr>
        <w:t>шұғыл түрде</w:t>
      </w:r>
      <w:r w:rsidR="00FB684E" w:rsidRPr="00B34E44">
        <w:rPr>
          <w:sz w:val="28"/>
          <w:szCs w:val="28"/>
          <w:lang w:val="kk-KZ"/>
        </w:rPr>
        <w:t>,</w:t>
      </w:r>
      <w:r w:rsidRPr="00B34E44">
        <w:rPr>
          <w:sz w:val="28"/>
          <w:szCs w:val="28"/>
          <w:lang w:val="kk-KZ"/>
        </w:rPr>
        <w:t xml:space="preserve"> </w:t>
      </w:r>
      <w:r w:rsidR="00FB684E" w:rsidRPr="00B34E44">
        <w:rPr>
          <w:sz w:val="28"/>
          <w:szCs w:val="28"/>
          <w:lang w:val="kk-KZ"/>
        </w:rPr>
        <w:t>оның ішінде</w:t>
      </w:r>
      <w:r w:rsidR="003512CA">
        <w:rPr>
          <w:sz w:val="28"/>
          <w:szCs w:val="28"/>
          <w:lang w:val="kk-KZ"/>
        </w:rPr>
        <w:t xml:space="preserve"> </w:t>
      </w:r>
      <w:r w:rsidR="00FB684E" w:rsidRPr="00B34E44">
        <w:rPr>
          <w:sz w:val="28"/>
          <w:szCs w:val="28"/>
          <w:lang w:val="kk-KZ"/>
        </w:rPr>
        <w:t>түнгі уақытта жүргізіледі. Әрбір камера және онда ұстал</w:t>
      </w:r>
      <w:r w:rsidRPr="00B34E44">
        <w:rPr>
          <w:sz w:val="28"/>
          <w:szCs w:val="28"/>
          <w:lang w:val="kk-KZ"/>
        </w:rPr>
        <w:t xml:space="preserve">атын </w:t>
      </w:r>
      <w:r w:rsidR="00FB684E" w:rsidRPr="00B34E44">
        <w:rPr>
          <w:sz w:val="28"/>
          <w:szCs w:val="28"/>
          <w:lang w:val="kk-KZ"/>
        </w:rPr>
        <w:t>адамдар</w:t>
      </w:r>
      <w:r w:rsidRPr="00B34E44">
        <w:rPr>
          <w:sz w:val="28"/>
          <w:szCs w:val="28"/>
          <w:lang w:val="kk-KZ"/>
        </w:rPr>
        <w:t xml:space="preserve"> тінтуге тартылады. </w:t>
      </w:r>
    </w:p>
    <w:p w:rsidR="00D51F8D" w:rsidRPr="00B34E44" w:rsidRDefault="00D51F8D" w:rsidP="00D51F8D">
      <w:pPr>
        <w:ind w:firstLine="709"/>
        <w:jc w:val="both"/>
        <w:rPr>
          <w:sz w:val="28"/>
          <w:szCs w:val="28"/>
          <w:lang w:val="kk-KZ"/>
        </w:rPr>
      </w:pPr>
      <w:r w:rsidRPr="00B34E44">
        <w:rPr>
          <w:sz w:val="28"/>
          <w:szCs w:val="28"/>
          <w:lang w:val="kk-KZ"/>
        </w:rPr>
        <w:t xml:space="preserve">Камерада </w:t>
      </w:r>
      <w:r w:rsidR="00DB167C" w:rsidRPr="00B34E44">
        <w:rPr>
          <w:sz w:val="28"/>
          <w:szCs w:val="28"/>
          <w:lang w:val="kk-KZ"/>
        </w:rPr>
        <w:t>ақау</w:t>
      </w:r>
      <w:r w:rsidRPr="00B34E44">
        <w:rPr>
          <w:sz w:val="28"/>
          <w:szCs w:val="28"/>
          <w:lang w:val="kk-KZ"/>
        </w:rPr>
        <w:t xml:space="preserve"> немесе бүлінген жер анықталған </w:t>
      </w:r>
      <w:r w:rsidR="00DB167C" w:rsidRPr="00B34E44">
        <w:rPr>
          <w:sz w:val="28"/>
          <w:szCs w:val="28"/>
          <w:lang w:val="kk-KZ"/>
        </w:rPr>
        <w:t>кезде</w:t>
      </w:r>
      <w:r w:rsidRPr="00B34E44">
        <w:rPr>
          <w:sz w:val="28"/>
          <w:szCs w:val="28"/>
          <w:lang w:val="kk-KZ"/>
        </w:rPr>
        <w:t xml:space="preserve"> </w:t>
      </w:r>
      <w:r w:rsidR="00000617" w:rsidRPr="00B34E44">
        <w:rPr>
          <w:sz w:val="28"/>
          <w:szCs w:val="28"/>
          <w:lang w:val="kk-KZ"/>
        </w:rPr>
        <w:t>режим</w:t>
      </w:r>
      <w:r w:rsidRPr="00B34E44">
        <w:rPr>
          <w:sz w:val="28"/>
          <w:szCs w:val="28"/>
          <w:lang w:val="kk-KZ"/>
        </w:rPr>
        <w:t xml:space="preserve"> бөлімінің бастығы мен МБКК, ТИБКК дереу </w:t>
      </w:r>
      <w:r w:rsidR="00DB167C" w:rsidRPr="00B34E44">
        <w:rPr>
          <w:sz w:val="28"/>
          <w:szCs w:val="28"/>
          <w:lang w:val="kk-KZ"/>
        </w:rPr>
        <w:t>оларды жоюға шаралар</w:t>
      </w:r>
      <w:r w:rsidRPr="00B34E44">
        <w:rPr>
          <w:sz w:val="28"/>
          <w:szCs w:val="28"/>
          <w:lang w:val="kk-KZ"/>
        </w:rPr>
        <w:t xml:space="preserve"> қабылдайды, ол туралы кезекшілікті </w:t>
      </w:r>
      <w:r w:rsidR="00DB167C" w:rsidRPr="00B34E44">
        <w:rPr>
          <w:sz w:val="28"/>
          <w:szCs w:val="28"/>
          <w:lang w:val="kk-KZ"/>
        </w:rPr>
        <w:t>қабылдау-тапсыру</w:t>
      </w:r>
      <w:r w:rsidRPr="00B34E44">
        <w:rPr>
          <w:sz w:val="28"/>
          <w:szCs w:val="28"/>
          <w:lang w:val="kk-KZ"/>
        </w:rPr>
        <w:t xml:space="preserve"> баянаттары журналына жазылады.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201. Тұрғын аймақта бақылау мен қадағалау </w:t>
      </w:r>
      <w:r w:rsidR="005A5CA0" w:rsidRPr="00B34E44">
        <w:rPr>
          <w:sz w:val="28"/>
          <w:szCs w:val="28"/>
          <w:lang w:val="kk-KZ"/>
        </w:rPr>
        <w:t>мыналарды</w:t>
      </w:r>
      <w:r w:rsidR="00847A77" w:rsidRPr="00B34E44">
        <w:rPr>
          <w:sz w:val="28"/>
          <w:szCs w:val="28"/>
          <w:lang w:val="kk-KZ"/>
        </w:rPr>
        <w:t>:</w:t>
      </w:r>
    </w:p>
    <w:p w:rsidR="00D51F8D" w:rsidRPr="00B34E44" w:rsidRDefault="00D51F8D" w:rsidP="00D51F8D">
      <w:pPr>
        <w:ind w:firstLine="709"/>
        <w:jc w:val="both"/>
        <w:rPr>
          <w:sz w:val="28"/>
          <w:szCs w:val="28"/>
          <w:lang w:val="kk-KZ"/>
        </w:rPr>
      </w:pPr>
      <w:r w:rsidRPr="00B34E44">
        <w:rPr>
          <w:sz w:val="28"/>
          <w:szCs w:val="28"/>
          <w:lang w:val="kk-KZ"/>
        </w:rPr>
        <w:t xml:space="preserve">1) жұмыс объектісінің бір орнында сотталғандардың үлкен тобы бар болса бақылаушылардың жылжымайтын бекетін қоюды (шеберханаға немесе </w:t>
      </w:r>
      <w:r w:rsidR="00847A77" w:rsidRPr="00B34E44">
        <w:rPr>
          <w:sz w:val="28"/>
          <w:szCs w:val="28"/>
          <w:lang w:val="kk-KZ"/>
        </w:rPr>
        <w:t xml:space="preserve">шеберханаға </w:t>
      </w:r>
      <w:r w:rsidRPr="00B34E44">
        <w:rPr>
          <w:sz w:val="28"/>
          <w:szCs w:val="28"/>
          <w:lang w:val="kk-KZ"/>
        </w:rPr>
        <w:t>кіре беріске, режимдік алаңға және т.с.с.);</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 режим бөлімінің, </w:t>
      </w:r>
      <w:r w:rsidR="00000617" w:rsidRPr="00B34E44">
        <w:rPr>
          <w:sz w:val="28"/>
          <w:szCs w:val="28"/>
          <w:lang w:val="kk-KZ"/>
        </w:rPr>
        <w:t>режим</w:t>
      </w:r>
      <w:r w:rsidRPr="00B34E44">
        <w:rPr>
          <w:sz w:val="28"/>
          <w:szCs w:val="28"/>
          <w:lang w:val="kk-KZ"/>
        </w:rPr>
        <w:t xml:space="preserve"> және күзет бөлімінің бастығына сотталғандардың </w:t>
      </w:r>
      <w:r w:rsidR="00847A77" w:rsidRPr="00B34E44">
        <w:rPr>
          <w:sz w:val="28"/>
          <w:szCs w:val="28"/>
          <w:lang w:val="kk-KZ"/>
        </w:rPr>
        <w:t>мінез-құлық қағидасын бұзған</w:t>
      </w:r>
      <w:r w:rsidRPr="00B34E44">
        <w:rPr>
          <w:sz w:val="28"/>
          <w:szCs w:val="28"/>
          <w:lang w:val="kk-KZ"/>
        </w:rPr>
        <w:t>ы және күдік ту</w:t>
      </w:r>
      <w:r w:rsidR="008B1C56" w:rsidRPr="00B34E44">
        <w:rPr>
          <w:sz w:val="28"/>
          <w:szCs w:val="28"/>
          <w:lang w:val="kk-KZ"/>
        </w:rPr>
        <w:t>ғызатын әрекеттері туралы баяндамасын</w:t>
      </w:r>
      <w:r w:rsidRPr="00B34E44">
        <w:rPr>
          <w:sz w:val="28"/>
          <w:szCs w:val="28"/>
          <w:lang w:val="kk-KZ"/>
        </w:rPr>
        <w:t>;</w:t>
      </w:r>
      <w:r w:rsidR="003512CA">
        <w:rPr>
          <w:sz w:val="28"/>
          <w:szCs w:val="28"/>
          <w:lang w:val="kk-KZ"/>
        </w:rPr>
        <w:t xml:space="preserve"> </w:t>
      </w:r>
    </w:p>
    <w:p w:rsidR="00D51F8D" w:rsidRPr="00B34E44" w:rsidRDefault="00D51F8D" w:rsidP="00D51F8D">
      <w:pPr>
        <w:shd w:val="clear" w:color="auto" w:fill="FFFFFF"/>
        <w:ind w:firstLine="709"/>
        <w:jc w:val="both"/>
        <w:rPr>
          <w:sz w:val="28"/>
          <w:szCs w:val="28"/>
          <w:lang w:val="kk-KZ"/>
        </w:rPr>
      </w:pPr>
      <w:r w:rsidRPr="00B34E44">
        <w:rPr>
          <w:sz w:val="28"/>
          <w:szCs w:val="28"/>
          <w:lang w:val="kk-KZ"/>
        </w:rPr>
        <w:t xml:space="preserve">3) жұмыс аяқталған соң камераға қамар алдында сотталғандарды тегі бойынша тексеруді және тінту жүргізуді </w:t>
      </w:r>
      <w:r w:rsidR="005A5CA0" w:rsidRPr="00B34E44">
        <w:rPr>
          <w:sz w:val="28"/>
          <w:szCs w:val="28"/>
          <w:lang w:val="kk-KZ"/>
        </w:rPr>
        <w:t>қоспағанда</w:t>
      </w:r>
      <w:r w:rsidR="00847A77" w:rsidRPr="00B34E44">
        <w:rPr>
          <w:sz w:val="28"/>
          <w:szCs w:val="28"/>
          <w:lang w:val="kk-KZ"/>
        </w:rPr>
        <w:t xml:space="preserve">, Қағиданың талаптарына сәйкес </w:t>
      </w:r>
      <w:r w:rsidR="005A5CA0" w:rsidRPr="00B34E44">
        <w:rPr>
          <w:sz w:val="28"/>
          <w:szCs w:val="28"/>
          <w:lang w:val="kk-KZ"/>
        </w:rPr>
        <w:t>жүзеге асырылады</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202. Камерада ұстау мекеме</w:t>
      </w:r>
      <w:r w:rsidR="008B1C56" w:rsidRPr="00B34E44">
        <w:rPr>
          <w:sz w:val="28"/>
          <w:szCs w:val="28"/>
          <w:lang w:val="kk-KZ"/>
        </w:rPr>
        <w:t>сі</w:t>
      </w:r>
      <w:r w:rsidRPr="00B34E44">
        <w:rPr>
          <w:sz w:val="28"/>
          <w:szCs w:val="28"/>
          <w:lang w:val="kk-KZ"/>
        </w:rPr>
        <w:t xml:space="preserve">нің, тергеу изоляторының аумағында саты, балта, жәшіктер, жіптер, тақтайлар және тағы басқа да заттар мен құрылыс материалдарын қалдыруға </w:t>
      </w:r>
      <w:r w:rsidR="008B1C56" w:rsidRPr="00B34E44">
        <w:rPr>
          <w:sz w:val="28"/>
          <w:szCs w:val="28"/>
          <w:lang w:val="kk-KZ"/>
        </w:rPr>
        <w:t>болмайды</w:t>
      </w:r>
      <w:r w:rsidRPr="00B34E44">
        <w:rPr>
          <w:sz w:val="28"/>
          <w:szCs w:val="28"/>
          <w:lang w:val="kk-KZ"/>
        </w:rPr>
        <w:t xml:space="preserve">. Жұмыстан тыс уақытта </w:t>
      </w:r>
      <w:r w:rsidR="00D46164" w:rsidRPr="00B34E44">
        <w:rPr>
          <w:sz w:val="28"/>
          <w:szCs w:val="28"/>
          <w:lang w:val="kk-KZ"/>
        </w:rPr>
        <w:t xml:space="preserve">олар арнайы </w:t>
      </w:r>
      <w:r w:rsidRPr="00B34E44">
        <w:rPr>
          <w:sz w:val="28"/>
          <w:szCs w:val="28"/>
          <w:lang w:val="kk-KZ"/>
        </w:rPr>
        <w:t>жаб</w:t>
      </w:r>
      <w:r w:rsidR="00BF5F1B" w:rsidRPr="00B34E44">
        <w:rPr>
          <w:sz w:val="28"/>
          <w:szCs w:val="28"/>
          <w:lang w:val="kk-KZ"/>
        </w:rPr>
        <w:t>ыл</w:t>
      </w:r>
      <w:r w:rsidRPr="00B34E44">
        <w:rPr>
          <w:sz w:val="28"/>
          <w:szCs w:val="28"/>
          <w:lang w:val="kk-KZ"/>
        </w:rPr>
        <w:t xml:space="preserve">атын </w:t>
      </w:r>
      <w:r w:rsidR="00D46164" w:rsidRPr="00B34E44">
        <w:rPr>
          <w:sz w:val="28"/>
          <w:szCs w:val="28"/>
          <w:lang w:val="kk-KZ"/>
        </w:rPr>
        <w:t>үй-жайларда</w:t>
      </w:r>
      <w:r w:rsidRPr="00B34E44">
        <w:rPr>
          <w:sz w:val="28"/>
          <w:szCs w:val="28"/>
          <w:lang w:val="kk-KZ"/>
        </w:rPr>
        <w:t xml:space="preserve"> сақталуы </w:t>
      </w:r>
      <w:r w:rsidR="00D46164" w:rsidRPr="00B34E44">
        <w:rPr>
          <w:sz w:val="28"/>
          <w:szCs w:val="28"/>
          <w:lang w:val="kk-KZ"/>
        </w:rPr>
        <w:t>тиіс</w:t>
      </w:r>
      <w:r w:rsidRPr="00B34E44">
        <w:rPr>
          <w:sz w:val="28"/>
          <w:szCs w:val="28"/>
          <w:lang w:val="kk-KZ"/>
        </w:rPr>
        <w:t>.</w:t>
      </w:r>
      <w:r w:rsidR="003512CA">
        <w:rPr>
          <w:sz w:val="28"/>
          <w:szCs w:val="28"/>
          <w:lang w:val="kk-KZ"/>
        </w:rPr>
        <w:t xml:space="preserve"> </w:t>
      </w:r>
    </w:p>
    <w:p w:rsidR="00D51F8D" w:rsidRPr="00B34E44" w:rsidRDefault="00D51F8D" w:rsidP="00D51F8D">
      <w:pPr>
        <w:rPr>
          <w:b/>
          <w:bCs/>
          <w:sz w:val="28"/>
          <w:szCs w:val="28"/>
          <w:lang w:val="kk-KZ"/>
        </w:rPr>
      </w:pPr>
      <w:r w:rsidRPr="00B34E44">
        <w:rPr>
          <w:b/>
          <w:bCs/>
          <w:sz w:val="28"/>
          <w:szCs w:val="28"/>
          <w:lang w:val="kk-KZ"/>
        </w:rPr>
        <w:t>7</w:t>
      </w:r>
      <w:r w:rsidRPr="00B34E44">
        <w:rPr>
          <w:b/>
          <w:sz w:val="28"/>
          <w:szCs w:val="28"/>
          <w:lang w:val="kk-KZ"/>
        </w:rPr>
        <w:t>-параграф</w:t>
      </w:r>
      <w:r w:rsidRPr="00B34E44">
        <w:rPr>
          <w:b/>
          <w:bCs/>
          <w:sz w:val="28"/>
          <w:szCs w:val="28"/>
          <w:lang w:val="kk-KZ"/>
        </w:rPr>
        <w:t xml:space="preserve">. Техникалық күзет, бақылау және қадағалау, </w:t>
      </w:r>
      <w:r w:rsidR="002F35EE" w:rsidRPr="00B34E44">
        <w:rPr>
          <w:b/>
          <w:bCs/>
          <w:sz w:val="28"/>
          <w:szCs w:val="28"/>
          <w:lang w:val="kk-KZ"/>
        </w:rPr>
        <w:t>сигнализация</w:t>
      </w:r>
      <w:r w:rsidRPr="00B34E44">
        <w:rPr>
          <w:b/>
          <w:bCs/>
          <w:sz w:val="28"/>
          <w:szCs w:val="28"/>
          <w:lang w:val="kk-KZ"/>
        </w:rPr>
        <w:t xml:space="preserve"> және байланыс құралдарын қолдану</w:t>
      </w:r>
      <w:r w:rsidR="003512CA">
        <w:rPr>
          <w:b/>
          <w:bCs/>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203. Режимдік корпустың</w:t>
      </w:r>
      <w:r w:rsidR="002F35EE" w:rsidRPr="00B34E44">
        <w:rPr>
          <w:sz w:val="28"/>
          <w:szCs w:val="28"/>
          <w:lang w:val="kk-KZ"/>
        </w:rPr>
        <w:t xml:space="preserve"> </w:t>
      </w:r>
      <w:r w:rsidR="00DE2932" w:rsidRPr="00B34E44">
        <w:rPr>
          <w:sz w:val="28"/>
          <w:szCs w:val="28"/>
          <w:lang w:val="kk-KZ"/>
        </w:rPr>
        <w:t>терезелерінің</w:t>
      </w:r>
      <w:r w:rsidRPr="00B34E44">
        <w:rPr>
          <w:sz w:val="28"/>
          <w:szCs w:val="28"/>
          <w:lang w:val="kk-KZ"/>
        </w:rPr>
        <w:t xml:space="preserve"> металл торлары, </w:t>
      </w:r>
      <w:r w:rsidR="002F35EE" w:rsidRPr="00B34E44">
        <w:rPr>
          <w:sz w:val="28"/>
          <w:szCs w:val="28"/>
          <w:lang w:val="kk-KZ"/>
        </w:rPr>
        <w:t>есіктері, сондай-ақ сотталғандар ұстал</w:t>
      </w:r>
      <w:r w:rsidRPr="00B34E44">
        <w:rPr>
          <w:sz w:val="28"/>
          <w:szCs w:val="28"/>
          <w:lang w:val="kk-KZ"/>
        </w:rPr>
        <w:t xml:space="preserve">атын камералардың есіктері аралау, торды бүлдіру, есікті ашу және сындыру туралы белгі алу мақсатында </w:t>
      </w:r>
      <w:r w:rsidR="002F35EE" w:rsidRPr="00B34E44">
        <w:rPr>
          <w:sz w:val="28"/>
          <w:szCs w:val="28"/>
          <w:lang w:val="kk-KZ"/>
        </w:rPr>
        <w:t>сигнализациямен</w:t>
      </w:r>
      <w:r w:rsidRPr="00B34E44">
        <w:rPr>
          <w:sz w:val="28"/>
          <w:szCs w:val="28"/>
          <w:lang w:val="kk-KZ"/>
        </w:rPr>
        <w:t xml:space="preserve"> тосқауылданады.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204. Сотталғандар </w:t>
      </w:r>
      <w:r w:rsidR="002F35EE" w:rsidRPr="00B34E44">
        <w:rPr>
          <w:sz w:val="28"/>
          <w:szCs w:val="28"/>
          <w:lang w:val="kk-KZ"/>
        </w:rPr>
        <w:t xml:space="preserve">болуы ықтимал </w:t>
      </w:r>
      <w:r w:rsidRPr="00B34E44">
        <w:rPr>
          <w:sz w:val="28"/>
          <w:szCs w:val="28"/>
          <w:lang w:val="kk-KZ"/>
        </w:rPr>
        <w:t>ішкі бекеттерде, жер асты және үсті жолдарында, режимдік және әкім</w:t>
      </w:r>
      <w:r w:rsidR="00641CBE" w:rsidRPr="00B34E44">
        <w:rPr>
          <w:sz w:val="28"/>
          <w:szCs w:val="28"/>
          <w:lang w:val="kk-KZ"/>
        </w:rPr>
        <w:t>шілік</w:t>
      </w:r>
      <w:r w:rsidR="002F35EE" w:rsidRPr="00B34E44">
        <w:rPr>
          <w:sz w:val="28"/>
          <w:szCs w:val="28"/>
          <w:lang w:val="kk-KZ"/>
        </w:rPr>
        <w:t xml:space="preserve"> корпус</w:t>
      </w:r>
      <w:r w:rsidR="00641CBE" w:rsidRPr="00B34E44">
        <w:rPr>
          <w:sz w:val="28"/>
          <w:szCs w:val="28"/>
          <w:lang w:val="kk-KZ"/>
        </w:rPr>
        <w:t xml:space="preserve"> бөлмелер</w:t>
      </w:r>
      <w:r w:rsidR="002F35EE" w:rsidRPr="00B34E44">
        <w:rPr>
          <w:sz w:val="28"/>
          <w:szCs w:val="28"/>
          <w:lang w:val="kk-KZ"/>
        </w:rPr>
        <w:t>ін</w:t>
      </w:r>
      <w:r w:rsidR="00641CBE" w:rsidRPr="00B34E44">
        <w:rPr>
          <w:sz w:val="28"/>
          <w:szCs w:val="28"/>
          <w:lang w:val="kk-KZ"/>
        </w:rPr>
        <w:t xml:space="preserve">де дабыл белгісін </w:t>
      </w:r>
      <w:r w:rsidRPr="00B34E44">
        <w:rPr>
          <w:sz w:val="28"/>
          <w:szCs w:val="28"/>
          <w:lang w:val="kk-KZ"/>
        </w:rPr>
        <w:t>беруге арналған</w:t>
      </w:r>
      <w:r w:rsidR="00D3260D" w:rsidRPr="00B34E44">
        <w:rPr>
          <w:sz w:val="28"/>
          <w:szCs w:val="28"/>
          <w:lang w:val="kk-KZ"/>
        </w:rPr>
        <w:t xml:space="preserve"> құлақтандырғыштар орнатылады.</w:t>
      </w:r>
      <w:r w:rsidR="001865F6" w:rsidRPr="00B34E44">
        <w:rPr>
          <w:sz w:val="28"/>
          <w:szCs w:val="28"/>
          <w:lang w:val="kk-KZ"/>
        </w:rPr>
        <w:t xml:space="preserve"> </w:t>
      </w:r>
      <w:r w:rsidRPr="00B34E44">
        <w:rPr>
          <w:sz w:val="28"/>
          <w:szCs w:val="28"/>
          <w:lang w:val="kk-KZ"/>
        </w:rPr>
        <w:t xml:space="preserve">Режимдік корпус дәліздері мен өту жолдарында құлақтандырғыштардың ара қашықтығы </w:t>
      </w:r>
      <w:r w:rsidR="00641CBE" w:rsidRPr="00B34E44">
        <w:rPr>
          <w:sz w:val="28"/>
          <w:szCs w:val="28"/>
          <w:lang w:val="kk-KZ"/>
        </w:rPr>
        <w:t xml:space="preserve">20 метрден аспауы тиіс. </w:t>
      </w:r>
      <w:r w:rsidRPr="00B34E44">
        <w:rPr>
          <w:sz w:val="28"/>
          <w:szCs w:val="28"/>
          <w:lang w:val="kk-KZ"/>
        </w:rPr>
        <w:t>Дабыл белгісін қабылдау үшін МБКК, ТИБКК-нің</w:t>
      </w:r>
      <w:r w:rsidR="003512CA">
        <w:rPr>
          <w:sz w:val="28"/>
          <w:szCs w:val="28"/>
          <w:lang w:val="kk-KZ"/>
        </w:rPr>
        <w:t xml:space="preserve"> </w:t>
      </w:r>
      <w:r w:rsidRPr="00B34E44">
        <w:rPr>
          <w:sz w:val="28"/>
          <w:szCs w:val="28"/>
          <w:lang w:val="kk-KZ"/>
        </w:rPr>
        <w:t xml:space="preserve">немесе оператордың бөлмесінде </w:t>
      </w:r>
      <w:r w:rsidR="00FB27C2" w:rsidRPr="00B34E44">
        <w:rPr>
          <w:sz w:val="28"/>
          <w:szCs w:val="28"/>
          <w:lang w:val="kk-KZ"/>
        </w:rPr>
        <w:t xml:space="preserve">қажетті сыйымдылығы бар </w:t>
      </w:r>
      <w:r w:rsidRPr="00B34E44">
        <w:rPr>
          <w:sz w:val="28"/>
          <w:szCs w:val="28"/>
          <w:lang w:val="kk-KZ"/>
        </w:rPr>
        <w:t>қабылдау құрылғысы орнатылады, ал бекеттермен және қызметтермен тікелей телефон байланысы үшін – коммутатор қойылады.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205. МБКК, ТИБКК-мен тікелей телефон байланысының аппараты барлық бекеттерде, сондай-ақ корпус бойынша </w:t>
      </w:r>
      <w:r w:rsidR="002C74E6" w:rsidRPr="00B34E44">
        <w:rPr>
          <w:sz w:val="28"/>
          <w:szCs w:val="28"/>
          <w:lang w:val="kk-KZ"/>
        </w:rPr>
        <w:t>аға қызметкердің</w:t>
      </w:r>
      <w:r w:rsidRPr="00B34E44">
        <w:rPr>
          <w:sz w:val="28"/>
          <w:szCs w:val="28"/>
          <w:lang w:val="kk-KZ"/>
        </w:rPr>
        <w:t>, медициналық және жедел қызметкерлердің бөлмелерінде, камерада ұстау мекеме басшылығының шешіміне қарай басқа да орындарға орнатылады.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 Ішкі жедел телефон байланысының коммутаторында (станция немесе пульт) қалалық телефон желісіне шығу мүмкіндігі болмауы керек.</w:t>
      </w:r>
      <w:r w:rsidR="003512CA">
        <w:rPr>
          <w:sz w:val="28"/>
          <w:szCs w:val="28"/>
          <w:lang w:val="kk-KZ"/>
        </w:rPr>
        <w:t xml:space="preserve"> </w:t>
      </w:r>
    </w:p>
    <w:p w:rsidR="00D51F8D" w:rsidRPr="00B34E44" w:rsidRDefault="002C74E6" w:rsidP="00D51F8D">
      <w:pPr>
        <w:ind w:firstLine="709"/>
        <w:jc w:val="both"/>
        <w:rPr>
          <w:sz w:val="28"/>
          <w:szCs w:val="28"/>
          <w:lang w:val="kk-KZ"/>
        </w:rPr>
      </w:pPr>
      <w:r w:rsidRPr="00B34E44">
        <w:rPr>
          <w:sz w:val="28"/>
          <w:szCs w:val="28"/>
          <w:lang w:val="kk-KZ"/>
        </w:rPr>
        <w:t>206. Сотталғандар ұстал</w:t>
      </w:r>
      <w:r w:rsidR="00D51F8D" w:rsidRPr="00B34E44">
        <w:rPr>
          <w:sz w:val="28"/>
          <w:szCs w:val="28"/>
          <w:lang w:val="kk-KZ"/>
        </w:rPr>
        <w:t>атын немесе келу мүмкіндігі бар режимдік корпус, камера, аурухана палатасы және басқа да режимдік аймақта</w:t>
      </w:r>
      <w:r w:rsidR="003512CA">
        <w:rPr>
          <w:sz w:val="28"/>
          <w:szCs w:val="28"/>
          <w:lang w:val="kk-KZ"/>
        </w:rPr>
        <w:t xml:space="preserve"> </w:t>
      </w:r>
      <w:r w:rsidR="00D51F8D" w:rsidRPr="00B34E44">
        <w:rPr>
          <w:sz w:val="28"/>
          <w:szCs w:val="28"/>
          <w:lang w:val="kk-KZ"/>
        </w:rPr>
        <w:t>орналасқан үй-жайлар (ас блогы, санитарлық тазалаудан өткізу орны, шеберхана және тағы басқа) арнайы (түрмелік) түрдегі құлыппен жабдықталады.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207. Камерада ұстау мекеме</w:t>
      </w:r>
      <w:r w:rsidR="002C74E6" w:rsidRPr="00B34E44">
        <w:rPr>
          <w:sz w:val="28"/>
          <w:szCs w:val="28"/>
          <w:lang w:val="kk-KZ"/>
        </w:rPr>
        <w:t>сі</w:t>
      </w:r>
      <w:r w:rsidRPr="00B34E44">
        <w:rPr>
          <w:sz w:val="28"/>
          <w:szCs w:val="28"/>
          <w:lang w:val="kk-KZ"/>
        </w:rPr>
        <w:t>нің, тергеу изолят</w:t>
      </w:r>
      <w:r w:rsidR="002C74E6" w:rsidRPr="00B34E44">
        <w:rPr>
          <w:sz w:val="28"/>
          <w:szCs w:val="28"/>
          <w:lang w:val="kk-KZ"/>
        </w:rPr>
        <w:t>орының арнайы түрдегі құлыптард</w:t>
      </w:r>
      <w:r w:rsidRPr="00B34E44">
        <w:rPr>
          <w:sz w:val="28"/>
          <w:szCs w:val="28"/>
          <w:lang w:val="kk-KZ"/>
        </w:rPr>
        <w:t xml:space="preserve">ың кілтін пайдаланатын </w:t>
      </w:r>
      <w:r w:rsidR="002C74E6" w:rsidRPr="00B34E44">
        <w:rPr>
          <w:sz w:val="28"/>
          <w:szCs w:val="28"/>
          <w:lang w:val="kk-KZ"/>
        </w:rPr>
        <w:t>қызметкерлері оны қараусыз қалдырмайды және сотталғандарға бермейді</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208. Камерада ұстау мекеме</w:t>
      </w:r>
      <w:r w:rsidR="00917A37" w:rsidRPr="00B34E44">
        <w:rPr>
          <w:sz w:val="28"/>
          <w:szCs w:val="28"/>
          <w:lang w:val="kk-KZ"/>
        </w:rPr>
        <w:t>сін</w:t>
      </w:r>
      <w:r w:rsidRPr="00B34E44">
        <w:rPr>
          <w:sz w:val="28"/>
          <w:szCs w:val="28"/>
          <w:lang w:val="kk-KZ"/>
        </w:rPr>
        <w:t xml:space="preserve">де, тергеу изоляторында бар арнайы түрдегі барлық кілттер </w:t>
      </w:r>
      <w:r w:rsidR="00000617" w:rsidRPr="00B34E44">
        <w:rPr>
          <w:sz w:val="28"/>
          <w:szCs w:val="28"/>
          <w:lang w:val="kk-KZ"/>
        </w:rPr>
        <w:t>режим</w:t>
      </w:r>
      <w:r w:rsidRPr="00B34E44">
        <w:rPr>
          <w:sz w:val="28"/>
          <w:szCs w:val="28"/>
          <w:lang w:val="kk-KZ"/>
        </w:rPr>
        <w:t xml:space="preserve"> бөлімінде есепте болуы керек және арнайы </w:t>
      </w:r>
      <w:r w:rsidR="00917A37" w:rsidRPr="00B34E44">
        <w:rPr>
          <w:sz w:val="28"/>
          <w:szCs w:val="28"/>
          <w:lang w:val="kk-KZ"/>
        </w:rPr>
        <w:t>кілттерді есепке алу ведомосінде</w:t>
      </w:r>
      <w:r w:rsidRPr="00B34E44">
        <w:rPr>
          <w:sz w:val="28"/>
          <w:szCs w:val="28"/>
          <w:lang w:val="kk-KZ"/>
        </w:rPr>
        <w:t xml:space="preserve"> тіркелуі керек. Кезек</w:t>
      </w:r>
      <w:r w:rsidR="00917A37" w:rsidRPr="00B34E44">
        <w:rPr>
          <w:sz w:val="28"/>
          <w:szCs w:val="28"/>
          <w:lang w:val="kk-KZ"/>
        </w:rPr>
        <w:t>ші ауысымға берілген кілттер, о</w:t>
      </w:r>
      <w:r w:rsidRPr="00B34E44">
        <w:rPr>
          <w:sz w:val="28"/>
          <w:szCs w:val="28"/>
          <w:lang w:val="kk-KZ"/>
        </w:rPr>
        <w:t>дан басқа арнайы кілттерді есепке алу журналына есепке алынады.</w:t>
      </w:r>
      <w:r w:rsidR="003512CA">
        <w:rPr>
          <w:sz w:val="28"/>
          <w:szCs w:val="28"/>
          <w:lang w:val="kk-KZ"/>
        </w:rPr>
        <w:t xml:space="preserve"> </w:t>
      </w:r>
    </w:p>
    <w:p w:rsidR="00D51F8D" w:rsidRPr="00B34E44" w:rsidRDefault="00641CBE" w:rsidP="00D51F8D">
      <w:pPr>
        <w:ind w:firstLine="709"/>
        <w:jc w:val="both"/>
        <w:rPr>
          <w:sz w:val="28"/>
          <w:szCs w:val="28"/>
          <w:lang w:val="kk-KZ"/>
        </w:rPr>
      </w:pPr>
      <w:r w:rsidRPr="00B34E44">
        <w:rPr>
          <w:sz w:val="28"/>
          <w:szCs w:val="28"/>
          <w:lang w:val="kk-KZ"/>
        </w:rPr>
        <w:t>Ведомос</w:t>
      </w:r>
      <w:r w:rsidR="00917A37" w:rsidRPr="00B34E44">
        <w:rPr>
          <w:sz w:val="28"/>
          <w:szCs w:val="28"/>
          <w:lang w:val="kk-KZ"/>
        </w:rPr>
        <w:t>ь</w:t>
      </w:r>
      <w:r w:rsidR="00D51F8D" w:rsidRPr="00B34E44">
        <w:rPr>
          <w:sz w:val="28"/>
          <w:szCs w:val="28"/>
          <w:lang w:val="kk-KZ"/>
        </w:rPr>
        <w:t xml:space="preserve"> және журнал бойынша барлығы осындай қанша кілт бар, жеке пайдалану үшін не</w:t>
      </w:r>
      <w:r w:rsidR="00917A37" w:rsidRPr="00B34E44">
        <w:rPr>
          <w:sz w:val="28"/>
          <w:szCs w:val="28"/>
          <w:lang w:val="kk-KZ"/>
        </w:rPr>
        <w:t>шеуі және кімге берілген</w:t>
      </w:r>
      <w:r w:rsidRPr="00B34E44">
        <w:rPr>
          <w:sz w:val="28"/>
          <w:szCs w:val="28"/>
          <w:lang w:val="kk-KZ"/>
        </w:rPr>
        <w:t>і көр</w:t>
      </w:r>
      <w:r w:rsidR="00D51F8D" w:rsidRPr="00B34E44">
        <w:rPr>
          <w:sz w:val="28"/>
          <w:szCs w:val="28"/>
          <w:lang w:val="kk-KZ"/>
        </w:rPr>
        <w:t>сетілуі қажет.</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Арнайы </w:t>
      </w:r>
      <w:r w:rsidR="00917A37" w:rsidRPr="00B34E44">
        <w:rPr>
          <w:sz w:val="28"/>
          <w:szCs w:val="28"/>
          <w:lang w:val="kk-KZ"/>
        </w:rPr>
        <w:t xml:space="preserve">түрдегі </w:t>
      </w:r>
      <w:r w:rsidRPr="00B34E44">
        <w:rPr>
          <w:sz w:val="28"/>
          <w:szCs w:val="28"/>
          <w:lang w:val="kk-KZ"/>
        </w:rPr>
        <w:t xml:space="preserve">қосалқы </w:t>
      </w:r>
      <w:r w:rsidR="00917A37" w:rsidRPr="00B34E44">
        <w:rPr>
          <w:sz w:val="28"/>
          <w:szCs w:val="28"/>
          <w:lang w:val="kk-KZ"/>
        </w:rPr>
        <w:t>кілттер бекеттік қарулар сияқты</w:t>
      </w:r>
      <w:r w:rsidRPr="00B34E44">
        <w:rPr>
          <w:sz w:val="28"/>
          <w:szCs w:val="28"/>
          <w:lang w:val="kk-KZ"/>
        </w:rPr>
        <w:t xml:space="preserve"> ауысым</w:t>
      </w:r>
      <w:r w:rsidR="008B0B9B" w:rsidRPr="00B34E44">
        <w:rPr>
          <w:sz w:val="28"/>
          <w:szCs w:val="28"/>
          <w:lang w:val="kk-KZ"/>
        </w:rPr>
        <w:t xml:space="preserve"> бойынша </w:t>
      </w:r>
      <w:r w:rsidR="00917A37" w:rsidRPr="00B34E44">
        <w:rPr>
          <w:sz w:val="28"/>
          <w:szCs w:val="28"/>
          <w:lang w:val="kk-KZ"/>
        </w:rPr>
        <w:t xml:space="preserve">сақталады және </w:t>
      </w:r>
      <w:r w:rsidR="008B0B9B" w:rsidRPr="00B34E44">
        <w:rPr>
          <w:sz w:val="28"/>
          <w:szCs w:val="28"/>
          <w:lang w:val="kk-KZ"/>
        </w:rPr>
        <w:t>беріледі</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209. Режимдік корпустың, дәліздің және режимдік аула аумағында орналасқан басқа да ғимараттардың есіктерінің құлыптары екі жақты болуы керек, ал кілттері камера құлыптарынан бөлек, бір типті болуы қажет.</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Камера есіктерінің құлыптары бекет шегінде бір типті болуы керек. </w:t>
      </w:r>
      <w:r w:rsidR="004F6C6B" w:rsidRPr="00B34E44">
        <w:rPr>
          <w:sz w:val="28"/>
          <w:szCs w:val="28"/>
          <w:lang w:val="kk-KZ"/>
        </w:rPr>
        <w:t>Б</w:t>
      </w:r>
      <w:r w:rsidRPr="00B34E44">
        <w:rPr>
          <w:sz w:val="28"/>
          <w:szCs w:val="28"/>
          <w:lang w:val="kk-KZ"/>
        </w:rPr>
        <w:t>ұл құлыптардың кілттері режимдік аймақтағы ғимараттардың есіктеріне орнатылған құлыптарға дәл келмеуі қажет.</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 xml:space="preserve">210. Бақылау және қадағалау бойынша бақылаушының бекетінен дабыл белгісі </w:t>
      </w:r>
      <w:r w:rsidR="006D5277" w:rsidRPr="00B34E44">
        <w:rPr>
          <w:sz w:val="28"/>
          <w:szCs w:val="28"/>
          <w:lang w:val="kk-KZ"/>
        </w:rPr>
        <w:t>келіп түскен кезде оператор-бақылаушы дереу МБКК-ге, ТИБКК-г</w:t>
      </w:r>
      <w:r w:rsidRPr="00B34E44">
        <w:rPr>
          <w:sz w:val="28"/>
          <w:szCs w:val="28"/>
          <w:lang w:val="kk-KZ"/>
        </w:rPr>
        <w:t xml:space="preserve">е баяндайды, бақылаушылардың қосалқы тобына дабыл белгісін береді, корпустық бөлімше бойынша </w:t>
      </w:r>
      <w:r w:rsidR="006D5277" w:rsidRPr="00B34E44">
        <w:rPr>
          <w:sz w:val="28"/>
          <w:szCs w:val="28"/>
          <w:lang w:val="kk-KZ"/>
        </w:rPr>
        <w:t>аға қызметкерге</w:t>
      </w:r>
      <w:r w:rsidRPr="00B34E44">
        <w:rPr>
          <w:sz w:val="28"/>
          <w:szCs w:val="28"/>
          <w:lang w:val="kk-KZ"/>
        </w:rPr>
        <w:t xml:space="preserve"> және дабыл тү</w:t>
      </w:r>
      <w:r w:rsidR="006D5277" w:rsidRPr="00B34E44">
        <w:rPr>
          <w:sz w:val="28"/>
          <w:szCs w:val="28"/>
          <w:lang w:val="kk-KZ"/>
        </w:rPr>
        <w:t>скен бекетке көршілес бекеттердің бақылаушыларына</w:t>
      </w:r>
      <w:r w:rsidRPr="00B34E44">
        <w:rPr>
          <w:sz w:val="28"/>
          <w:szCs w:val="28"/>
          <w:lang w:val="kk-KZ"/>
        </w:rPr>
        <w:t xml:space="preserve"> хабарлайды. Дабыл белгісі түскен бекетке белгі беру себебін нақтылау және анықтау үшін </w:t>
      </w:r>
      <w:r w:rsidR="006D5277" w:rsidRPr="00B34E44">
        <w:rPr>
          <w:sz w:val="28"/>
          <w:szCs w:val="28"/>
          <w:lang w:val="kk-KZ"/>
        </w:rPr>
        <w:t>бақылаушы-операторға телефон шалмайды</w:t>
      </w:r>
      <w:r w:rsidRPr="00B34E44">
        <w:rPr>
          <w:sz w:val="28"/>
          <w:szCs w:val="28"/>
          <w:lang w:val="kk-KZ"/>
        </w:rPr>
        <w:t>.</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211. Топтасқан және жаппай тәртіп</w:t>
      </w:r>
      <w:r w:rsidR="0052680B" w:rsidRPr="00B34E44">
        <w:rPr>
          <w:sz w:val="28"/>
          <w:szCs w:val="28"/>
          <w:lang w:val="kk-KZ"/>
        </w:rPr>
        <w:t>с</w:t>
      </w:r>
      <w:r w:rsidR="00293528" w:rsidRPr="00B34E44">
        <w:rPr>
          <w:sz w:val="28"/>
          <w:szCs w:val="28"/>
          <w:lang w:val="kk-KZ"/>
        </w:rPr>
        <w:t>і</w:t>
      </w:r>
      <w:r w:rsidR="0052680B" w:rsidRPr="00B34E44">
        <w:rPr>
          <w:sz w:val="28"/>
          <w:szCs w:val="28"/>
          <w:lang w:val="kk-KZ"/>
        </w:rPr>
        <w:t xml:space="preserve">здіктер мен </w:t>
      </w:r>
      <w:r w:rsidRPr="00B34E44">
        <w:rPr>
          <w:sz w:val="28"/>
          <w:szCs w:val="28"/>
          <w:lang w:val="kk-KZ"/>
        </w:rPr>
        <w:t>бағынбаушылықтың, топтасып қашудың, қызметкерлерге шабуыл жасауды</w:t>
      </w:r>
      <w:r w:rsidR="0052680B" w:rsidRPr="00B34E44">
        <w:rPr>
          <w:sz w:val="28"/>
          <w:szCs w:val="28"/>
          <w:lang w:val="kk-KZ"/>
        </w:rPr>
        <w:t>ң</w:t>
      </w:r>
      <w:r w:rsidRPr="00B34E44">
        <w:rPr>
          <w:sz w:val="28"/>
          <w:szCs w:val="28"/>
          <w:lang w:val="kk-KZ"/>
        </w:rPr>
        <w:t>, кепілге адам алуды</w:t>
      </w:r>
      <w:r w:rsidR="0052680B" w:rsidRPr="00B34E44">
        <w:rPr>
          <w:sz w:val="28"/>
          <w:szCs w:val="28"/>
          <w:lang w:val="kk-KZ"/>
        </w:rPr>
        <w:t>ң</w:t>
      </w:r>
      <w:r w:rsidRPr="00B34E44">
        <w:rPr>
          <w:sz w:val="28"/>
          <w:szCs w:val="28"/>
          <w:lang w:val="kk-KZ"/>
        </w:rPr>
        <w:t xml:space="preserve"> </w:t>
      </w:r>
      <w:r w:rsidR="0052680B" w:rsidRPr="00B34E44">
        <w:rPr>
          <w:sz w:val="28"/>
          <w:szCs w:val="28"/>
          <w:lang w:val="kk-KZ"/>
        </w:rPr>
        <w:t>жолын кесу</w:t>
      </w:r>
      <w:r w:rsidRPr="00B34E44">
        <w:rPr>
          <w:sz w:val="28"/>
          <w:szCs w:val="28"/>
          <w:lang w:val="kk-KZ"/>
        </w:rPr>
        <w:t xml:space="preserve"> және жою мақсатында, өрт болған жағдайда әрбір камерада ұстау мекеме</w:t>
      </w:r>
      <w:r w:rsidR="0052680B" w:rsidRPr="00B34E44">
        <w:rPr>
          <w:sz w:val="28"/>
          <w:szCs w:val="28"/>
          <w:lang w:val="kk-KZ"/>
        </w:rPr>
        <w:t>сін</w:t>
      </w:r>
      <w:r w:rsidRPr="00B34E44">
        <w:rPr>
          <w:sz w:val="28"/>
          <w:szCs w:val="28"/>
          <w:lang w:val="kk-KZ"/>
        </w:rPr>
        <w:t>де, тергеу изоляторында жеке құрамның төтенше жағдайлар кезінде</w:t>
      </w:r>
      <w:r w:rsidR="0052680B" w:rsidRPr="00B34E44">
        <w:rPr>
          <w:sz w:val="28"/>
          <w:szCs w:val="28"/>
          <w:lang w:val="kk-KZ"/>
        </w:rPr>
        <w:t>гі</w:t>
      </w:r>
      <w:r w:rsidRPr="00B34E44">
        <w:rPr>
          <w:sz w:val="28"/>
          <w:szCs w:val="28"/>
          <w:lang w:val="kk-KZ"/>
        </w:rPr>
        <w:t xml:space="preserve"> </w:t>
      </w:r>
      <w:r w:rsidR="0052680B" w:rsidRPr="00B34E44">
        <w:rPr>
          <w:sz w:val="28"/>
          <w:szCs w:val="28"/>
          <w:lang w:val="kk-KZ"/>
        </w:rPr>
        <w:t>іс-қимыл</w:t>
      </w:r>
      <w:r w:rsidRPr="00B34E44">
        <w:rPr>
          <w:sz w:val="28"/>
          <w:szCs w:val="28"/>
          <w:lang w:val="kk-KZ"/>
        </w:rPr>
        <w:t xml:space="preserve"> жоспары </w:t>
      </w:r>
      <w:r w:rsidR="0052680B" w:rsidRPr="00B34E44">
        <w:rPr>
          <w:sz w:val="28"/>
          <w:szCs w:val="28"/>
          <w:lang w:val="kk-KZ"/>
        </w:rPr>
        <w:t>әзірленеді</w:t>
      </w:r>
      <w:r w:rsidRPr="00B34E44">
        <w:rPr>
          <w:sz w:val="28"/>
          <w:szCs w:val="28"/>
          <w:lang w:val="kk-KZ"/>
        </w:rPr>
        <w:t xml:space="preserve">. Жоспарда бұл </w:t>
      </w:r>
      <w:r w:rsidR="0052680B" w:rsidRPr="00B34E44">
        <w:rPr>
          <w:sz w:val="28"/>
          <w:szCs w:val="28"/>
          <w:lang w:val="kk-KZ"/>
        </w:rPr>
        <w:t xml:space="preserve">іс-шаралар кезіндегі ішкі істер </w:t>
      </w:r>
      <w:r w:rsidRPr="00B34E44">
        <w:rPr>
          <w:sz w:val="28"/>
          <w:szCs w:val="28"/>
          <w:lang w:val="kk-KZ"/>
        </w:rPr>
        <w:t>департаменті, Ұл</w:t>
      </w:r>
      <w:r w:rsidR="0052680B" w:rsidRPr="00B34E44">
        <w:rPr>
          <w:sz w:val="28"/>
          <w:szCs w:val="28"/>
          <w:lang w:val="kk-KZ"/>
        </w:rPr>
        <w:t>ттық ұлан бөліністері мен бөлімдері</w:t>
      </w:r>
      <w:r w:rsidRPr="00B34E44">
        <w:rPr>
          <w:sz w:val="28"/>
          <w:szCs w:val="28"/>
          <w:lang w:val="kk-KZ"/>
        </w:rPr>
        <w:t xml:space="preserve">, аумақтық </w:t>
      </w:r>
      <w:r w:rsidR="0052680B" w:rsidRPr="00B34E44">
        <w:rPr>
          <w:sz w:val="28"/>
          <w:szCs w:val="28"/>
          <w:lang w:val="kk-KZ"/>
        </w:rPr>
        <w:t>бөлініс</w:t>
      </w:r>
      <w:r w:rsidR="00293528" w:rsidRPr="00B34E44">
        <w:rPr>
          <w:sz w:val="28"/>
          <w:szCs w:val="28"/>
          <w:lang w:val="kk-KZ"/>
        </w:rPr>
        <w:t>т</w:t>
      </w:r>
      <w:r w:rsidR="0052680B" w:rsidRPr="00B34E44">
        <w:rPr>
          <w:sz w:val="28"/>
          <w:szCs w:val="28"/>
          <w:lang w:val="kk-KZ"/>
        </w:rPr>
        <w:t xml:space="preserve">ің </w:t>
      </w:r>
      <w:r w:rsidRPr="00B34E44">
        <w:rPr>
          <w:sz w:val="28"/>
          <w:szCs w:val="28"/>
          <w:lang w:val="kk-KZ"/>
        </w:rPr>
        <w:t>күш</w:t>
      </w:r>
      <w:r w:rsidR="0052680B" w:rsidRPr="00B34E44">
        <w:rPr>
          <w:sz w:val="28"/>
          <w:szCs w:val="28"/>
          <w:lang w:val="kk-KZ"/>
        </w:rPr>
        <w:t>тері</w:t>
      </w:r>
      <w:r w:rsidRPr="00B34E44">
        <w:rPr>
          <w:sz w:val="28"/>
          <w:szCs w:val="28"/>
          <w:lang w:val="kk-KZ"/>
        </w:rPr>
        <w:t xml:space="preserve"> </w:t>
      </w:r>
      <w:r w:rsidR="0052680B" w:rsidRPr="00B34E44">
        <w:rPr>
          <w:sz w:val="28"/>
          <w:szCs w:val="28"/>
          <w:lang w:val="kk-KZ"/>
        </w:rPr>
        <w:t>м</w:t>
      </w:r>
      <w:r w:rsidRPr="00B34E44">
        <w:rPr>
          <w:sz w:val="28"/>
          <w:szCs w:val="28"/>
          <w:lang w:val="kk-KZ"/>
        </w:rPr>
        <w:t xml:space="preserve">ен құралдарының </w:t>
      </w:r>
      <w:r w:rsidR="0052680B" w:rsidRPr="00B34E44">
        <w:rPr>
          <w:sz w:val="28"/>
          <w:szCs w:val="28"/>
          <w:lang w:val="kk-KZ"/>
        </w:rPr>
        <w:t>өзара іс-қимыл жасасу</w:t>
      </w:r>
      <w:r w:rsidRPr="00B34E44">
        <w:rPr>
          <w:sz w:val="28"/>
          <w:szCs w:val="28"/>
          <w:lang w:val="kk-KZ"/>
        </w:rPr>
        <w:t xml:space="preserve"> шарттары мен тәртібі қарастырылады.</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Жоспарға камерада ұстау мекеме</w:t>
      </w:r>
      <w:r w:rsidR="00D535F0" w:rsidRPr="00B34E44">
        <w:rPr>
          <w:sz w:val="28"/>
          <w:szCs w:val="28"/>
          <w:lang w:val="kk-KZ"/>
        </w:rPr>
        <w:t>сі</w:t>
      </w:r>
      <w:r w:rsidRPr="00B34E44">
        <w:rPr>
          <w:sz w:val="28"/>
          <w:szCs w:val="28"/>
          <w:lang w:val="kk-KZ"/>
        </w:rPr>
        <w:t xml:space="preserve">нің, тергеу изоляторының бастығы қол қояды және аумақтық </w:t>
      </w:r>
      <w:r w:rsidR="00D535F0" w:rsidRPr="00B34E44">
        <w:rPr>
          <w:sz w:val="28"/>
          <w:szCs w:val="28"/>
          <w:lang w:val="kk-KZ"/>
        </w:rPr>
        <w:t xml:space="preserve">бөліністің </w:t>
      </w:r>
      <w:r w:rsidRPr="00B34E44">
        <w:rPr>
          <w:sz w:val="28"/>
          <w:szCs w:val="28"/>
          <w:lang w:val="kk-KZ"/>
        </w:rPr>
        <w:t>бастығы бекітеді.</w:t>
      </w:r>
      <w:r w:rsidR="003512CA">
        <w:rPr>
          <w:sz w:val="28"/>
          <w:szCs w:val="28"/>
          <w:lang w:val="kk-KZ"/>
        </w:rPr>
        <w:t xml:space="preserve"> </w:t>
      </w:r>
    </w:p>
    <w:p w:rsidR="00D51F8D" w:rsidRPr="00B34E44" w:rsidRDefault="00D51F8D" w:rsidP="00D51F8D">
      <w:pPr>
        <w:ind w:firstLine="709"/>
        <w:jc w:val="both"/>
        <w:rPr>
          <w:sz w:val="28"/>
          <w:szCs w:val="28"/>
          <w:lang w:val="kk-KZ"/>
        </w:rPr>
      </w:pPr>
      <w:r w:rsidRPr="00B34E44">
        <w:rPr>
          <w:sz w:val="28"/>
          <w:szCs w:val="28"/>
          <w:lang w:val="kk-KZ"/>
        </w:rPr>
        <w:t>Жоспардың даналары камерада ұстау мекеме</w:t>
      </w:r>
      <w:r w:rsidR="00D535F0" w:rsidRPr="00B34E44">
        <w:rPr>
          <w:sz w:val="28"/>
          <w:szCs w:val="28"/>
          <w:lang w:val="kk-KZ"/>
        </w:rPr>
        <w:t>сі</w:t>
      </w:r>
      <w:r w:rsidRPr="00B34E44">
        <w:rPr>
          <w:sz w:val="28"/>
          <w:szCs w:val="28"/>
          <w:lang w:val="kk-KZ"/>
        </w:rPr>
        <w:t>нің, тергеу изоляторының бастығында және МБКК-да, ТИБКК-де сақталады.</w:t>
      </w:r>
      <w:r w:rsidR="003512CA">
        <w:rPr>
          <w:sz w:val="28"/>
          <w:szCs w:val="28"/>
          <w:lang w:val="kk-KZ"/>
        </w:rPr>
        <w:t xml:space="preserve"> </w:t>
      </w:r>
    </w:p>
    <w:p w:rsidR="003F7431" w:rsidRPr="00B34E44" w:rsidRDefault="000A1ACA" w:rsidP="003F7431">
      <w:pPr>
        <w:pStyle w:val="a3"/>
        <w:spacing w:before="0" w:after="0"/>
        <w:rPr>
          <w:b/>
          <w:sz w:val="28"/>
          <w:szCs w:val="28"/>
          <w:lang w:val="kk-KZ"/>
        </w:rPr>
      </w:pPr>
      <w:r w:rsidRPr="00B34E44">
        <w:rPr>
          <w:b/>
          <w:sz w:val="28"/>
          <w:szCs w:val="28"/>
          <w:lang w:val="kk-KZ"/>
        </w:rPr>
        <w:t xml:space="preserve">9. </w:t>
      </w:r>
      <w:r w:rsidR="003F7431" w:rsidRPr="00B34E44">
        <w:rPr>
          <w:b/>
          <w:sz w:val="28"/>
          <w:szCs w:val="28"/>
          <w:lang w:val="kk-KZ"/>
        </w:rPr>
        <w:t>Сотталған әйелдер мен кәмелетке толмағандарды</w:t>
      </w:r>
    </w:p>
    <w:p w:rsidR="003F7431" w:rsidRPr="00B34E44" w:rsidRDefault="000A1ACA" w:rsidP="003F7431">
      <w:pPr>
        <w:pStyle w:val="a3"/>
        <w:spacing w:before="0" w:after="0"/>
        <w:rPr>
          <w:b/>
          <w:sz w:val="28"/>
          <w:szCs w:val="28"/>
          <w:lang w:val="kk-KZ"/>
        </w:rPr>
      </w:pPr>
      <w:r w:rsidRPr="00B34E44">
        <w:rPr>
          <w:b/>
          <w:sz w:val="28"/>
          <w:szCs w:val="28"/>
          <w:lang w:val="kk-KZ"/>
        </w:rPr>
        <w:t>ұ</w:t>
      </w:r>
      <w:r w:rsidR="003F7431" w:rsidRPr="00B34E44">
        <w:rPr>
          <w:b/>
          <w:sz w:val="28"/>
          <w:szCs w:val="28"/>
          <w:lang w:val="kk-KZ"/>
        </w:rPr>
        <w:t>стау</w:t>
      </w:r>
      <w:r w:rsidRPr="00B34E44">
        <w:rPr>
          <w:b/>
          <w:sz w:val="28"/>
          <w:szCs w:val="28"/>
          <w:lang w:val="kk-KZ"/>
        </w:rPr>
        <w:t>ға арналған мекемелерде</w:t>
      </w:r>
      <w:r w:rsidR="003F7431" w:rsidRPr="00B34E44">
        <w:rPr>
          <w:b/>
          <w:sz w:val="28"/>
          <w:szCs w:val="28"/>
          <w:lang w:val="kk-KZ"/>
        </w:rPr>
        <w:t xml:space="preserve"> </w:t>
      </w:r>
      <w:r w:rsidRPr="00B34E44">
        <w:rPr>
          <w:b/>
          <w:sz w:val="28"/>
          <w:szCs w:val="28"/>
          <w:lang w:val="kk-KZ"/>
        </w:rPr>
        <w:t xml:space="preserve">бақылау және </w:t>
      </w:r>
      <w:r w:rsidR="003F7431" w:rsidRPr="00B34E44">
        <w:rPr>
          <w:b/>
          <w:sz w:val="28"/>
          <w:szCs w:val="28"/>
          <w:lang w:val="kk-KZ"/>
        </w:rPr>
        <w:t>қадағалау</w:t>
      </w:r>
      <w:r w:rsidR="003512CA">
        <w:rPr>
          <w:b/>
          <w:sz w:val="28"/>
          <w:szCs w:val="28"/>
          <w:lang w:val="kk-KZ"/>
        </w:rPr>
        <w:t xml:space="preserve"> </w:t>
      </w:r>
    </w:p>
    <w:p w:rsidR="003F7431" w:rsidRPr="00B34E44" w:rsidRDefault="003F7431" w:rsidP="003F7431">
      <w:pPr>
        <w:pStyle w:val="a3"/>
        <w:spacing w:before="0" w:after="0"/>
        <w:ind w:firstLine="709"/>
        <w:jc w:val="both"/>
        <w:rPr>
          <w:sz w:val="28"/>
          <w:szCs w:val="28"/>
          <w:lang w:val="kk-KZ"/>
        </w:rPr>
      </w:pPr>
      <w:r w:rsidRPr="00B34E44">
        <w:rPr>
          <w:sz w:val="28"/>
          <w:szCs w:val="28"/>
          <w:lang w:val="kk-KZ"/>
        </w:rPr>
        <w:t>212. Қадағалау</w:t>
      </w:r>
      <w:r w:rsidR="000A1ACA" w:rsidRPr="00B34E44">
        <w:rPr>
          <w:sz w:val="28"/>
          <w:szCs w:val="28"/>
          <w:lang w:val="kk-KZ"/>
        </w:rPr>
        <w:t>ды бақылаушылар</w:t>
      </w:r>
      <w:r w:rsidRPr="00B34E44">
        <w:rPr>
          <w:sz w:val="28"/>
          <w:szCs w:val="28"/>
          <w:lang w:val="kk-KZ"/>
        </w:rPr>
        <w:t xml:space="preserve"> </w:t>
      </w:r>
      <w:r w:rsidR="000A1ACA" w:rsidRPr="00B34E44">
        <w:rPr>
          <w:sz w:val="28"/>
          <w:szCs w:val="28"/>
          <w:lang w:val="kk-KZ"/>
        </w:rPr>
        <w:t xml:space="preserve">қатарынан </w:t>
      </w:r>
      <w:r w:rsidRPr="00B34E44">
        <w:rPr>
          <w:sz w:val="28"/>
          <w:szCs w:val="28"/>
          <w:lang w:val="kk-KZ"/>
        </w:rPr>
        <w:t>құрылған қадағалау</w:t>
      </w:r>
      <w:r w:rsidR="000A1ACA" w:rsidRPr="00B34E44">
        <w:rPr>
          <w:sz w:val="28"/>
          <w:szCs w:val="28"/>
          <w:lang w:val="kk-KZ"/>
        </w:rPr>
        <w:t xml:space="preserve"> бөлімі қызметкерлерінің күштері жүзеге асыр</w:t>
      </w:r>
      <w:r w:rsidRPr="00B34E44">
        <w:rPr>
          <w:sz w:val="28"/>
          <w:szCs w:val="28"/>
          <w:lang w:val="kk-KZ"/>
        </w:rPr>
        <w:t>ады, олар объектінің ішіндегі ішкі тәртіпті, режим мен қадағалауды ұстау үшін тікелей жауап береді.</w:t>
      </w:r>
      <w:r w:rsidR="003512CA">
        <w:rPr>
          <w:sz w:val="28"/>
          <w:szCs w:val="28"/>
          <w:shd w:val="clear" w:color="auto" w:fill="FF00FF"/>
          <w:lang w:val="kk-KZ"/>
        </w:rPr>
        <w:t xml:space="preserve"> </w:t>
      </w:r>
    </w:p>
    <w:p w:rsidR="003F7431" w:rsidRPr="00B34E44" w:rsidRDefault="000A1ACA" w:rsidP="003F7431">
      <w:pPr>
        <w:pStyle w:val="a3"/>
        <w:spacing w:before="0" w:after="0"/>
        <w:ind w:firstLine="709"/>
        <w:jc w:val="both"/>
        <w:rPr>
          <w:sz w:val="28"/>
          <w:szCs w:val="28"/>
          <w:shd w:val="clear" w:color="auto" w:fill="FF00FF"/>
          <w:lang w:val="kk-KZ"/>
        </w:rPr>
      </w:pPr>
      <w:r w:rsidRPr="00B34E44">
        <w:rPr>
          <w:sz w:val="28"/>
          <w:szCs w:val="28"/>
          <w:lang w:val="kk-KZ"/>
        </w:rPr>
        <w:t>Бақылау және қ</w:t>
      </w:r>
      <w:r w:rsidR="003F7431" w:rsidRPr="00B34E44">
        <w:rPr>
          <w:sz w:val="28"/>
          <w:szCs w:val="28"/>
          <w:lang w:val="kk-KZ"/>
        </w:rPr>
        <w:t>адағалау бекеттерінің саны мен орналастырылуы бекет табелі бойынша белгіленеді.</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Бекет табелі 3 данада жасалады: біріншісі мекем</w:t>
      </w:r>
      <w:r w:rsidR="000A1ACA" w:rsidRPr="00B34E44">
        <w:rPr>
          <w:sz w:val="28"/>
          <w:szCs w:val="28"/>
          <w:lang w:val="kk-KZ"/>
        </w:rPr>
        <w:t>еде, екіншісі аумақтық бөліністе</w:t>
      </w:r>
      <w:r w:rsidRPr="00B34E44">
        <w:rPr>
          <w:sz w:val="28"/>
          <w:szCs w:val="28"/>
          <w:lang w:val="kk-KZ"/>
        </w:rPr>
        <w:t xml:space="preserve"> сақталады, үшіншісі ҚАЖ комитетіне ұсынылады.</w:t>
      </w:r>
      <w:r w:rsidR="003512CA">
        <w:rPr>
          <w:sz w:val="28"/>
          <w:szCs w:val="28"/>
          <w:shd w:val="clear" w:color="auto" w:fill="FF00FF"/>
          <w:lang w:val="kk-KZ"/>
        </w:rPr>
        <w:t xml:space="preserve"> </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Табель</w:t>
      </w:r>
      <w:r w:rsidR="000A1ACA" w:rsidRPr="00B34E44">
        <w:rPr>
          <w:sz w:val="28"/>
          <w:szCs w:val="28"/>
          <w:lang w:val="kk-KZ"/>
        </w:rPr>
        <w:t>мен</w:t>
      </w:r>
      <w:r w:rsidRPr="00B34E44">
        <w:rPr>
          <w:sz w:val="28"/>
          <w:szCs w:val="28"/>
          <w:lang w:val="kk-KZ"/>
        </w:rPr>
        <w:t xml:space="preserve"> белгіленген </w:t>
      </w:r>
      <w:r w:rsidR="000A1ACA" w:rsidRPr="00B34E44">
        <w:rPr>
          <w:sz w:val="28"/>
          <w:szCs w:val="28"/>
          <w:lang w:val="kk-KZ"/>
        </w:rPr>
        <w:t xml:space="preserve">бақылау және </w:t>
      </w:r>
      <w:r w:rsidRPr="00B34E44">
        <w:rPr>
          <w:sz w:val="28"/>
          <w:szCs w:val="28"/>
          <w:lang w:val="kk-KZ"/>
        </w:rPr>
        <w:t>қадағалау бекеттері табел</w:t>
      </w:r>
      <w:r w:rsidR="000A1ACA" w:rsidRPr="00B34E44">
        <w:rPr>
          <w:sz w:val="28"/>
          <w:szCs w:val="28"/>
          <w:lang w:val="kk-KZ"/>
        </w:rPr>
        <w:t>ь</w:t>
      </w:r>
      <w:r w:rsidRPr="00B34E44">
        <w:rPr>
          <w:sz w:val="28"/>
          <w:szCs w:val="28"/>
          <w:lang w:val="kk-KZ"/>
        </w:rPr>
        <w:t>дік бекеттер деп аталады. Нақты жағдайларға байланысты олар бір ауысымды, екі ауысымды немесе үш ауысымды</w:t>
      </w:r>
      <w:r w:rsidR="000A1ACA" w:rsidRPr="00B34E44">
        <w:rPr>
          <w:sz w:val="28"/>
          <w:szCs w:val="28"/>
          <w:lang w:val="kk-KZ"/>
        </w:rPr>
        <w:t>, тәуліктік</w:t>
      </w:r>
      <w:r w:rsidRPr="00B34E44">
        <w:rPr>
          <w:sz w:val="28"/>
          <w:szCs w:val="28"/>
          <w:lang w:val="kk-KZ"/>
        </w:rPr>
        <w:t xml:space="preserve"> болуы мүмкін, бұл табел</w:t>
      </w:r>
      <w:r w:rsidR="000A1ACA" w:rsidRPr="00B34E44">
        <w:rPr>
          <w:sz w:val="28"/>
          <w:szCs w:val="28"/>
          <w:lang w:val="kk-KZ"/>
        </w:rPr>
        <w:t>ь</w:t>
      </w:r>
      <w:r w:rsidRPr="00B34E44">
        <w:rPr>
          <w:sz w:val="28"/>
          <w:szCs w:val="28"/>
          <w:lang w:val="kk-KZ"/>
        </w:rPr>
        <w:t xml:space="preserve">де көрсетіледі. </w:t>
      </w:r>
      <w:r w:rsidR="000A1ACA" w:rsidRPr="00B34E44">
        <w:rPr>
          <w:sz w:val="28"/>
          <w:szCs w:val="28"/>
          <w:lang w:val="kk-KZ"/>
        </w:rPr>
        <w:t>Бақылау және қ</w:t>
      </w:r>
      <w:r w:rsidRPr="00B34E44">
        <w:rPr>
          <w:sz w:val="28"/>
          <w:szCs w:val="28"/>
          <w:lang w:val="kk-KZ"/>
        </w:rPr>
        <w:t xml:space="preserve">адағалау </w:t>
      </w:r>
      <w:r w:rsidR="000A1ACA" w:rsidRPr="00B34E44">
        <w:rPr>
          <w:sz w:val="28"/>
          <w:szCs w:val="28"/>
          <w:lang w:val="kk-KZ"/>
        </w:rPr>
        <w:t>табельдік бекетк</w:t>
      </w:r>
      <w:r w:rsidRPr="00B34E44">
        <w:rPr>
          <w:sz w:val="28"/>
          <w:szCs w:val="28"/>
          <w:lang w:val="kk-KZ"/>
        </w:rPr>
        <w:t xml:space="preserve">е жазба </w:t>
      </w:r>
      <w:r w:rsidR="000A1ACA" w:rsidRPr="00B34E44">
        <w:rPr>
          <w:sz w:val="28"/>
          <w:szCs w:val="28"/>
          <w:lang w:val="kk-KZ"/>
        </w:rPr>
        <w:t xml:space="preserve">бойынша </w:t>
      </w:r>
      <w:r w:rsidRPr="00B34E44">
        <w:rPr>
          <w:sz w:val="28"/>
          <w:szCs w:val="28"/>
          <w:lang w:val="kk-KZ"/>
        </w:rPr>
        <w:t>реттік нөмір беріледі. Табел</w:t>
      </w:r>
      <w:r w:rsidR="000A1ACA" w:rsidRPr="00B34E44">
        <w:rPr>
          <w:sz w:val="28"/>
          <w:szCs w:val="28"/>
          <w:lang w:val="kk-KZ"/>
        </w:rPr>
        <w:t>ь</w:t>
      </w:r>
      <w:r w:rsidRPr="00B34E44">
        <w:rPr>
          <w:sz w:val="28"/>
          <w:szCs w:val="28"/>
          <w:lang w:val="kk-KZ"/>
        </w:rPr>
        <w:t xml:space="preserve">де әрбір бекеттің </w:t>
      </w:r>
      <w:r w:rsidR="000A1ACA" w:rsidRPr="00B34E44">
        <w:rPr>
          <w:sz w:val="28"/>
          <w:szCs w:val="28"/>
          <w:lang w:val="kk-KZ"/>
        </w:rPr>
        <w:t>қадағалауында</w:t>
      </w:r>
      <w:r w:rsidRPr="00B34E44">
        <w:rPr>
          <w:sz w:val="28"/>
          <w:szCs w:val="28"/>
          <w:lang w:val="kk-KZ"/>
        </w:rPr>
        <w:t xml:space="preserve"> нақты не </w:t>
      </w:r>
      <w:r w:rsidR="000A1ACA" w:rsidRPr="00B34E44">
        <w:rPr>
          <w:sz w:val="28"/>
          <w:szCs w:val="28"/>
          <w:lang w:val="kk-KZ"/>
        </w:rPr>
        <w:t>бар екен</w:t>
      </w:r>
      <w:r w:rsidR="00293528" w:rsidRPr="00B34E44">
        <w:rPr>
          <w:sz w:val="28"/>
          <w:szCs w:val="28"/>
          <w:lang w:val="kk-KZ"/>
        </w:rPr>
        <w:t>і</w:t>
      </w:r>
      <w:r w:rsidRPr="00B34E44">
        <w:rPr>
          <w:sz w:val="28"/>
          <w:szCs w:val="28"/>
          <w:lang w:val="kk-KZ"/>
        </w:rPr>
        <w:t xml:space="preserve"> көрсетіледі.</w:t>
      </w:r>
      <w:r w:rsidR="003512CA">
        <w:rPr>
          <w:sz w:val="28"/>
          <w:szCs w:val="28"/>
          <w:shd w:val="clear" w:color="auto" w:fill="FF00FF"/>
          <w:lang w:val="kk-KZ"/>
        </w:rPr>
        <w:t xml:space="preserve"> </w:t>
      </w:r>
    </w:p>
    <w:p w:rsidR="003F7431" w:rsidRPr="00B34E44" w:rsidRDefault="00A66B45" w:rsidP="003F7431">
      <w:pPr>
        <w:pStyle w:val="a3"/>
        <w:spacing w:before="0" w:after="0"/>
        <w:ind w:firstLine="709"/>
        <w:jc w:val="both"/>
        <w:rPr>
          <w:sz w:val="28"/>
          <w:szCs w:val="28"/>
          <w:shd w:val="clear" w:color="auto" w:fill="FF00FF"/>
          <w:lang w:val="kk-KZ"/>
        </w:rPr>
      </w:pPr>
      <w:r w:rsidRPr="00B34E44">
        <w:rPr>
          <w:sz w:val="28"/>
          <w:szCs w:val="28"/>
          <w:lang w:val="kk-KZ"/>
        </w:rPr>
        <w:t>213.</w:t>
      </w:r>
      <w:r w:rsidR="00293528" w:rsidRPr="00B34E44">
        <w:rPr>
          <w:sz w:val="28"/>
          <w:szCs w:val="28"/>
          <w:lang w:val="kk-KZ"/>
        </w:rPr>
        <w:t xml:space="preserve"> </w:t>
      </w:r>
      <w:r w:rsidRPr="00B34E44">
        <w:rPr>
          <w:sz w:val="28"/>
          <w:szCs w:val="28"/>
          <w:lang w:val="kk-KZ"/>
        </w:rPr>
        <w:t>Бекеттер</w:t>
      </w:r>
      <w:r w:rsidR="003F7431" w:rsidRPr="00B34E44">
        <w:rPr>
          <w:sz w:val="28"/>
          <w:szCs w:val="28"/>
          <w:lang w:val="kk-KZ"/>
        </w:rPr>
        <w:t>:</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1) </w:t>
      </w:r>
      <w:r w:rsidR="003F7431" w:rsidRPr="00B34E44">
        <w:rPr>
          <w:sz w:val="28"/>
          <w:szCs w:val="28"/>
          <w:lang w:val="kk-KZ"/>
        </w:rPr>
        <w:t>техникалық құралдарды басқару пультінде;</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2)</w:t>
      </w:r>
      <w:r w:rsidR="003512CA">
        <w:rPr>
          <w:sz w:val="28"/>
          <w:szCs w:val="28"/>
          <w:lang w:val="kk-KZ"/>
        </w:rPr>
        <w:t xml:space="preserve"> </w:t>
      </w:r>
      <w:r w:rsidR="003F7431" w:rsidRPr="00B34E44">
        <w:rPr>
          <w:sz w:val="28"/>
          <w:szCs w:val="28"/>
          <w:lang w:val="kk-KZ"/>
        </w:rPr>
        <w:t xml:space="preserve">БӨП-те, медсанбөлімде, ТИ-да, ЖАК, қатаң </w:t>
      </w:r>
      <w:r w:rsidR="00A66B45" w:rsidRPr="00B34E44">
        <w:rPr>
          <w:sz w:val="28"/>
          <w:szCs w:val="28"/>
          <w:lang w:val="kk-KZ"/>
        </w:rPr>
        <w:t xml:space="preserve">ұстау </w:t>
      </w:r>
      <w:r w:rsidR="003F7431" w:rsidRPr="00B34E44">
        <w:rPr>
          <w:sz w:val="28"/>
          <w:szCs w:val="28"/>
          <w:lang w:val="kk-KZ"/>
        </w:rPr>
        <w:t>жағдай</w:t>
      </w:r>
      <w:r w:rsidR="00A66B45" w:rsidRPr="00B34E44">
        <w:rPr>
          <w:sz w:val="28"/>
          <w:szCs w:val="28"/>
          <w:lang w:val="kk-KZ"/>
        </w:rPr>
        <w:t>ын</w:t>
      </w:r>
      <w:r w:rsidR="003F7431" w:rsidRPr="00B34E44">
        <w:rPr>
          <w:sz w:val="28"/>
          <w:szCs w:val="28"/>
          <w:lang w:val="kk-KZ"/>
        </w:rPr>
        <w:t>да;</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3) </w:t>
      </w:r>
      <w:r w:rsidR="003F7431" w:rsidRPr="00B34E44">
        <w:rPr>
          <w:sz w:val="28"/>
          <w:szCs w:val="28"/>
          <w:lang w:val="kk-KZ"/>
        </w:rPr>
        <w:t>кездесу бөлмесінде;</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4) </w:t>
      </w:r>
      <w:r w:rsidR="003F7431" w:rsidRPr="00B34E44">
        <w:rPr>
          <w:sz w:val="28"/>
          <w:szCs w:val="28"/>
          <w:lang w:val="kk-KZ"/>
        </w:rPr>
        <w:t>тұрғын аймақта;</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5) </w:t>
      </w:r>
      <w:r w:rsidR="003F7431" w:rsidRPr="00B34E44">
        <w:rPr>
          <w:sz w:val="28"/>
          <w:szCs w:val="28"/>
          <w:lang w:val="kk-KZ"/>
        </w:rPr>
        <w:t>өндірістік аймақта;</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6) </w:t>
      </w:r>
      <w:r w:rsidR="003F7431" w:rsidRPr="00B34E44">
        <w:rPr>
          <w:sz w:val="28"/>
          <w:szCs w:val="28"/>
          <w:lang w:val="kk-KZ"/>
        </w:rPr>
        <w:t>түнгі уақытта жасақта</w:t>
      </w:r>
      <w:r w:rsidR="00A66B45" w:rsidRPr="00B34E44">
        <w:rPr>
          <w:sz w:val="28"/>
          <w:szCs w:val="28"/>
          <w:lang w:val="kk-KZ"/>
        </w:rPr>
        <w:t>рда</w:t>
      </w:r>
      <w:r w:rsidR="003F7431" w:rsidRPr="00B34E44">
        <w:rPr>
          <w:sz w:val="28"/>
          <w:szCs w:val="28"/>
          <w:lang w:val="kk-KZ"/>
        </w:rPr>
        <w:t xml:space="preserve"> орнатылады.</w:t>
      </w:r>
    </w:p>
    <w:p w:rsidR="003F7431" w:rsidRPr="00B34E44" w:rsidRDefault="00A66B45" w:rsidP="003F7431">
      <w:pPr>
        <w:pStyle w:val="a3"/>
        <w:tabs>
          <w:tab w:val="left" w:pos="1134"/>
        </w:tabs>
        <w:spacing w:before="0" w:after="0"/>
        <w:ind w:firstLine="709"/>
        <w:jc w:val="both"/>
        <w:rPr>
          <w:sz w:val="28"/>
          <w:szCs w:val="28"/>
          <w:shd w:val="clear" w:color="auto" w:fill="FF00FF"/>
          <w:lang w:val="kk-KZ"/>
        </w:rPr>
      </w:pPr>
      <w:r w:rsidRPr="00B34E44">
        <w:rPr>
          <w:sz w:val="28"/>
          <w:szCs w:val="28"/>
          <w:lang w:val="kk-KZ"/>
        </w:rPr>
        <w:t>214. КҚБжИТҚ-ны</w:t>
      </w:r>
      <w:r w:rsidR="003F7431" w:rsidRPr="00B34E44">
        <w:rPr>
          <w:sz w:val="28"/>
          <w:szCs w:val="28"/>
          <w:lang w:val="kk-KZ"/>
        </w:rPr>
        <w:t xml:space="preserve"> техникалық </w:t>
      </w:r>
      <w:r w:rsidR="00293528" w:rsidRPr="00B34E44">
        <w:rPr>
          <w:sz w:val="28"/>
          <w:szCs w:val="28"/>
          <w:lang w:val="kk-KZ"/>
        </w:rPr>
        <w:t>жарамды жағдайда ұста</w:t>
      </w:r>
      <w:r w:rsidRPr="00B34E44">
        <w:rPr>
          <w:sz w:val="28"/>
          <w:szCs w:val="28"/>
          <w:lang w:val="kk-KZ"/>
        </w:rPr>
        <w:t>уға толық көлемде</w:t>
      </w:r>
      <w:r w:rsidR="003F7431" w:rsidRPr="00B34E44">
        <w:rPr>
          <w:sz w:val="28"/>
          <w:szCs w:val="28"/>
          <w:lang w:val="kk-KZ"/>
        </w:rPr>
        <w:t xml:space="preserve"> КҚБжИТҚ -ның инженері жауап береді;</w:t>
      </w:r>
      <w:r w:rsidR="003512CA">
        <w:rPr>
          <w:sz w:val="28"/>
          <w:szCs w:val="28"/>
          <w:shd w:val="clear" w:color="auto" w:fill="FF00FF"/>
          <w:lang w:val="kk-KZ"/>
        </w:rPr>
        <w:t xml:space="preserve"> </w:t>
      </w:r>
    </w:p>
    <w:p w:rsidR="003F7431" w:rsidRPr="00B34E44" w:rsidRDefault="003F7431" w:rsidP="003F7431">
      <w:pPr>
        <w:pStyle w:val="a3"/>
        <w:tabs>
          <w:tab w:val="left" w:pos="1134"/>
        </w:tabs>
        <w:spacing w:before="0" w:after="0"/>
        <w:ind w:firstLine="709"/>
        <w:jc w:val="both"/>
        <w:rPr>
          <w:sz w:val="28"/>
          <w:szCs w:val="28"/>
          <w:shd w:val="clear" w:color="auto" w:fill="FF00FF"/>
          <w:lang w:val="kk-KZ"/>
        </w:rPr>
      </w:pPr>
      <w:r w:rsidRPr="00B34E44">
        <w:rPr>
          <w:sz w:val="28"/>
          <w:szCs w:val="28"/>
          <w:lang w:val="kk-KZ"/>
        </w:rPr>
        <w:t>215. Бақылау және қадағалаудың міндеттері:</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1) </w:t>
      </w:r>
      <w:r w:rsidR="003F7431" w:rsidRPr="00B34E44">
        <w:rPr>
          <w:sz w:val="28"/>
          <w:szCs w:val="28"/>
          <w:lang w:val="kk-KZ"/>
        </w:rPr>
        <w:t>жаза өтеу режимін қамтамасыз ету үшін сотталғандарды бақылау және қадағалау;</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2) </w:t>
      </w:r>
      <w:r w:rsidR="003F7431" w:rsidRPr="00B34E44">
        <w:rPr>
          <w:sz w:val="28"/>
          <w:szCs w:val="28"/>
          <w:lang w:val="kk-KZ"/>
        </w:rPr>
        <w:t xml:space="preserve">сотталғандарды тұратын және жұмыс істейтін орындарында </w:t>
      </w:r>
      <w:r w:rsidR="00A66B45" w:rsidRPr="00B34E44">
        <w:rPr>
          <w:sz w:val="28"/>
          <w:szCs w:val="28"/>
          <w:lang w:val="kk-KZ"/>
        </w:rPr>
        <w:t xml:space="preserve">барын-жоғын </w:t>
      </w:r>
      <w:r w:rsidR="003F7431" w:rsidRPr="00B34E44">
        <w:rPr>
          <w:sz w:val="28"/>
          <w:szCs w:val="28"/>
          <w:lang w:val="kk-KZ"/>
        </w:rPr>
        <w:t>тексеру</w:t>
      </w:r>
      <w:r w:rsidR="00A66B45" w:rsidRPr="00B34E44">
        <w:rPr>
          <w:sz w:val="28"/>
          <w:szCs w:val="28"/>
          <w:lang w:val="kk-KZ"/>
        </w:rPr>
        <w:t>ді</w:t>
      </w:r>
      <w:r w:rsidR="003F7431" w:rsidRPr="00B34E44">
        <w:rPr>
          <w:sz w:val="28"/>
          <w:szCs w:val="28"/>
          <w:lang w:val="kk-KZ"/>
        </w:rPr>
        <w:t xml:space="preserve"> жүргізу;</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3) </w:t>
      </w:r>
      <w:r w:rsidR="0035768D" w:rsidRPr="00B34E44">
        <w:rPr>
          <w:sz w:val="28"/>
          <w:szCs w:val="28"/>
          <w:lang w:val="kk-KZ"/>
        </w:rPr>
        <w:t>күзет</w:t>
      </w:r>
      <w:r w:rsidR="00244857" w:rsidRPr="00B34E44">
        <w:rPr>
          <w:sz w:val="28"/>
          <w:szCs w:val="28"/>
          <w:lang w:val="kk-KZ"/>
        </w:rPr>
        <w:t xml:space="preserve"> объектілері</w:t>
      </w:r>
      <w:r w:rsidR="003F7431" w:rsidRPr="00B34E44">
        <w:rPr>
          <w:sz w:val="28"/>
          <w:szCs w:val="28"/>
          <w:lang w:val="kk-KZ"/>
        </w:rPr>
        <w:t>не жасалған шабуылды тойтару;</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4) </w:t>
      </w:r>
      <w:r w:rsidR="003F7431" w:rsidRPr="00B34E44">
        <w:rPr>
          <w:sz w:val="28"/>
          <w:szCs w:val="28"/>
          <w:lang w:val="kk-KZ"/>
        </w:rPr>
        <w:t xml:space="preserve">сотталғандарды өндірістік объектіге және кері қарай </w:t>
      </w:r>
      <w:r w:rsidR="00244857" w:rsidRPr="00B34E44">
        <w:rPr>
          <w:sz w:val="28"/>
          <w:szCs w:val="28"/>
          <w:lang w:val="kk-KZ"/>
        </w:rPr>
        <w:t>айдауылдау, жұмыс кезінде оларды</w:t>
      </w:r>
      <w:r w:rsidR="003F7431" w:rsidRPr="00B34E44">
        <w:rPr>
          <w:sz w:val="28"/>
          <w:szCs w:val="28"/>
          <w:lang w:val="kk-KZ"/>
        </w:rPr>
        <w:t xml:space="preserve"> </w:t>
      </w:r>
      <w:r w:rsidR="00244857" w:rsidRPr="00B34E44">
        <w:rPr>
          <w:sz w:val="28"/>
          <w:szCs w:val="28"/>
          <w:lang w:val="kk-KZ"/>
        </w:rPr>
        <w:t>қадағалау</w:t>
      </w:r>
      <w:r w:rsidR="003F7431" w:rsidRPr="00B34E44">
        <w:rPr>
          <w:sz w:val="28"/>
          <w:szCs w:val="28"/>
          <w:lang w:val="kk-KZ"/>
        </w:rPr>
        <w:t>;</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5) </w:t>
      </w:r>
      <w:r w:rsidR="009900B2" w:rsidRPr="00B34E44">
        <w:rPr>
          <w:sz w:val="28"/>
          <w:szCs w:val="28"/>
          <w:lang w:val="kk-KZ"/>
        </w:rPr>
        <w:t>табиғат</w:t>
      </w:r>
      <w:r w:rsidR="003F7431" w:rsidRPr="00B34E44">
        <w:rPr>
          <w:sz w:val="28"/>
          <w:szCs w:val="28"/>
          <w:lang w:val="kk-KZ"/>
        </w:rPr>
        <w:t xml:space="preserve"> апат</w:t>
      </w:r>
      <w:r w:rsidR="009900B2" w:rsidRPr="00B34E44">
        <w:rPr>
          <w:sz w:val="28"/>
          <w:szCs w:val="28"/>
          <w:lang w:val="kk-KZ"/>
        </w:rPr>
        <w:t>ы</w:t>
      </w:r>
      <w:r w:rsidR="003F7431" w:rsidRPr="00B34E44">
        <w:rPr>
          <w:sz w:val="28"/>
          <w:szCs w:val="28"/>
          <w:lang w:val="kk-KZ"/>
        </w:rPr>
        <w:t xml:space="preserve">, күзетілетін </w:t>
      </w:r>
      <w:r w:rsidR="00630DA1" w:rsidRPr="00B34E44">
        <w:rPr>
          <w:sz w:val="28"/>
          <w:szCs w:val="28"/>
          <w:lang w:val="kk-KZ"/>
        </w:rPr>
        <w:t>объектідегі</w:t>
      </w:r>
      <w:r w:rsidR="003F7431" w:rsidRPr="00B34E44">
        <w:rPr>
          <w:sz w:val="28"/>
          <w:szCs w:val="28"/>
          <w:lang w:val="kk-KZ"/>
        </w:rPr>
        <w:t xml:space="preserve"> </w:t>
      </w:r>
      <w:r w:rsidR="009900B2" w:rsidRPr="00B34E44">
        <w:rPr>
          <w:sz w:val="28"/>
          <w:szCs w:val="28"/>
          <w:lang w:val="kk-KZ"/>
        </w:rPr>
        <w:t xml:space="preserve">жарылыс және </w:t>
      </w:r>
      <w:r w:rsidR="003F7431" w:rsidRPr="00B34E44">
        <w:rPr>
          <w:sz w:val="28"/>
          <w:szCs w:val="28"/>
          <w:lang w:val="kk-KZ"/>
        </w:rPr>
        <w:t>апат</w:t>
      </w:r>
      <w:r w:rsidR="009900B2" w:rsidRPr="00B34E44">
        <w:rPr>
          <w:sz w:val="28"/>
          <w:szCs w:val="28"/>
          <w:lang w:val="kk-KZ"/>
        </w:rPr>
        <w:t xml:space="preserve"> </w:t>
      </w:r>
      <w:r w:rsidR="003F7431" w:rsidRPr="00B34E44">
        <w:rPr>
          <w:sz w:val="28"/>
          <w:szCs w:val="28"/>
          <w:lang w:val="kk-KZ"/>
        </w:rPr>
        <w:t>салдарын жою бойынша шаралар қабылдау;</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6) </w:t>
      </w:r>
      <w:r w:rsidR="003F7431" w:rsidRPr="00B34E44">
        <w:rPr>
          <w:sz w:val="28"/>
          <w:szCs w:val="28"/>
          <w:lang w:val="kk-KZ"/>
        </w:rPr>
        <w:t>мекемеден және айдау</w:t>
      </w:r>
      <w:r w:rsidR="007B43A6" w:rsidRPr="00B34E44">
        <w:rPr>
          <w:sz w:val="28"/>
          <w:szCs w:val="28"/>
          <w:lang w:val="kk-KZ"/>
        </w:rPr>
        <w:t>ы</w:t>
      </w:r>
      <w:r w:rsidR="003F7431" w:rsidRPr="00B34E44">
        <w:rPr>
          <w:sz w:val="28"/>
          <w:szCs w:val="28"/>
          <w:lang w:val="kk-KZ"/>
        </w:rPr>
        <w:t xml:space="preserve">л кезінде қашқан </w:t>
      </w:r>
      <w:r w:rsidR="009900B2" w:rsidRPr="00B34E44">
        <w:rPr>
          <w:sz w:val="28"/>
          <w:szCs w:val="28"/>
          <w:lang w:val="kk-KZ"/>
        </w:rPr>
        <w:t>адамдарды</w:t>
      </w:r>
      <w:r w:rsidR="003F7431" w:rsidRPr="00B34E44">
        <w:rPr>
          <w:sz w:val="28"/>
          <w:szCs w:val="28"/>
          <w:lang w:val="kk-KZ"/>
        </w:rPr>
        <w:t xml:space="preserve"> іздестіру;</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7) </w:t>
      </w:r>
      <w:r w:rsidR="003F7431" w:rsidRPr="00B34E44">
        <w:rPr>
          <w:sz w:val="28"/>
          <w:szCs w:val="28"/>
          <w:lang w:val="kk-KZ"/>
        </w:rPr>
        <w:t>топтасып бағынбау</w:t>
      </w:r>
      <w:r w:rsidR="00517682" w:rsidRPr="00B34E44">
        <w:rPr>
          <w:sz w:val="28"/>
          <w:szCs w:val="28"/>
          <w:lang w:val="kk-KZ"/>
        </w:rPr>
        <w:t>шылық пен жаппай тәртіпсіздіктердің жолын кесу,</w:t>
      </w:r>
      <w:r w:rsidR="003F7431" w:rsidRPr="00B34E44">
        <w:rPr>
          <w:sz w:val="28"/>
          <w:szCs w:val="28"/>
          <w:lang w:val="kk-KZ"/>
        </w:rPr>
        <w:t xml:space="preserve"> кепілге адам алған қылмыскерлерді залалсыздандыру;</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8) </w:t>
      </w:r>
      <w:r w:rsidR="003F7431" w:rsidRPr="00B34E44">
        <w:rPr>
          <w:sz w:val="28"/>
          <w:szCs w:val="28"/>
          <w:lang w:val="kk-KZ"/>
        </w:rPr>
        <w:t xml:space="preserve">мекеменің маңызды </w:t>
      </w:r>
      <w:r w:rsidR="00630DA1" w:rsidRPr="00B34E44">
        <w:rPr>
          <w:sz w:val="28"/>
          <w:szCs w:val="28"/>
          <w:lang w:val="kk-KZ"/>
        </w:rPr>
        <w:t>объектілер</w:t>
      </w:r>
      <w:r w:rsidR="00517682" w:rsidRPr="00B34E44">
        <w:rPr>
          <w:sz w:val="28"/>
          <w:szCs w:val="28"/>
          <w:lang w:val="kk-KZ"/>
        </w:rPr>
        <w:t>і мен коммуникацияларын</w:t>
      </w:r>
      <w:r w:rsidR="003F7431" w:rsidRPr="00B34E44">
        <w:rPr>
          <w:sz w:val="28"/>
          <w:szCs w:val="28"/>
          <w:lang w:val="kk-KZ"/>
        </w:rPr>
        <w:t xml:space="preserve"> кепілге алған қылмыскерлерді ұстау;</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9) </w:t>
      </w:r>
      <w:r w:rsidR="003F7431" w:rsidRPr="00B34E44">
        <w:rPr>
          <w:sz w:val="28"/>
          <w:szCs w:val="28"/>
          <w:lang w:val="kk-KZ"/>
        </w:rPr>
        <w:t xml:space="preserve">сотталғандарды, үй-жайларды, </w:t>
      </w:r>
      <w:r w:rsidR="00517682" w:rsidRPr="00B34E44">
        <w:rPr>
          <w:sz w:val="28"/>
          <w:szCs w:val="28"/>
          <w:lang w:val="kk-KZ"/>
        </w:rPr>
        <w:t>ғимараттар</w:t>
      </w:r>
      <w:r w:rsidR="00D014E7" w:rsidRPr="00B34E44">
        <w:rPr>
          <w:sz w:val="28"/>
          <w:szCs w:val="28"/>
          <w:lang w:val="kk-KZ"/>
        </w:rPr>
        <w:t xml:space="preserve"> </w:t>
      </w:r>
      <w:r w:rsidR="00517682" w:rsidRPr="00B34E44">
        <w:rPr>
          <w:sz w:val="28"/>
          <w:szCs w:val="28"/>
          <w:lang w:val="kk-KZ"/>
        </w:rPr>
        <w:t>мен мекемедегі учаскелерді</w:t>
      </w:r>
      <w:r w:rsidR="003512CA">
        <w:rPr>
          <w:sz w:val="28"/>
          <w:szCs w:val="28"/>
          <w:lang w:val="kk-KZ"/>
        </w:rPr>
        <w:t xml:space="preserve"> </w:t>
      </w:r>
      <w:r w:rsidR="003F7431" w:rsidRPr="00B34E44">
        <w:rPr>
          <w:sz w:val="28"/>
          <w:szCs w:val="28"/>
          <w:lang w:val="kk-KZ"/>
        </w:rPr>
        <w:t>тінтудің барлық түрлерін жүргізу;</w:t>
      </w:r>
      <w:r w:rsidR="003512CA">
        <w:rPr>
          <w:sz w:val="28"/>
          <w:szCs w:val="28"/>
          <w:shd w:val="clear" w:color="auto" w:fill="FF00FF"/>
          <w:lang w:val="kk-KZ"/>
        </w:rPr>
        <w:t xml:space="preserve"> </w:t>
      </w:r>
    </w:p>
    <w:p w:rsidR="003F7431" w:rsidRPr="00B34E44" w:rsidRDefault="004F2D33" w:rsidP="004F2D33">
      <w:pPr>
        <w:pStyle w:val="a3"/>
        <w:tabs>
          <w:tab w:val="left" w:pos="993"/>
        </w:tabs>
        <w:spacing w:before="0" w:after="0"/>
        <w:ind w:firstLine="567"/>
        <w:jc w:val="both"/>
        <w:rPr>
          <w:sz w:val="28"/>
          <w:szCs w:val="28"/>
          <w:shd w:val="clear" w:color="auto" w:fill="FF00FF"/>
          <w:lang w:val="kk-KZ"/>
        </w:rPr>
      </w:pPr>
      <w:r>
        <w:rPr>
          <w:sz w:val="28"/>
          <w:szCs w:val="28"/>
          <w:lang w:val="kk-KZ"/>
        </w:rPr>
        <w:t xml:space="preserve">10) </w:t>
      </w:r>
      <w:r w:rsidR="00D4064A" w:rsidRPr="00B34E44">
        <w:rPr>
          <w:sz w:val="28"/>
          <w:szCs w:val="28"/>
          <w:lang w:val="kk-KZ"/>
        </w:rPr>
        <w:t>БӨП-т</w:t>
      </w:r>
      <w:r w:rsidR="009B4660" w:rsidRPr="00B34E44">
        <w:rPr>
          <w:sz w:val="28"/>
          <w:szCs w:val="28"/>
          <w:lang w:val="kk-KZ"/>
        </w:rPr>
        <w:t>е жүктерді, сондай-ақ</w:t>
      </w:r>
      <w:r w:rsidR="003F7431" w:rsidRPr="00B34E44">
        <w:rPr>
          <w:sz w:val="28"/>
          <w:szCs w:val="28"/>
          <w:lang w:val="kk-KZ"/>
        </w:rPr>
        <w:t xml:space="preserve"> жұмысшылар мен қызмет</w:t>
      </w:r>
      <w:r w:rsidR="009B4660" w:rsidRPr="00B34E44">
        <w:rPr>
          <w:sz w:val="28"/>
          <w:szCs w:val="28"/>
          <w:lang w:val="kk-KZ"/>
        </w:rPr>
        <w:t>ші</w:t>
      </w:r>
      <w:r w:rsidR="003F7431" w:rsidRPr="00B34E44">
        <w:rPr>
          <w:sz w:val="28"/>
          <w:szCs w:val="28"/>
          <w:lang w:val="kk-KZ"/>
        </w:rPr>
        <w:t>лерді тексеру;</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11) </w:t>
      </w:r>
      <w:r w:rsidR="009B4660" w:rsidRPr="00B34E44">
        <w:rPr>
          <w:sz w:val="28"/>
          <w:szCs w:val="28"/>
          <w:lang w:val="kk-KZ"/>
        </w:rPr>
        <w:t>КҚБжИТҚ жабдықтарын</w:t>
      </w:r>
      <w:r w:rsidR="00D014E7" w:rsidRPr="00B34E44">
        <w:rPr>
          <w:sz w:val="28"/>
          <w:szCs w:val="28"/>
          <w:lang w:val="kk-KZ"/>
        </w:rPr>
        <w:t>,</w:t>
      </w:r>
      <w:r w:rsidR="009B4660" w:rsidRPr="00B34E44">
        <w:rPr>
          <w:sz w:val="28"/>
          <w:szCs w:val="28"/>
          <w:lang w:val="kk-KZ"/>
        </w:rPr>
        <w:t xml:space="preserve"> </w:t>
      </w:r>
      <w:r w:rsidR="003F7431" w:rsidRPr="00B34E44">
        <w:rPr>
          <w:sz w:val="28"/>
          <w:szCs w:val="28"/>
          <w:lang w:val="kk-KZ"/>
        </w:rPr>
        <w:t>арнайы құралдар мен қару</w:t>
      </w:r>
      <w:r w:rsidR="009B4660" w:rsidRPr="00B34E44">
        <w:rPr>
          <w:sz w:val="28"/>
          <w:szCs w:val="28"/>
          <w:lang w:val="kk-KZ"/>
        </w:rPr>
        <w:t>ды</w:t>
      </w:r>
      <w:r w:rsidR="003F7431" w:rsidRPr="00B34E44">
        <w:rPr>
          <w:sz w:val="28"/>
          <w:szCs w:val="28"/>
          <w:lang w:val="kk-KZ"/>
        </w:rPr>
        <w:t xml:space="preserve"> техникалық жұмыс жағдайында ұстау;</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12) </w:t>
      </w:r>
      <w:r w:rsidR="003F7431" w:rsidRPr="00B34E44">
        <w:rPr>
          <w:sz w:val="28"/>
          <w:szCs w:val="28"/>
          <w:lang w:val="kk-KZ"/>
        </w:rPr>
        <w:t xml:space="preserve">іргелес жатқан аумаққа </w:t>
      </w:r>
      <w:r w:rsidR="0060584D" w:rsidRPr="00B34E44">
        <w:rPr>
          <w:sz w:val="28"/>
          <w:szCs w:val="28"/>
          <w:lang w:val="kk-KZ"/>
        </w:rPr>
        <w:t xml:space="preserve">патрульдеу жүргізу арқылы мекемеге іргелес аумаққа </w:t>
      </w:r>
      <w:r w:rsidR="003F7431" w:rsidRPr="00B34E44">
        <w:rPr>
          <w:sz w:val="28"/>
          <w:szCs w:val="28"/>
          <w:lang w:val="kk-KZ"/>
        </w:rPr>
        <w:t>бақылау мен қадағалауды жүзеге асыру</w:t>
      </w:r>
      <w:r w:rsidR="0060584D" w:rsidRPr="00B34E44">
        <w:rPr>
          <w:sz w:val="28"/>
          <w:szCs w:val="28"/>
          <w:lang w:val="kk-KZ"/>
        </w:rPr>
        <w:t>.</w:t>
      </w:r>
      <w:r w:rsidR="003512CA">
        <w:rPr>
          <w:sz w:val="28"/>
          <w:szCs w:val="28"/>
          <w:shd w:val="clear" w:color="auto" w:fill="FF00FF"/>
          <w:lang w:val="kk-KZ"/>
        </w:rPr>
        <w:t xml:space="preserve"> </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216. Бақылау және қадағалау жөніндегі бақылаушы</w:t>
      </w:r>
      <w:r w:rsidR="0060584D" w:rsidRPr="00B34E44">
        <w:rPr>
          <w:sz w:val="28"/>
          <w:szCs w:val="28"/>
          <w:lang w:val="kk-KZ"/>
        </w:rPr>
        <w:t>лар</w:t>
      </w:r>
      <w:r w:rsidRPr="00B34E44">
        <w:rPr>
          <w:sz w:val="28"/>
          <w:szCs w:val="28"/>
          <w:lang w:val="kk-KZ"/>
        </w:rPr>
        <w:t xml:space="preserve">ға </w:t>
      </w:r>
      <w:r w:rsidR="0060584D" w:rsidRPr="00B34E44">
        <w:rPr>
          <w:sz w:val="28"/>
          <w:szCs w:val="28"/>
          <w:lang w:val="kk-KZ"/>
        </w:rPr>
        <w:t>қойылған</w:t>
      </w:r>
      <w:r w:rsidRPr="00B34E44">
        <w:rPr>
          <w:sz w:val="28"/>
          <w:szCs w:val="28"/>
          <w:lang w:val="kk-KZ"/>
        </w:rPr>
        <w:t xml:space="preserve"> </w:t>
      </w:r>
      <w:r w:rsidR="0060584D" w:rsidRPr="00B34E44">
        <w:rPr>
          <w:sz w:val="28"/>
          <w:szCs w:val="28"/>
          <w:lang w:val="kk-KZ"/>
        </w:rPr>
        <w:t>міндеттерді</w:t>
      </w:r>
      <w:r w:rsidRPr="00B34E44">
        <w:rPr>
          <w:sz w:val="28"/>
          <w:szCs w:val="28"/>
          <w:lang w:val="kk-KZ"/>
        </w:rPr>
        <w:t xml:space="preserve"> орындау кезінде:</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1) </w:t>
      </w:r>
      <w:r w:rsidR="003F7431" w:rsidRPr="00B34E44">
        <w:rPr>
          <w:sz w:val="28"/>
          <w:szCs w:val="28"/>
          <w:lang w:val="kk-KZ"/>
        </w:rPr>
        <w:t>мекеменің объектілеріне кіруге немесе қандай</w:t>
      </w:r>
      <w:r w:rsidR="00F504FD" w:rsidRPr="00B34E44">
        <w:rPr>
          <w:sz w:val="28"/>
          <w:szCs w:val="28"/>
          <w:lang w:val="kk-KZ"/>
        </w:rPr>
        <w:t xml:space="preserve"> </w:t>
      </w:r>
      <w:r w:rsidR="003F7431" w:rsidRPr="00B34E44">
        <w:rPr>
          <w:sz w:val="28"/>
          <w:szCs w:val="28"/>
          <w:lang w:val="kk-KZ"/>
        </w:rPr>
        <w:t xml:space="preserve">да бір затты заңсыз жолмен беруге әрекет еткен, </w:t>
      </w:r>
      <w:r w:rsidR="00F504FD" w:rsidRPr="00B34E44">
        <w:rPr>
          <w:sz w:val="28"/>
          <w:szCs w:val="28"/>
          <w:lang w:val="kk-KZ"/>
        </w:rPr>
        <w:t>қарсыласқан</w:t>
      </w:r>
      <w:r w:rsidR="00D014E7" w:rsidRPr="00B34E44">
        <w:rPr>
          <w:sz w:val="28"/>
          <w:szCs w:val="28"/>
          <w:lang w:val="kk-KZ"/>
        </w:rPr>
        <w:t>,</w:t>
      </w:r>
      <w:r w:rsidR="00F504FD" w:rsidRPr="00B34E44">
        <w:rPr>
          <w:sz w:val="28"/>
          <w:szCs w:val="28"/>
          <w:lang w:val="kk-KZ"/>
        </w:rPr>
        <w:t xml:space="preserve"> </w:t>
      </w:r>
      <w:r w:rsidR="003F7431" w:rsidRPr="00B34E44">
        <w:rPr>
          <w:sz w:val="28"/>
          <w:szCs w:val="28"/>
          <w:lang w:val="kk-KZ"/>
        </w:rPr>
        <w:t>жәбір көрсеткен немесе заңды талаптарды орындаудан бас тартқан</w:t>
      </w:r>
      <w:r w:rsidR="003512CA">
        <w:rPr>
          <w:sz w:val="28"/>
          <w:szCs w:val="28"/>
          <w:lang w:val="kk-KZ"/>
        </w:rPr>
        <w:t xml:space="preserve"> </w:t>
      </w:r>
      <w:r w:rsidR="003F7431" w:rsidRPr="00B34E44">
        <w:rPr>
          <w:sz w:val="28"/>
          <w:szCs w:val="28"/>
          <w:lang w:val="kk-KZ"/>
        </w:rPr>
        <w:t xml:space="preserve">сотталғандар мен </w:t>
      </w:r>
      <w:r w:rsidR="00F504FD" w:rsidRPr="00B34E44">
        <w:rPr>
          <w:sz w:val="28"/>
          <w:szCs w:val="28"/>
          <w:lang w:val="kk-KZ"/>
        </w:rPr>
        <w:t xml:space="preserve">адамдарға, жауынгерлік </w:t>
      </w:r>
      <w:r w:rsidR="003F7431" w:rsidRPr="00B34E44">
        <w:rPr>
          <w:sz w:val="28"/>
          <w:szCs w:val="28"/>
          <w:lang w:val="kk-KZ"/>
        </w:rPr>
        <w:t>күш қолдану тәсілдерін, арнайы құралдар мен техникаларды қолдануға;</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2) </w:t>
      </w:r>
      <w:r w:rsidR="003F7431" w:rsidRPr="00B34E44">
        <w:rPr>
          <w:sz w:val="28"/>
          <w:szCs w:val="28"/>
          <w:lang w:val="kk-KZ"/>
        </w:rPr>
        <w:t xml:space="preserve">сотталғандар </w:t>
      </w:r>
      <w:r w:rsidR="00C111A2" w:rsidRPr="00B34E44">
        <w:rPr>
          <w:sz w:val="28"/>
          <w:szCs w:val="28"/>
          <w:lang w:val="kk-KZ"/>
        </w:rPr>
        <w:t>және өзге де адамдар</w:t>
      </w:r>
      <w:r w:rsidR="003F7431" w:rsidRPr="00B34E44">
        <w:rPr>
          <w:sz w:val="28"/>
          <w:szCs w:val="28"/>
          <w:lang w:val="kk-KZ"/>
        </w:rPr>
        <w:t xml:space="preserve"> шабуыл немесе мекеме қызметкерлері мен </w:t>
      </w:r>
      <w:r w:rsidR="00C111A2" w:rsidRPr="00B34E44">
        <w:rPr>
          <w:sz w:val="28"/>
          <w:szCs w:val="28"/>
          <w:lang w:val="kk-KZ"/>
        </w:rPr>
        <w:t xml:space="preserve">өзге адамдардың </w:t>
      </w:r>
      <w:r w:rsidR="003F7431" w:rsidRPr="00B34E44">
        <w:rPr>
          <w:sz w:val="28"/>
          <w:szCs w:val="28"/>
          <w:lang w:val="kk-KZ"/>
        </w:rPr>
        <w:t xml:space="preserve">өміріне </w:t>
      </w:r>
      <w:r w:rsidR="00C111A2" w:rsidRPr="00B34E44">
        <w:rPr>
          <w:sz w:val="28"/>
          <w:szCs w:val="28"/>
          <w:lang w:val="kk-KZ"/>
        </w:rPr>
        <w:t xml:space="preserve">тікелей </w:t>
      </w:r>
      <w:r w:rsidR="003F7431" w:rsidRPr="00B34E44">
        <w:rPr>
          <w:sz w:val="28"/>
          <w:szCs w:val="28"/>
          <w:lang w:val="kk-KZ"/>
        </w:rPr>
        <w:t xml:space="preserve">қауіп </w:t>
      </w:r>
      <w:r w:rsidR="00C111A2" w:rsidRPr="00B34E44">
        <w:rPr>
          <w:sz w:val="28"/>
          <w:szCs w:val="28"/>
          <w:lang w:val="kk-KZ"/>
        </w:rPr>
        <w:t xml:space="preserve">төндіретін қасақана әрекеттер жасаған кезде </w:t>
      </w:r>
      <w:r w:rsidR="003F7431" w:rsidRPr="00B34E44">
        <w:rPr>
          <w:sz w:val="28"/>
          <w:szCs w:val="28"/>
          <w:lang w:val="kk-KZ"/>
        </w:rPr>
        <w:t xml:space="preserve">«Құқық қорғау қызметі туралы» Қазақстан Республикасының 2011 жылғы 6 қаңтардағы Заңының қауіпсіздік шаралары талаптарына сәйкес қаруды соңғы </w:t>
      </w:r>
      <w:r w:rsidR="00C111A2" w:rsidRPr="00B34E44">
        <w:rPr>
          <w:sz w:val="28"/>
          <w:szCs w:val="28"/>
          <w:lang w:val="kk-KZ"/>
        </w:rPr>
        <w:t>шара</w:t>
      </w:r>
      <w:r w:rsidR="003F7431" w:rsidRPr="00B34E44">
        <w:rPr>
          <w:sz w:val="28"/>
          <w:szCs w:val="28"/>
          <w:lang w:val="kk-KZ"/>
        </w:rPr>
        <w:t xml:space="preserve"> ретінде қолдануға;</w:t>
      </w:r>
      <w:r w:rsidR="003512CA">
        <w:rPr>
          <w:sz w:val="28"/>
          <w:szCs w:val="28"/>
          <w:shd w:val="clear" w:color="auto" w:fill="FF00FF"/>
          <w:lang w:val="kk-KZ"/>
        </w:rPr>
        <w:t xml:space="preserve"> </w:t>
      </w:r>
    </w:p>
    <w:p w:rsidR="003F7431" w:rsidRPr="00B34E44" w:rsidRDefault="004F2D33" w:rsidP="004F2D33">
      <w:pPr>
        <w:pStyle w:val="a3"/>
        <w:spacing w:before="0" w:after="0"/>
        <w:ind w:firstLine="567"/>
        <w:jc w:val="both"/>
        <w:rPr>
          <w:sz w:val="28"/>
          <w:szCs w:val="28"/>
          <w:shd w:val="clear" w:color="auto" w:fill="FF00FF"/>
          <w:lang w:val="kk-KZ"/>
        </w:rPr>
      </w:pPr>
      <w:r>
        <w:rPr>
          <w:sz w:val="28"/>
          <w:szCs w:val="28"/>
          <w:lang w:val="kk-KZ"/>
        </w:rPr>
        <w:t xml:space="preserve">3) </w:t>
      </w:r>
      <w:r w:rsidR="003F7431" w:rsidRPr="00B34E44">
        <w:rPr>
          <w:sz w:val="28"/>
          <w:szCs w:val="28"/>
          <w:lang w:val="kk-KZ"/>
        </w:rPr>
        <w:t>ұсталған адамдарға тінту жүргізуге және одан жауап алуға рұқсат етіледі.</w:t>
      </w:r>
    </w:p>
    <w:p w:rsidR="003F7431" w:rsidRPr="00B34E44" w:rsidRDefault="003F7431" w:rsidP="003F7431">
      <w:pPr>
        <w:pStyle w:val="a3"/>
        <w:spacing w:before="0" w:after="0"/>
        <w:ind w:firstLine="709"/>
        <w:jc w:val="both"/>
        <w:rPr>
          <w:sz w:val="28"/>
          <w:szCs w:val="28"/>
          <w:lang w:val="kk-KZ"/>
        </w:rPr>
      </w:pPr>
      <w:r w:rsidRPr="00B34E44">
        <w:rPr>
          <w:sz w:val="28"/>
          <w:szCs w:val="28"/>
          <w:lang w:val="kk-KZ"/>
        </w:rPr>
        <w:t xml:space="preserve">217. </w:t>
      </w:r>
      <w:r w:rsidR="00C111A2" w:rsidRPr="00B34E44">
        <w:rPr>
          <w:sz w:val="28"/>
          <w:szCs w:val="28"/>
          <w:lang w:val="kk-KZ"/>
        </w:rPr>
        <w:t>Мекеме бастығының кезекші көмекшісі</w:t>
      </w:r>
      <w:r w:rsidRPr="00B34E44">
        <w:rPr>
          <w:sz w:val="28"/>
          <w:szCs w:val="28"/>
          <w:lang w:val="kk-KZ"/>
        </w:rPr>
        <w:t xml:space="preserve"> барлық ауысымның бастығы болып табылады және мекеме бастығы мен оның орынбасарларына бағынады, олар жоқ кезде мекемеде белгіленген ішкі тәртіпті ұстауға толықтай жауап береді.</w:t>
      </w:r>
      <w:r w:rsidR="003512CA">
        <w:rPr>
          <w:sz w:val="28"/>
          <w:szCs w:val="28"/>
          <w:lang w:val="kk-KZ"/>
        </w:rPr>
        <w:t xml:space="preserve"> </w:t>
      </w:r>
    </w:p>
    <w:p w:rsidR="003F7431" w:rsidRPr="00B34E44" w:rsidRDefault="003F7431" w:rsidP="003F7431">
      <w:pPr>
        <w:pStyle w:val="a3"/>
        <w:shd w:val="clear" w:color="auto" w:fill="FFFFFF"/>
        <w:spacing w:before="0" w:after="0"/>
        <w:ind w:firstLine="709"/>
        <w:jc w:val="both"/>
        <w:rPr>
          <w:sz w:val="28"/>
          <w:szCs w:val="28"/>
          <w:shd w:val="clear" w:color="auto" w:fill="FF00FF"/>
          <w:lang w:val="kk-KZ"/>
        </w:rPr>
      </w:pPr>
      <w:r w:rsidRPr="00B34E44">
        <w:rPr>
          <w:sz w:val="28"/>
          <w:szCs w:val="28"/>
          <w:lang w:val="kk-KZ"/>
        </w:rPr>
        <w:t xml:space="preserve">Әрбір кезекші ауысымға тұрақты нөмір (бірінші, екінші, үшінші, төртінші және т.б.) беріледі. </w:t>
      </w:r>
      <w:r w:rsidR="004372E6" w:rsidRPr="00B34E44">
        <w:rPr>
          <w:sz w:val="28"/>
          <w:szCs w:val="28"/>
          <w:lang w:val="kk-KZ"/>
        </w:rPr>
        <w:t>Ау</w:t>
      </w:r>
      <w:r w:rsidR="00D014E7" w:rsidRPr="00B34E44">
        <w:rPr>
          <w:sz w:val="28"/>
          <w:szCs w:val="28"/>
          <w:lang w:val="kk-KZ"/>
        </w:rPr>
        <w:t>ы</w:t>
      </w:r>
      <w:r w:rsidR="004372E6" w:rsidRPr="00B34E44">
        <w:rPr>
          <w:sz w:val="28"/>
          <w:szCs w:val="28"/>
          <w:lang w:val="kk-KZ"/>
        </w:rPr>
        <w:t xml:space="preserve">сым құрамы әдеттегідей тұрақты болуы тиіс. </w:t>
      </w:r>
      <w:r w:rsidRPr="00B34E44">
        <w:rPr>
          <w:sz w:val="28"/>
          <w:szCs w:val="28"/>
          <w:lang w:val="kk-KZ"/>
        </w:rPr>
        <w:t>Ауысымға бақылаушыларды тағайындау мекеме бастығының бұйрығымен жүргізіледі.</w:t>
      </w:r>
      <w:r w:rsidR="003512CA">
        <w:rPr>
          <w:sz w:val="28"/>
          <w:szCs w:val="28"/>
          <w:lang w:val="kk-KZ"/>
        </w:rPr>
        <w:t xml:space="preserve"> </w:t>
      </w:r>
      <w:r w:rsidRPr="00B34E44">
        <w:rPr>
          <w:sz w:val="28"/>
          <w:szCs w:val="28"/>
          <w:lang w:val="kk-KZ"/>
        </w:rPr>
        <w:t xml:space="preserve">МБКК мекемені күзету жөніндегі сыртқы және ішкі бекеттерде қызмет </w:t>
      </w:r>
      <w:r w:rsidR="00D014E7" w:rsidRPr="00B34E44">
        <w:rPr>
          <w:sz w:val="28"/>
          <w:szCs w:val="28"/>
          <w:lang w:val="kk-KZ"/>
        </w:rPr>
        <w:t>өткереті</w:t>
      </w:r>
      <w:r w:rsidR="004372E6" w:rsidRPr="00B34E44">
        <w:rPr>
          <w:sz w:val="28"/>
          <w:szCs w:val="28"/>
          <w:lang w:val="kk-KZ"/>
        </w:rPr>
        <w:t>н</w:t>
      </w:r>
      <w:r w:rsidRPr="00B34E44">
        <w:rPr>
          <w:sz w:val="28"/>
          <w:szCs w:val="28"/>
          <w:lang w:val="kk-KZ"/>
        </w:rPr>
        <w:t xml:space="preserve"> бақылаушылар құрамы үшін тікелей жауап береді.</w:t>
      </w:r>
      <w:r w:rsidR="003512CA">
        <w:rPr>
          <w:sz w:val="28"/>
          <w:szCs w:val="28"/>
          <w:lang w:val="kk-KZ"/>
        </w:rPr>
        <w:t xml:space="preserve"> </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 xml:space="preserve">Бақылаушылардың кезекші ауысымы үшін мекеме штабының ғимаратынан (немесе бөлек тұрған ғимараттан) қысқа мерзімді демалуға, киім ауыстыруға және ас қабылдауға арналған </w:t>
      </w:r>
      <w:r w:rsidR="00B351E5" w:rsidRPr="00B34E44">
        <w:rPr>
          <w:sz w:val="28"/>
          <w:szCs w:val="28"/>
          <w:lang w:val="kk-KZ"/>
        </w:rPr>
        <w:t xml:space="preserve">арнайы </w:t>
      </w:r>
      <w:r w:rsidRPr="00B34E44">
        <w:rPr>
          <w:sz w:val="28"/>
          <w:szCs w:val="28"/>
          <w:lang w:val="kk-KZ"/>
        </w:rPr>
        <w:t>үй-жай</w:t>
      </w:r>
      <w:r w:rsidR="00B351E5" w:rsidRPr="00B34E44">
        <w:rPr>
          <w:sz w:val="28"/>
          <w:szCs w:val="28"/>
          <w:lang w:val="kk-KZ"/>
        </w:rPr>
        <w:t>лар</w:t>
      </w:r>
      <w:r w:rsidRPr="00B34E44">
        <w:rPr>
          <w:sz w:val="28"/>
          <w:szCs w:val="28"/>
          <w:lang w:val="kk-KZ"/>
        </w:rPr>
        <w:t xml:space="preserve"> жабдықталады.</w:t>
      </w:r>
      <w:r w:rsidR="003512CA">
        <w:rPr>
          <w:sz w:val="28"/>
          <w:szCs w:val="28"/>
          <w:shd w:val="clear" w:color="auto" w:fill="FF00FF"/>
          <w:lang w:val="kk-KZ"/>
        </w:rPr>
        <w:t xml:space="preserve"> </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 xml:space="preserve">218. Кезекші ауысымның қызмет </w:t>
      </w:r>
      <w:r w:rsidR="003864F8" w:rsidRPr="00B34E44">
        <w:rPr>
          <w:sz w:val="28"/>
          <w:szCs w:val="28"/>
          <w:lang w:val="kk-KZ"/>
        </w:rPr>
        <w:t>өткеру тәртібі</w:t>
      </w:r>
      <w:r w:rsidRPr="00B34E44">
        <w:rPr>
          <w:sz w:val="28"/>
          <w:szCs w:val="28"/>
          <w:lang w:val="kk-KZ"/>
        </w:rPr>
        <w:t xml:space="preserve"> түнгі уақытта мекеме бастығы мен орынбасарлары, басшы және орта басшы құрам адамдары</w:t>
      </w:r>
      <w:r w:rsidR="003864F8" w:rsidRPr="00B34E44">
        <w:rPr>
          <w:sz w:val="28"/>
          <w:szCs w:val="28"/>
          <w:lang w:val="kk-KZ"/>
        </w:rPr>
        <w:t>, тексерушіге тексеру басталардан</w:t>
      </w:r>
      <w:r w:rsidRPr="00B34E44">
        <w:rPr>
          <w:sz w:val="28"/>
          <w:szCs w:val="28"/>
          <w:lang w:val="kk-KZ"/>
        </w:rPr>
        <w:t xml:space="preserve"> 10-15 сағат бұрын берілетін </w:t>
      </w:r>
      <w:r w:rsidR="003864F8" w:rsidRPr="00B34E44">
        <w:rPr>
          <w:sz w:val="28"/>
          <w:szCs w:val="28"/>
          <w:lang w:val="kk-KZ"/>
        </w:rPr>
        <w:t>ұйғарым негізінде жасалған кесте бойынша жүргізетін кенеттен тексерулер арқылы жүзеге асырылады</w:t>
      </w:r>
      <w:r w:rsidRPr="00B34E44">
        <w:rPr>
          <w:sz w:val="28"/>
          <w:szCs w:val="28"/>
          <w:lang w:val="kk-KZ"/>
        </w:rPr>
        <w:t>.</w:t>
      </w:r>
      <w:r w:rsidR="003512CA">
        <w:rPr>
          <w:sz w:val="28"/>
          <w:szCs w:val="28"/>
          <w:shd w:val="clear" w:color="auto" w:fill="FF00FF"/>
          <w:lang w:val="kk-KZ"/>
        </w:rPr>
        <w:t xml:space="preserve"> </w:t>
      </w:r>
    </w:p>
    <w:p w:rsidR="003F7431" w:rsidRPr="00B34E44" w:rsidRDefault="003F7431" w:rsidP="003F7431">
      <w:pPr>
        <w:pStyle w:val="a3"/>
        <w:spacing w:before="0" w:after="0"/>
        <w:ind w:firstLine="709"/>
        <w:jc w:val="both"/>
        <w:rPr>
          <w:sz w:val="28"/>
          <w:szCs w:val="28"/>
          <w:shd w:val="clear" w:color="auto" w:fill="FF00FF"/>
          <w:lang w:val="kk-KZ"/>
        </w:rPr>
      </w:pPr>
      <w:r w:rsidRPr="00B34E44">
        <w:rPr>
          <w:sz w:val="28"/>
          <w:szCs w:val="28"/>
          <w:lang w:val="kk-KZ"/>
        </w:rPr>
        <w:t>Кесте әрбір кезекші ауысым түнгі сағат екіден таңғы сағат алтыға дейінгі аралықта, айына кемінде 4 рет тексерілетіндей есеппен жасалады.</w:t>
      </w:r>
      <w:r w:rsidR="003512CA">
        <w:rPr>
          <w:sz w:val="28"/>
          <w:szCs w:val="28"/>
          <w:shd w:val="clear" w:color="auto" w:fill="FF00FF"/>
          <w:lang w:val="kk-KZ"/>
        </w:rPr>
        <w:t xml:space="preserve"> </w:t>
      </w:r>
    </w:p>
    <w:p w:rsidR="003F7431" w:rsidRPr="00B34E44" w:rsidRDefault="00F5599C" w:rsidP="003F7431">
      <w:pPr>
        <w:pStyle w:val="a3"/>
        <w:spacing w:before="0" w:after="0"/>
        <w:ind w:firstLine="709"/>
        <w:jc w:val="both"/>
        <w:rPr>
          <w:sz w:val="28"/>
          <w:szCs w:val="28"/>
          <w:lang w:val="kk-KZ"/>
        </w:rPr>
      </w:pPr>
      <w:r w:rsidRPr="00B34E44">
        <w:rPr>
          <w:sz w:val="28"/>
          <w:szCs w:val="28"/>
          <w:lang w:val="kk-KZ"/>
        </w:rPr>
        <w:t>Жүргізілген тексеріс</w:t>
      </w:r>
      <w:r w:rsidR="003F7431" w:rsidRPr="00B34E44">
        <w:rPr>
          <w:sz w:val="28"/>
          <w:szCs w:val="28"/>
          <w:lang w:val="kk-KZ"/>
        </w:rPr>
        <w:t xml:space="preserve"> және оның</w:t>
      </w:r>
      <w:r w:rsidRPr="00B34E44">
        <w:rPr>
          <w:sz w:val="28"/>
          <w:szCs w:val="28"/>
          <w:lang w:val="kk-KZ"/>
        </w:rPr>
        <w:t xml:space="preserve"> нәтижелері</w:t>
      </w:r>
      <w:r w:rsidR="003F7431" w:rsidRPr="00B34E44">
        <w:rPr>
          <w:sz w:val="28"/>
          <w:szCs w:val="28"/>
          <w:lang w:val="kk-KZ"/>
        </w:rPr>
        <w:t xml:space="preserve"> туралы тексеруші </w:t>
      </w:r>
      <w:r w:rsidRPr="00B34E44">
        <w:rPr>
          <w:sz w:val="28"/>
          <w:szCs w:val="28"/>
          <w:lang w:val="kk-KZ"/>
        </w:rPr>
        <w:t>адам</w:t>
      </w:r>
      <w:r w:rsidR="003F7431" w:rsidRPr="00B34E44">
        <w:rPr>
          <w:sz w:val="28"/>
          <w:szCs w:val="28"/>
          <w:lang w:val="kk-KZ"/>
        </w:rPr>
        <w:t xml:space="preserve"> мекеме</w:t>
      </w:r>
      <w:r w:rsidR="003512CA">
        <w:rPr>
          <w:sz w:val="28"/>
          <w:szCs w:val="28"/>
          <w:lang w:val="kk-KZ"/>
        </w:rPr>
        <w:t xml:space="preserve"> </w:t>
      </w:r>
      <w:r w:rsidR="003F7431" w:rsidRPr="00B34E44">
        <w:rPr>
          <w:sz w:val="28"/>
          <w:szCs w:val="28"/>
          <w:lang w:val="kk-KZ"/>
        </w:rPr>
        <w:t>бойынша кезекшілік кітабына, сондай-ақ бақылау мен қ</w:t>
      </w:r>
      <w:r w:rsidRPr="00B34E44">
        <w:rPr>
          <w:sz w:val="28"/>
          <w:szCs w:val="28"/>
          <w:lang w:val="kk-KZ"/>
        </w:rPr>
        <w:t>адағалаудың тәуліктік ведомосіне</w:t>
      </w:r>
      <w:r w:rsidR="003F7431" w:rsidRPr="00B34E44">
        <w:rPr>
          <w:sz w:val="28"/>
          <w:szCs w:val="28"/>
          <w:lang w:val="kk-KZ"/>
        </w:rPr>
        <w:t xml:space="preserve"> белгі </w:t>
      </w:r>
      <w:r w:rsidRPr="00B34E44">
        <w:rPr>
          <w:sz w:val="28"/>
          <w:szCs w:val="28"/>
          <w:lang w:val="kk-KZ"/>
        </w:rPr>
        <w:t>жасайды</w:t>
      </w:r>
      <w:r w:rsidR="003F7431" w:rsidRPr="00B34E44">
        <w:rPr>
          <w:sz w:val="28"/>
          <w:szCs w:val="28"/>
          <w:lang w:val="kk-KZ"/>
        </w:rPr>
        <w:t>.</w:t>
      </w:r>
    </w:p>
    <w:p w:rsidR="00D51F8D" w:rsidRPr="00B34E44" w:rsidRDefault="00F5599C" w:rsidP="00D51F8D">
      <w:pPr>
        <w:ind w:firstLine="709"/>
        <w:jc w:val="both"/>
        <w:rPr>
          <w:sz w:val="28"/>
          <w:szCs w:val="28"/>
          <w:shd w:val="clear" w:color="auto" w:fill="FF00FF"/>
          <w:lang w:val="kk-KZ"/>
        </w:rPr>
      </w:pPr>
      <w:r w:rsidRPr="00B34E44">
        <w:rPr>
          <w:sz w:val="28"/>
          <w:szCs w:val="28"/>
          <w:lang w:val="kk-KZ"/>
        </w:rPr>
        <w:t>219. Әрбір мекемеде күзетт</w:t>
      </w:r>
      <w:r w:rsidR="00D51F8D" w:rsidRPr="00B34E44">
        <w:rPr>
          <w:sz w:val="28"/>
          <w:szCs w:val="28"/>
          <w:lang w:val="kk-KZ"/>
        </w:rPr>
        <w:t xml:space="preserve">ің жедел жоспары </w:t>
      </w:r>
      <w:r w:rsidRPr="00B34E44">
        <w:rPr>
          <w:sz w:val="28"/>
          <w:szCs w:val="28"/>
          <w:lang w:val="kk-KZ"/>
        </w:rPr>
        <w:t>әзірленеді</w:t>
      </w:r>
      <w:r w:rsidR="00D51F8D" w:rsidRPr="00B34E44">
        <w:rPr>
          <w:sz w:val="28"/>
          <w:szCs w:val="28"/>
          <w:lang w:val="kk-KZ"/>
        </w:rPr>
        <w:t>, оған:</w:t>
      </w:r>
    </w:p>
    <w:p w:rsidR="00D51F8D" w:rsidRPr="00B34E44" w:rsidRDefault="004F2D33" w:rsidP="004F2D33">
      <w:pPr>
        <w:ind w:firstLine="567"/>
        <w:jc w:val="both"/>
        <w:rPr>
          <w:sz w:val="28"/>
          <w:szCs w:val="28"/>
          <w:shd w:val="clear" w:color="auto" w:fill="FF00FF"/>
          <w:lang w:val="kk-KZ"/>
        </w:rPr>
      </w:pPr>
      <w:r>
        <w:rPr>
          <w:sz w:val="28"/>
          <w:szCs w:val="28"/>
          <w:lang w:val="kk-KZ"/>
        </w:rPr>
        <w:t xml:space="preserve">1) </w:t>
      </w:r>
      <w:r w:rsidR="00D51F8D" w:rsidRPr="00B34E44">
        <w:rPr>
          <w:sz w:val="28"/>
          <w:szCs w:val="28"/>
          <w:lang w:val="kk-KZ"/>
        </w:rPr>
        <w:t xml:space="preserve">сыртқы күзет бекеттері енгізген және ескерту </w:t>
      </w:r>
      <w:r w:rsidR="00646893" w:rsidRPr="00B34E44">
        <w:rPr>
          <w:sz w:val="28"/>
          <w:szCs w:val="28"/>
          <w:lang w:val="kk-KZ"/>
        </w:rPr>
        <w:t>сигнализациясының</w:t>
      </w:r>
      <w:r w:rsidR="003512CA">
        <w:rPr>
          <w:sz w:val="28"/>
          <w:szCs w:val="28"/>
          <w:lang w:val="kk-KZ"/>
        </w:rPr>
        <w:t xml:space="preserve"> </w:t>
      </w:r>
      <w:r w:rsidR="00646893" w:rsidRPr="00B34E44">
        <w:rPr>
          <w:sz w:val="28"/>
          <w:szCs w:val="28"/>
          <w:lang w:val="kk-KZ"/>
        </w:rPr>
        <w:t xml:space="preserve">шегі мен </w:t>
      </w:r>
      <w:r w:rsidR="00D51F8D" w:rsidRPr="00B34E44">
        <w:rPr>
          <w:sz w:val="28"/>
          <w:szCs w:val="28"/>
          <w:lang w:val="kk-KZ"/>
        </w:rPr>
        <w:t>секторы көрсетілг</w:t>
      </w:r>
      <w:r w:rsidR="00460FA3" w:rsidRPr="00B34E44">
        <w:rPr>
          <w:sz w:val="28"/>
          <w:szCs w:val="28"/>
          <w:lang w:val="kk-KZ"/>
        </w:rPr>
        <w:t xml:space="preserve">ен </w:t>
      </w:r>
      <w:r w:rsidR="00646893" w:rsidRPr="00B34E44">
        <w:rPr>
          <w:sz w:val="28"/>
          <w:szCs w:val="28"/>
          <w:lang w:val="kk-KZ"/>
        </w:rPr>
        <w:t>мекеме аумағының</w:t>
      </w:r>
      <w:r w:rsidR="00D51F8D" w:rsidRPr="00B34E44">
        <w:rPr>
          <w:sz w:val="28"/>
          <w:szCs w:val="28"/>
          <w:lang w:val="kk-KZ"/>
        </w:rPr>
        <w:t xml:space="preserve"> бас жоспары;</w:t>
      </w:r>
    </w:p>
    <w:p w:rsidR="00D51F8D" w:rsidRPr="00B34E44" w:rsidRDefault="004F2D33" w:rsidP="004F2D33">
      <w:pPr>
        <w:ind w:firstLine="567"/>
        <w:jc w:val="both"/>
        <w:rPr>
          <w:sz w:val="28"/>
          <w:szCs w:val="28"/>
          <w:shd w:val="clear" w:color="auto" w:fill="FF00FF"/>
          <w:lang w:val="kk-KZ"/>
        </w:rPr>
      </w:pPr>
      <w:r>
        <w:rPr>
          <w:sz w:val="28"/>
          <w:szCs w:val="28"/>
          <w:lang w:val="kk-KZ"/>
        </w:rPr>
        <w:t xml:space="preserve">2) </w:t>
      </w:r>
      <w:r w:rsidR="00D51F8D" w:rsidRPr="00B34E44">
        <w:rPr>
          <w:sz w:val="28"/>
          <w:szCs w:val="28"/>
          <w:lang w:val="kk-KZ"/>
        </w:rPr>
        <w:t>мекеменің</w:t>
      </w:r>
      <w:r w:rsidR="003512CA">
        <w:rPr>
          <w:sz w:val="28"/>
          <w:szCs w:val="28"/>
          <w:lang w:val="kk-KZ"/>
        </w:rPr>
        <w:t xml:space="preserve"> </w:t>
      </w:r>
      <w:r w:rsidR="00D51F8D" w:rsidRPr="00B34E44">
        <w:rPr>
          <w:sz w:val="28"/>
          <w:szCs w:val="28"/>
          <w:lang w:val="kk-KZ"/>
        </w:rPr>
        <w:t>қиылған макеті;</w:t>
      </w:r>
    </w:p>
    <w:p w:rsidR="00D51F8D" w:rsidRPr="00B34E44" w:rsidRDefault="004F2D33" w:rsidP="004F2D33">
      <w:pPr>
        <w:ind w:firstLine="567"/>
        <w:jc w:val="both"/>
        <w:rPr>
          <w:sz w:val="28"/>
          <w:szCs w:val="28"/>
          <w:shd w:val="clear" w:color="auto" w:fill="FF00FF"/>
          <w:lang w:val="kk-KZ"/>
        </w:rPr>
      </w:pPr>
      <w:r>
        <w:rPr>
          <w:sz w:val="28"/>
          <w:szCs w:val="28"/>
          <w:lang w:val="kk-KZ"/>
        </w:rPr>
        <w:t xml:space="preserve">3) </w:t>
      </w:r>
      <w:r w:rsidR="00D51F8D" w:rsidRPr="00B34E44">
        <w:rPr>
          <w:sz w:val="28"/>
          <w:szCs w:val="28"/>
          <w:lang w:val="kk-KZ"/>
        </w:rPr>
        <w:t xml:space="preserve">дабыл </w:t>
      </w:r>
      <w:r w:rsidR="000877A0" w:rsidRPr="00B34E44">
        <w:rPr>
          <w:sz w:val="28"/>
          <w:szCs w:val="28"/>
          <w:lang w:val="kk-KZ"/>
        </w:rPr>
        <w:t xml:space="preserve">бойынша </w:t>
      </w:r>
      <w:r w:rsidR="00D51F8D" w:rsidRPr="00B34E44">
        <w:rPr>
          <w:sz w:val="28"/>
          <w:szCs w:val="28"/>
          <w:lang w:val="kk-KZ"/>
        </w:rPr>
        <w:t xml:space="preserve">және жедел жағдай </w:t>
      </w:r>
      <w:r w:rsidR="000877A0" w:rsidRPr="00B34E44">
        <w:rPr>
          <w:sz w:val="28"/>
          <w:szCs w:val="28"/>
          <w:lang w:val="kk-KZ"/>
        </w:rPr>
        <w:t>шиеленіскен кезде</w:t>
      </w:r>
      <w:r w:rsidR="00D51F8D" w:rsidRPr="00B34E44">
        <w:rPr>
          <w:sz w:val="28"/>
          <w:szCs w:val="28"/>
          <w:lang w:val="kk-KZ"/>
        </w:rPr>
        <w:t xml:space="preserve"> әрекет ету туралы нұсқама;</w:t>
      </w:r>
    </w:p>
    <w:p w:rsidR="00D51F8D" w:rsidRPr="00B34E44" w:rsidRDefault="004F2D33" w:rsidP="004F2D33">
      <w:pPr>
        <w:ind w:firstLine="567"/>
        <w:jc w:val="both"/>
        <w:rPr>
          <w:sz w:val="28"/>
          <w:szCs w:val="28"/>
          <w:shd w:val="clear" w:color="auto" w:fill="FF00FF"/>
          <w:lang w:val="kk-KZ"/>
        </w:rPr>
      </w:pPr>
      <w:r>
        <w:rPr>
          <w:sz w:val="28"/>
          <w:szCs w:val="28"/>
          <w:lang w:val="kk-KZ"/>
        </w:rPr>
        <w:t xml:space="preserve">4) </w:t>
      </w:r>
      <w:r w:rsidR="000877A0" w:rsidRPr="00B34E44">
        <w:rPr>
          <w:sz w:val="28"/>
          <w:szCs w:val="28"/>
          <w:lang w:val="kk-KZ"/>
        </w:rPr>
        <w:t>белгі бойынша</w:t>
      </w:r>
      <w:r w:rsidR="00D51F8D" w:rsidRPr="00B34E44">
        <w:rPr>
          <w:sz w:val="28"/>
          <w:szCs w:val="28"/>
          <w:lang w:val="kk-KZ"/>
        </w:rPr>
        <w:t xml:space="preserve"> дереу шақы</w:t>
      </w:r>
      <w:r w:rsidR="0031165F" w:rsidRPr="00B34E44">
        <w:rPr>
          <w:sz w:val="28"/>
          <w:szCs w:val="28"/>
          <w:lang w:val="kk-KZ"/>
        </w:rPr>
        <w:t>р</w:t>
      </w:r>
      <w:r w:rsidR="00D51F8D" w:rsidRPr="00B34E44">
        <w:rPr>
          <w:sz w:val="28"/>
          <w:szCs w:val="28"/>
          <w:lang w:val="kk-KZ"/>
        </w:rPr>
        <w:t>уғ</w:t>
      </w:r>
      <w:r w:rsidR="000877A0" w:rsidRPr="00B34E44">
        <w:rPr>
          <w:sz w:val="28"/>
          <w:szCs w:val="28"/>
          <w:lang w:val="kk-KZ"/>
        </w:rPr>
        <w:t>а жататын қызметкерлердің мекен</w:t>
      </w:r>
      <w:r w:rsidR="00D51F8D" w:rsidRPr="00B34E44">
        <w:rPr>
          <w:sz w:val="28"/>
          <w:szCs w:val="28"/>
          <w:lang w:val="kk-KZ"/>
        </w:rPr>
        <w:t>жайы, телефоны және шақырту тәсілі көрсетілген тізім</w:t>
      </w:r>
      <w:r w:rsidR="000877A0" w:rsidRPr="00B34E44">
        <w:rPr>
          <w:sz w:val="28"/>
          <w:szCs w:val="28"/>
          <w:lang w:val="kk-KZ"/>
        </w:rPr>
        <w:t>і</w:t>
      </w:r>
      <w:r w:rsidR="00D51F8D" w:rsidRPr="00B34E44">
        <w:rPr>
          <w:sz w:val="28"/>
          <w:szCs w:val="28"/>
          <w:lang w:val="kk-KZ"/>
        </w:rPr>
        <w:t>;</w:t>
      </w:r>
    </w:p>
    <w:p w:rsidR="00D51F8D" w:rsidRPr="00B34E44" w:rsidRDefault="004F2D33" w:rsidP="004F2D33">
      <w:pPr>
        <w:ind w:firstLine="567"/>
        <w:jc w:val="both"/>
        <w:rPr>
          <w:sz w:val="28"/>
          <w:szCs w:val="28"/>
          <w:shd w:val="clear" w:color="auto" w:fill="FF00FF"/>
          <w:lang w:val="kk-KZ"/>
        </w:rPr>
      </w:pPr>
      <w:r>
        <w:rPr>
          <w:sz w:val="28"/>
          <w:szCs w:val="28"/>
          <w:lang w:val="kk-KZ"/>
        </w:rPr>
        <w:t xml:space="preserve">5) </w:t>
      </w:r>
      <w:r w:rsidR="000877A0" w:rsidRPr="00B34E44">
        <w:rPr>
          <w:sz w:val="28"/>
          <w:szCs w:val="28"/>
          <w:lang w:val="kk-KZ"/>
        </w:rPr>
        <w:t>төтенше жағдай туындаған кезде</w:t>
      </w:r>
      <w:r w:rsidR="00D51F8D" w:rsidRPr="00B34E44">
        <w:rPr>
          <w:sz w:val="28"/>
          <w:szCs w:val="28"/>
          <w:lang w:val="kk-KZ"/>
        </w:rPr>
        <w:t xml:space="preserve"> құлақтандырылуы тиіс </w:t>
      </w:r>
      <w:r w:rsidR="000877A0" w:rsidRPr="00B34E44">
        <w:rPr>
          <w:sz w:val="28"/>
          <w:szCs w:val="28"/>
          <w:lang w:val="kk-KZ"/>
        </w:rPr>
        <w:t>лауазымды</w:t>
      </w:r>
      <w:r w:rsidR="00D51F8D" w:rsidRPr="00B34E44">
        <w:rPr>
          <w:sz w:val="28"/>
          <w:szCs w:val="28"/>
          <w:lang w:val="kk-KZ"/>
        </w:rPr>
        <w:t xml:space="preserve"> </w:t>
      </w:r>
      <w:r w:rsidR="000877A0" w:rsidRPr="00B34E44">
        <w:rPr>
          <w:sz w:val="28"/>
          <w:szCs w:val="28"/>
          <w:lang w:val="kk-KZ"/>
        </w:rPr>
        <w:t>адамдардың</w:t>
      </w:r>
      <w:r w:rsidR="00D51F8D" w:rsidRPr="00B34E44">
        <w:rPr>
          <w:sz w:val="28"/>
          <w:szCs w:val="28"/>
          <w:lang w:val="kk-KZ"/>
        </w:rPr>
        <w:t xml:space="preserve"> тізімі кіреді;</w:t>
      </w:r>
    </w:p>
    <w:p w:rsidR="00D51F8D" w:rsidRPr="00B34E44" w:rsidRDefault="000877A0" w:rsidP="00D51F8D">
      <w:pPr>
        <w:ind w:firstLine="709"/>
        <w:jc w:val="both"/>
        <w:rPr>
          <w:sz w:val="28"/>
          <w:szCs w:val="28"/>
          <w:lang w:val="kk-KZ"/>
        </w:rPr>
      </w:pPr>
      <w:r w:rsidRPr="00B34E44">
        <w:rPr>
          <w:sz w:val="28"/>
          <w:szCs w:val="28"/>
          <w:lang w:val="kk-KZ"/>
        </w:rPr>
        <w:t>Б</w:t>
      </w:r>
      <w:r w:rsidR="00D51F8D" w:rsidRPr="00B34E44">
        <w:rPr>
          <w:sz w:val="28"/>
          <w:szCs w:val="28"/>
          <w:lang w:val="kk-KZ"/>
        </w:rPr>
        <w:t xml:space="preserve">арлық </w:t>
      </w:r>
      <w:r w:rsidRPr="00B34E44">
        <w:rPr>
          <w:sz w:val="28"/>
          <w:szCs w:val="28"/>
          <w:lang w:val="kk-KZ"/>
        </w:rPr>
        <w:t xml:space="preserve">осы </w:t>
      </w:r>
      <w:r w:rsidR="00D51F8D" w:rsidRPr="00B34E44">
        <w:rPr>
          <w:sz w:val="28"/>
          <w:szCs w:val="28"/>
          <w:lang w:val="kk-KZ"/>
        </w:rPr>
        <w:t>құжаттар (макеттен басқасы) тізімдемемен папкаға тігіліп, кезекшіде сақталады.</w:t>
      </w:r>
    </w:p>
    <w:p w:rsidR="0069147E" w:rsidRPr="00B34E44" w:rsidRDefault="0069147E" w:rsidP="004F2D33">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69147E" w:rsidRPr="00B34E44" w:rsidRDefault="0069147E" w:rsidP="004F2D33">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00A640B5" w:rsidRPr="00B34E44">
        <w:rPr>
          <w:sz w:val="28"/>
          <w:szCs w:val="28"/>
          <w:lang w:val="kk-KZ"/>
        </w:rPr>
        <w:t xml:space="preserve">мінез-құлқына </w:t>
      </w:r>
      <w:r w:rsidRPr="00B34E44">
        <w:rPr>
          <w:sz w:val="28"/>
          <w:szCs w:val="28"/>
          <w:lang w:val="kk-KZ" w:eastAsia="ru-RU"/>
        </w:rPr>
        <w:t>бақылау</w:t>
      </w:r>
      <w:r w:rsidR="00A640B5" w:rsidRPr="00B34E44">
        <w:rPr>
          <w:sz w:val="28"/>
          <w:szCs w:val="28"/>
          <w:lang w:val="kk-KZ" w:eastAsia="ru-RU"/>
        </w:rPr>
        <w:t xml:space="preserve"> мен </w:t>
      </w:r>
      <w:r w:rsidRPr="00B34E44">
        <w:rPr>
          <w:sz w:val="28"/>
          <w:szCs w:val="28"/>
          <w:lang w:val="kk-KZ" w:eastAsia="ru-RU"/>
        </w:rPr>
        <w:t xml:space="preserve">қадағалауды жүзеге асыру жөніндегі қызметті </w:t>
      </w:r>
      <w:r w:rsidR="00A640B5" w:rsidRPr="00B34E44">
        <w:rPr>
          <w:sz w:val="28"/>
          <w:szCs w:val="28"/>
          <w:lang w:val="kk-KZ" w:eastAsia="ru-RU"/>
        </w:rPr>
        <w:t xml:space="preserve">ұйымдастыру </w:t>
      </w:r>
      <w:r w:rsidRPr="00B34E44">
        <w:rPr>
          <w:sz w:val="28"/>
          <w:szCs w:val="28"/>
          <w:lang w:val="kk-KZ" w:eastAsia="ru-RU"/>
        </w:rPr>
        <w:t xml:space="preserve">және </w:t>
      </w:r>
      <w:r w:rsidR="00E3718A" w:rsidRPr="00B34E44">
        <w:rPr>
          <w:sz w:val="28"/>
          <w:szCs w:val="28"/>
          <w:lang w:val="kk-KZ" w:eastAsia="ru-RU"/>
        </w:rPr>
        <w:t xml:space="preserve">жете </w:t>
      </w:r>
      <w:r w:rsidRPr="00B34E44">
        <w:rPr>
          <w:sz w:val="28"/>
          <w:szCs w:val="28"/>
          <w:lang w:val="kk-KZ" w:eastAsia="ru-RU"/>
        </w:rPr>
        <w:t>тексеру</w:t>
      </w:r>
      <w:r w:rsidR="00A640B5" w:rsidRPr="00B34E44">
        <w:rPr>
          <w:sz w:val="28"/>
          <w:szCs w:val="28"/>
          <w:lang w:val="kk-KZ" w:eastAsia="ru-RU"/>
        </w:rPr>
        <w:t xml:space="preserve"> мен тінту жүргізу </w:t>
      </w:r>
      <w:r w:rsidR="00A640B5" w:rsidRPr="00B34E44">
        <w:rPr>
          <w:bCs/>
          <w:sz w:val="28"/>
          <w:szCs w:val="28"/>
          <w:lang w:val="kk-KZ" w:eastAsia="ru-RU"/>
        </w:rPr>
        <w:t>қағидаларына</w:t>
      </w:r>
      <w:r w:rsidR="00E3718A" w:rsidRPr="00B34E44">
        <w:rPr>
          <w:bCs/>
          <w:sz w:val="28"/>
          <w:szCs w:val="28"/>
          <w:lang w:val="kk-KZ" w:eastAsia="ru-RU"/>
        </w:rPr>
        <w:t xml:space="preserve"> 1-</w:t>
      </w:r>
      <w:r w:rsidRPr="00B34E44">
        <w:rPr>
          <w:bCs/>
          <w:sz w:val="28"/>
          <w:szCs w:val="28"/>
          <w:lang w:val="kk-KZ" w:eastAsia="ru-RU"/>
        </w:rPr>
        <w:t>қосымша</w:t>
      </w:r>
    </w:p>
    <w:p w:rsidR="0069147E" w:rsidRPr="00B34E44" w:rsidRDefault="00564FDE" w:rsidP="0069147E">
      <w:pPr>
        <w:jc w:val="right"/>
        <w:rPr>
          <w:sz w:val="28"/>
          <w:szCs w:val="28"/>
          <w:lang w:val="kk-KZ"/>
        </w:rPr>
      </w:pPr>
      <w:r w:rsidRPr="00B34E44">
        <w:rPr>
          <w:sz w:val="28"/>
          <w:szCs w:val="28"/>
          <w:lang w:val="kk-KZ"/>
        </w:rPr>
        <w:t>нысан</w:t>
      </w:r>
      <w:r w:rsidR="0069147E" w:rsidRPr="00B34E44">
        <w:rPr>
          <w:sz w:val="28"/>
          <w:szCs w:val="28"/>
          <w:lang w:val="kk-KZ"/>
        </w:rPr>
        <w:t xml:space="preserve"> </w:t>
      </w:r>
    </w:p>
    <w:p w:rsidR="0069147E" w:rsidRPr="00B34E44" w:rsidRDefault="0069147E" w:rsidP="0069147E">
      <w:pPr>
        <w:jc w:val="right"/>
        <w:rPr>
          <w:sz w:val="28"/>
          <w:szCs w:val="28"/>
          <w:lang w:val="kk-KZ"/>
        </w:rPr>
      </w:pPr>
    </w:p>
    <w:p w:rsidR="0069147E" w:rsidRPr="004F2D33" w:rsidRDefault="004F2D33" w:rsidP="004F2D33">
      <w:pPr>
        <w:pBdr>
          <w:bottom w:val="single" w:sz="4" w:space="29" w:color="FFFFFF"/>
        </w:pBdr>
        <w:tabs>
          <w:tab w:val="left" w:pos="4536"/>
        </w:tabs>
        <w:ind w:left="360"/>
        <w:jc w:val="both"/>
        <w:rPr>
          <w:sz w:val="20"/>
          <w:szCs w:val="20"/>
          <w:lang w:val="kk-KZ"/>
        </w:rPr>
      </w:pPr>
      <w:r>
        <w:rPr>
          <w:sz w:val="20"/>
          <w:szCs w:val="20"/>
          <w:lang w:val="kk-KZ"/>
        </w:rPr>
        <w:t>«Бекітемін»</w:t>
      </w:r>
      <w:r>
        <w:rPr>
          <w:sz w:val="20"/>
          <w:szCs w:val="20"/>
          <w:lang w:val="kk-KZ"/>
        </w:rPr>
        <w:tab/>
        <w:t>«Бекітемін»</w:t>
      </w:r>
    </w:p>
    <w:p w:rsidR="0069147E" w:rsidRPr="004F2D33" w:rsidRDefault="0069147E" w:rsidP="004F2D33">
      <w:pPr>
        <w:pBdr>
          <w:bottom w:val="single" w:sz="4" w:space="29" w:color="FFFFFF"/>
        </w:pBdr>
        <w:tabs>
          <w:tab w:val="left" w:pos="4536"/>
        </w:tabs>
        <w:ind w:left="360"/>
        <w:jc w:val="both"/>
        <w:rPr>
          <w:sz w:val="20"/>
          <w:szCs w:val="20"/>
          <w:lang w:val="kk-KZ"/>
        </w:rPr>
      </w:pPr>
      <w:r w:rsidRPr="004F2D33">
        <w:rPr>
          <w:sz w:val="20"/>
          <w:szCs w:val="20"/>
          <w:lang w:val="kk-KZ"/>
        </w:rPr>
        <w:t>_______________________</w:t>
      </w:r>
      <w:r w:rsidR="004F2D33">
        <w:rPr>
          <w:sz w:val="20"/>
          <w:szCs w:val="20"/>
          <w:lang w:val="kk-KZ"/>
        </w:rPr>
        <w:tab/>
      </w:r>
      <w:r w:rsidRPr="004F2D33">
        <w:rPr>
          <w:sz w:val="20"/>
          <w:szCs w:val="20"/>
          <w:lang w:val="kk-KZ"/>
        </w:rPr>
        <w:t>__________________________</w:t>
      </w:r>
    </w:p>
    <w:p w:rsidR="0069147E" w:rsidRPr="004F2D33" w:rsidRDefault="00564FDE" w:rsidP="004F2D33">
      <w:pPr>
        <w:pBdr>
          <w:bottom w:val="single" w:sz="4" w:space="29" w:color="FFFFFF"/>
        </w:pBdr>
        <w:tabs>
          <w:tab w:val="left" w:pos="4536"/>
        </w:tabs>
        <w:ind w:left="360"/>
        <w:jc w:val="both"/>
        <w:rPr>
          <w:sz w:val="20"/>
          <w:szCs w:val="20"/>
          <w:lang w:val="kk-KZ"/>
        </w:rPr>
      </w:pPr>
      <w:r w:rsidRPr="004F2D33">
        <w:rPr>
          <w:sz w:val="20"/>
          <w:szCs w:val="20"/>
          <w:lang w:val="kk-KZ"/>
        </w:rPr>
        <w:t>Аймақтық бөлініс</w:t>
      </w:r>
      <w:r w:rsidR="004F2D33">
        <w:rPr>
          <w:sz w:val="20"/>
          <w:szCs w:val="20"/>
          <w:lang w:val="kk-KZ"/>
        </w:rPr>
        <w:t xml:space="preserve"> бастығы</w:t>
      </w:r>
      <w:r w:rsidR="004F2D33">
        <w:rPr>
          <w:sz w:val="20"/>
          <w:szCs w:val="20"/>
          <w:lang w:val="kk-KZ"/>
        </w:rPr>
        <w:tab/>
        <w:t>Әскери бөлім командирі</w:t>
      </w:r>
    </w:p>
    <w:p w:rsidR="0069147E" w:rsidRPr="004F2D33" w:rsidRDefault="0069147E" w:rsidP="004F2D33">
      <w:pPr>
        <w:pBdr>
          <w:bottom w:val="single" w:sz="4" w:space="29" w:color="FFFFFF"/>
        </w:pBdr>
        <w:tabs>
          <w:tab w:val="left" w:pos="4536"/>
        </w:tabs>
        <w:ind w:left="360"/>
        <w:jc w:val="both"/>
        <w:rPr>
          <w:sz w:val="20"/>
          <w:szCs w:val="20"/>
          <w:lang w:val="kk-KZ"/>
        </w:rPr>
      </w:pPr>
      <w:r w:rsidRPr="004F2D33">
        <w:rPr>
          <w:sz w:val="20"/>
          <w:szCs w:val="20"/>
          <w:lang w:val="kk-KZ"/>
        </w:rPr>
        <w:t>___________________</w:t>
      </w:r>
      <w:r w:rsidR="004F2D33">
        <w:rPr>
          <w:sz w:val="20"/>
          <w:szCs w:val="20"/>
          <w:lang w:val="kk-KZ"/>
        </w:rPr>
        <w:t>_</w:t>
      </w:r>
      <w:r w:rsidRPr="004F2D33">
        <w:rPr>
          <w:sz w:val="20"/>
          <w:szCs w:val="20"/>
          <w:lang w:val="kk-KZ"/>
        </w:rPr>
        <w:t>____</w:t>
      </w:r>
      <w:r w:rsidR="004F2D33">
        <w:rPr>
          <w:sz w:val="20"/>
          <w:szCs w:val="20"/>
          <w:lang w:val="kk-KZ"/>
        </w:rPr>
        <w:tab/>
      </w:r>
      <w:r w:rsidRPr="004F2D33">
        <w:rPr>
          <w:sz w:val="20"/>
          <w:szCs w:val="20"/>
          <w:lang w:val="kk-KZ"/>
        </w:rPr>
        <w:t xml:space="preserve">____________________ </w:t>
      </w:r>
    </w:p>
    <w:p w:rsidR="0069147E" w:rsidRPr="004F2D33" w:rsidRDefault="0069147E" w:rsidP="004F2D33">
      <w:pPr>
        <w:pBdr>
          <w:bottom w:val="single" w:sz="4" w:space="29" w:color="FFFFFF"/>
        </w:pBdr>
        <w:tabs>
          <w:tab w:val="left" w:pos="4536"/>
        </w:tabs>
        <w:ind w:left="360"/>
        <w:jc w:val="both"/>
        <w:rPr>
          <w:sz w:val="20"/>
          <w:szCs w:val="20"/>
          <w:lang w:val="kk-KZ"/>
        </w:rPr>
      </w:pPr>
      <w:r w:rsidRPr="004F2D33">
        <w:rPr>
          <w:sz w:val="20"/>
          <w:szCs w:val="20"/>
          <w:lang w:val="kk-KZ"/>
        </w:rPr>
        <w:t xml:space="preserve">20___жылғы </w:t>
      </w:r>
      <w:r w:rsidR="004F2D33">
        <w:rPr>
          <w:sz w:val="20"/>
          <w:szCs w:val="20"/>
          <w:lang w:val="kk-KZ"/>
        </w:rPr>
        <w:t>«___»________</w:t>
      </w:r>
      <w:r w:rsidR="004F2D33">
        <w:rPr>
          <w:sz w:val="20"/>
          <w:szCs w:val="20"/>
          <w:lang w:val="kk-KZ"/>
        </w:rPr>
        <w:tab/>
      </w:r>
      <w:r w:rsidRPr="004F2D33">
        <w:rPr>
          <w:sz w:val="20"/>
          <w:szCs w:val="20"/>
          <w:lang w:val="kk-KZ"/>
        </w:rPr>
        <w:t>20___жылғы</w:t>
      </w:r>
      <w:r w:rsidR="003512CA">
        <w:rPr>
          <w:sz w:val="20"/>
          <w:szCs w:val="20"/>
          <w:lang w:val="kk-KZ"/>
        </w:rPr>
        <w:t xml:space="preserve"> </w:t>
      </w:r>
      <w:r w:rsidRPr="004F2D33">
        <w:rPr>
          <w:sz w:val="20"/>
          <w:szCs w:val="20"/>
          <w:lang w:val="kk-KZ"/>
        </w:rPr>
        <w:t>«____»__________</w:t>
      </w:r>
    </w:p>
    <w:p w:rsidR="00564FDE" w:rsidRPr="00B34E44" w:rsidRDefault="00564FDE" w:rsidP="00564FDE">
      <w:pPr>
        <w:pBdr>
          <w:bottom w:val="single" w:sz="4" w:space="29" w:color="FFFFFF"/>
        </w:pBdr>
        <w:rPr>
          <w:sz w:val="28"/>
          <w:szCs w:val="28"/>
          <w:lang w:val="kk-KZ"/>
        </w:rPr>
      </w:pPr>
      <w:r w:rsidRPr="00B34E44">
        <w:rPr>
          <w:sz w:val="28"/>
          <w:szCs w:val="28"/>
          <w:lang w:val="kk-KZ"/>
        </w:rPr>
        <w:t xml:space="preserve">Сотталғандарды бақылау мен қадағалауды жүзеге асыру үшін </w:t>
      </w:r>
    </w:p>
    <w:p w:rsidR="0069147E" w:rsidRPr="00B34E44" w:rsidRDefault="0069147E" w:rsidP="0069147E">
      <w:pPr>
        <w:pBdr>
          <w:bottom w:val="single" w:sz="4" w:space="29" w:color="FFFFFF"/>
        </w:pBdr>
        <w:rPr>
          <w:sz w:val="28"/>
          <w:szCs w:val="28"/>
          <w:lang w:val="kk-KZ"/>
        </w:rPr>
      </w:pPr>
      <w:r w:rsidRPr="00B34E44">
        <w:rPr>
          <w:sz w:val="28"/>
          <w:szCs w:val="28"/>
          <w:lang w:val="kk-KZ"/>
        </w:rPr>
        <w:t>_________</w:t>
      </w:r>
      <w:r w:rsidRPr="00C31FA5">
        <w:rPr>
          <w:sz w:val="28"/>
          <w:szCs w:val="28"/>
          <w:lang w:val="kk-KZ"/>
        </w:rPr>
        <w:t>___</w:t>
      </w:r>
      <w:r w:rsidRPr="00B34E44">
        <w:rPr>
          <w:sz w:val="28"/>
          <w:szCs w:val="28"/>
          <w:lang w:val="kk-KZ"/>
        </w:rPr>
        <w:t>_</w:t>
      </w:r>
      <w:r w:rsidR="003512CA">
        <w:rPr>
          <w:sz w:val="28"/>
          <w:szCs w:val="28"/>
          <w:lang w:val="kk-KZ"/>
        </w:rPr>
        <w:t xml:space="preserve"> </w:t>
      </w:r>
      <w:r w:rsidRPr="00B34E44">
        <w:rPr>
          <w:sz w:val="28"/>
          <w:szCs w:val="28"/>
          <w:lang w:val="kk-KZ"/>
        </w:rPr>
        <w:t xml:space="preserve">режимдегі мекеменің </w:t>
      </w:r>
    </w:p>
    <w:p w:rsidR="00B10B23" w:rsidRPr="00B34E44" w:rsidRDefault="0069147E" w:rsidP="0069147E">
      <w:pPr>
        <w:pBdr>
          <w:bottom w:val="single" w:sz="4" w:space="29" w:color="FFFFFF"/>
        </w:pBdr>
        <w:rPr>
          <w:sz w:val="28"/>
          <w:szCs w:val="28"/>
          <w:lang w:val="kk-KZ"/>
        </w:rPr>
      </w:pPr>
      <w:r w:rsidRPr="00B34E44">
        <w:rPr>
          <w:sz w:val="28"/>
          <w:szCs w:val="28"/>
          <w:lang w:val="kk-KZ"/>
        </w:rPr>
        <w:t xml:space="preserve">бақылаушылар </w:t>
      </w:r>
      <w:r w:rsidR="00535F15" w:rsidRPr="00B34E44">
        <w:rPr>
          <w:sz w:val="28"/>
          <w:szCs w:val="28"/>
          <w:lang w:val="kk-KZ"/>
        </w:rPr>
        <w:t>жасақшасына</w:t>
      </w:r>
      <w:r w:rsidRPr="00B34E44">
        <w:rPr>
          <w:sz w:val="28"/>
          <w:szCs w:val="28"/>
          <w:lang w:val="kk-KZ"/>
        </w:rPr>
        <w:t xml:space="preserve"> 20___жылға арналған</w:t>
      </w:r>
      <w:r w:rsidR="00B10B23" w:rsidRPr="00B34E44">
        <w:rPr>
          <w:sz w:val="28"/>
          <w:szCs w:val="28"/>
          <w:lang w:val="kk-KZ"/>
        </w:rPr>
        <w:t xml:space="preserve"> </w:t>
      </w:r>
    </w:p>
    <w:p w:rsidR="0069147E" w:rsidRPr="00B34E44" w:rsidRDefault="00535F15" w:rsidP="0069147E">
      <w:pPr>
        <w:pBdr>
          <w:bottom w:val="single" w:sz="4" w:space="29" w:color="FFFFFF"/>
        </w:pBdr>
        <w:rPr>
          <w:sz w:val="28"/>
          <w:szCs w:val="28"/>
          <w:lang w:val="kk-KZ"/>
        </w:rPr>
      </w:pPr>
      <w:r w:rsidRPr="00B34E44">
        <w:rPr>
          <w:sz w:val="28"/>
          <w:szCs w:val="28"/>
          <w:lang w:val="kk-KZ"/>
        </w:rPr>
        <w:t>бекет</w:t>
      </w:r>
      <w:r w:rsidR="0069147E" w:rsidRPr="00B34E44">
        <w:rPr>
          <w:sz w:val="28"/>
          <w:szCs w:val="28"/>
          <w:lang w:val="kk-KZ"/>
        </w:rPr>
        <w:t xml:space="preserve"> табелі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1439"/>
        <w:gridCol w:w="984"/>
        <w:gridCol w:w="993"/>
        <w:gridCol w:w="1015"/>
        <w:gridCol w:w="1276"/>
        <w:gridCol w:w="992"/>
        <w:gridCol w:w="992"/>
        <w:gridCol w:w="1099"/>
      </w:tblGrid>
      <w:tr w:rsidR="0069147E" w:rsidRPr="00B34E44" w:rsidTr="00095A98">
        <w:tc>
          <w:tcPr>
            <w:tcW w:w="1242" w:type="dxa"/>
            <w:vMerge w:val="restart"/>
            <w:tcBorders>
              <w:top w:val="single" w:sz="4" w:space="0" w:color="000000"/>
              <w:left w:val="single" w:sz="4" w:space="0" w:color="000000"/>
              <w:bottom w:val="single" w:sz="4" w:space="0" w:color="auto"/>
              <w:right w:val="single" w:sz="4" w:space="0" w:color="000000"/>
            </w:tcBorders>
            <w:hideMark/>
          </w:tcPr>
          <w:p w:rsidR="0069147E" w:rsidRPr="00B34E44" w:rsidRDefault="004F74F6" w:rsidP="00095A98">
            <w:pPr>
              <w:rPr>
                <w:sz w:val="28"/>
                <w:szCs w:val="28"/>
                <w:lang w:val="kk-KZ"/>
              </w:rPr>
            </w:pPr>
            <w:r w:rsidRPr="00B34E44">
              <w:rPr>
                <w:sz w:val="28"/>
                <w:szCs w:val="28"/>
                <w:lang w:val="kk-KZ"/>
              </w:rPr>
              <w:t>Жасақша</w:t>
            </w:r>
            <w:r w:rsidR="0069147E" w:rsidRPr="00B34E44">
              <w:rPr>
                <w:sz w:val="28"/>
                <w:szCs w:val="28"/>
                <w:lang w:val="kk-KZ"/>
              </w:rPr>
              <w:t xml:space="preserve"> құрамы</w:t>
            </w:r>
          </w:p>
        </w:tc>
        <w:tc>
          <w:tcPr>
            <w:tcW w:w="8790" w:type="dxa"/>
            <w:gridSpan w:val="8"/>
            <w:tcBorders>
              <w:top w:val="single" w:sz="4" w:space="0" w:color="000000"/>
              <w:left w:val="single" w:sz="4" w:space="0" w:color="000000"/>
              <w:bottom w:val="single" w:sz="4" w:space="0" w:color="000000"/>
              <w:right w:val="single" w:sz="4" w:space="0" w:color="000000"/>
            </w:tcBorders>
            <w:hideMark/>
          </w:tcPr>
          <w:p w:rsidR="0069147E" w:rsidRPr="00B34E44" w:rsidRDefault="0069147E" w:rsidP="00564FDE">
            <w:pPr>
              <w:rPr>
                <w:sz w:val="28"/>
                <w:szCs w:val="28"/>
                <w:lang w:val="kk-KZ"/>
              </w:rPr>
            </w:pPr>
            <w:r w:rsidRPr="00B34E44">
              <w:rPr>
                <w:sz w:val="28"/>
                <w:szCs w:val="28"/>
                <w:lang w:val="kk-KZ"/>
              </w:rPr>
              <w:t xml:space="preserve">Қызмет </w:t>
            </w:r>
            <w:r w:rsidR="00564FDE" w:rsidRPr="00B34E44">
              <w:rPr>
                <w:sz w:val="28"/>
                <w:szCs w:val="28"/>
                <w:lang w:val="kk-KZ"/>
              </w:rPr>
              <w:t xml:space="preserve">саны және </w:t>
            </w:r>
            <w:r w:rsidRPr="00B34E44">
              <w:rPr>
                <w:sz w:val="28"/>
                <w:szCs w:val="28"/>
                <w:lang w:val="kk-KZ"/>
              </w:rPr>
              <w:t xml:space="preserve">көлемі </w:t>
            </w:r>
          </w:p>
        </w:tc>
      </w:tr>
      <w:tr w:rsidR="0069147E" w:rsidRPr="00B34E44" w:rsidTr="00095A98">
        <w:tc>
          <w:tcPr>
            <w:tcW w:w="1242" w:type="dxa"/>
            <w:vMerge/>
            <w:tcBorders>
              <w:top w:val="single" w:sz="4" w:space="0" w:color="000000"/>
              <w:left w:val="single" w:sz="4" w:space="0" w:color="000000"/>
              <w:bottom w:val="single" w:sz="4" w:space="0" w:color="auto"/>
              <w:right w:val="single" w:sz="4" w:space="0" w:color="000000"/>
            </w:tcBorders>
            <w:vAlign w:val="center"/>
            <w:hideMark/>
          </w:tcPr>
          <w:p w:rsidR="0069147E" w:rsidRPr="00B34E44" w:rsidRDefault="0069147E" w:rsidP="00095A98">
            <w:pPr>
              <w:rPr>
                <w:sz w:val="28"/>
                <w:szCs w:val="28"/>
                <w:lang w:val="kk-KZ"/>
              </w:rPr>
            </w:pPr>
          </w:p>
        </w:tc>
        <w:tc>
          <w:tcPr>
            <w:tcW w:w="4431" w:type="dxa"/>
            <w:gridSpan w:val="4"/>
            <w:tcBorders>
              <w:top w:val="single" w:sz="4" w:space="0" w:color="000000"/>
              <w:left w:val="single" w:sz="4" w:space="0" w:color="000000"/>
              <w:bottom w:val="single" w:sz="4" w:space="0" w:color="000000"/>
              <w:right w:val="single" w:sz="4" w:space="0" w:color="auto"/>
            </w:tcBorders>
          </w:tcPr>
          <w:p w:rsidR="0069147E" w:rsidRPr="00B34E44" w:rsidRDefault="0069147E" w:rsidP="00095A98">
            <w:pPr>
              <w:rPr>
                <w:sz w:val="28"/>
                <w:szCs w:val="28"/>
                <w:lang w:val="kk-KZ"/>
              </w:rPr>
            </w:pPr>
            <w:r w:rsidRPr="00B34E44">
              <w:rPr>
                <w:sz w:val="28"/>
                <w:szCs w:val="28"/>
                <w:lang w:val="kk-KZ"/>
              </w:rPr>
              <w:t>Әдеттегі түрде</w:t>
            </w:r>
          </w:p>
          <w:p w:rsidR="0069147E" w:rsidRPr="00B34E44" w:rsidRDefault="0069147E" w:rsidP="00095A98">
            <w:pPr>
              <w:rPr>
                <w:sz w:val="28"/>
                <w:szCs w:val="28"/>
                <w:lang w:val="kk-KZ"/>
              </w:rPr>
            </w:pPr>
          </w:p>
        </w:tc>
        <w:tc>
          <w:tcPr>
            <w:tcW w:w="4359" w:type="dxa"/>
            <w:gridSpan w:val="4"/>
            <w:tcBorders>
              <w:top w:val="single" w:sz="4" w:space="0" w:color="000000"/>
              <w:left w:val="single" w:sz="4" w:space="0" w:color="auto"/>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Күшейтілген түрде</w:t>
            </w:r>
          </w:p>
        </w:tc>
      </w:tr>
      <w:tr w:rsidR="0069147E" w:rsidRPr="00B34E44" w:rsidTr="00095A98">
        <w:tc>
          <w:tcPr>
            <w:tcW w:w="1242" w:type="dxa"/>
            <w:vMerge/>
            <w:tcBorders>
              <w:top w:val="single" w:sz="4" w:space="0" w:color="000000"/>
              <w:left w:val="single" w:sz="4" w:space="0" w:color="000000"/>
              <w:bottom w:val="single" w:sz="4" w:space="0" w:color="auto"/>
              <w:right w:val="single" w:sz="4" w:space="0" w:color="000000"/>
            </w:tcBorders>
            <w:vAlign w:val="center"/>
            <w:hideMark/>
          </w:tcPr>
          <w:p w:rsidR="0069147E" w:rsidRPr="00B34E44" w:rsidRDefault="0069147E" w:rsidP="00095A98">
            <w:pPr>
              <w:rPr>
                <w:sz w:val="28"/>
                <w:szCs w:val="28"/>
                <w:lang w:val="kk-KZ"/>
              </w:rPr>
            </w:pPr>
          </w:p>
        </w:tc>
        <w:tc>
          <w:tcPr>
            <w:tcW w:w="1439"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Қызмет көлемі</w:t>
            </w:r>
          </w:p>
        </w:tc>
        <w:tc>
          <w:tcPr>
            <w:tcW w:w="984"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күндіз</w:t>
            </w:r>
          </w:p>
        </w:tc>
        <w:tc>
          <w:tcPr>
            <w:tcW w:w="993"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түнде</w:t>
            </w:r>
          </w:p>
        </w:tc>
        <w:tc>
          <w:tcPr>
            <w:tcW w:w="1015"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Тәулікке</w:t>
            </w:r>
          </w:p>
        </w:tc>
        <w:tc>
          <w:tcPr>
            <w:tcW w:w="1276"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Қызмет көлемі</w:t>
            </w:r>
          </w:p>
        </w:tc>
        <w:tc>
          <w:tcPr>
            <w:tcW w:w="992"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күндіз</w:t>
            </w:r>
          </w:p>
        </w:tc>
        <w:tc>
          <w:tcPr>
            <w:tcW w:w="992"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түнде</w:t>
            </w:r>
          </w:p>
        </w:tc>
        <w:tc>
          <w:tcPr>
            <w:tcW w:w="1099"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Тәулікке</w:t>
            </w:r>
          </w:p>
        </w:tc>
      </w:tr>
      <w:tr w:rsidR="0069147E" w:rsidRPr="00B34E44" w:rsidTr="00095A98">
        <w:tc>
          <w:tcPr>
            <w:tcW w:w="1242" w:type="dxa"/>
            <w:tcBorders>
              <w:top w:val="single" w:sz="4" w:space="0" w:color="auto"/>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1</w:t>
            </w:r>
          </w:p>
        </w:tc>
        <w:tc>
          <w:tcPr>
            <w:tcW w:w="1439"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2</w:t>
            </w:r>
          </w:p>
        </w:tc>
        <w:tc>
          <w:tcPr>
            <w:tcW w:w="984"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3</w:t>
            </w:r>
          </w:p>
        </w:tc>
        <w:tc>
          <w:tcPr>
            <w:tcW w:w="993"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4</w:t>
            </w:r>
          </w:p>
        </w:tc>
        <w:tc>
          <w:tcPr>
            <w:tcW w:w="1015"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5</w:t>
            </w:r>
          </w:p>
        </w:tc>
        <w:tc>
          <w:tcPr>
            <w:tcW w:w="1276"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6</w:t>
            </w:r>
          </w:p>
        </w:tc>
        <w:tc>
          <w:tcPr>
            <w:tcW w:w="992"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7</w:t>
            </w:r>
          </w:p>
        </w:tc>
        <w:tc>
          <w:tcPr>
            <w:tcW w:w="992"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8</w:t>
            </w:r>
          </w:p>
        </w:tc>
        <w:tc>
          <w:tcPr>
            <w:tcW w:w="1099"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rPr>
                <w:sz w:val="28"/>
                <w:szCs w:val="28"/>
                <w:lang w:val="kk-KZ"/>
              </w:rPr>
            </w:pPr>
            <w:r w:rsidRPr="00B34E44">
              <w:rPr>
                <w:sz w:val="28"/>
                <w:szCs w:val="28"/>
                <w:lang w:val="kk-KZ"/>
              </w:rPr>
              <w:t>9</w:t>
            </w:r>
          </w:p>
        </w:tc>
      </w:tr>
    </w:tbl>
    <w:p w:rsidR="0069147E" w:rsidRPr="00B34E44" w:rsidRDefault="0069147E" w:rsidP="0069147E">
      <w:pPr>
        <w:pBdr>
          <w:bottom w:val="single" w:sz="4" w:space="29" w:color="FFFFFF"/>
        </w:pBdr>
        <w:ind w:firstLine="708"/>
        <w:jc w:val="both"/>
        <w:rPr>
          <w:sz w:val="28"/>
          <w:szCs w:val="28"/>
          <w:lang w:val="kk-KZ"/>
        </w:rPr>
      </w:pP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1. МБКК</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2. Тұрғын аймақ бойынша кезекші</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3. Өндірістік аймақ бойынша кезекші</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 xml:space="preserve">4. Бақылаушылар </w:t>
      </w:r>
      <w:r w:rsidR="00693DB1" w:rsidRPr="00B34E44">
        <w:rPr>
          <w:sz w:val="28"/>
          <w:szCs w:val="28"/>
          <w:lang w:val="kk-KZ"/>
        </w:rPr>
        <w:t>жасақшасының</w:t>
      </w:r>
      <w:r w:rsidRPr="00B34E44">
        <w:rPr>
          <w:sz w:val="28"/>
          <w:szCs w:val="28"/>
          <w:lang w:val="kk-KZ"/>
        </w:rPr>
        <w:t xml:space="preserve"> бастығы</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5. Тұрғын аймақ бойынша бақылаушы</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6. Медициналық-санитарлық бөлім бойынша бақылаушы</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7. Өндірістік аймақ бойынша бақылаушы</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8. Т</w:t>
      </w:r>
      <w:r w:rsidR="00356B9C" w:rsidRPr="00B34E44">
        <w:rPr>
          <w:sz w:val="28"/>
          <w:szCs w:val="28"/>
          <w:lang w:val="kk-KZ"/>
        </w:rPr>
        <w:t>И</w:t>
      </w:r>
      <w:r w:rsidRPr="00B34E44">
        <w:rPr>
          <w:sz w:val="28"/>
          <w:szCs w:val="28"/>
          <w:lang w:val="kk-KZ"/>
        </w:rPr>
        <w:t xml:space="preserve"> мен </w:t>
      </w:r>
      <w:r w:rsidR="00356B9C" w:rsidRPr="00B34E44">
        <w:rPr>
          <w:sz w:val="28"/>
          <w:szCs w:val="28"/>
          <w:lang w:val="kk-KZ"/>
        </w:rPr>
        <w:t>Ж</w:t>
      </w:r>
      <w:r w:rsidRPr="00B34E44">
        <w:rPr>
          <w:sz w:val="28"/>
          <w:szCs w:val="28"/>
          <w:lang w:val="kk-KZ"/>
        </w:rPr>
        <w:t>АК бойынша бақылаушы</w:t>
      </w:r>
    </w:p>
    <w:p w:rsidR="0069147E" w:rsidRPr="00B34E44" w:rsidRDefault="00693DB1" w:rsidP="0069147E">
      <w:pPr>
        <w:pBdr>
          <w:bottom w:val="single" w:sz="4" w:space="29" w:color="FFFFFF"/>
        </w:pBdr>
        <w:ind w:firstLine="708"/>
        <w:jc w:val="both"/>
        <w:rPr>
          <w:sz w:val="28"/>
          <w:szCs w:val="28"/>
          <w:lang w:val="kk-KZ"/>
        </w:rPr>
      </w:pPr>
      <w:r w:rsidRPr="00B34E44">
        <w:rPr>
          <w:sz w:val="28"/>
          <w:szCs w:val="28"/>
          <w:lang w:val="kk-KZ"/>
        </w:rPr>
        <w:t xml:space="preserve">9. </w:t>
      </w:r>
      <w:r w:rsidR="00D24F65" w:rsidRPr="00B34E44">
        <w:rPr>
          <w:sz w:val="28"/>
          <w:szCs w:val="28"/>
          <w:lang w:val="kk-KZ"/>
        </w:rPr>
        <w:t>Сауқаттар</w:t>
      </w:r>
      <w:r w:rsidR="0069147E" w:rsidRPr="00B34E44">
        <w:rPr>
          <w:sz w:val="28"/>
          <w:szCs w:val="28"/>
          <w:lang w:val="kk-KZ"/>
        </w:rPr>
        <w:t>, сәлемдемелер, бандерольдер беру бойынша, ұзақ мерзімді және қысқа мерзімді кездесу өткізу бойынша бақылаушы</w:t>
      </w:r>
      <w:r w:rsidR="003512CA">
        <w:rPr>
          <w:sz w:val="28"/>
          <w:szCs w:val="28"/>
          <w:lang w:val="kk-KZ"/>
        </w:rPr>
        <w:t xml:space="preserve"> </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 xml:space="preserve">10. Қатаң </w:t>
      </w:r>
      <w:r w:rsidR="00C96874" w:rsidRPr="00B34E44">
        <w:rPr>
          <w:sz w:val="28"/>
          <w:szCs w:val="28"/>
          <w:lang w:val="kk-KZ"/>
        </w:rPr>
        <w:t>ұстау жағдайлары</w:t>
      </w:r>
      <w:r w:rsidRPr="00B34E44">
        <w:rPr>
          <w:sz w:val="28"/>
          <w:szCs w:val="28"/>
          <w:lang w:val="kk-KZ"/>
        </w:rPr>
        <w:t xml:space="preserve"> бойынша бақылаушы</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11</w:t>
      </w:r>
      <w:r w:rsidR="0069147E" w:rsidRPr="00B34E44">
        <w:rPr>
          <w:sz w:val="28"/>
          <w:szCs w:val="28"/>
          <w:lang w:val="kk-KZ"/>
        </w:rPr>
        <w:t>. Жасақтың оқшаулау учаскесі бойынша бақылаушы (учаскелер мен жасақтардың саны бойынша)</w:t>
      </w:r>
      <w:r w:rsidR="003512CA">
        <w:rPr>
          <w:sz w:val="28"/>
          <w:szCs w:val="28"/>
          <w:lang w:val="kk-KZ"/>
        </w:rPr>
        <w:t xml:space="preserve"> </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12</w:t>
      </w:r>
      <w:r w:rsidR="0069147E" w:rsidRPr="00B34E44">
        <w:rPr>
          <w:sz w:val="28"/>
          <w:szCs w:val="28"/>
          <w:lang w:val="kk-KZ"/>
        </w:rPr>
        <w:t>. Карантин үй-жайы бойынша бақылаушы</w:t>
      </w:r>
      <w:r w:rsidR="003512CA">
        <w:rPr>
          <w:sz w:val="28"/>
          <w:szCs w:val="28"/>
          <w:lang w:val="kk-KZ"/>
        </w:rPr>
        <w:t xml:space="preserve"> </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13</w:t>
      </w:r>
      <w:r w:rsidR="0069147E" w:rsidRPr="00B34E44">
        <w:rPr>
          <w:sz w:val="28"/>
          <w:szCs w:val="28"/>
          <w:lang w:val="kk-KZ"/>
        </w:rPr>
        <w:t>. Бақылау-өткізу пункті бойынша бақылаушы</w:t>
      </w:r>
      <w:r w:rsidR="003512CA">
        <w:rPr>
          <w:sz w:val="28"/>
          <w:szCs w:val="28"/>
          <w:lang w:val="kk-KZ"/>
        </w:rPr>
        <w:t xml:space="preserve"> </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14</w:t>
      </w:r>
      <w:r w:rsidR="0069147E" w:rsidRPr="00B34E44">
        <w:rPr>
          <w:sz w:val="28"/>
          <w:szCs w:val="28"/>
          <w:lang w:val="kk-KZ"/>
        </w:rPr>
        <w:t>.</w:t>
      </w:r>
      <w:r w:rsidRPr="00B34E44">
        <w:rPr>
          <w:sz w:val="28"/>
          <w:szCs w:val="28"/>
          <w:lang w:val="kk-KZ"/>
        </w:rPr>
        <w:t xml:space="preserve"> Тексеру тобындағы көлікке</w:t>
      </w:r>
      <w:r w:rsidR="0069147E" w:rsidRPr="00B34E44">
        <w:rPr>
          <w:sz w:val="28"/>
          <w:szCs w:val="28"/>
          <w:lang w:val="kk-KZ"/>
        </w:rPr>
        <w:t xml:space="preserve"> </w:t>
      </w:r>
      <w:r w:rsidRPr="00B34E44">
        <w:rPr>
          <w:sz w:val="28"/>
          <w:szCs w:val="28"/>
          <w:lang w:val="kk-KZ"/>
        </w:rPr>
        <w:t>ілесіп жүру</w:t>
      </w:r>
      <w:r w:rsidR="0069147E" w:rsidRPr="00B34E44">
        <w:rPr>
          <w:sz w:val="28"/>
          <w:szCs w:val="28"/>
          <w:lang w:val="kk-KZ"/>
        </w:rPr>
        <w:t xml:space="preserve"> бақылаушы</w:t>
      </w:r>
      <w:r w:rsidR="003512CA">
        <w:rPr>
          <w:sz w:val="28"/>
          <w:szCs w:val="28"/>
          <w:lang w:val="kk-KZ"/>
        </w:rPr>
        <w:t xml:space="preserve"> </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15</w:t>
      </w:r>
      <w:r w:rsidR="006E186B" w:rsidRPr="00B34E44">
        <w:rPr>
          <w:sz w:val="28"/>
          <w:szCs w:val="28"/>
          <w:lang w:val="kk-KZ"/>
        </w:rPr>
        <w:t>. Мекеменің әйел қызметкерлеріне</w:t>
      </w:r>
      <w:r w:rsidR="0069147E" w:rsidRPr="00B34E44">
        <w:rPr>
          <w:sz w:val="28"/>
          <w:szCs w:val="28"/>
          <w:lang w:val="kk-KZ"/>
        </w:rPr>
        <w:t xml:space="preserve"> </w:t>
      </w:r>
      <w:r w:rsidR="007C6595" w:rsidRPr="00B34E44">
        <w:rPr>
          <w:sz w:val="28"/>
          <w:szCs w:val="28"/>
          <w:lang w:val="kk-KZ"/>
        </w:rPr>
        <w:t>еріп</w:t>
      </w:r>
      <w:r w:rsidR="0069147E" w:rsidRPr="00B34E44">
        <w:rPr>
          <w:sz w:val="28"/>
          <w:szCs w:val="28"/>
          <w:lang w:val="kk-KZ"/>
        </w:rPr>
        <w:t xml:space="preserve"> жүру бойынша бақылаушы</w:t>
      </w:r>
      <w:r w:rsidR="003512CA">
        <w:rPr>
          <w:sz w:val="28"/>
          <w:szCs w:val="28"/>
          <w:lang w:val="kk-KZ"/>
        </w:rPr>
        <w:t xml:space="preserve"> </w:t>
      </w:r>
    </w:p>
    <w:p w:rsidR="0069147E" w:rsidRPr="00B34E44" w:rsidRDefault="00C96874" w:rsidP="0069147E">
      <w:pPr>
        <w:pBdr>
          <w:bottom w:val="single" w:sz="4" w:space="29" w:color="FFFFFF"/>
        </w:pBdr>
        <w:ind w:firstLine="708"/>
        <w:jc w:val="both"/>
        <w:rPr>
          <w:sz w:val="28"/>
          <w:szCs w:val="28"/>
          <w:lang w:val="kk-KZ"/>
        </w:rPr>
      </w:pPr>
      <w:r w:rsidRPr="00B34E44">
        <w:rPr>
          <w:sz w:val="28"/>
          <w:szCs w:val="28"/>
          <w:lang w:val="kk-KZ"/>
        </w:rPr>
        <w:t>16</w:t>
      </w:r>
      <w:r w:rsidR="0069147E" w:rsidRPr="00B34E44">
        <w:rPr>
          <w:sz w:val="28"/>
          <w:szCs w:val="28"/>
          <w:lang w:val="kk-KZ"/>
        </w:rPr>
        <w:t>. Бақылаудың техни</w:t>
      </w:r>
      <w:r w:rsidR="006E186B" w:rsidRPr="00B34E44">
        <w:rPr>
          <w:sz w:val="28"/>
          <w:szCs w:val="28"/>
          <w:lang w:val="kk-KZ"/>
        </w:rPr>
        <w:t>калық құралдарын басқару (бейне</w:t>
      </w:r>
      <w:r w:rsidR="0069147E" w:rsidRPr="00B34E44">
        <w:rPr>
          <w:sz w:val="28"/>
          <w:szCs w:val="28"/>
          <w:lang w:val="kk-KZ"/>
        </w:rPr>
        <w:t>бақылау)</w:t>
      </w:r>
      <w:r w:rsidR="003512CA">
        <w:rPr>
          <w:sz w:val="28"/>
          <w:szCs w:val="28"/>
          <w:lang w:val="kk-KZ"/>
        </w:rPr>
        <w:t xml:space="preserve"> </w:t>
      </w:r>
      <w:r w:rsidR="0069147E" w:rsidRPr="00B34E44">
        <w:rPr>
          <w:sz w:val="28"/>
          <w:szCs w:val="28"/>
          <w:lang w:val="kk-KZ"/>
        </w:rPr>
        <w:t>бойынша оператор-бақылаушы</w:t>
      </w:r>
    </w:p>
    <w:p w:rsidR="0069147E" w:rsidRPr="00B34E44" w:rsidRDefault="0069147E" w:rsidP="0069147E">
      <w:pPr>
        <w:pBdr>
          <w:bottom w:val="single" w:sz="4" w:space="29" w:color="FFFFFF"/>
        </w:pBdr>
        <w:ind w:firstLine="708"/>
        <w:jc w:val="both"/>
        <w:rPr>
          <w:sz w:val="28"/>
          <w:szCs w:val="28"/>
          <w:lang w:val="kk-KZ"/>
        </w:rPr>
      </w:pPr>
      <w:r w:rsidRPr="00B34E44">
        <w:rPr>
          <w:sz w:val="28"/>
          <w:szCs w:val="28"/>
          <w:lang w:val="kk-KZ"/>
        </w:rPr>
        <w:t xml:space="preserve">Барлығы: </w:t>
      </w:r>
    </w:p>
    <w:p w:rsidR="00AB33A3" w:rsidRPr="00B34E44" w:rsidRDefault="0069147E" w:rsidP="004F2D33">
      <w:pPr>
        <w:pBdr>
          <w:bottom w:val="single" w:sz="4" w:space="29" w:color="FFFFFF"/>
        </w:pBdr>
        <w:spacing w:line="240" w:lineRule="atLeast"/>
        <w:ind w:firstLine="567"/>
        <w:jc w:val="both"/>
        <w:rPr>
          <w:sz w:val="28"/>
          <w:szCs w:val="28"/>
          <w:lang w:val="kk-KZ"/>
        </w:rPr>
      </w:pPr>
      <w:r w:rsidRPr="00B34E44">
        <w:rPr>
          <w:sz w:val="28"/>
          <w:szCs w:val="28"/>
          <w:lang w:val="kk-KZ"/>
        </w:rPr>
        <w:t>Ескертпе:</w:t>
      </w:r>
    </w:p>
    <w:p w:rsidR="0069147E" w:rsidRPr="00B34E44" w:rsidRDefault="00376CF4" w:rsidP="004F2D33">
      <w:pPr>
        <w:pBdr>
          <w:bottom w:val="single" w:sz="4" w:space="29" w:color="FFFFFF"/>
        </w:pBdr>
        <w:spacing w:line="240" w:lineRule="atLeast"/>
        <w:ind w:firstLine="567"/>
        <w:jc w:val="both"/>
        <w:rPr>
          <w:sz w:val="28"/>
          <w:szCs w:val="28"/>
          <w:shd w:val="clear" w:color="auto" w:fill="FFFF00"/>
          <w:lang w:val="kk-KZ"/>
        </w:rPr>
      </w:pPr>
      <w:r w:rsidRPr="00B34E44">
        <w:rPr>
          <w:sz w:val="28"/>
          <w:szCs w:val="28"/>
          <w:lang w:val="kk-KZ"/>
        </w:rPr>
        <w:t>1) Жеткілікті негізде</w:t>
      </w:r>
      <w:r w:rsidR="0069147E" w:rsidRPr="00B34E44">
        <w:rPr>
          <w:sz w:val="28"/>
          <w:szCs w:val="28"/>
          <w:lang w:val="kk-KZ"/>
        </w:rPr>
        <w:t xml:space="preserve">р бар болған </w:t>
      </w:r>
      <w:r w:rsidRPr="00B34E44">
        <w:rPr>
          <w:sz w:val="28"/>
          <w:szCs w:val="28"/>
          <w:lang w:val="kk-KZ"/>
        </w:rPr>
        <w:t>кезде</w:t>
      </w:r>
      <w:r w:rsidR="0069147E" w:rsidRPr="00B34E44">
        <w:rPr>
          <w:sz w:val="28"/>
          <w:szCs w:val="28"/>
          <w:lang w:val="kk-KZ"/>
        </w:rPr>
        <w:t xml:space="preserve"> мекеме бастығының шешімімен және әскери бөлім</w:t>
      </w:r>
      <w:r w:rsidRPr="00B34E44">
        <w:rPr>
          <w:sz w:val="28"/>
          <w:szCs w:val="28"/>
          <w:lang w:val="kk-KZ"/>
        </w:rPr>
        <w:t xml:space="preserve"> командирінің келісімі бойынша сотталғандарды</w:t>
      </w:r>
      <w:r w:rsidR="003512CA">
        <w:rPr>
          <w:sz w:val="28"/>
          <w:szCs w:val="28"/>
          <w:lang w:val="kk-KZ"/>
        </w:rPr>
        <w:t xml:space="preserve"> </w:t>
      </w:r>
      <w:r w:rsidR="00F34150" w:rsidRPr="00B34E44">
        <w:rPr>
          <w:sz w:val="28"/>
          <w:szCs w:val="28"/>
          <w:lang w:val="kk-KZ"/>
        </w:rPr>
        <w:t>жатақханалар</w:t>
      </w:r>
      <w:r w:rsidR="0069147E" w:rsidRPr="00B34E44">
        <w:rPr>
          <w:sz w:val="28"/>
          <w:szCs w:val="28"/>
          <w:lang w:val="kk-KZ"/>
        </w:rPr>
        <w:t>да және жеке тұрған объектілердің</w:t>
      </w:r>
      <w:r w:rsidR="00F34150" w:rsidRPr="00B34E44">
        <w:rPr>
          <w:sz w:val="28"/>
          <w:szCs w:val="28"/>
          <w:lang w:val="kk-KZ"/>
        </w:rPr>
        <w:t xml:space="preserve"> </w:t>
      </w:r>
      <w:r w:rsidR="0069147E" w:rsidRPr="00B34E44">
        <w:rPr>
          <w:sz w:val="28"/>
          <w:szCs w:val="28"/>
          <w:lang w:val="kk-KZ"/>
        </w:rPr>
        <w:t>учаскелерінде</w:t>
      </w:r>
      <w:r w:rsidR="00532683" w:rsidRPr="00B34E44">
        <w:rPr>
          <w:sz w:val="28"/>
          <w:szCs w:val="28"/>
          <w:lang w:val="kk-KZ"/>
        </w:rPr>
        <w:t>, мектеп үй-жайында, оқу процес</w:t>
      </w:r>
      <w:r w:rsidR="0069147E" w:rsidRPr="00B34E44">
        <w:rPr>
          <w:sz w:val="28"/>
          <w:szCs w:val="28"/>
          <w:lang w:val="kk-KZ"/>
        </w:rPr>
        <w:t xml:space="preserve">і кезінде КТЛ-де және сотталғандардың басқа да болатын </w:t>
      </w:r>
      <w:r w:rsidR="00F34150" w:rsidRPr="00B34E44">
        <w:rPr>
          <w:sz w:val="28"/>
          <w:szCs w:val="28"/>
          <w:lang w:val="kk-KZ"/>
        </w:rPr>
        <w:t xml:space="preserve">орындарында орналастыра отырып, </w:t>
      </w:r>
      <w:r w:rsidR="0069147E" w:rsidRPr="00B34E44">
        <w:rPr>
          <w:sz w:val="28"/>
          <w:szCs w:val="28"/>
          <w:lang w:val="kk-KZ"/>
        </w:rPr>
        <w:t>қосымша бақылау және қадағалау бекеттері орнатылуы мүмкін.</w:t>
      </w:r>
    </w:p>
    <w:p w:rsidR="0069147E" w:rsidRPr="00B34E44" w:rsidRDefault="0069147E" w:rsidP="0069147E">
      <w:pPr>
        <w:pBdr>
          <w:bottom w:val="single" w:sz="4" w:space="29" w:color="FFFFFF"/>
        </w:pBdr>
        <w:ind w:firstLine="709"/>
        <w:jc w:val="both"/>
        <w:rPr>
          <w:sz w:val="28"/>
          <w:szCs w:val="28"/>
          <w:lang w:val="kk-KZ"/>
        </w:rPr>
      </w:pPr>
      <w:r w:rsidRPr="00B34E44">
        <w:rPr>
          <w:sz w:val="28"/>
          <w:szCs w:val="28"/>
          <w:lang w:val="kk-KZ"/>
        </w:rPr>
        <w:t xml:space="preserve">2) </w:t>
      </w:r>
      <w:r w:rsidR="00F34150" w:rsidRPr="00B34E44">
        <w:rPr>
          <w:sz w:val="28"/>
          <w:szCs w:val="28"/>
          <w:lang w:val="kk-KZ"/>
        </w:rPr>
        <w:t xml:space="preserve">қызметті </w:t>
      </w:r>
      <w:r w:rsidRPr="00B34E44">
        <w:rPr>
          <w:sz w:val="28"/>
          <w:szCs w:val="28"/>
          <w:lang w:val="kk-KZ"/>
        </w:rPr>
        <w:t xml:space="preserve">күшейтілген түрде өткеру кезінде </w:t>
      </w:r>
      <w:r w:rsidR="00F34150" w:rsidRPr="00B34E44">
        <w:rPr>
          <w:sz w:val="28"/>
          <w:szCs w:val="28"/>
          <w:lang w:val="kk-KZ"/>
        </w:rPr>
        <w:t>мекеменің бақылаушылар құрамы 3 ауысымдық қызмет өткеруге</w:t>
      </w:r>
      <w:r w:rsidRPr="00B34E44">
        <w:rPr>
          <w:sz w:val="28"/>
          <w:szCs w:val="28"/>
          <w:lang w:val="kk-KZ"/>
        </w:rPr>
        <w:t xml:space="preserve"> ауыстырылады;</w:t>
      </w:r>
    </w:p>
    <w:p w:rsidR="0069147E" w:rsidRPr="00B34E44" w:rsidRDefault="0069147E" w:rsidP="0069147E">
      <w:pPr>
        <w:pBdr>
          <w:bottom w:val="single" w:sz="4" w:space="29" w:color="FFFFFF"/>
        </w:pBdr>
        <w:ind w:firstLine="709"/>
        <w:jc w:val="both"/>
        <w:rPr>
          <w:sz w:val="28"/>
          <w:szCs w:val="28"/>
          <w:lang w:val="kk-KZ"/>
        </w:rPr>
      </w:pPr>
      <w:r w:rsidRPr="00B34E44">
        <w:rPr>
          <w:sz w:val="28"/>
          <w:szCs w:val="28"/>
          <w:lang w:val="kk-KZ"/>
        </w:rPr>
        <w:t xml:space="preserve">3) </w:t>
      </w:r>
      <w:r w:rsidR="00F34150" w:rsidRPr="00B34E44">
        <w:rPr>
          <w:sz w:val="28"/>
          <w:szCs w:val="28"/>
          <w:lang w:val="kk-KZ"/>
        </w:rPr>
        <w:t>бекет</w:t>
      </w:r>
      <w:r w:rsidRPr="00B34E44">
        <w:rPr>
          <w:sz w:val="28"/>
          <w:szCs w:val="28"/>
          <w:lang w:val="kk-KZ"/>
        </w:rPr>
        <w:t xml:space="preserve"> табеліне оқшауланған учаскелер, тұрғын, коммуналдық-тұрмыстық </w:t>
      </w:r>
      <w:r w:rsidR="00F34150" w:rsidRPr="00B34E44">
        <w:rPr>
          <w:sz w:val="28"/>
          <w:szCs w:val="28"/>
          <w:lang w:val="kk-KZ"/>
        </w:rPr>
        <w:t xml:space="preserve">және </w:t>
      </w:r>
      <w:r w:rsidRPr="00B34E44">
        <w:rPr>
          <w:sz w:val="28"/>
          <w:szCs w:val="28"/>
          <w:lang w:val="kk-KZ"/>
        </w:rPr>
        <w:t xml:space="preserve">өндірістік үй-жайлар, жер астындағы коммуникациялар мен қашуға жайлы </w:t>
      </w:r>
      <w:r w:rsidR="00F34150" w:rsidRPr="00B34E44">
        <w:rPr>
          <w:sz w:val="28"/>
          <w:szCs w:val="28"/>
          <w:lang w:val="kk-KZ"/>
        </w:rPr>
        <w:t xml:space="preserve">басқа да </w:t>
      </w:r>
      <w:r w:rsidRPr="00B34E44">
        <w:rPr>
          <w:sz w:val="28"/>
          <w:szCs w:val="28"/>
          <w:lang w:val="kk-KZ"/>
        </w:rPr>
        <w:t xml:space="preserve">учаскелер, сондай-ақ бақылау мен қадағалау жөніндегі бақылаушылардың </w:t>
      </w:r>
      <w:r w:rsidR="00F34150" w:rsidRPr="00B34E44">
        <w:rPr>
          <w:sz w:val="28"/>
          <w:szCs w:val="28"/>
          <w:lang w:val="kk-KZ"/>
        </w:rPr>
        <w:t>бекеттері</w:t>
      </w:r>
      <w:r w:rsidRPr="00B34E44">
        <w:rPr>
          <w:sz w:val="28"/>
          <w:szCs w:val="28"/>
          <w:lang w:val="kk-KZ"/>
        </w:rPr>
        <w:t xml:space="preserve"> және бақылау мен</w:t>
      </w:r>
      <w:r w:rsidR="003512CA">
        <w:rPr>
          <w:sz w:val="28"/>
          <w:szCs w:val="28"/>
          <w:lang w:val="kk-KZ"/>
        </w:rPr>
        <w:t xml:space="preserve"> </w:t>
      </w:r>
      <w:r w:rsidRPr="00B34E44">
        <w:rPr>
          <w:sz w:val="28"/>
          <w:szCs w:val="28"/>
          <w:lang w:val="kk-KZ"/>
        </w:rPr>
        <w:t xml:space="preserve">қадағалауды </w:t>
      </w:r>
      <w:r w:rsidR="00F34150" w:rsidRPr="00B34E44">
        <w:rPr>
          <w:sz w:val="28"/>
          <w:szCs w:val="28"/>
          <w:lang w:val="kk-KZ"/>
        </w:rPr>
        <w:t>жүзеге асыру бойынша қызмет өтке</w:t>
      </w:r>
      <w:r w:rsidRPr="00B34E44">
        <w:rPr>
          <w:sz w:val="28"/>
          <w:szCs w:val="28"/>
          <w:lang w:val="kk-KZ"/>
        </w:rPr>
        <w:t xml:space="preserve">ру бағыттары көрсетілген </w:t>
      </w:r>
      <w:r w:rsidR="00F34150" w:rsidRPr="00B34E44">
        <w:rPr>
          <w:sz w:val="28"/>
          <w:szCs w:val="28"/>
          <w:lang w:val="kk-KZ"/>
        </w:rPr>
        <w:t>тұрғын</w:t>
      </w:r>
      <w:r w:rsidRPr="00B34E44">
        <w:rPr>
          <w:sz w:val="28"/>
          <w:szCs w:val="28"/>
          <w:lang w:val="kk-KZ"/>
        </w:rPr>
        <w:t xml:space="preserve"> және өндірістік аймақтар және ұдайы өндірістік объектілердің </w:t>
      </w:r>
      <w:r w:rsidR="00F34150" w:rsidRPr="00B34E44">
        <w:rPr>
          <w:sz w:val="28"/>
          <w:szCs w:val="28"/>
          <w:lang w:val="kk-KZ"/>
        </w:rPr>
        <w:t>сызбалары қоса бері</w:t>
      </w:r>
      <w:r w:rsidRPr="00B34E44">
        <w:rPr>
          <w:sz w:val="28"/>
          <w:szCs w:val="28"/>
          <w:lang w:val="kk-KZ"/>
        </w:rPr>
        <w:t xml:space="preserve">леді. </w:t>
      </w:r>
      <w:r w:rsidR="00F34150" w:rsidRPr="00B34E44">
        <w:rPr>
          <w:sz w:val="28"/>
          <w:szCs w:val="28"/>
          <w:lang w:val="kk-KZ"/>
        </w:rPr>
        <w:t>Сызбаларды</w:t>
      </w:r>
      <w:r w:rsidRPr="00B34E44">
        <w:rPr>
          <w:sz w:val="28"/>
          <w:szCs w:val="28"/>
          <w:lang w:val="kk-KZ"/>
        </w:rPr>
        <w:t xml:space="preserve"> мекеме бастығы бекітеді;</w:t>
      </w:r>
    </w:p>
    <w:p w:rsidR="0069147E" w:rsidRPr="00B34E44" w:rsidRDefault="0069147E" w:rsidP="0069147E">
      <w:pPr>
        <w:pBdr>
          <w:bottom w:val="single" w:sz="4" w:space="29" w:color="FFFFFF"/>
        </w:pBdr>
        <w:ind w:firstLine="709"/>
        <w:jc w:val="both"/>
        <w:rPr>
          <w:sz w:val="28"/>
          <w:szCs w:val="28"/>
          <w:lang w:val="kk-KZ"/>
        </w:rPr>
      </w:pPr>
      <w:r w:rsidRPr="00B34E44">
        <w:rPr>
          <w:sz w:val="28"/>
          <w:szCs w:val="28"/>
          <w:lang w:val="kk-KZ"/>
        </w:rPr>
        <w:t xml:space="preserve">4) азаматтық емдеу мекемесіне жіберілген сотталғанды </w:t>
      </w:r>
      <w:r w:rsidR="00F34150" w:rsidRPr="00B34E44">
        <w:rPr>
          <w:sz w:val="28"/>
          <w:szCs w:val="28"/>
          <w:lang w:val="kk-KZ"/>
        </w:rPr>
        <w:t>күзет</w:t>
      </w:r>
      <w:r w:rsidR="00532683" w:rsidRPr="00B34E44">
        <w:rPr>
          <w:sz w:val="28"/>
          <w:szCs w:val="28"/>
          <w:lang w:val="kk-KZ"/>
        </w:rPr>
        <w:t>у</w:t>
      </w:r>
      <w:r w:rsidR="00F34150" w:rsidRPr="00B34E44">
        <w:rPr>
          <w:sz w:val="28"/>
          <w:szCs w:val="28"/>
          <w:lang w:val="kk-KZ"/>
        </w:rPr>
        <w:t>, бақылау және</w:t>
      </w:r>
      <w:r w:rsidRPr="00B34E44">
        <w:rPr>
          <w:sz w:val="28"/>
          <w:szCs w:val="28"/>
          <w:lang w:val="kk-KZ"/>
        </w:rPr>
        <w:t xml:space="preserve"> қадағалау жөніндегі қарауыл тұрғын аймақ бойынша бақылаушы мен мекеме әкімшілігі қызметкерінің есебінен </w:t>
      </w:r>
      <w:r w:rsidR="00532683" w:rsidRPr="00B34E44">
        <w:rPr>
          <w:sz w:val="28"/>
          <w:szCs w:val="28"/>
          <w:lang w:val="kk-KZ"/>
        </w:rPr>
        <w:t>жүзеге</w:t>
      </w:r>
      <w:r w:rsidRPr="00B34E44">
        <w:rPr>
          <w:sz w:val="28"/>
          <w:szCs w:val="28"/>
          <w:lang w:val="kk-KZ"/>
        </w:rPr>
        <w:t xml:space="preserve"> асырылады.</w:t>
      </w:r>
    </w:p>
    <w:p w:rsidR="0069147E" w:rsidRPr="00B34E44" w:rsidRDefault="0069147E" w:rsidP="0069147E">
      <w:pPr>
        <w:pBdr>
          <w:bottom w:val="single" w:sz="4" w:space="29" w:color="FFFFFF"/>
        </w:pBdr>
        <w:jc w:val="both"/>
        <w:rPr>
          <w:sz w:val="28"/>
          <w:szCs w:val="28"/>
          <w:lang w:val="kk-KZ"/>
        </w:rPr>
      </w:pPr>
    </w:p>
    <w:p w:rsidR="0069147E" w:rsidRPr="004F2D33" w:rsidRDefault="0069147E" w:rsidP="004F2D33">
      <w:pPr>
        <w:pBdr>
          <w:bottom w:val="single" w:sz="4" w:space="29" w:color="FFFFFF"/>
        </w:pBdr>
        <w:tabs>
          <w:tab w:val="left" w:pos="4536"/>
        </w:tabs>
        <w:jc w:val="both"/>
        <w:rPr>
          <w:sz w:val="20"/>
          <w:szCs w:val="20"/>
          <w:lang w:val="kk-KZ"/>
        </w:rPr>
      </w:pPr>
      <w:r w:rsidRPr="004F2D33">
        <w:rPr>
          <w:sz w:val="20"/>
          <w:szCs w:val="20"/>
          <w:lang w:val="kk-KZ"/>
        </w:rPr>
        <w:t>«Келісілді»</w:t>
      </w:r>
      <w:r w:rsidR="004F2D33">
        <w:rPr>
          <w:sz w:val="20"/>
          <w:szCs w:val="20"/>
          <w:lang w:val="kk-KZ"/>
        </w:rPr>
        <w:tab/>
      </w:r>
      <w:r w:rsidRPr="004F2D33">
        <w:rPr>
          <w:sz w:val="20"/>
          <w:szCs w:val="20"/>
          <w:lang w:val="kk-KZ"/>
        </w:rPr>
        <w:t>«Келісілді»</w:t>
      </w:r>
    </w:p>
    <w:p w:rsidR="0069147E" w:rsidRPr="004F2D33" w:rsidRDefault="00285F19" w:rsidP="004F2D33">
      <w:pPr>
        <w:pBdr>
          <w:bottom w:val="single" w:sz="4" w:space="29" w:color="FFFFFF"/>
        </w:pBdr>
        <w:tabs>
          <w:tab w:val="left" w:pos="4536"/>
        </w:tabs>
        <w:jc w:val="both"/>
        <w:rPr>
          <w:sz w:val="20"/>
          <w:szCs w:val="20"/>
          <w:lang w:val="kk-KZ"/>
        </w:rPr>
      </w:pPr>
      <w:r w:rsidRPr="004F2D33">
        <w:rPr>
          <w:sz w:val="20"/>
          <w:szCs w:val="20"/>
          <w:lang w:val="kk-KZ"/>
        </w:rPr>
        <w:t>М</w:t>
      </w:r>
      <w:r w:rsidR="00057D25" w:rsidRPr="004F2D33">
        <w:rPr>
          <w:sz w:val="20"/>
          <w:szCs w:val="20"/>
          <w:lang w:val="kk-KZ"/>
        </w:rPr>
        <w:t>екеме</w:t>
      </w:r>
      <w:r w:rsidR="004F2D33">
        <w:rPr>
          <w:sz w:val="20"/>
          <w:szCs w:val="20"/>
          <w:lang w:val="kk-KZ"/>
        </w:rPr>
        <w:t xml:space="preserve"> бастығы</w:t>
      </w:r>
      <w:r w:rsidR="004F2D33">
        <w:rPr>
          <w:sz w:val="20"/>
          <w:szCs w:val="20"/>
          <w:lang w:val="kk-KZ"/>
        </w:rPr>
        <w:tab/>
        <w:t>Рота командирі</w:t>
      </w:r>
    </w:p>
    <w:p w:rsidR="0069147E" w:rsidRPr="004F2D33" w:rsidRDefault="0069147E" w:rsidP="004F2D33">
      <w:pPr>
        <w:pBdr>
          <w:bottom w:val="single" w:sz="4" w:space="29" w:color="FFFFFF"/>
        </w:pBdr>
        <w:tabs>
          <w:tab w:val="left" w:pos="4536"/>
        </w:tabs>
        <w:jc w:val="both"/>
        <w:rPr>
          <w:sz w:val="20"/>
          <w:szCs w:val="20"/>
          <w:lang w:val="kk-KZ"/>
        </w:rPr>
      </w:pPr>
      <w:r w:rsidRPr="004F2D33">
        <w:rPr>
          <w:sz w:val="20"/>
          <w:szCs w:val="20"/>
          <w:lang w:val="kk-KZ"/>
        </w:rPr>
        <w:t xml:space="preserve"> _______________</w:t>
      </w:r>
      <w:r w:rsidR="004F2D33">
        <w:rPr>
          <w:sz w:val="20"/>
          <w:szCs w:val="20"/>
          <w:lang w:val="kk-KZ"/>
        </w:rPr>
        <w:t>______</w:t>
      </w:r>
      <w:r w:rsidRPr="004F2D33">
        <w:rPr>
          <w:sz w:val="20"/>
          <w:szCs w:val="20"/>
          <w:lang w:val="kk-KZ"/>
        </w:rPr>
        <w:t>____</w:t>
      </w:r>
      <w:r w:rsidR="004F2D33">
        <w:rPr>
          <w:sz w:val="20"/>
          <w:szCs w:val="20"/>
          <w:lang w:val="kk-KZ"/>
        </w:rPr>
        <w:tab/>
      </w:r>
      <w:r w:rsidRPr="004F2D33">
        <w:rPr>
          <w:sz w:val="20"/>
          <w:szCs w:val="20"/>
          <w:lang w:val="kk-KZ"/>
        </w:rPr>
        <w:t>___________________</w:t>
      </w:r>
    </w:p>
    <w:p w:rsidR="0069147E" w:rsidRPr="004F2D33" w:rsidRDefault="0069147E" w:rsidP="004F2D33">
      <w:pPr>
        <w:pBdr>
          <w:bottom w:val="single" w:sz="4" w:space="29" w:color="FFFFFF"/>
        </w:pBdr>
        <w:tabs>
          <w:tab w:val="left" w:pos="4536"/>
        </w:tabs>
        <w:jc w:val="both"/>
        <w:rPr>
          <w:sz w:val="20"/>
          <w:szCs w:val="20"/>
          <w:lang w:val="kk-KZ"/>
        </w:rPr>
      </w:pPr>
      <w:r w:rsidRPr="004F2D33">
        <w:rPr>
          <w:sz w:val="20"/>
          <w:szCs w:val="20"/>
          <w:lang w:val="kk-KZ"/>
        </w:rPr>
        <w:t>20__ жылғы «___» _________</w:t>
      </w:r>
      <w:r w:rsidR="004F2D33">
        <w:rPr>
          <w:sz w:val="20"/>
          <w:szCs w:val="20"/>
          <w:lang w:val="kk-KZ"/>
        </w:rPr>
        <w:tab/>
      </w:r>
      <w:r w:rsidRPr="004F2D33">
        <w:rPr>
          <w:sz w:val="20"/>
          <w:szCs w:val="20"/>
          <w:lang w:val="kk-KZ"/>
        </w:rPr>
        <w:t>20__ жылғы «___»________</w:t>
      </w:r>
    </w:p>
    <w:p w:rsidR="00E3718A" w:rsidRPr="00B34E44" w:rsidRDefault="00E3718A" w:rsidP="004F2D33">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F2D33">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2-қосымша</w:t>
      </w:r>
    </w:p>
    <w:p w:rsidR="0096374E" w:rsidRPr="00B34E44" w:rsidRDefault="003F6766" w:rsidP="004F2D33">
      <w:pPr>
        <w:pStyle w:val="a3"/>
        <w:spacing w:before="0" w:after="0"/>
        <w:ind w:firstLine="567"/>
        <w:jc w:val="right"/>
        <w:rPr>
          <w:sz w:val="28"/>
          <w:szCs w:val="28"/>
          <w:lang w:val="kk-KZ"/>
        </w:rPr>
      </w:pPr>
      <w:r w:rsidRPr="00B34E44">
        <w:rPr>
          <w:sz w:val="28"/>
          <w:szCs w:val="28"/>
          <w:lang w:val="kk-KZ"/>
        </w:rPr>
        <w:t>нысан</w:t>
      </w:r>
    </w:p>
    <w:p w:rsidR="0096374E" w:rsidRPr="00B34E44" w:rsidRDefault="0096374E" w:rsidP="0096374E">
      <w:pPr>
        <w:pStyle w:val="a3"/>
        <w:spacing w:before="0" w:after="0"/>
        <w:jc w:val="right"/>
        <w:rPr>
          <w:sz w:val="28"/>
          <w:szCs w:val="28"/>
          <w:lang w:val="kk-KZ"/>
        </w:rPr>
      </w:pPr>
    </w:p>
    <w:p w:rsidR="0096374E" w:rsidRPr="00C4514D" w:rsidRDefault="00C4514D" w:rsidP="00C4514D">
      <w:pPr>
        <w:pStyle w:val="a3"/>
        <w:tabs>
          <w:tab w:val="left" w:pos="4536"/>
        </w:tabs>
        <w:spacing w:before="0" w:after="0"/>
        <w:jc w:val="both"/>
        <w:rPr>
          <w:sz w:val="20"/>
          <w:szCs w:val="20"/>
          <w:lang w:val="kk-KZ"/>
        </w:rPr>
      </w:pPr>
      <w:r>
        <w:rPr>
          <w:sz w:val="20"/>
          <w:szCs w:val="20"/>
          <w:lang w:val="kk-KZ"/>
        </w:rPr>
        <w:t>«Бекітемін»</w:t>
      </w:r>
      <w:r>
        <w:rPr>
          <w:sz w:val="20"/>
          <w:szCs w:val="20"/>
          <w:lang w:val="kk-KZ"/>
        </w:rPr>
        <w:tab/>
      </w:r>
      <w:r w:rsidR="0096374E" w:rsidRPr="00C4514D">
        <w:rPr>
          <w:sz w:val="20"/>
          <w:szCs w:val="20"/>
          <w:lang w:val="kk-KZ"/>
        </w:rPr>
        <w:t>«Келісілді»</w:t>
      </w:r>
    </w:p>
    <w:p w:rsidR="0096374E" w:rsidRPr="00C4514D" w:rsidRDefault="0096374E" w:rsidP="00C4514D">
      <w:pPr>
        <w:pStyle w:val="a3"/>
        <w:tabs>
          <w:tab w:val="left" w:pos="4536"/>
        </w:tabs>
        <w:spacing w:before="0" w:after="0"/>
        <w:jc w:val="both"/>
        <w:rPr>
          <w:sz w:val="20"/>
          <w:szCs w:val="20"/>
          <w:lang w:val="kk-KZ"/>
        </w:rPr>
      </w:pPr>
      <w:r w:rsidRPr="00C4514D">
        <w:rPr>
          <w:sz w:val="20"/>
          <w:szCs w:val="20"/>
          <w:lang w:val="kk-KZ"/>
        </w:rPr>
        <w:t>____ мекемесінің бастығ</w:t>
      </w:r>
      <w:r w:rsidR="00C4514D">
        <w:rPr>
          <w:sz w:val="20"/>
          <w:szCs w:val="20"/>
          <w:lang w:val="kk-KZ"/>
        </w:rPr>
        <w:t>ы</w:t>
      </w:r>
      <w:r w:rsidR="00C4514D">
        <w:rPr>
          <w:sz w:val="20"/>
          <w:szCs w:val="20"/>
          <w:lang w:val="kk-KZ"/>
        </w:rPr>
        <w:tab/>
      </w:r>
      <w:r w:rsidRPr="00C4514D">
        <w:rPr>
          <w:sz w:val="20"/>
          <w:szCs w:val="20"/>
          <w:lang w:val="kk-KZ"/>
        </w:rPr>
        <w:t>Бөлініс командирі</w:t>
      </w:r>
    </w:p>
    <w:p w:rsidR="0096374E" w:rsidRPr="00C4514D" w:rsidRDefault="00C4514D" w:rsidP="00C4514D">
      <w:pPr>
        <w:pStyle w:val="a3"/>
        <w:tabs>
          <w:tab w:val="left" w:pos="4536"/>
        </w:tabs>
        <w:spacing w:before="0" w:after="0"/>
        <w:jc w:val="both"/>
        <w:rPr>
          <w:sz w:val="20"/>
          <w:szCs w:val="20"/>
          <w:lang w:val="kk-KZ"/>
        </w:rPr>
      </w:pPr>
      <w:r>
        <w:rPr>
          <w:sz w:val="20"/>
          <w:szCs w:val="20"/>
          <w:lang w:val="kk-KZ"/>
        </w:rPr>
        <w:t>___________________</w:t>
      </w:r>
      <w:r>
        <w:rPr>
          <w:sz w:val="20"/>
          <w:szCs w:val="20"/>
          <w:lang w:val="kk-KZ"/>
        </w:rPr>
        <w:tab/>
      </w:r>
      <w:r w:rsidR="0096374E" w:rsidRPr="00C4514D">
        <w:rPr>
          <w:sz w:val="20"/>
          <w:szCs w:val="20"/>
          <w:lang w:val="kk-KZ"/>
        </w:rPr>
        <w:t>_____________________</w:t>
      </w:r>
    </w:p>
    <w:p w:rsidR="0096374E" w:rsidRPr="00C4514D" w:rsidRDefault="0096374E" w:rsidP="00C4514D">
      <w:pPr>
        <w:pStyle w:val="a3"/>
        <w:tabs>
          <w:tab w:val="left" w:pos="4536"/>
        </w:tabs>
        <w:spacing w:before="0" w:after="0"/>
        <w:jc w:val="both"/>
        <w:rPr>
          <w:sz w:val="20"/>
          <w:szCs w:val="20"/>
          <w:lang w:val="kk-KZ"/>
        </w:rPr>
      </w:pPr>
      <w:r w:rsidRPr="00C4514D">
        <w:rPr>
          <w:sz w:val="20"/>
          <w:szCs w:val="20"/>
          <w:lang w:val="kk-KZ"/>
        </w:rPr>
        <w:t xml:space="preserve">(атағы, </w:t>
      </w:r>
      <w:r w:rsidR="003F6766" w:rsidRPr="00C4514D">
        <w:rPr>
          <w:sz w:val="20"/>
          <w:szCs w:val="20"/>
          <w:lang w:val="kk-KZ"/>
        </w:rPr>
        <w:t>тег</w:t>
      </w:r>
      <w:r w:rsidR="00C4514D">
        <w:rPr>
          <w:sz w:val="20"/>
          <w:szCs w:val="20"/>
          <w:lang w:val="kk-KZ"/>
        </w:rPr>
        <w:t>і, қолы)</w:t>
      </w:r>
      <w:r w:rsidR="00C4514D">
        <w:rPr>
          <w:sz w:val="20"/>
          <w:szCs w:val="20"/>
          <w:lang w:val="kk-KZ"/>
        </w:rPr>
        <w:tab/>
      </w:r>
      <w:r w:rsidRPr="00C4514D">
        <w:rPr>
          <w:sz w:val="20"/>
          <w:szCs w:val="20"/>
          <w:lang w:val="kk-KZ"/>
        </w:rPr>
        <w:t xml:space="preserve">(атағы, </w:t>
      </w:r>
      <w:r w:rsidR="003F6766" w:rsidRPr="00C4514D">
        <w:rPr>
          <w:sz w:val="20"/>
          <w:szCs w:val="20"/>
          <w:lang w:val="kk-KZ"/>
        </w:rPr>
        <w:t>тег</w:t>
      </w:r>
      <w:r w:rsidRPr="00C4514D">
        <w:rPr>
          <w:sz w:val="20"/>
          <w:szCs w:val="20"/>
          <w:lang w:val="kk-KZ"/>
        </w:rPr>
        <w:t>і, қолы)</w:t>
      </w:r>
    </w:p>
    <w:p w:rsidR="0096374E" w:rsidRPr="00C4514D" w:rsidRDefault="0096374E" w:rsidP="00C4514D">
      <w:pPr>
        <w:pStyle w:val="a3"/>
        <w:tabs>
          <w:tab w:val="left" w:pos="4536"/>
        </w:tabs>
        <w:spacing w:before="0" w:after="0"/>
        <w:jc w:val="both"/>
        <w:rPr>
          <w:sz w:val="20"/>
          <w:szCs w:val="20"/>
          <w:lang w:val="kk-KZ"/>
        </w:rPr>
      </w:pPr>
      <w:r w:rsidRPr="00C4514D">
        <w:rPr>
          <w:sz w:val="20"/>
          <w:szCs w:val="20"/>
          <w:lang w:val="kk-KZ"/>
        </w:rPr>
        <w:t>20__ жылғы «___»______</w:t>
      </w:r>
      <w:r w:rsidR="00C4514D">
        <w:rPr>
          <w:sz w:val="20"/>
          <w:szCs w:val="20"/>
          <w:lang w:val="kk-KZ"/>
        </w:rPr>
        <w:tab/>
      </w:r>
      <w:r w:rsidRPr="00C4514D">
        <w:rPr>
          <w:sz w:val="20"/>
          <w:szCs w:val="20"/>
          <w:lang w:val="kk-KZ"/>
        </w:rPr>
        <w:t>20____жылғы «____»________</w:t>
      </w:r>
    </w:p>
    <w:p w:rsidR="003F6766" w:rsidRPr="00B34E44" w:rsidRDefault="003F6766" w:rsidP="0096374E">
      <w:pPr>
        <w:pStyle w:val="a3"/>
        <w:spacing w:before="0" w:after="0"/>
        <w:jc w:val="both"/>
        <w:rPr>
          <w:b/>
          <w:bCs/>
          <w:sz w:val="28"/>
          <w:szCs w:val="28"/>
          <w:lang w:val="kk-KZ"/>
        </w:rPr>
      </w:pPr>
    </w:p>
    <w:p w:rsidR="003F6766" w:rsidRPr="00B34E44" w:rsidRDefault="0096374E" w:rsidP="0096374E">
      <w:pPr>
        <w:pStyle w:val="a3"/>
        <w:spacing w:before="0" w:after="0"/>
        <w:rPr>
          <w:bCs/>
          <w:sz w:val="28"/>
          <w:szCs w:val="28"/>
          <w:lang w:val="kk-KZ"/>
        </w:rPr>
      </w:pPr>
      <w:r w:rsidRPr="00B34E44">
        <w:rPr>
          <w:bCs/>
          <w:sz w:val="28"/>
          <w:szCs w:val="28"/>
          <w:lang w:val="kk-KZ"/>
        </w:rPr>
        <w:t xml:space="preserve"> ________ режимдегі мекемеде </w:t>
      </w:r>
      <w:r w:rsidR="003F6766" w:rsidRPr="00B34E44">
        <w:rPr>
          <w:bCs/>
          <w:sz w:val="28"/>
          <w:szCs w:val="28"/>
          <w:lang w:val="kk-KZ"/>
        </w:rPr>
        <w:t xml:space="preserve">тінту жүргізудің </w:t>
      </w:r>
    </w:p>
    <w:p w:rsidR="003F6766" w:rsidRPr="00B34E44" w:rsidRDefault="0096374E" w:rsidP="003F6766">
      <w:pPr>
        <w:pStyle w:val="a3"/>
        <w:tabs>
          <w:tab w:val="left" w:pos="3119"/>
        </w:tabs>
        <w:spacing w:before="0" w:after="0"/>
        <w:rPr>
          <w:bCs/>
          <w:sz w:val="28"/>
          <w:szCs w:val="28"/>
          <w:lang w:val="kk-KZ"/>
        </w:rPr>
      </w:pPr>
      <w:r w:rsidRPr="00B34E44">
        <w:rPr>
          <w:bCs/>
          <w:sz w:val="28"/>
          <w:szCs w:val="28"/>
          <w:lang w:val="kk-KZ"/>
        </w:rPr>
        <w:t>20___ жыл</w:t>
      </w:r>
      <w:r w:rsidR="003F6766" w:rsidRPr="00B34E44">
        <w:rPr>
          <w:bCs/>
          <w:sz w:val="28"/>
          <w:szCs w:val="28"/>
          <w:lang w:val="kk-KZ"/>
        </w:rPr>
        <w:t>ғы</w:t>
      </w:r>
      <w:r w:rsidR="003512CA">
        <w:rPr>
          <w:bCs/>
          <w:sz w:val="28"/>
          <w:szCs w:val="28"/>
          <w:lang w:val="kk-KZ"/>
        </w:rPr>
        <w:t xml:space="preserve"> </w:t>
      </w:r>
      <w:r w:rsidRPr="00B34E44">
        <w:rPr>
          <w:bCs/>
          <w:sz w:val="28"/>
          <w:szCs w:val="28"/>
          <w:lang w:val="kk-KZ"/>
        </w:rPr>
        <w:t xml:space="preserve">___________ арналған </w:t>
      </w:r>
      <w:r w:rsidR="003F6766" w:rsidRPr="00B34E44">
        <w:rPr>
          <w:bCs/>
          <w:sz w:val="28"/>
          <w:szCs w:val="28"/>
          <w:lang w:val="kk-KZ"/>
        </w:rPr>
        <w:t>кестесі</w:t>
      </w:r>
    </w:p>
    <w:p w:rsidR="0096374E" w:rsidRPr="00B34E44" w:rsidRDefault="003F6766" w:rsidP="0096374E">
      <w:pPr>
        <w:pStyle w:val="a3"/>
        <w:spacing w:before="0" w:after="0"/>
        <w:rPr>
          <w:bCs/>
          <w:sz w:val="28"/>
          <w:szCs w:val="28"/>
          <w:lang w:val="kk-KZ"/>
        </w:rPr>
      </w:pPr>
      <w:r w:rsidRPr="00B34E44">
        <w:rPr>
          <w:bCs/>
          <w:sz w:val="28"/>
          <w:szCs w:val="28"/>
          <w:lang w:val="kk-KZ"/>
        </w:rPr>
        <w:t xml:space="preserve"> </w:t>
      </w:r>
      <w:r w:rsidR="0096374E" w:rsidRPr="00B34E44">
        <w:rPr>
          <w:bCs/>
          <w:sz w:val="28"/>
          <w:szCs w:val="28"/>
          <w:lang w:val="kk-KZ"/>
        </w:rPr>
        <w:t>(айы)</w:t>
      </w:r>
    </w:p>
    <w:p w:rsidR="0096374E" w:rsidRPr="00B34E44" w:rsidRDefault="0096374E" w:rsidP="0096374E">
      <w:pPr>
        <w:pStyle w:val="a3"/>
        <w:tabs>
          <w:tab w:val="left" w:pos="3119"/>
        </w:tabs>
        <w:spacing w:before="0" w:after="0"/>
        <w:rPr>
          <w:bCs/>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3"/>
        <w:gridCol w:w="2463"/>
        <w:gridCol w:w="2463"/>
        <w:gridCol w:w="2464"/>
      </w:tblGrid>
      <w:tr w:rsidR="0096374E" w:rsidRPr="00B34E44" w:rsidTr="007A3729">
        <w:tc>
          <w:tcPr>
            <w:tcW w:w="2463"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3"/>
              <w:spacing w:before="0" w:after="0"/>
              <w:rPr>
                <w:sz w:val="28"/>
                <w:szCs w:val="28"/>
                <w:lang w:val="kk-KZ"/>
              </w:rPr>
            </w:pPr>
            <w:r w:rsidRPr="00B34E44">
              <w:rPr>
                <w:sz w:val="28"/>
                <w:szCs w:val="28"/>
                <w:lang w:val="kk-KZ"/>
              </w:rPr>
              <w:t xml:space="preserve">Р/с № </w:t>
            </w:r>
          </w:p>
          <w:p w:rsidR="0096374E" w:rsidRPr="00B34E44" w:rsidRDefault="0096374E" w:rsidP="007A3729">
            <w:pPr>
              <w:pStyle w:val="a3"/>
              <w:spacing w:before="0" w:after="0"/>
              <w:rPr>
                <w:sz w:val="28"/>
                <w:szCs w:val="28"/>
                <w:lang w:val="kk-KZ"/>
              </w:rPr>
            </w:pPr>
          </w:p>
        </w:tc>
        <w:tc>
          <w:tcPr>
            <w:tcW w:w="2463" w:type="dxa"/>
            <w:tcBorders>
              <w:top w:val="single" w:sz="4" w:space="0" w:color="000000"/>
              <w:left w:val="single" w:sz="4" w:space="0" w:color="000000"/>
              <w:bottom w:val="single" w:sz="4" w:space="0" w:color="000000"/>
              <w:right w:val="single" w:sz="4" w:space="0" w:color="000000"/>
            </w:tcBorders>
          </w:tcPr>
          <w:p w:rsidR="0096374E" w:rsidRPr="00B34E44" w:rsidRDefault="0096374E" w:rsidP="003F6766">
            <w:pPr>
              <w:pStyle w:val="a3"/>
              <w:spacing w:before="0" w:after="0"/>
              <w:rPr>
                <w:sz w:val="28"/>
                <w:szCs w:val="28"/>
                <w:lang w:val="kk-KZ"/>
              </w:rPr>
            </w:pPr>
            <w:r w:rsidRPr="00B34E44">
              <w:rPr>
                <w:sz w:val="28"/>
                <w:szCs w:val="28"/>
                <w:lang w:val="kk-KZ"/>
              </w:rPr>
              <w:t>Объекті</w:t>
            </w:r>
            <w:r w:rsidR="003F6766" w:rsidRPr="00B34E44">
              <w:rPr>
                <w:sz w:val="28"/>
                <w:szCs w:val="28"/>
                <w:lang w:val="kk-KZ"/>
              </w:rPr>
              <w:t>лердің</w:t>
            </w:r>
            <w:r w:rsidR="00C4514D">
              <w:rPr>
                <w:sz w:val="28"/>
                <w:szCs w:val="28"/>
                <w:lang w:val="kk-KZ"/>
              </w:rPr>
              <w:t xml:space="preserve"> атауы</w:t>
            </w:r>
          </w:p>
        </w:tc>
        <w:tc>
          <w:tcPr>
            <w:tcW w:w="2463"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3"/>
              <w:spacing w:before="0" w:after="0"/>
              <w:rPr>
                <w:sz w:val="28"/>
                <w:szCs w:val="28"/>
                <w:lang w:val="kk-KZ"/>
              </w:rPr>
            </w:pPr>
            <w:r w:rsidRPr="00B34E44">
              <w:rPr>
                <w:sz w:val="28"/>
                <w:szCs w:val="28"/>
                <w:lang w:val="kk-KZ"/>
              </w:rPr>
              <w:t>Айдың күні</w:t>
            </w:r>
          </w:p>
          <w:p w:rsidR="0096374E" w:rsidRPr="00B34E44" w:rsidRDefault="0096374E" w:rsidP="007A3729">
            <w:pPr>
              <w:pStyle w:val="a3"/>
              <w:spacing w:before="0" w:after="0"/>
              <w:rPr>
                <w:sz w:val="28"/>
                <w:szCs w:val="28"/>
                <w:lang w:val="kk-KZ"/>
              </w:rPr>
            </w:pPr>
            <w:r w:rsidRPr="00B34E44">
              <w:rPr>
                <w:sz w:val="28"/>
                <w:szCs w:val="28"/>
                <w:lang w:val="kk-KZ"/>
              </w:rPr>
              <w:t>1, 2, 3 ... 31</w:t>
            </w:r>
            <w:r w:rsidR="003512CA">
              <w:rPr>
                <w:sz w:val="28"/>
                <w:szCs w:val="28"/>
                <w:lang w:val="kk-KZ"/>
              </w:rPr>
              <w:t xml:space="preserve"> </w:t>
            </w:r>
          </w:p>
        </w:tc>
        <w:tc>
          <w:tcPr>
            <w:tcW w:w="2464"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3"/>
              <w:spacing w:before="0" w:after="0"/>
              <w:rPr>
                <w:sz w:val="28"/>
                <w:szCs w:val="28"/>
                <w:lang w:val="kk-KZ"/>
              </w:rPr>
            </w:pPr>
            <w:r w:rsidRPr="00B34E44">
              <w:rPr>
                <w:sz w:val="28"/>
                <w:szCs w:val="28"/>
                <w:lang w:val="kk-KZ"/>
              </w:rPr>
              <w:t>Орындалуы туралы белгі</w:t>
            </w:r>
          </w:p>
        </w:tc>
      </w:tr>
    </w:tbl>
    <w:p w:rsidR="0096374E" w:rsidRPr="00B34E44" w:rsidRDefault="00C4514D" w:rsidP="00C4514D">
      <w:pPr>
        <w:pStyle w:val="a3"/>
        <w:tabs>
          <w:tab w:val="left" w:pos="993"/>
        </w:tabs>
        <w:suppressAutoHyphens w:val="0"/>
        <w:spacing w:before="0" w:after="0"/>
        <w:ind w:left="709"/>
        <w:jc w:val="both"/>
        <w:rPr>
          <w:sz w:val="28"/>
          <w:szCs w:val="28"/>
          <w:lang w:val="kk-KZ"/>
        </w:rPr>
      </w:pPr>
      <w:r>
        <w:rPr>
          <w:sz w:val="28"/>
          <w:szCs w:val="28"/>
          <w:lang w:val="kk-KZ"/>
        </w:rPr>
        <w:t xml:space="preserve">1. </w:t>
      </w:r>
      <w:r w:rsidR="0096374E" w:rsidRPr="00B34E44">
        <w:rPr>
          <w:sz w:val="28"/>
          <w:szCs w:val="28"/>
          <w:lang w:val="kk-KZ"/>
        </w:rPr>
        <w:t>Тұрғын аймақ</w:t>
      </w:r>
    </w:p>
    <w:p w:rsidR="0096374E" w:rsidRPr="00B34E44" w:rsidRDefault="0096374E" w:rsidP="0096374E">
      <w:pPr>
        <w:pStyle w:val="a3"/>
        <w:spacing w:before="0" w:after="0"/>
        <w:ind w:firstLine="709"/>
        <w:jc w:val="both"/>
        <w:rPr>
          <w:sz w:val="28"/>
          <w:szCs w:val="28"/>
          <w:lang w:val="kk-KZ"/>
        </w:rPr>
      </w:pPr>
      <w:r w:rsidRPr="00B34E44">
        <w:rPr>
          <w:sz w:val="28"/>
          <w:szCs w:val="28"/>
          <w:lang w:val="kk-KZ"/>
        </w:rPr>
        <w:t>№ 1 сектор (</w:t>
      </w:r>
      <w:r w:rsidR="003512CA">
        <w:rPr>
          <w:sz w:val="28"/>
          <w:szCs w:val="28"/>
          <w:lang w:val="kk-KZ"/>
        </w:rPr>
        <w:t xml:space="preserve"> </w:t>
      </w:r>
      <w:r w:rsidRPr="00B34E44">
        <w:rPr>
          <w:sz w:val="28"/>
          <w:szCs w:val="28"/>
          <w:lang w:val="kk-KZ"/>
        </w:rPr>
        <w:t xml:space="preserve">№ 4, 5, 8 жасақтар) </w:t>
      </w:r>
    </w:p>
    <w:p w:rsidR="0096374E" w:rsidRPr="00B34E44" w:rsidRDefault="0096374E" w:rsidP="0096374E">
      <w:pPr>
        <w:pStyle w:val="a3"/>
        <w:spacing w:before="0" w:after="0"/>
        <w:ind w:firstLine="709"/>
        <w:jc w:val="both"/>
        <w:rPr>
          <w:sz w:val="28"/>
          <w:szCs w:val="28"/>
          <w:lang w:val="kk-KZ"/>
        </w:rPr>
      </w:pPr>
      <w:r w:rsidRPr="00B34E44">
        <w:rPr>
          <w:sz w:val="28"/>
          <w:szCs w:val="28"/>
          <w:lang w:val="kk-KZ"/>
        </w:rPr>
        <w:t>№ 2 сектор ( № 1, 3, 6 жасақтар)</w:t>
      </w:r>
    </w:p>
    <w:p w:rsidR="0096374E" w:rsidRPr="00B34E44" w:rsidRDefault="0096374E" w:rsidP="0096374E">
      <w:pPr>
        <w:pStyle w:val="a3"/>
        <w:spacing w:before="0" w:after="0"/>
        <w:ind w:firstLine="709"/>
        <w:jc w:val="both"/>
        <w:rPr>
          <w:sz w:val="28"/>
          <w:szCs w:val="28"/>
          <w:lang w:val="kk-KZ"/>
        </w:rPr>
      </w:pPr>
      <w:r w:rsidRPr="00B34E44">
        <w:rPr>
          <w:sz w:val="28"/>
          <w:szCs w:val="28"/>
          <w:lang w:val="kk-KZ"/>
        </w:rPr>
        <w:t>№ 10 сектор (медициналық бөлім, мектеп)</w:t>
      </w:r>
    </w:p>
    <w:p w:rsidR="0096374E" w:rsidRPr="00B34E44" w:rsidRDefault="00C4514D" w:rsidP="00C4514D">
      <w:pPr>
        <w:pStyle w:val="a3"/>
        <w:tabs>
          <w:tab w:val="left" w:pos="993"/>
        </w:tabs>
        <w:suppressAutoHyphens w:val="0"/>
        <w:spacing w:before="0" w:after="0"/>
        <w:ind w:left="709"/>
        <w:jc w:val="both"/>
        <w:rPr>
          <w:sz w:val="28"/>
          <w:szCs w:val="28"/>
          <w:lang w:val="kk-KZ"/>
        </w:rPr>
      </w:pPr>
      <w:r>
        <w:rPr>
          <w:sz w:val="28"/>
          <w:szCs w:val="28"/>
          <w:lang w:val="kk-KZ"/>
        </w:rPr>
        <w:t xml:space="preserve">2. </w:t>
      </w:r>
      <w:r w:rsidR="0096374E" w:rsidRPr="00B34E44">
        <w:rPr>
          <w:sz w:val="28"/>
          <w:szCs w:val="28"/>
          <w:lang w:val="kk-KZ"/>
        </w:rPr>
        <w:t>Өндірістік аймақ</w:t>
      </w:r>
      <w:r w:rsidR="003512CA">
        <w:rPr>
          <w:sz w:val="28"/>
          <w:szCs w:val="28"/>
          <w:lang w:val="kk-KZ"/>
        </w:rPr>
        <w:t xml:space="preserve"> </w:t>
      </w:r>
      <w:r w:rsidR="0096374E" w:rsidRPr="00B34E44">
        <w:rPr>
          <w:sz w:val="28"/>
          <w:szCs w:val="28"/>
          <w:lang w:val="kk-KZ"/>
        </w:rPr>
        <w:t>(аралас)</w:t>
      </w:r>
    </w:p>
    <w:p w:rsidR="0096374E" w:rsidRPr="00B34E44" w:rsidRDefault="00C4514D" w:rsidP="0096374E">
      <w:pPr>
        <w:pStyle w:val="a3"/>
        <w:spacing w:before="0" w:after="0"/>
        <w:ind w:firstLine="709"/>
        <w:jc w:val="both"/>
        <w:rPr>
          <w:sz w:val="28"/>
          <w:szCs w:val="28"/>
          <w:lang w:val="kk-KZ"/>
        </w:rPr>
      </w:pPr>
      <w:r>
        <w:rPr>
          <w:sz w:val="28"/>
          <w:szCs w:val="28"/>
          <w:lang w:val="kk-KZ"/>
        </w:rPr>
        <w:t>№ 1</w:t>
      </w:r>
      <w:r w:rsidR="0096374E" w:rsidRPr="00B34E44">
        <w:rPr>
          <w:sz w:val="28"/>
          <w:szCs w:val="28"/>
          <w:lang w:val="kk-KZ"/>
        </w:rPr>
        <w:t xml:space="preserve"> сектор </w:t>
      </w:r>
      <w:r>
        <w:rPr>
          <w:sz w:val="28"/>
          <w:szCs w:val="28"/>
          <w:lang w:val="kk-KZ"/>
        </w:rPr>
        <w:t>(</w:t>
      </w:r>
      <w:r w:rsidR="0096374E" w:rsidRPr="00B34E44">
        <w:rPr>
          <w:sz w:val="28"/>
          <w:szCs w:val="28"/>
          <w:lang w:val="kk-KZ"/>
        </w:rPr>
        <w:t xml:space="preserve">№ 1 </w:t>
      </w:r>
      <w:r w:rsidR="003F6766" w:rsidRPr="00B34E44">
        <w:rPr>
          <w:sz w:val="28"/>
          <w:szCs w:val="28"/>
          <w:lang w:val="kk-KZ"/>
        </w:rPr>
        <w:t>оқшауланған учаске</w:t>
      </w:r>
      <w:r w:rsidR="0096374E" w:rsidRPr="00B34E44">
        <w:rPr>
          <w:sz w:val="28"/>
          <w:szCs w:val="28"/>
          <w:lang w:val="kk-KZ"/>
        </w:rPr>
        <w:t xml:space="preserve"> – жиһаз цехы, жартылай фабрикат қоймасы)</w:t>
      </w:r>
    </w:p>
    <w:p w:rsidR="0096374E" w:rsidRPr="00B34E44" w:rsidRDefault="00C4514D" w:rsidP="00C4514D">
      <w:pPr>
        <w:pStyle w:val="a3"/>
        <w:tabs>
          <w:tab w:val="left" w:pos="993"/>
        </w:tabs>
        <w:suppressAutoHyphens w:val="0"/>
        <w:spacing w:before="0" w:after="0"/>
        <w:ind w:left="709"/>
        <w:jc w:val="both"/>
        <w:rPr>
          <w:sz w:val="28"/>
          <w:szCs w:val="28"/>
          <w:lang w:val="kk-KZ"/>
        </w:rPr>
      </w:pPr>
      <w:r>
        <w:rPr>
          <w:sz w:val="28"/>
          <w:szCs w:val="28"/>
          <w:lang w:val="kk-KZ"/>
        </w:rPr>
        <w:t xml:space="preserve">3. </w:t>
      </w:r>
      <w:r w:rsidR="0096374E" w:rsidRPr="00B34E44">
        <w:rPr>
          <w:sz w:val="28"/>
          <w:szCs w:val="28"/>
          <w:lang w:val="kk-KZ"/>
        </w:rPr>
        <w:t>Контрагенттік объектілер:</w:t>
      </w:r>
    </w:p>
    <w:p w:rsidR="0096374E" w:rsidRPr="00B34E44" w:rsidRDefault="0096374E" w:rsidP="0096374E">
      <w:pPr>
        <w:pStyle w:val="a3"/>
        <w:spacing w:before="0" w:after="0"/>
        <w:ind w:firstLine="709"/>
        <w:jc w:val="both"/>
        <w:rPr>
          <w:sz w:val="28"/>
          <w:szCs w:val="28"/>
          <w:lang w:val="kk-KZ"/>
        </w:rPr>
      </w:pPr>
      <w:r w:rsidRPr="00B34E44">
        <w:rPr>
          <w:sz w:val="28"/>
          <w:szCs w:val="28"/>
          <w:lang w:val="kk-KZ"/>
        </w:rPr>
        <w:t>тұрғын үй құрылысы</w:t>
      </w:r>
    </w:p>
    <w:p w:rsidR="00C4514D" w:rsidRDefault="0096374E" w:rsidP="0096374E">
      <w:pPr>
        <w:pStyle w:val="a3"/>
        <w:spacing w:before="0" w:after="0"/>
        <w:jc w:val="both"/>
        <w:rPr>
          <w:sz w:val="28"/>
          <w:szCs w:val="28"/>
          <w:lang w:val="kk-KZ"/>
        </w:rPr>
      </w:pPr>
      <w:r w:rsidRPr="00B34E44">
        <w:rPr>
          <w:sz w:val="28"/>
          <w:szCs w:val="28"/>
          <w:lang w:val="kk-KZ"/>
        </w:rPr>
        <w:t>___________________________________</w:t>
      </w:r>
      <w:r w:rsidR="00755F51" w:rsidRPr="00B34E44">
        <w:rPr>
          <w:sz w:val="28"/>
          <w:szCs w:val="28"/>
          <w:lang w:val="kk-KZ"/>
        </w:rPr>
        <w:t>_______________________________</w:t>
      </w:r>
    </w:p>
    <w:p w:rsidR="0096374E" w:rsidRPr="00B34E44" w:rsidRDefault="0096374E" w:rsidP="0096374E">
      <w:pPr>
        <w:pStyle w:val="a3"/>
        <w:spacing w:before="0" w:after="0"/>
        <w:jc w:val="both"/>
        <w:rPr>
          <w:sz w:val="28"/>
          <w:szCs w:val="28"/>
          <w:lang w:val="kk-KZ"/>
        </w:rPr>
      </w:pPr>
      <w:r w:rsidRPr="00B34E44">
        <w:rPr>
          <w:sz w:val="28"/>
          <w:szCs w:val="28"/>
          <w:lang w:val="kk-KZ"/>
        </w:rPr>
        <w:t>Мекеме бастығының режим және жедел жұмыс жөніндегі орынбасары</w:t>
      </w:r>
    </w:p>
    <w:p w:rsidR="00C4514D" w:rsidRDefault="0096374E" w:rsidP="0096374E">
      <w:pPr>
        <w:pStyle w:val="a3"/>
        <w:spacing w:before="0" w:after="0"/>
        <w:jc w:val="left"/>
        <w:rPr>
          <w:sz w:val="28"/>
          <w:szCs w:val="28"/>
          <w:lang w:val="kk-KZ"/>
        </w:rPr>
      </w:pPr>
      <w:r w:rsidRPr="00B34E44">
        <w:rPr>
          <w:sz w:val="28"/>
          <w:szCs w:val="28"/>
          <w:lang w:val="kk-KZ"/>
        </w:rPr>
        <w:t>_______________________________</w:t>
      </w:r>
    </w:p>
    <w:p w:rsidR="00C4514D" w:rsidRDefault="0096374E" w:rsidP="0096374E">
      <w:pPr>
        <w:pStyle w:val="a3"/>
        <w:spacing w:before="0" w:after="0"/>
        <w:jc w:val="left"/>
        <w:rPr>
          <w:sz w:val="28"/>
          <w:szCs w:val="28"/>
          <w:lang w:val="kk-KZ"/>
        </w:rPr>
      </w:pPr>
      <w:r w:rsidRPr="00B34E44">
        <w:rPr>
          <w:sz w:val="28"/>
          <w:szCs w:val="28"/>
          <w:lang w:val="kk-KZ"/>
        </w:rPr>
        <w:t>(қолы)</w:t>
      </w:r>
    </w:p>
    <w:p w:rsidR="0096374E" w:rsidRPr="00B34E44" w:rsidRDefault="0096374E" w:rsidP="0096374E">
      <w:pPr>
        <w:pStyle w:val="a3"/>
        <w:spacing w:before="0" w:after="0"/>
        <w:jc w:val="left"/>
        <w:rPr>
          <w:sz w:val="28"/>
          <w:szCs w:val="28"/>
          <w:lang w:val="kk-KZ"/>
        </w:rPr>
      </w:pPr>
      <w:r w:rsidRPr="00B34E44">
        <w:rPr>
          <w:sz w:val="28"/>
          <w:szCs w:val="28"/>
          <w:lang w:val="kk-KZ"/>
        </w:rPr>
        <w:t xml:space="preserve">20___жылғы «___»_____________ </w:t>
      </w:r>
    </w:p>
    <w:p w:rsidR="0096374E" w:rsidRPr="00B34E44" w:rsidRDefault="0096374E" w:rsidP="0096374E">
      <w:pPr>
        <w:pStyle w:val="a3"/>
        <w:spacing w:before="0" w:after="0"/>
        <w:rPr>
          <w:sz w:val="28"/>
          <w:szCs w:val="28"/>
          <w:lang w:val="kk-KZ"/>
        </w:rPr>
      </w:pPr>
    </w:p>
    <w:p w:rsidR="00C4514D" w:rsidRDefault="0096374E" w:rsidP="0096374E">
      <w:pPr>
        <w:pStyle w:val="a3"/>
        <w:spacing w:before="0" w:after="0"/>
        <w:ind w:firstLine="426"/>
        <w:jc w:val="both"/>
        <w:rPr>
          <w:sz w:val="28"/>
          <w:szCs w:val="28"/>
          <w:lang w:val="kk-KZ"/>
        </w:rPr>
      </w:pPr>
      <w:r w:rsidRPr="00B34E44">
        <w:rPr>
          <w:sz w:val="28"/>
          <w:szCs w:val="28"/>
          <w:lang w:val="kk-KZ"/>
        </w:rPr>
        <w:t>Ескертпе:</w:t>
      </w:r>
    </w:p>
    <w:p w:rsidR="0096374E" w:rsidRPr="00B34E44" w:rsidRDefault="0096374E" w:rsidP="0096374E">
      <w:pPr>
        <w:pStyle w:val="a3"/>
        <w:spacing w:before="0" w:after="0"/>
        <w:ind w:firstLine="426"/>
        <w:jc w:val="both"/>
        <w:rPr>
          <w:sz w:val="28"/>
          <w:szCs w:val="28"/>
          <w:lang w:val="kk-KZ"/>
        </w:rPr>
      </w:pPr>
      <w:r w:rsidRPr="00B34E44">
        <w:rPr>
          <w:sz w:val="28"/>
          <w:szCs w:val="28"/>
          <w:lang w:val="kk-KZ"/>
        </w:rPr>
        <w:t xml:space="preserve">1) кесте 2 данада жасалады. Біріншісі мекеменің </w:t>
      </w:r>
      <w:r w:rsidR="00000617" w:rsidRPr="00B34E44">
        <w:rPr>
          <w:sz w:val="28"/>
          <w:szCs w:val="28"/>
          <w:lang w:val="kk-KZ"/>
        </w:rPr>
        <w:t>режим</w:t>
      </w:r>
      <w:r w:rsidRPr="00B34E44">
        <w:rPr>
          <w:sz w:val="28"/>
          <w:szCs w:val="28"/>
          <w:lang w:val="kk-KZ"/>
        </w:rPr>
        <w:t xml:space="preserve"> бөлім</w:t>
      </w:r>
      <w:r w:rsidR="004E04DD" w:rsidRPr="00B34E44">
        <w:rPr>
          <w:sz w:val="28"/>
          <w:szCs w:val="28"/>
          <w:lang w:val="kk-KZ"/>
        </w:rPr>
        <w:t>шесі</w:t>
      </w:r>
      <w:r w:rsidR="00532683" w:rsidRPr="00B34E44">
        <w:rPr>
          <w:sz w:val="28"/>
          <w:szCs w:val="28"/>
          <w:lang w:val="kk-KZ"/>
        </w:rPr>
        <w:t>нің</w:t>
      </w:r>
      <w:r w:rsidRPr="00B34E44">
        <w:rPr>
          <w:sz w:val="28"/>
          <w:szCs w:val="28"/>
          <w:lang w:val="kk-KZ"/>
        </w:rPr>
        <w:t xml:space="preserve"> бастығында сақталады және тінту актілерімен бірге тігіледі. Екіншісі – кезекшіде сақталады;</w:t>
      </w:r>
    </w:p>
    <w:p w:rsidR="0096374E" w:rsidRPr="00B34E44" w:rsidRDefault="0096374E" w:rsidP="0096374E">
      <w:pPr>
        <w:pStyle w:val="a3"/>
        <w:spacing w:before="0" w:after="0"/>
        <w:ind w:firstLine="426"/>
        <w:jc w:val="both"/>
        <w:rPr>
          <w:sz w:val="28"/>
          <w:szCs w:val="28"/>
          <w:lang w:val="kk-KZ"/>
        </w:rPr>
      </w:pPr>
      <w:r w:rsidRPr="00B34E44">
        <w:rPr>
          <w:sz w:val="28"/>
          <w:szCs w:val="28"/>
          <w:lang w:val="kk-KZ"/>
        </w:rPr>
        <w:t>2) «Объектінің атауы» бағанында сотталғандар кіре алатын барлық ғимараттар мен үй-жайлар көрсетіледі.</w:t>
      </w:r>
      <w:r w:rsidR="003512CA">
        <w:rPr>
          <w:sz w:val="28"/>
          <w:szCs w:val="28"/>
          <w:lang w:val="kk-KZ"/>
        </w:rPr>
        <w:t xml:space="preserve"> </w:t>
      </w:r>
    </w:p>
    <w:p w:rsidR="0096374E" w:rsidRPr="00B34E44" w:rsidRDefault="0096374E" w:rsidP="0096374E">
      <w:pPr>
        <w:pStyle w:val="a3"/>
        <w:spacing w:before="0" w:after="0"/>
        <w:jc w:val="both"/>
        <w:rPr>
          <w:sz w:val="28"/>
          <w:szCs w:val="28"/>
          <w:lang w:val="kk-KZ"/>
        </w:rPr>
      </w:pPr>
    </w:p>
    <w:p w:rsidR="0096374E" w:rsidRPr="00C4514D" w:rsidRDefault="00C4514D" w:rsidP="00C4514D">
      <w:pPr>
        <w:pStyle w:val="a3"/>
        <w:tabs>
          <w:tab w:val="left" w:pos="3969"/>
        </w:tabs>
        <w:spacing w:before="0" w:after="0"/>
        <w:jc w:val="both"/>
        <w:rPr>
          <w:lang w:val="kk-KZ"/>
        </w:rPr>
      </w:pPr>
      <w:r>
        <w:rPr>
          <w:lang w:val="kk-KZ"/>
        </w:rPr>
        <w:t>Мекеме бастығының</w:t>
      </w:r>
      <w:r>
        <w:rPr>
          <w:lang w:val="kk-KZ"/>
        </w:rPr>
        <w:tab/>
      </w:r>
      <w:r w:rsidR="0096374E" w:rsidRPr="00C4514D">
        <w:rPr>
          <w:lang w:val="kk-KZ"/>
        </w:rPr>
        <w:t>Бөлініс командирінің</w:t>
      </w:r>
    </w:p>
    <w:p w:rsidR="0096374E" w:rsidRPr="00C4514D" w:rsidRDefault="00C4514D" w:rsidP="00C4514D">
      <w:pPr>
        <w:pStyle w:val="a3"/>
        <w:tabs>
          <w:tab w:val="left" w:pos="3969"/>
        </w:tabs>
        <w:spacing w:before="0" w:after="0"/>
        <w:jc w:val="both"/>
        <w:rPr>
          <w:lang w:val="kk-KZ"/>
        </w:rPr>
      </w:pPr>
      <w:r>
        <w:rPr>
          <w:lang w:val="kk-KZ"/>
        </w:rPr>
        <w:t>РжЖЖ орынбасары</w:t>
      </w:r>
      <w:r>
        <w:rPr>
          <w:lang w:val="kk-KZ"/>
        </w:rPr>
        <w:tab/>
      </w:r>
      <w:r w:rsidR="0096374E" w:rsidRPr="00C4514D">
        <w:rPr>
          <w:lang w:val="kk-KZ"/>
        </w:rPr>
        <w:t xml:space="preserve">орынбасары </w:t>
      </w:r>
    </w:p>
    <w:p w:rsidR="00912DDE" w:rsidRPr="00C4514D" w:rsidRDefault="0096374E" w:rsidP="00C4514D">
      <w:pPr>
        <w:pStyle w:val="a3"/>
        <w:tabs>
          <w:tab w:val="left" w:pos="3969"/>
        </w:tabs>
        <w:spacing w:before="0" w:after="0"/>
        <w:jc w:val="both"/>
        <w:rPr>
          <w:lang w:val="kk-KZ"/>
        </w:rPr>
      </w:pPr>
      <w:r w:rsidRPr="00C4514D">
        <w:rPr>
          <w:lang w:val="kk-KZ"/>
        </w:rPr>
        <w:t>____________</w:t>
      </w:r>
      <w:r w:rsidR="00C4514D">
        <w:rPr>
          <w:lang w:val="kk-KZ"/>
        </w:rPr>
        <w:t>__________</w:t>
      </w:r>
      <w:r w:rsidR="00C4514D">
        <w:rPr>
          <w:lang w:val="kk-KZ"/>
        </w:rPr>
        <w:tab/>
        <w:t>_________________________</w:t>
      </w:r>
    </w:p>
    <w:p w:rsidR="0096374E" w:rsidRPr="00C4514D" w:rsidRDefault="0096374E" w:rsidP="00C4514D">
      <w:pPr>
        <w:pStyle w:val="a3"/>
        <w:tabs>
          <w:tab w:val="left" w:pos="3969"/>
        </w:tabs>
        <w:spacing w:before="0" w:after="0"/>
        <w:jc w:val="both"/>
        <w:rPr>
          <w:lang w:val="kk-KZ"/>
        </w:rPr>
      </w:pPr>
      <w:r w:rsidRPr="00C4514D">
        <w:rPr>
          <w:lang w:val="kk-KZ"/>
        </w:rPr>
        <w:t xml:space="preserve">(атағы, </w:t>
      </w:r>
      <w:r w:rsidR="00912DDE" w:rsidRPr="00C4514D">
        <w:rPr>
          <w:lang w:val="kk-KZ"/>
        </w:rPr>
        <w:t>тег</w:t>
      </w:r>
      <w:r w:rsidR="00C4514D">
        <w:rPr>
          <w:lang w:val="kk-KZ"/>
        </w:rPr>
        <w:t>і, қолы)</w:t>
      </w:r>
      <w:r w:rsidR="00C4514D">
        <w:rPr>
          <w:lang w:val="kk-KZ"/>
        </w:rPr>
        <w:tab/>
      </w:r>
      <w:r w:rsidRPr="00C4514D">
        <w:rPr>
          <w:lang w:val="kk-KZ"/>
        </w:rPr>
        <w:t xml:space="preserve">(атағы, </w:t>
      </w:r>
      <w:r w:rsidR="00912DDE" w:rsidRPr="00C4514D">
        <w:rPr>
          <w:lang w:val="kk-KZ"/>
        </w:rPr>
        <w:t>тег</w:t>
      </w:r>
      <w:r w:rsidRPr="00C4514D">
        <w:rPr>
          <w:lang w:val="kk-KZ"/>
        </w:rPr>
        <w:t>і, қолы)</w:t>
      </w:r>
    </w:p>
    <w:p w:rsidR="00755F51" w:rsidRPr="00B34E44" w:rsidRDefault="00755F51" w:rsidP="0096374E">
      <w:pPr>
        <w:shd w:val="clear" w:color="auto" w:fill="FFFFFF"/>
        <w:autoSpaceDE w:val="0"/>
        <w:ind w:firstLine="5103"/>
        <w:jc w:val="both"/>
        <w:rPr>
          <w:sz w:val="28"/>
          <w:szCs w:val="28"/>
          <w:lang w:val="kk-KZ"/>
        </w:rPr>
      </w:pPr>
    </w:p>
    <w:p w:rsidR="00E3718A" w:rsidRPr="00B34E44" w:rsidRDefault="00E3718A" w:rsidP="001965A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1965A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3-қосымша</w:t>
      </w:r>
    </w:p>
    <w:p w:rsidR="0096374E" w:rsidRPr="00B34E44" w:rsidRDefault="0096374E" w:rsidP="009A211D">
      <w:pPr>
        <w:shd w:val="clear" w:color="auto" w:fill="FFFFFF"/>
        <w:autoSpaceDE w:val="0"/>
        <w:ind w:left="5103"/>
        <w:jc w:val="left"/>
        <w:rPr>
          <w:bCs/>
          <w:sz w:val="28"/>
          <w:szCs w:val="28"/>
          <w:lang w:val="kk-KZ"/>
        </w:rPr>
      </w:pPr>
    </w:p>
    <w:p w:rsidR="0096374E" w:rsidRPr="00B34E44" w:rsidRDefault="0096374E" w:rsidP="0096374E">
      <w:pPr>
        <w:pStyle w:val="a3"/>
        <w:shd w:val="clear" w:color="auto" w:fill="FFFFFF"/>
        <w:spacing w:before="0" w:after="0"/>
        <w:rPr>
          <w:bCs/>
          <w:sz w:val="28"/>
          <w:szCs w:val="28"/>
          <w:lang w:val="kk-KZ"/>
        </w:rPr>
      </w:pPr>
      <w:r w:rsidRPr="00B34E44">
        <w:rPr>
          <w:bCs/>
          <w:sz w:val="28"/>
          <w:szCs w:val="28"/>
          <w:lang w:val="kk-KZ"/>
        </w:rPr>
        <w:t xml:space="preserve">Мекемені жабдықтауға қойылатын жалпы талаптар </w:t>
      </w:r>
    </w:p>
    <w:p w:rsidR="0096374E" w:rsidRPr="00B34E44" w:rsidRDefault="0096374E" w:rsidP="0096374E">
      <w:pPr>
        <w:pStyle w:val="a3"/>
        <w:shd w:val="clear" w:color="auto" w:fill="FFFFFF"/>
        <w:spacing w:before="0" w:after="0"/>
        <w:ind w:firstLine="709"/>
        <w:rPr>
          <w:bCs/>
          <w:sz w:val="28"/>
          <w:szCs w:val="28"/>
          <w:lang w:val="kk-KZ"/>
        </w:rPr>
      </w:pP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Мекемені орналастыруға бөлінген аумақ күзетілетін және күзетілмейтін учаскелерге бөлінеді. Күзетілетін аумақтың шегінде екі оқшауланған аймақ бөлінеді: коммуналдық-тұрмыстық объектілері бар тұрғын аймақ және өндірістік аймақ. </w:t>
      </w:r>
      <w:r w:rsidR="004547E3" w:rsidRPr="00B34E44">
        <w:rPr>
          <w:sz w:val="28"/>
          <w:szCs w:val="28"/>
          <w:lang w:val="kk-KZ"/>
        </w:rPr>
        <w:t>Олардың аумақтары әрбірінде бір</w:t>
      </w:r>
      <w:r w:rsidRPr="00B34E44">
        <w:rPr>
          <w:sz w:val="28"/>
          <w:szCs w:val="28"/>
          <w:lang w:val="kk-KZ"/>
        </w:rPr>
        <w:t>уақытта 250-300-ден аспайтын адам болу үшін бір-бірінен локал</w:t>
      </w:r>
      <w:r w:rsidR="004547E3" w:rsidRPr="00B34E44">
        <w:rPr>
          <w:sz w:val="28"/>
          <w:szCs w:val="28"/>
          <w:lang w:val="kk-KZ"/>
        </w:rPr>
        <w:t>ь</w:t>
      </w:r>
      <w:r w:rsidRPr="00B34E44">
        <w:rPr>
          <w:sz w:val="28"/>
          <w:szCs w:val="28"/>
          <w:lang w:val="kk-KZ"/>
        </w:rPr>
        <w:t>ды-оқшауланған учаскелерге бөлінеді. Егер өндірістік аймақта технологиялық процес</w:t>
      </w:r>
      <w:r w:rsidR="002166CB" w:rsidRPr="00B34E44">
        <w:rPr>
          <w:sz w:val="28"/>
          <w:szCs w:val="28"/>
          <w:lang w:val="kk-KZ"/>
        </w:rPr>
        <w:t>с</w:t>
      </w:r>
      <w:r w:rsidRPr="00B34E44">
        <w:rPr>
          <w:sz w:val="28"/>
          <w:szCs w:val="28"/>
          <w:lang w:val="kk-KZ"/>
        </w:rPr>
        <w:t xml:space="preserve">тердің ерекшеліктеріне байланысты мұны жасауға мүмкіндік болмаса, цехаралық өткізу режимі ұйымдастырылады.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Мекеме тұрғын аймағында: ұстау жағдайларына қарай сотталғандардың бөлек тұруын қамтамасыз ететін жатақхана, жаңадан келген сотталғандарды уақытша ұстауға арналған карантиндік үй-жай, асхана, дүкен, мектеп және сотталғандар</w:t>
      </w:r>
      <w:r w:rsidR="004547E3" w:rsidRPr="00B34E44">
        <w:rPr>
          <w:sz w:val="28"/>
          <w:szCs w:val="28"/>
          <w:lang w:val="kk-KZ"/>
        </w:rPr>
        <w:t>мен</w:t>
      </w:r>
      <w:r w:rsidRPr="00B34E44">
        <w:rPr>
          <w:sz w:val="28"/>
          <w:szCs w:val="28"/>
          <w:lang w:val="kk-KZ"/>
        </w:rPr>
        <w:t xml:space="preserve"> сабақ өткізуге арналған оқу-техникалық кабинеттер, кино көру құрылғысы бар клуб, кітапхана, медициналық бөлім, заттай мүлікті залалсыздандыруға арналған жабдығы бар жуыну-кір жуу блогы, шаштараз, төсек жабдықтары мен киімнің ауыстыру қорын сақтауға арналған қойма, киім-кешек және аяқ киімді жөндеу шеберханасы, спортзал (мүмкіндігінше), телефонмен сөйлесуге арналған үй-жай, сондай-ақ, әкімшіліктің қызметтік кабинеттері орналастырылады. </w:t>
      </w:r>
    </w:p>
    <w:p w:rsidR="008E48D5"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Мекеме тұрғын аймағының аумағында локальды учаскелер оқшауланып жабдықталады:</w:t>
      </w:r>
    </w:p>
    <w:p w:rsidR="001E58F2" w:rsidRPr="00B34E44" w:rsidRDefault="001E58F2" w:rsidP="0096374E">
      <w:pPr>
        <w:pStyle w:val="a3"/>
        <w:shd w:val="clear" w:color="auto" w:fill="FFFFFF"/>
        <w:spacing w:before="0" w:after="0"/>
        <w:ind w:firstLine="709"/>
        <w:jc w:val="both"/>
        <w:rPr>
          <w:sz w:val="28"/>
          <w:szCs w:val="28"/>
          <w:lang w:val="kk-KZ"/>
        </w:rPr>
      </w:pPr>
      <w:r w:rsidRPr="00B34E44">
        <w:rPr>
          <w:sz w:val="28"/>
          <w:szCs w:val="28"/>
          <w:lang w:val="kk-KZ"/>
        </w:rPr>
        <w:t>1) сотталғандармен демалыс өткізу үшін профилакторий;</w:t>
      </w:r>
    </w:p>
    <w:p w:rsidR="0096374E" w:rsidRPr="00B34E44" w:rsidRDefault="001E58F2" w:rsidP="0096374E">
      <w:pPr>
        <w:pStyle w:val="a3"/>
        <w:shd w:val="clear" w:color="auto" w:fill="FFFFFF"/>
        <w:spacing w:before="0" w:after="0"/>
        <w:ind w:firstLine="709"/>
        <w:jc w:val="both"/>
        <w:rPr>
          <w:sz w:val="28"/>
          <w:szCs w:val="28"/>
          <w:lang w:val="kk-KZ"/>
        </w:rPr>
      </w:pPr>
      <w:r w:rsidRPr="00B34E44">
        <w:rPr>
          <w:sz w:val="28"/>
          <w:szCs w:val="28"/>
          <w:lang w:val="kk-KZ"/>
        </w:rPr>
        <w:t xml:space="preserve"> 2</w:t>
      </w:r>
      <w:r w:rsidR="0096374E" w:rsidRPr="00B34E44">
        <w:rPr>
          <w:sz w:val="28"/>
          <w:szCs w:val="28"/>
          <w:lang w:val="kk-KZ"/>
        </w:rPr>
        <w:t xml:space="preserve">) режимді қасақана бұзушыларды, жазаны өтеудің қатаң жағдайларына ауыстырылғандарды ұстауға арналған камералық үлгідегі бекітілетін үй-жайлары бар учаске; </w:t>
      </w:r>
    </w:p>
    <w:p w:rsidR="0096374E" w:rsidRPr="00B34E44" w:rsidRDefault="001E58F2" w:rsidP="0096374E">
      <w:pPr>
        <w:pStyle w:val="a3"/>
        <w:shd w:val="clear" w:color="auto" w:fill="FFFFFF"/>
        <w:spacing w:before="0" w:after="0"/>
        <w:ind w:firstLine="709"/>
        <w:jc w:val="both"/>
        <w:rPr>
          <w:sz w:val="28"/>
          <w:szCs w:val="28"/>
          <w:lang w:val="kk-KZ"/>
        </w:rPr>
      </w:pPr>
      <w:r w:rsidRPr="00B34E44">
        <w:rPr>
          <w:sz w:val="28"/>
          <w:szCs w:val="28"/>
          <w:lang w:val="kk-KZ"/>
        </w:rPr>
        <w:t>3</w:t>
      </w:r>
      <w:r w:rsidR="0096374E" w:rsidRPr="00B34E44">
        <w:rPr>
          <w:sz w:val="28"/>
          <w:szCs w:val="28"/>
          <w:lang w:val="kk-KZ"/>
        </w:rPr>
        <w:t>) ТИ мен ЖАК камералары және серуендеу аулалары бар ғимарат;</w:t>
      </w:r>
      <w:r w:rsidR="003512CA">
        <w:rPr>
          <w:sz w:val="28"/>
          <w:szCs w:val="28"/>
          <w:lang w:val="kk-KZ"/>
        </w:rPr>
        <w:t xml:space="preserve"> </w:t>
      </w:r>
    </w:p>
    <w:p w:rsidR="0096374E" w:rsidRPr="00B34E44" w:rsidRDefault="001E58F2" w:rsidP="0096374E">
      <w:pPr>
        <w:pStyle w:val="a3"/>
        <w:shd w:val="clear" w:color="auto" w:fill="FFFFFF"/>
        <w:spacing w:before="0" w:after="0"/>
        <w:ind w:firstLine="709"/>
        <w:jc w:val="both"/>
        <w:rPr>
          <w:sz w:val="28"/>
          <w:szCs w:val="28"/>
          <w:lang w:val="kk-KZ"/>
        </w:rPr>
      </w:pPr>
      <w:r w:rsidRPr="00B34E44">
        <w:rPr>
          <w:sz w:val="28"/>
          <w:szCs w:val="28"/>
          <w:lang w:val="kk-KZ"/>
        </w:rPr>
        <w:t>4</w:t>
      </w:r>
      <w:r w:rsidR="0096374E" w:rsidRPr="00B34E44">
        <w:rPr>
          <w:sz w:val="28"/>
          <w:szCs w:val="28"/>
          <w:lang w:val="kk-KZ"/>
        </w:rPr>
        <w:t xml:space="preserve">) </w:t>
      </w:r>
      <w:r w:rsidRPr="00B34E44">
        <w:rPr>
          <w:sz w:val="28"/>
          <w:szCs w:val="28"/>
          <w:lang w:val="kk-KZ"/>
        </w:rPr>
        <w:t>мекеменің</w:t>
      </w:r>
      <w:r w:rsidR="0096374E" w:rsidRPr="00B34E44">
        <w:rPr>
          <w:sz w:val="28"/>
          <w:szCs w:val="28"/>
          <w:lang w:val="kk-KZ"/>
        </w:rPr>
        <w:t xml:space="preserve"> бір-бірінен оқшауланған учаскелерінің аумағында мүмкіндік болған жағдайда, сотталғандарды сапқа тұрғызу </w:t>
      </w:r>
      <w:r w:rsidRPr="00B34E44">
        <w:rPr>
          <w:sz w:val="28"/>
          <w:szCs w:val="28"/>
          <w:lang w:val="kk-KZ"/>
        </w:rPr>
        <w:t xml:space="preserve">және </w:t>
      </w:r>
      <w:r w:rsidR="0096374E" w:rsidRPr="00B34E44">
        <w:rPr>
          <w:sz w:val="28"/>
          <w:szCs w:val="28"/>
          <w:lang w:val="kk-KZ"/>
        </w:rPr>
        <w:t xml:space="preserve">тексеру жүргізу үшін </w:t>
      </w:r>
      <w:r w:rsidRPr="00B34E44">
        <w:rPr>
          <w:sz w:val="28"/>
          <w:szCs w:val="28"/>
          <w:lang w:val="kk-KZ"/>
        </w:rPr>
        <w:t>пайдаланылатын</w:t>
      </w:r>
      <w:r w:rsidR="0096374E" w:rsidRPr="00B34E44">
        <w:rPr>
          <w:sz w:val="28"/>
          <w:szCs w:val="28"/>
          <w:lang w:val="kk-KZ"/>
        </w:rPr>
        <w:t xml:space="preserve"> спорт алаңдары жабдықталады;</w:t>
      </w:r>
      <w:r w:rsidR="003512CA">
        <w:rPr>
          <w:sz w:val="28"/>
          <w:szCs w:val="28"/>
          <w:lang w:val="kk-KZ"/>
        </w:rPr>
        <w:t xml:space="preserve"> </w:t>
      </w:r>
    </w:p>
    <w:p w:rsidR="0096374E" w:rsidRPr="00B34E44" w:rsidRDefault="001E58F2" w:rsidP="0096374E">
      <w:pPr>
        <w:pStyle w:val="a3"/>
        <w:shd w:val="clear" w:color="auto" w:fill="FFFFFF"/>
        <w:spacing w:before="0" w:after="0"/>
        <w:ind w:firstLine="709"/>
        <w:jc w:val="both"/>
        <w:rPr>
          <w:sz w:val="28"/>
          <w:szCs w:val="28"/>
          <w:lang w:val="kk-KZ"/>
        </w:rPr>
      </w:pPr>
      <w:r w:rsidRPr="00B34E44">
        <w:rPr>
          <w:sz w:val="28"/>
          <w:szCs w:val="28"/>
          <w:lang w:val="kk-KZ"/>
        </w:rPr>
        <w:t>5</w:t>
      </w:r>
      <w:r w:rsidR="0096374E" w:rsidRPr="00B34E44">
        <w:rPr>
          <w:sz w:val="28"/>
          <w:szCs w:val="28"/>
          <w:lang w:val="kk-KZ"/>
        </w:rPr>
        <w:t>) жазаны өтеу жағдайларын дифференциациялау үшін жатақханалар.</w:t>
      </w:r>
      <w:r w:rsidR="003512CA">
        <w:rPr>
          <w:sz w:val="28"/>
          <w:szCs w:val="28"/>
          <w:lang w:val="kk-KZ"/>
        </w:rPr>
        <w:t xml:space="preserve">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Тұрғын аймақ өндірістік аймақтан, сондай-ақ, ТИ, ЖАК, қатаң ұстау жағдайлары </w:t>
      </w:r>
      <w:r w:rsidR="001E58F2" w:rsidRPr="00B34E44">
        <w:rPr>
          <w:sz w:val="28"/>
          <w:szCs w:val="28"/>
          <w:lang w:val="kk-KZ"/>
        </w:rPr>
        <w:t>өзге</w:t>
      </w:r>
      <w:r w:rsidRPr="00B34E44">
        <w:rPr>
          <w:sz w:val="28"/>
          <w:szCs w:val="28"/>
          <w:lang w:val="kk-KZ"/>
        </w:rPr>
        <w:t xml:space="preserve"> құрылыстардан қаралатын дәліздермен бөлінеді.</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МБКК және әскери </w:t>
      </w:r>
      <w:r w:rsidR="004F74F6" w:rsidRPr="00B34E44">
        <w:rPr>
          <w:sz w:val="28"/>
          <w:szCs w:val="28"/>
          <w:lang w:val="kk-KZ"/>
        </w:rPr>
        <w:t>жасақшасының</w:t>
      </w:r>
      <w:r w:rsidRPr="00B34E44">
        <w:rPr>
          <w:sz w:val="28"/>
          <w:szCs w:val="28"/>
          <w:lang w:val="kk-KZ"/>
        </w:rPr>
        <w:t xml:space="preserve"> (бақылаушылар </w:t>
      </w:r>
      <w:r w:rsidR="004F74F6" w:rsidRPr="00B34E44">
        <w:rPr>
          <w:sz w:val="28"/>
          <w:szCs w:val="28"/>
          <w:lang w:val="kk-KZ"/>
        </w:rPr>
        <w:t>жасақшасының</w:t>
      </w:r>
      <w:r w:rsidR="00424215" w:rsidRPr="00B34E44">
        <w:rPr>
          <w:sz w:val="28"/>
          <w:szCs w:val="28"/>
          <w:lang w:val="kk-KZ"/>
        </w:rPr>
        <w:t>) үй-жайлары қосарланған</w:t>
      </w:r>
      <w:r w:rsidRPr="00B34E44">
        <w:rPr>
          <w:sz w:val="28"/>
          <w:szCs w:val="28"/>
          <w:lang w:val="kk-KZ"/>
        </w:rPr>
        <w:t xml:space="preserve"> немесе бөлек-бөлек, әр мекеменің ерекшеліктеріне байланысты, әдетте тұрғын және өндірістік аймақтардың түйіскен жерінде орналасады. МБКК үй-жайында сотталғандарға қызмет көрсет</w:t>
      </w:r>
      <w:r w:rsidR="00066D5E" w:rsidRPr="00B34E44">
        <w:rPr>
          <w:sz w:val="28"/>
          <w:szCs w:val="28"/>
          <w:lang w:val="kk-KZ"/>
        </w:rPr>
        <w:t>у</w:t>
      </w:r>
      <w:r w:rsidRPr="00B34E44">
        <w:rPr>
          <w:sz w:val="28"/>
          <w:szCs w:val="28"/>
          <w:lang w:val="kk-KZ"/>
        </w:rPr>
        <w:t xml:space="preserve"> үшін дүкен жабдықталады. Осы жерде тінту жүргізуге арналған, сондай-ақ, жуыну құрылғылары бар сотталғандардың киінуіне арналған үй-жайлары бар жер үсті не жер асты ішкі БӨП жабдықталады.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Қысқа мерзімді және ұзақ кездесулерді өткізуге арналған үй-жайлар, сәлемдеме, сәлем-сауқат және бандерольдерді қабылдау және беру</w:t>
      </w:r>
      <w:r w:rsidR="00424215" w:rsidRPr="00B34E44">
        <w:rPr>
          <w:sz w:val="28"/>
          <w:szCs w:val="28"/>
          <w:lang w:val="kk-KZ"/>
        </w:rPr>
        <w:t xml:space="preserve"> </w:t>
      </w:r>
      <w:r w:rsidRPr="00B34E44">
        <w:rPr>
          <w:sz w:val="28"/>
          <w:szCs w:val="28"/>
          <w:lang w:val="kk-KZ"/>
        </w:rPr>
        <w:t xml:space="preserve">бөлмелері БӨП </w:t>
      </w:r>
      <w:r w:rsidR="00424215" w:rsidRPr="00B34E44">
        <w:rPr>
          <w:sz w:val="28"/>
          <w:szCs w:val="28"/>
          <w:lang w:val="kk-KZ"/>
        </w:rPr>
        <w:t>блогында</w:t>
      </w:r>
      <w:r w:rsidRPr="00B34E44">
        <w:rPr>
          <w:sz w:val="28"/>
          <w:szCs w:val="28"/>
          <w:lang w:val="kk-KZ"/>
        </w:rPr>
        <w:t xml:space="preserve"> орналасады.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Мекеменің күзетілетін аумағына кіретін </w:t>
      </w:r>
      <w:r w:rsidR="00BA6EF3" w:rsidRPr="00B34E44">
        <w:rPr>
          <w:sz w:val="28"/>
          <w:szCs w:val="28"/>
          <w:lang w:val="kk-KZ"/>
        </w:rPr>
        <w:t>адамдарды</w:t>
      </w:r>
      <w:r w:rsidR="00424215" w:rsidRPr="00B34E44">
        <w:rPr>
          <w:sz w:val="28"/>
          <w:szCs w:val="28"/>
          <w:lang w:val="kk-KZ"/>
        </w:rPr>
        <w:t xml:space="preserve"> және олардың заттарын</w:t>
      </w:r>
      <w:r w:rsidRPr="00B34E44">
        <w:rPr>
          <w:sz w:val="28"/>
          <w:szCs w:val="28"/>
          <w:lang w:val="kk-KZ"/>
        </w:rPr>
        <w:t xml:space="preserve"> тексеру</w:t>
      </w:r>
      <w:r w:rsidR="00BA6EF3" w:rsidRPr="00B34E44">
        <w:rPr>
          <w:sz w:val="28"/>
          <w:szCs w:val="28"/>
          <w:lang w:val="kk-KZ"/>
        </w:rPr>
        <w:t xml:space="preserve">ге </w:t>
      </w:r>
      <w:r w:rsidRPr="00B34E44">
        <w:rPr>
          <w:sz w:val="28"/>
          <w:szCs w:val="28"/>
          <w:lang w:val="kk-KZ"/>
        </w:rPr>
        <w:t xml:space="preserve">арналған үй-жай әдетте күзет сызығының сыртында БӨП </w:t>
      </w:r>
      <w:r w:rsidR="00424215" w:rsidRPr="00B34E44">
        <w:rPr>
          <w:sz w:val="28"/>
          <w:szCs w:val="28"/>
          <w:lang w:val="kk-KZ"/>
        </w:rPr>
        <w:t>блогында</w:t>
      </w:r>
      <w:r w:rsidRPr="00B34E44">
        <w:rPr>
          <w:sz w:val="28"/>
          <w:szCs w:val="28"/>
          <w:lang w:val="kk-KZ"/>
        </w:rPr>
        <w:t xml:space="preserve"> орналасады.</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Мекеменің күзетілетін аумағынан тыс жерде: әкімшілік ғимарат (әдетте, БӨП бар блокта), резервті қуат көздері, азық-түлік, заттай мүлік, жанар-жағармай материалдары, бояу-сырлау заттары, сотталғандардың ұзақ сақталатын жеке заттары сақталатын қоймалар, көкөніс қоймасы, наубайхана, гараждар, дәріхана, дүкен, автоматты телефон станциясы, кездесуге келген туыстар</w:t>
      </w:r>
      <w:r w:rsidR="007E30B7" w:rsidRPr="00B34E44">
        <w:rPr>
          <w:sz w:val="28"/>
          <w:szCs w:val="28"/>
          <w:lang w:val="kk-KZ"/>
        </w:rPr>
        <w:t>ы тұруға, мекемеден</w:t>
      </w:r>
      <w:r w:rsidRPr="00B34E44">
        <w:rPr>
          <w:sz w:val="28"/>
          <w:szCs w:val="28"/>
          <w:lang w:val="kk-KZ"/>
        </w:rPr>
        <w:t xml:space="preserve"> тыс жерде ұзақ кездесулер өткізуге арналған, сондай-ақ, мекемеге қызмет бабымен келген лауазымды </w:t>
      </w:r>
      <w:r w:rsidR="007E30B7" w:rsidRPr="00B34E44">
        <w:rPr>
          <w:sz w:val="28"/>
          <w:szCs w:val="28"/>
          <w:lang w:val="kk-KZ"/>
        </w:rPr>
        <w:t>адамда</w:t>
      </w:r>
      <w:r w:rsidRPr="00B34E44">
        <w:rPr>
          <w:sz w:val="28"/>
          <w:szCs w:val="28"/>
          <w:lang w:val="kk-KZ"/>
        </w:rPr>
        <w:t>рға арналған қонақ үй түріндегі үй-жайлар, оқуға және кезекші қызмет қызметкерлерінің киінуіне арналған үй-жайлар, спортзал орналасады.</w:t>
      </w:r>
    </w:p>
    <w:p w:rsidR="0096374E" w:rsidRPr="00B34E44" w:rsidRDefault="007E30B7" w:rsidP="0096374E">
      <w:pPr>
        <w:pStyle w:val="a3"/>
        <w:shd w:val="clear" w:color="auto" w:fill="FFFFFF"/>
        <w:spacing w:before="0" w:after="0"/>
        <w:ind w:firstLine="709"/>
        <w:jc w:val="both"/>
        <w:rPr>
          <w:sz w:val="28"/>
          <w:szCs w:val="28"/>
          <w:lang w:val="kk-KZ"/>
        </w:rPr>
      </w:pPr>
      <w:r w:rsidRPr="00B34E44">
        <w:rPr>
          <w:sz w:val="28"/>
          <w:szCs w:val="28"/>
          <w:lang w:val="kk-KZ"/>
        </w:rPr>
        <w:t>Сотталғандарды камерада</w:t>
      </w:r>
      <w:r w:rsidR="0096374E" w:rsidRPr="00B34E44">
        <w:rPr>
          <w:sz w:val="28"/>
          <w:szCs w:val="28"/>
          <w:lang w:val="kk-KZ"/>
        </w:rPr>
        <w:t xml:space="preserve"> ұста</w:t>
      </w:r>
      <w:r w:rsidRPr="00B34E44">
        <w:rPr>
          <w:sz w:val="28"/>
          <w:szCs w:val="28"/>
          <w:lang w:val="kk-KZ"/>
        </w:rPr>
        <w:t>у</w:t>
      </w:r>
      <w:r w:rsidR="0096374E" w:rsidRPr="00B34E44">
        <w:rPr>
          <w:sz w:val="28"/>
          <w:szCs w:val="28"/>
          <w:lang w:val="kk-KZ"/>
        </w:rPr>
        <w:t xml:space="preserve"> мекемелері </w:t>
      </w:r>
      <w:r w:rsidRPr="00B34E44">
        <w:rPr>
          <w:sz w:val="28"/>
          <w:szCs w:val="28"/>
          <w:lang w:val="kk-KZ"/>
        </w:rPr>
        <w:t>мынадай</w:t>
      </w:r>
      <w:r w:rsidR="0096374E" w:rsidRPr="00B34E44">
        <w:rPr>
          <w:sz w:val="28"/>
          <w:szCs w:val="28"/>
          <w:lang w:val="kk-KZ"/>
        </w:rPr>
        <w:t xml:space="preserve"> ерекшеліктерді ескере отырып жабдықталады:</w:t>
      </w:r>
      <w:r w:rsidR="003512CA">
        <w:rPr>
          <w:sz w:val="28"/>
          <w:szCs w:val="28"/>
          <w:lang w:val="kk-KZ"/>
        </w:rPr>
        <w:t xml:space="preserve">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1) тұрғын аймақ қаралатын дәлізбен екі бөлікке бөлінеді: камералары бар ғимараттар орналасатын аумақ және </w:t>
      </w:r>
      <w:r w:rsidR="00AA7790" w:rsidRPr="00B34E44">
        <w:rPr>
          <w:sz w:val="28"/>
          <w:szCs w:val="28"/>
          <w:lang w:val="kk-KZ"/>
        </w:rPr>
        <w:t xml:space="preserve">әдеттегі </w:t>
      </w:r>
      <w:r w:rsidRPr="00B34E44">
        <w:rPr>
          <w:sz w:val="28"/>
          <w:szCs w:val="28"/>
          <w:lang w:val="kk-KZ"/>
        </w:rPr>
        <w:t>тұрғын үй-жайлары бар аумақ.</w:t>
      </w:r>
      <w:r w:rsidR="003512CA">
        <w:rPr>
          <w:sz w:val="28"/>
          <w:szCs w:val="28"/>
          <w:lang w:val="kk-KZ"/>
        </w:rPr>
        <w:t xml:space="preserve">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 xml:space="preserve">2) </w:t>
      </w:r>
      <w:r w:rsidR="00AA7790" w:rsidRPr="00B34E44">
        <w:rPr>
          <w:sz w:val="28"/>
          <w:szCs w:val="28"/>
          <w:lang w:val="kk-KZ"/>
        </w:rPr>
        <w:t>әдттегі</w:t>
      </w:r>
      <w:r w:rsidRPr="00B34E44">
        <w:rPr>
          <w:sz w:val="28"/>
          <w:szCs w:val="28"/>
          <w:lang w:val="kk-KZ"/>
        </w:rPr>
        <w:t xml:space="preserve"> тұрғын үй-жайлар орналасатын аумақта </w:t>
      </w:r>
      <w:r w:rsidR="00AA7790" w:rsidRPr="00B34E44">
        <w:rPr>
          <w:sz w:val="28"/>
          <w:szCs w:val="28"/>
          <w:lang w:val="kk-KZ"/>
        </w:rPr>
        <w:t>басқа</w:t>
      </w:r>
      <w:r w:rsidRPr="00B34E44">
        <w:rPr>
          <w:sz w:val="28"/>
          <w:szCs w:val="28"/>
          <w:lang w:val="kk-KZ"/>
        </w:rPr>
        <w:t xml:space="preserve"> түрдегі мекемедегідей қызметтік және коммуналдық-тұрмыстық объектілер орналасады. Бұл ретте, тұрғын үй-жайлар әкімшілік және коммуналдық-тұрмыстық ғимараттардан оқшауланып орналасады. Медициналық бөлімнің ғимараттары тұтас толтыру дуалымен қоршалған.</w:t>
      </w:r>
      <w:r w:rsidR="003512CA">
        <w:rPr>
          <w:sz w:val="28"/>
          <w:szCs w:val="28"/>
          <w:lang w:val="kk-KZ"/>
        </w:rPr>
        <w:t xml:space="preserve"> </w:t>
      </w:r>
    </w:p>
    <w:p w:rsidR="0096374E" w:rsidRPr="00B34E44" w:rsidRDefault="0096374E" w:rsidP="0096374E">
      <w:pPr>
        <w:pStyle w:val="a3"/>
        <w:shd w:val="clear" w:color="auto" w:fill="FFFFFF"/>
        <w:spacing w:before="0" w:after="0"/>
        <w:ind w:firstLine="709"/>
        <w:jc w:val="both"/>
        <w:rPr>
          <w:sz w:val="28"/>
          <w:szCs w:val="28"/>
          <w:lang w:val="kk-KZ"/>
        </w:rPr>
      </w:pPr>
      <w:r w:rsidRPr="00B34E44">
        <w:rPr>
          <w:sz w:val="28"/>
          <w:szCs w:val="28"/>
          <w:lang w:val="kk-KZ"/>
        </w:rPr>
        <w:t>3) камералары бар ғимараттар орналасатын аумақт</w:t>
      </w:r>
      <w:r w:rsidR="00AA7790" w:rsidRPr="00B34E44">
        <w:rPr>
          <w:sz w:val="28"/>
          <w:szCs w:val="28"/>
          <w:lang w:val="kk-KZ"/>
        </w:rPr>
        <w:t>а</w:t>
      </w:r>
      <w:r w:rsidRPr="00B34E44">
        <w:rPr>
          <w:sz w:val="28"/>
          <w:szCs w:val="28"/>
          <w:lang w:val="kk-KZ"/>
        </w:rPr>
        <w:t xml:space="preserve"> жұмыс камералары бар Т</w:t>
      </w:r>
      <w:r w:rsidR="00066D5E" w:rsidRPr="00B34E44">
        <w:rPr>
          <w:sz w:val="28"/>
          <w:szCs w:val="28"/>
          <w:lang w:val="kk-KZ"/>
        </w:rPr>
        <w:t>И</w:t>
      </w:r>
      <w:r w:rsidRPr="00B34E44">
        <w:rPr>
          <w:sz w:val="28"/>
          <w:szCs w:val="28"/>
          <w:lang w:val="kk-KZ"/>
        </w:rPr>
        <w:t xml:space="preserve"> мен </w:t>
      </w:r>
      <w:r w:rsidR="00066D5E" w:rsidRPr="00B34E44">
        <w:rPr>
          <w:sz w:val="28"/>
          <w:szCs w:val="28"/>
          <w:lang w:val="kk-KZ"/>
        </w:rPr>
        <w:t>Ж</w:t>
      </w:r>
      <w:r w:rsidRPr="00B34E44">
        <w:rPr>
          <w:sz w:val="28"/>
          <w:szCs w:val="28"/>
          <w:lang w:val="kk-KZ"/>
        </w:rPr>
        <w:t>АК камералары орналасады. Осы үй-жайлардың жанында серуендеу аулалары жасалады.</w:t>
      </w:r>
      <w:r w:rsidR="003512CA">
        <w:rPr>
          <w:sz w:val="28"/>
          <w:szCs w:val="28"/>
          <w:lang w:val="kk-KZ"/>
        </w:rPr>
        <w:t xml:space="preserve"> </w:t>
      </w:r>
    </w:p>
    <w:p w:rsidR="0096374E" w:rsidRPr="00B34E44" w:rsidRDefault="0096374E" w:rsidP="001965AA">
      <w:pPr>
        <w:pStyle w:val="a3"/>
        <w:shd w:val="clear" w:color="auto" w:fill="FFFFFF"/>
        <w:spacing w:before="0" w:after="0"/>
        <w:ind w:firstLine="567"/>
        <w:jc w:val="both"/>
        <w:rPr>
          <w:bCs/>
          <w:sz w:val="28"/>
          <w:szCs w:val="28"/>
          <w:lang w:val="kk-KZ"/>
        </w:rPr>
      </w:pPr>
      <w:r w:rsidRPr="00B34E44">
        <w:rPr>
          <w:bCs/>
          <w:sz w:val="28"/>
          <w:szCs w:val="28"/>
          <w:lang w:val="kk-KZ"/>
        </w:rPr>
        <w:t>Мекемедегі жатақханалары қамтамасыз етілетін мү</w:t>
      </w:r>
      <w:r w:rsidR="00AA7790" w:rsidRPr="00B34E44">
        <w:rPr>
          <w:bCs/>
          <w:sz w:val="28"/>
          <w:szCs w:val="28"/>
          <w:lang w:val="kk-KZ"/>
        </w:rPr>
        <w:t>кәммал</w:t>
      </w:r>
      <w:r w:rsidR="006F7194" w:rsidRPr="00B34E44">
        <w:rPr>
          <w:bCs/>
          <w:sz w:val="28"/>
          <w:szCs w:val="28"/>
          <w:lang w:val="kk-KZ"/>
        </w:rPr>
        <w:t xml:space="preserve"> м</w:t>
      </w:r>
      <w:r w:rsidRPr="00B34E44">
        <w:rPr>
          <w:bCs/>
          <w:sz w:val="28"/>
          <w:szCs w:val="28"/>
          <w:lang w:val="kk-KZ"/>
        </w:rPr>
        <w:t>ен заттардың тізбесі:</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1) сотталғандардың саны бойын</w:t>
      </w:r>
      <w:r w:rsidR="00AA7790" w:rsidRPr="00B34E44">
        <w:rPr>
          <w:sz w:val="28"/>
          <w:szCs w:val="28"/>
          <w:lang w:val="kk-KZ"/>
        </w:rPr>
        <w:t>ша қатты торлы бір ярусты не</w:t>
      </w:r>
      <w:r w:rsidRPr="00B34E44">
        <w:rPr>
          <w:sz w:val="28"/>
          <w:szCs w:val="28"/>
          <w:lang w:val="kk-KZ"/>
        </w:rPr>
        <w:t xml:space="preserve"> екі ярусты метал төсектер; </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 xml:space="preserve">2) төсек жанындағы тумбочка (екі сотталғанға біреу, </w:t>
      </w:r>
      <w:r w:rsidR="00F479A6" w:rsidRPr="00C31FA5">
        <w:rPr>
          <w:sz w:val="28"/>
          <w:szCs w:val="28"/>
          <w:lang w:val="kk-KZ"/>
        </w:rPr>
        <w:t>қауіпсіздігі барынша төмен мекеме</w:t>
      </w:r>
      <w:r w:rsidR="00F479A6" w:rsidRPr="00B34E44">
        <w:rPr>
          <w:sz w:val="28"/>
          <w:szCs w:val="28"/>
          <w:lang w:val="kk-KZ"/>
        </w:rPr>
        <w:t xml:space="preserve">де </w:t>
      </w:r>
      <w:r w:rsidRPr="00B34E44">
        <w:rPr>
          <w:sz w:val="28"/>
          <w:szCs w:val="28"/>
          <w:lang w:val="kk-KZ"/>
        </w:rPr>
        <w:t>– әрбіріне біреуден);</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3) үстел, орындықтар (әр сотталғанға біреуден);</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4) репродуктор;</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5) әр</w:t>
      </w:r>
      <w:r w:rsidR="00613B73" w:rsidRPr="00B34E44">
        <w:rPr>
          <w:sz w:val="28"/>
          <w:szCs w:val="28"/>
          <w:lang w:val="kk-KZ"/>
        </w:rPr>
        <w:t>бір</w:t>
      </w:r>
      <w:r w:rsidRPr="00B34E44">
        <w:rPr>
          <w:sz w:val="28"/>
          <w:szCs w:val="28"/>
          <w:lang w:val="kk-KZ"/>
        </w:rPr>
        <w:t xml:space="preserve"> жасаққа теледидар; </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6) әр</w:t>
      </w:r>
      <w:r w:rsidR="00613B73" w:rsidRPr="00B34E44">
        <w:rPr>
          <w:sz w:val="28"/>
          <w:szCs w:val="28"/>
          <w:lang w:val="kk-KZ"/>
        </w:rPr>
        <w:t>бір</w:t>
      </w:r>
      <w:r w:rsidRPr="00B34E44">
        <w:rPr>
          <w:sz w:val="28"/>
          <w:szCs w:val="28"/>
          <w:lang w:val="kk-KZ"/>
        </w:rPr>
        <w:t xml:space="preserve"> тұрғын секцияға қабырға сағаты; </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7) терезеге перде (ұзындығы 50-</w:t>
      </w:r>
      <w:smartTag w:uri="urn:schemas-microsoft-com:office:smarttags" w:element="metricconverter">
        <w:smartTagPr>
          <w:attr w:name="ProductID" w:val="60 см"/>
        </w:smartTagPr>
        <w:r w:rsidRPr="00B34E44">
          <w:rPr>
            <w:sz w:val="28"/>
            <w:szCs w:val="28"/>
            <w:lang w:val="kk-KZ"/>
          </w:rPr>
          <w:t>60 см</w:t>
        </w:r>
      </w:smartTag>
      <w:r w:rsidRPr="00B34E44">
        <w:rPr>
          <w:sz w:val="28"/>
          <w:szCs w:val="28"/>
          <w:lang w:val="kk-KZ"/>
        </w:rPr>
        <w:t xml:space="preserve"> аспайтын);</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 xml:space="preserve">8) сыртқы киімге арналған ілгіш; </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9) заттарды сақтауға арналған стеллаждар;</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10) ыдыс сақтауға арналған шкафтар;</w:t>
      </w:r>
    </w:p>
    <w:p w:rsidR="0096374E" w:rsidRPr="00B34E44" w:rsidRDefault="0096374E" w:rsidP="00AA7790">
      <w:pPr>
        <w:pStyle w:val="a3"/>
        <w:shd w:val="clear" w:color="auto" w:fill="FFFFFF"/>
        <w:spacing w:before="0" w:after="0"/>
        <w:ind w:firstLine="709"/>
        <w:jc w:val="both"/>
        <w:rPr>
          <w:sz w:val="28"/>
          <w:szCs w:val="28"/>
          <w:lang w:val="kk-KZ"/>
        </w:rPr>
      </w:pPr>
      <w:r w:rsidRPr="00B34E44">
        <w:rPr>
          <w:sz w:val="28"/>
          <w:szCs w:val="28"/>
          <w:lang w:val="kk-KZ"/>
        </w:rPr>
        <w:t xml:space="preserve">11) айна. </w:t>
      </w:r>
    </w:p>
    <w:p w:rsidR="0096374E" w:rsidRPr="00B34E44" w:rsidRDefault="0096374E" w:rsidP="001965AA">
      <w:pPr>
        <w:pStyle w:val="a3"/>
        <w:shd w:val="clear" w:color="auto" w:fill="FFFFFF"/>
        <w:spacing w:before="0" w:after="0"/>
        <w:ind w:firstLine="567"/>
        <w:jc w:val="both"/>
        <w:rPr>
          <w:sz w:val="28"/>
          <w:szCs w:val="28"/>
          <w:lang w:val="kk-KZ"/>
        </w:rPr>
      </w:pPr>
      <w:r w:rsidRPr="00B34E44">
        <w:rPr>
          <w:sz w:val="28"/>
          <w:szCs w:val="28"/>
          <w:lang w:val="kk-KZ"/>
        </w:rPr>
        <w:t>Ескертпе:</w:t>
      </w:r>
    </w:p>
    <w:p w:rsidR="0096374E" w:rsidRPr="00B34E44" w:rsidRDefault="0096374E" w:rsidP="001965AA">
      <w:pPr>
        <w:pStyle w:val="a3"/>
        <w:shd w:val="clear" w:color="auto" w:fill="FFFFFF"/>
        <w:spacing w:before="0" w:after="0"/>
        <w:ind w:firstLine="567"/>
        <w:jc w:val="both"/>
        <w:rPr>
          <w:sz w:val="28"/>
          <w:szCs w:val="28"/>
          <w:lang w:val="kk-KZ"/>
        </w:rPr>
      </w:pPr>
      <w:r w:rsidRPr="00B34E44">
        <w:rPr>
          <w:sz w:val="28"/>
          <w:szCs w:val="28"/>
          <w:lang w:val="kk-KZ"/>
        </w:rPr>
        <w:t>1) сотталғандарға арналған қол жуғыштар 10 адамға 1 кран есебінен бөлек үй-жайларда жабдықталады;</w:t>
      </w:r>
    </w:p>
    <w:p w:rsidR="0096374E" w:rsidRPr="00B34E44" w:rsidRDefault="0096374E" w:rsidP="001965AA">
      <w:pPr>
        <w:pStyle w:val="a3"/>
        <w:shd w:val="clear" w:color="auto" w:fill="FFFFFF"/>
        <w:spacing w:before="0" w:after="0"/>
        <w:ind w:firstLine="567"/>
        <w:jc w:val="both"/>
        <w:rPr>
          <w:sz w:val="28"/>
          <w:szCs w:val="28"/>
          <w:lang w:val="kk-KZ"/>
        </w:rPr>
      </w:pPr>
      <w:r w:rsidRPr="00B34E44">
        <w:rPr>
          <w:sz w:val="28"/>
          <w:szCs w:val="28"/>
          <w:lang w:val="kk-KZ"/>
        </w:rPr>
        <w:t>2) ас, консерві пышақтары (15-20 адамға біреуден), қайшы (25 адамға біреу);</w:t>
      </w:r>
    </w:p>
    <w:p w:rsidR="0096374E" w:rsidRPr="00B34E44" w:rsidRDefault="0096374E" w:rsidP="001965AA">
      <w:pPr>
        <w:pStyle w:val="a3"/>
        <w:shd w:val="clear" w:color="auto" w:fill="FFFFFF"/>
        <w:spacing w:before="0" w:after="0"/>
        <w:ind w:firstLine="567"/>
        <w:jc w:val="both"/>
        <w:rPr>
          <w:sz w:val="28"/>
          <w:szCs w:val="28"/>
          <w:lang w:val="kk-KZ"/>
        </w:rPr>
      </w:pPr>
      <w:r w:rsidRPr="00B34E44">
        <w:rPr>
          <w:sz w:val="28"/>
          <w:szCs w:val="28"/>
          <w:lang w:val="kk-KZ"/>
        </w:rPr>
        <w:t xml:space="preserve">3) азық-түлік сақтауға және ас ішуге арналған бөлмелерде: тоңазытқыш, үстел, орындықтар, су қайнатуға арналған электр қыздырғыш аспаптар (электр шәйнектер, электр су қайнатқыштар) орнатылады. </w:t>
      </w:r>
    </w:p>
    <w:p w:rsidR="0096374E" w:rsidRPr="00B34E44" w:rsidRDefault="0096374E" w:rsidP="0096374E">
      <w:pPr>
        <w:shd w:val="clear" w:color="auto" w:fill="FFFFFF"/>
        <w:autoSpaceDE w:val="0"/>
        <w:jc w:val="left"/>
        <w:rPr>
          <w:bCs/>
          <w:sz w:val="28"/>
          <w:szCs w:val="28"/>
          <w:lang w:val="kk-KZ"/>
        </w:rPr>
      </w:pPr>
    </w:p>
    <w:p w:rsidR="00E3718A" w:rsidRPr="00B34E44" w:rsidRDefault="00E3718A" w:rsidP="001965A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1965A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4-қосымша</w:t>
      </w:r>
    </w:p>
    <w:p w:rsidR="0096374E" w:rsidRPr="00B34E44" w:rsidRDefault="0096374E" w:rsidP="001965AA">
      <w:pPr>
        <w:shd w:val="clear" w:color="auto" w:fill="FFFFFF"/>
        <w:autoSpaceDE w:val="0"/>
        <w:ind w:firstLine="567"/>
        <w:jc w:val="right"/>
        <w:rPr>
          <w:bCs/>
          <w:sz w:val="28"/>
          <w:szCs w:val="28"/>
          <w:lang w:val="kk-KZ"/>
        </w:rPr>
      </w:pPr>
      <w:r w:rsidRPr="00B34E44">
        <w:rPr>
          <w:sz w:val="28"/>
          <w:szCs w:val="28"/>
          <w:lang w:val="kk-KZ"/>
        </w:rPr>
        <w:t>ны</w:t>
      </w:r>
      <w:r w:rsidR="00DE219F" w:rsidRPr="00B34E44">
        <w:rPr>
          <w:sz w:val="28"/>
          <w:szCs w:val="28"/>
          <w:lang w:val="kk-KZ"/>
        </w:rPr>
        <w:t>сан</w:t>
      </w:r>
      <w:r w:rsidRPr="00B34E44">
        <w:rPr>
          <w:sz w:val="28"/>
          <w:szCs w:val="28"/>
          <w:lang w:val="kk-KZ"/>
        </w:rPr>
        <w:t xml:space="preserve"> </w:t>
      </w:r>
    </w:p>
    <w:p w:rsidR="0096374E" w:rsidRPr="001965AA" w:rsidRDefault="001965AA" w:rsidP="001965AA">
      <w:pPr>
        <w:pStyle w:val="a3"/>
        <w:tabs>
          <w:tab w:val="left" w:pos="3969"/>
        </w:tabs>
        <w:spacing w:before="0" w:after="0"/>
        <w:jc w:val="both"/>
        <w:rPr>
          <w:lang w:val="kk-KZ"/>
        </w:rPr>
      </w:pPr>
      <w:r>
        <w:rPr>
          <w:lang w:val="kk-KZ"/>
        </w:rPr>
        <w:t>«Бекітемін»</w:t>
      </w:r>
      <w:r>
        <w:rPr>
          <w:lang w:val="kk-KZ"/>
        </w:rPr>
        <w:tab/>
      </w:r>
      <w:r w:rsidR="0096374E" w:rsidRPr="001965AA">
        <w:rPr>
          <w:lang w:val="kk-KZ"/>
        </w:rPr>
        <w:t>«Келісілді»</w:t>
      </w:r>
    </w:p>
    <w:p w:rsidR="0096374E" w:rsidRPr="001965AA" w:rsidRDefault="0096374E" w:rsidP="001965AA">
      <w:pPr>
        <w:pStyle w:val="a3"/>
        <w:tabs>
          <w:tab w:val="left" w:pos="3969"/>
        </w:tabs>
        <w:spacing w:before="0" w:after="0"/>
        <w:jc w:val="both"/>
        <w:rPr>
          <w:lang w:val="kk-KZ"/>
        </w:rPr>
      </w:pPr>
      <w:r w:rsidRPr="001965AA">
        <w:rPr>
          <w:lang w:val="kk-KZ"/>
        </w:rPr>
        <w:t>____ мекемесінің бастығы</w:t>
      </w:r>
      <w:r w:rsidR="001965AA">
        <w:rPr>
          <w:lang w:val="kk-KZ"/>
        </w:rPr>
        <w:tab/>
      </w:r>
      <w:r w:rsidRPr="001965AA">
        <w:rPr>
          <w:lang w:val="kk-KZ"/>
        </w:rPr>
        <w:t>Бөлініс командирі</w:t>
      </w:r>
    </w:p>
    <w:p w:rsidR="0096374E" w:rsidRPr="001965AA" w:rsidRDefault="001965AA" w:rsidP="001965AA">
      <w:pPr>
        <w:pStyle w:val="a3"/>
        <w:tabs>
          <w:tab w:val="left" w:pos="3969"/>
        </w:tabs>
        <w:spacing w:before="0" w:after="0"/>
        <w:jc w:val="both"/>
        <w:rPr>
          <w:lang w:val="kk-KZ"/>
        </w:rPr>
      </w:pPr>
      <w:r>
        <w:rPr>
          <w:lang w:val="kk-KZ"/>
        </w:rPr>
        <w:t>___________________</w:t>
      </w:r>
      <w:r>
        <w:rPr>
          <w:lang w:val="kk-KZ"/>
        </w:rPr>
        <w:tab/>
      </w:r>
      <w:r w:rsidR="0096374E" w:rsidRPr="001965AA">
        <w:rPr>
          <w:lang w:val="kk-KZ"/>
        </w:rPr>
        <w:t>_____________________</w:t>
      </w:r>
    </w:p>
    <w:p w:rsidR="0096374E" w:rsidRPr="001965AA" w:rsidRDefault="0096374E" w:rsidP="001965AA">
      <w:pPr>
        <w:pStyle w:val="a3"/>
        <w:tabs>
          <w:tab w:val="left" w:pos="3969"/>
        </w:tabs>
        <w:spacing w:before="0" w:after="0"/>
        <w:jc w:val="both"/>
        <w:rPr>
          <w:lang w:val="kk-KZ"/>
        </w:rPr>
      </w:pPr>
      <w:r w:rsidRPr="001965AA">
        <w:rPr>
          <w:lang w:val="kk-KZ"/>
        </w:rPr>
        <w:t xml:space="preserve">(атағы, </w:t>
      </w:r>
      <w:r w:rsidR="00DE219F" w:rsidRPr="001965AA">
        <w:rPr>
          <w:lang w:val="kk-KZ"/>
        </w:rPr>
        <w:t>тег</w:t>
      </w:r>
      <w:r w:rsidRPr="001965AA">
        <w:rPr>
          <w:lang w:val="kk-KZ"/>
        </w:rPr>
        <w:t>і, қолы)</w:t>
      </w:r>
      <w:r w:rsidR="001965AA">
        <w:rPr>
          <w:lang w:val="kk-KZ"/>
        </w:rPr>
        <w:tab/>
      </w:r>
      <w:r w:rsidRPr="001965AA">
        <w:rPr>
          <w:lang w:val="kk-KZ"/>
        </w:rPr>
        <w:t xml:space="preserve">(атағы, </w:t>
      </w:r>
      <w:r w:rsidR="00DE219F" w:rsidRPr="001965AA">
        <w:rPr>
          <w:lang w:val="kk-KZ"/>
        </w:rPr>
        <w:t>тег</w:t>
      </w:r>
      <w:r w:rsidRPr="001965AA">
        <w:rPr>
          <w:lang w:val="kk-KZ"/>
        </w:rPr>
        <w:t>і, қолы)</w:t>
      </w:r>
    </w:p>
    <w:p w:rsidR="0096374E" w:rsidRPr="001965AA" w:rsidRDefault="0096374E" w:rsidP="001965AA">
      <w:pPr>
        <w:pStyle w:val="a3"/>
        <w:tabs>
          <w:tab w:val="left" w:pos="3969"/>
        </w:tabs>
        <w:spacing w:before="0" w:after="0"/>
        <w:jc w:val="both"/>
        <w:rPr>
          <w:lang w:val="kk-KZ"/>
        </w:rPr>
      </w:pPr>
      <w:r w:rsidRPr="001965AA">
        <w:rPr>
          <w:lang w:val="kk-KZ"/>
        </w:rPr>
        <w:t>20__ жылғы «___»______</w:t>
      </w:r>
      <w:r w:rsidR="001965AA">
        <w:rPr>
          <w:lang w:val="kk-KZ"/>
        </w:rPr>
        <w:tab/>
      </w:r>
      <w:r w:rsidRPr="001965AA">
        <w:rPr>
          <w:lang w:val="kk-KZ"/>
        </w:rPr>
        <w:t>20__жылғы «____»________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20___жылғы ______ сағ._____</w:t>
      </w:r>
      <w:r w:rsidR="003512CA">
        <w:rPr>
          <w:rFonts w:ascii="Times New Roman" w:hAnsi="Times New Roman" w:cs="Times New Roman"/>
          <w:lang w:val="kk-KZ"/>
        </w:rPr>
        <w:t xml:space="preserve"> </w:t>
      </w:r>
      <w:r w:rsidRPr="00B34E44">
        <w:rPr>
          <w:rFonts w:ascii="Times New Roman" w:hAnsi="Times New Roman" w:cs="Times New Roman"/>
          <w:lang w:val="kk-KZ"/>
        </w:rPr>
        <w:t xml:space="preserve">20___жылғы _____ сағ.______ дейінгі </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аралықта _____ мекемеде сотталғандарды бақылау мен қадағалау</w:t>
      </w:r>
      <w:r w:rsidR="00DE219F" w:rsidRPr="00B34E44">
        <w:rPr>
          <w:rFonts w:ascii="Times New Roman" w:hAnsi="Times New Roman" w:cs="Times New Roman"/>
          <w:lang w:val="kk-KZ"/>
        </w:rPr>
        <w:t>дың</w:t>
      </w:r>
    </w:p>
    <w:p w:rsidR="0096374E" w:rsidRPr="00B34E44" w:rsidRDefault="002313AB"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тәуліктік ведомос</w:t>
      </w:r>
      <w:r w:rsidR="00693DB1" w:rsidRPr="00B34E44">
        <w:rPr>
          <w:rFonts w:ascii="Times New Roman" w:hAnsi="Times New Roman" w:cs="Times New Roman"/>
          <w:lang w:val="kk-KZ"/>
        </w:rPr>
        <w:t>і</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Қызмет өткеру түрі __________________________________________</w:t>
      </w:r>
    </w:p>
    <w:p w:rsidR="001965AA" w:rsidRDefault="001965AA"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(әдеттегі, күшейтілген)</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1965AA" w:rsidRDefault="001965AA"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Pr>
          <w:rFonts w:ascii="Times New Roman" w:hAnsi="Times New Roman" w:cs="Times New Roman"/>
          <w:sz w:val="24"/>
          <w:szCs w:val="24"/>
          <w:lang w:val="kk-KZ"/>
        </w:rPr>
        <w:tab/>
      </w:r>
      <w:r w:rsidR="00DE219F" w:rsidRPr="001965AA">
        <w:rPr>
          <w:rFonts w:ascii="Times New Roman" w:hAnsi="Times New Roman" w:cs="Times New Roman"/>
          <w:sz w:val="24"/>
          <w:szCs w:val="24"/>
          <w:lang w:val="kk-KZ"/>
        </w:rPr>
        <w:t>1-</w:t>
      </w:r>
      <w:r w:rsidR="0096374E" w:rsidRPr="001965AA">
        <w:rPr>
          <w:rFonts w:ascii="Times New Roman" w:hAnsi="Times New Roman" w:cs="Times New Roman"/>
          <w:sz w:val="24"/>
          <w:szCs w:val="24"/>
          <w:lang w:val="kk-KZ"/>
        </w:rPr>
        <w:t>ауысым</w:t>
      </w:r>
      <w:r w:rsidRPr="001965AA">
        <w:rPr>
          <w:rFonts w:ascii="Times New Roman" w:hAnsi="Times New Roman" w:cs="Times New Roman"/>
          <w:sz w:val="24"/>
          <w:szCs w:val="24"/>
          <w:lang w:val="kk-KZ"/>
        </w:rPr>
        <w:tab/>
      </w:r>
      <w:r w:rsidR="0096374E" w:rsidRPr="001965AA">
        <w:rPr>
          <w:rFonts w:ascii="Times New Roman" w:hAnsi="Times New Roman" w:cs="Times New Roman"/>
          <w:sz w:val="24"/>
          <w:szCs w:val="24"/>
          <w:lang w:val="kk-KZ"/>
        </w:rPr>
        <w:t>2</w:t>
      </w:r>
      <w:r w:rsidR="00DE219F" w:rsidRPr="001965AA">
        <w:rPr>
          <w:rFonts w:ascii="Times New Roman" w:hAnsi="Times New Roman" w:cs="Times New Roman"/>
          <w:sz w:val="24"/>
          <w:szCs w:val="24"/>
          <w:lang w:val="kk-KZ"/>
        </w:rPr>
        <w:t>-</w:t>
      </w:r>
      <w:r w:rsidR="0096374E" w:rsidRPr="001965AA">
        <w:rPr>
          <w:rFonts w:ascii="Times New Roman" w:hAnsi="Times New Roman" w:cs="Times New Roman"/>
          <w:sz w:val="24"/>
          <w:szCs w:val="24"/>
          <w:lang w:val="kk-KZ"/>
        </w:rPr>
        <w:t>ауысым</w:t>
      </w:r>
    </w:p>
    <w:p w:rsidR="001965AA" w:rsidRDefault="0096374E"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sidRPr="001965AA">
        <w:rPr>
          <w:rFonts w:ascii="Times New Roman" w:hAnsi="Times New Roman" w:cs="Times New Roman"/>
          <w:sz w:val="24"/>
          <w:szCs w:val="24"/>
          <w:lang w:val="kk-KZ"/>
        </w:rPr>
        <w:t>Басшылықтан жауапты:</w:t>
      </w:r>
      <w:r w:rsidR="001965AA">
        <w:rPr>
          <w:rFonts w:ascii="Times New Roman" w:hAnsi="Times New Roman" w:cs="Times New Roman"/>
          <w:sz w:val="24"/>
          <w:szCs w:val="24"/>
          <w:lang w:val="kk-KZ"/>
        </w:rPr>
        <w:tab/>
        <w:t>_____________</w:t>
      </w:r>
      <w:r w:rsidR="001965AA">
        <w:rPr>
          <w:rFonts w:ascii="Times New Roman" w:hAnsi="Times New Roman" w:cs="Times New Roman"/>
          <w:sz w:val="24"/>
          <w:szCs w:val="24"/>
          <w:lang w:val="kk-KZ"/>
        </w:rPr>
        <w:tab/>
      </w:r>
      <w:r w:rsidRPr="001965AA">
        <w:rPr>
          <w:rFonts w:ascii="Times New Roman" w:hAnsi="Times New Roman" w:cs="Times New Roman"/>
          <w:sz w:val="24"/>
          <w:szCs w:val="24"/>
          <w:lang w:val="kk-KZ"/>
        </w:rPr>
        <w:t>______________</w:t>
      </w:r>
    </w:p>
    <w:p w:rsidR="001965AA" w:rsidRDefault="0096374E"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sidRPr="001965AA">
        <w:rPr>
          <w:rFonts w:ascii="Times New Roman" w:hAnsi="Times New Roman" w:cs="Times New Roman"/>
          <w:sz w:val="24"/>
          <w:szCs w:val="24"/>
          <w:lang w:val="kk-KZ"/>
        </w:rPr>
        <w:t>МБКК:</w:t>
      </w:r>
      <w:r w:rsidR="001965AA">
        <w:rPr>
          <w:rFonts w:ascii="Times New Roman" w:hAnsi="Times New Roman" w:cs="Times New Roman"/>
          <w:sz w:val="24"/>
          <w:szCs w:val="24"/>
          <w:lang w:val="kk-KZ"/>
        </w:rPr>
        <w:tab/>
        <w:t>_____________</w:t>
      </w:r>
      <w:r w:rsidR="001965AA">
        <w:rPr>
          <w:rFonts w:ascii="Times New Roman" w:hAnsi="Times New Roman" w:cs="Times New Roman"/>
          <w:sz w:val="24"/>
          <w:szCs w:val="24"/>
          <w:lang w:val="kk-KZ"/>
        </w:rPr>
        <w:tab/>
      </w:r>
      <w:r w:rsidRPr="001965AA">
        <w:rPr>
          <w:rFonts w:ascii="Times New Roman" w:hAnsi="Times New Roman" w:cs="Times New Roman"/>
          <w:sz w:val="24"/>
          <w:szCs w:val="24"/>
          <w:lang w:val="kk-KZ"/>
        </w:rPr>
        <w:t>______________</w:t>
      </w:r>
    </w:p>
    <w:p w:rsidR="001965AA" w:rsidRDefault="0096374E"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sidRPr="001965AA">
        <w:rPr>
          <w:rFonts w:ascii="Times New Roman" w:hAnsi="Times New Roman" w:cs="Times New Roman"/>
          <w:sz w:val="24"/>
          <w:szCs w:val="24"/>
          <w:lang w:val="kk-KZ"/>
        </w:rPr>
        <w:t>Б</w:t>
      </w:r>
      <w:r w:rsidR="00066D5E" w:rsidRPr="001965AA">
        <w:rPr>
          <w:rFonts w:ascii="Times New Roman" w:hAnsi="Times New Roman" w:cs="Times New Roman"/>
          <w:sz w:val="24"/>
          <w:szCs w:val="24"/>
          <w:lang w:val="kk-KZ"/>
        </w:rPr>
        <w:t>Ж</w:t>
      </w:r>
      <w:r w:rsidRPr="001965AA">
        <w:rPr>
          <w:rFonts w:ascii="Times New Roman" w:hAnsi="Times New Roman" w:cs="Times New Roman"/>
          <w:sz w:val="24"/>
          <w:szCs w:val="24"/>
          <w:lang w:val="kk-KZ"/>
        </w:rPr>
        <w:t>Б:</w:t>
      </w:r>
      <w:r w:rsidR="001965AA">
        <w:rPr>
          <w:rFonts w:ascii="Times New Roman" w:hAnsi="Times New Roman" w:cs="Times New Roman"/>
          <w:sz w:val="24"/>
          <w:szCs w:val="24"/>
          <w:lang w:val="kk-KZ"/>
        </w:rPr>
        <w:tab/>
        <w:t>_____________</w:t>
      </w:r>
      <w:r w:rsidR="001965AA">
        <w:rPr>
          <w:rFonts w:ascii="Times New Roman" w:hAnsi="Times New Roman" w:cs="Times New Roman"/>
          <w:sz w:val="24"/>
          <w:szCs w:val="24"/>
          <w:lang w:val="kk-KZ"/>
        </w:rPr>
        <w:tab/>
      </w:r>
      <w:r w:rsidRPr="001965AA">
        <w:rPr>
          <w:rFonts w:ascii="Times New Roman" w:hAnsi="Times New Roman" w:cs="Times New Roman"/>
          <w:sz w:val="24"/>
          <w:szCs w:val="24"/>
          <w:lang w:val="kk-KZ"/>
        </w:rPr>
        <w:t>______________</w:t>
      </w:r>
    </w:p>
    <w:p w:rsidR="001965AA" w:rsidRDefault="00693DB1"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sidRPr="001965AA">
        <w:rPr>
          <w:rFonts w:ascii="Times New Roman" w:hAnsi="Times New Roman" w:cs="Times New Roman"/>
          <w:sz w:val="24"/>
          <w:szCs w:val="24"/>
          <w:lang w:val="kk-KZ"/>
        </w:rPr>
        <w:t>Жасақша</w:t>
      </w:r>
      <w:r w:rsidR="0096374E" w:rsidRPr="001965AA">
        <w:rPr>
          <w:rFonts w:ascii="Times New Roman" w:hAnsi="Times New Roman" w:cs="Times New Roman"/>
          <w:sz w:val="24"/>
          <w:szCs w:val="24"/>
          <w:lang w:val="kk-KZ"/>
        </w:rPr>
        <w:t xml:space="preserve"> құрамы, </w:t>
      </w:r>
    </w:p>
    <w:p w:rsidR="0096374E" w:rsidRPr="001965AA" w:rsidRDefault="007740BC" w:rsidP="001965AA">
      <w:pPr>
        <w:pStyle w:val="a9"/>
        <w:pBdr>
          <w:bottom w:val="single" w:sz="4" w:space="29" w:color="FFFFFF"/>
        </w:pBdr>
        <w:tabs>
          <w:tab w:val="left" w:pos="4536"/>
          <w:tab w:val="left" w:pos="6804"/>
        </w:tabs>
        <w:ind w:left="0"/>
        <w:rPr>
          <w:rFonts w:ascii="Times New Roman" w:hAnsi="Times New Roman" w:cs="Times New Roman"/>
          <w:sz w:val="24"/>
          <w:szCs w:val="24"/>
          <w:lang w:val="kk-KZ"/>
        </w:rPr>
      </w:pPr>
      <w:r w:rsidRPr="001965AA">
        <w:rPr>
          <w:rFonts w:ascii="Times New Roman" w:hAnsi="Times New Roman" w:cs="Times New Roman"/>
          <w:sz w:val="24"/>
          <w:szCs w:val="24"/>
          <w:lang w:val="kk-KZ"/>
        </w:rPr>
        <w:t>оның ішінде</w:t>
      </w:r>
      <w:r w:rsidR="0096374E" w:rsidRPr="001965AA">
        <w:rPr>
          <w:rFonts w:ascii="Times New Roman" w:hAnsi="Times New Roman" w:cs="Times New Roman"/>
          <w:sz w:val="24"/>
          <w:szCs w:val="24"/>
          <w:lang w:val="kk-KZ"/>
        </w:rPr>
        <w:t xml:space="preserve"> мекеме қызметкерлері:</w:t>
      </w:r>
      <w:r w:rsidR="00B6495B" w:rsidRPr="001965AA">
        <w:rPr>
          <w:rFonts w:ascii="Times New Roman" w:hAnsi="Times New Roman" w:cs="Times New Roman"/>
          <w:sz w:val="24"/>
          <w:szCs w:val="24"/>
          <w:lang w:val="kk-KZ"/>
        </w:rPr>
        <w:t>_____________</w:t>
      </w:r>
      <w:r w:rsidR="00BE61BC" w:rsidRPr="001965AA">
        <w:rPr>
          <w:rFonts w:ascii="Times New Roman" w:hAnsi="Times New Roman" w:cs="Times New Roman"/>
          <w:sz w:val="24"/>
          <w:szCs w:val="24"/>
          <w:lang w:val="kk-KZ"/>
        </w:rPr>
        <w:t>__________</w:t>
      </w:r>
      <w:r w:rsidR="00B6495B" w:rsidRPr="001965AA">
        <w:rPr>
          <w:rFonts w:ascii="Times New Roman" w:hAnsi="Times New Roman" w:cs="Times New Roman"/>
          <w:sz w:val="24"/>
          <w:szCs w:val="24"/>
          <w:lang w:val="kk-KZ"/>
        </w:rPr>
        <w:t>_____________</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119"/>
        <w:gridCol w:w="2835"/>
        <w:gridCol w:w="2835"/>
      </w:tblGrid>
      <w:tr w:rsidR="0096374E" w:rsidRPr="001965AA" w:rsidTr="007A3729">
        <w:trPr>
          <w:trHeight w:val="703"/>
        </w:trPr>
        <w:tc>
          <w:tcPr>
            <w:tcW w:w="709" w:type="dxa"/>
            <w:tcBorders>
              <w:top w:val="single" w:sz="4" w:space="0" w:color="000000"/>
              <w:left w:val="single" w:sz="4" w:space="0" w:color="000000"/>
              <w:bottom w:val="single" w:sz="4" w:space="0" w:color="000000"/>
              <w:right w:val="single" w:sz="4" w:space="0" w:color="000000"/>
            </w:tcBorders>
          </w:tcPr>
          <w:p w:rsidR="0096374E" w:rsidRPr="00B34E44" w:rsidRDefault="00AA65B1"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Бекет</w:t>
            </w:r>
            <w:r w:rsidR="0096374E" w:rsidRPr="00B34E44">
              <w:rPr>
                <w:rFonts w:ascii="Times New Roman" w:hAnsi="Times New Roman" w:cs="Times New Roman"/>
                <w:lang w:val="kk-KZ"/>
              </w:rPr>
              <w:t>№</w:t>
            </w:r>
          </w:p>
        </w:tc>
        <w:tc>
          <w:tcPr>
            <w:tcW w:w="3119" w:type="dxa"/>
            <w:tcBorders>
              <w:top w:val="single" w:sz="4" w:space="0" w:color="000000"/>
              <w:left w:val="single" w:sz="4" w:space="0" w:color="000000"/>
              <w:bottom w:val="single" w:sz="4" w:space="0" w:color="000000"/>
              <w:right w:val="single" w:sz="4" w:space="0" w:color="000000"/>
            </w:tcBorders>
          </w:tcPr>
          <w:p w:rsidR="0096374E" w:rsidRPr="00B34E44" w:rsidRDefault="00AA65B1"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Бекеттердің</w:t>
            </w:r>
            <w:r w:rsidR="0096374E" w:rsidRPr="00B34E44">
              <w:rPr>
                <w:rFonts w:ascii="Times New Roman" w:hAnsi="Times New Roman" w:cs="Times New Roman"/>
                <w:lang w:val="kk-KZ"/>
              </w:rPr>
              <w:t xml:space="preserve"> атауы</w:t>
            </w:r>
          </w:p>
        </w:tc>
        <w:tc>
          <w:tcPr>
            <w:tcW w:w="283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1-ауысым</w:t>
            </w:r>
          </w:p>
          <w:p w:rsidR="0096374E" w:rsidRPr="00B34E44" w:rsidRDefault="00AA65B1" w:rsidP="00AA65B1">
            <w:pPr>
              <w:pStyle w:val="a9"/>
              <w:ind w:left="0"/>
              <w:jc w:val="center"/>
              <w:rPr>
                <w:rFonts w:ascii="Times New Roman" w:hAnsi="Times New Roman" w:cs="Times New Roman"/>
                <w:lang w:val="kk-KZ"/>
              </w:rPr>
            </w:pPr>
            <w:r w:rsidRPr="00B34E44">
              <w:rPr>
                <w:rFonts w:ascii="Times New Roman" w:hAnsi="Times New Roman" w:cs="Times New Roman"/>
                <w:lang w:val="kk-KZ"/>
              </w:rPr>
              <w:t>А</w:t>
            </w:r>
            <w:r w:rsidR="0096374E" w:rsidRPr="00B34E44">
              <w:rPr>
                <w:rFonts w:ascii="Times New Roman" w:hAnsi="Times New Roman" w:cs="Times New Roman"/>
                <w:lang w:val="kk-KZ"/>
              </w:rPr>
              <w:t xml:space="preserve">тағы, </w:t>
            </w:r>
            <w:r w:rsidRPr="00B34E44">
              <w:rPr>
                <w:rFonts w:ascii="Times New Roman" w:hAnsi="Times New Roman" w:cs="Times New Roman"/>
                <w:lang w:val="kk-KZ"/>
              </w:rPr>
              <w:t>ТӘА (әкесінің аты болған жағдайда)</w:t>
            </w:r>
          </w:p>
        </w:tc>
        <w:tc>
          <w:tcPr>
            <w:tcW w:w="283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2-ауысым</w:t>
            </w:r>
          </w:p>
          <w:p w:rsidR="0096374E" w:rsidRPr="00B34E44" w:rsidRDefault="00AA65B1"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Атағы, ТӘА (әкесінің аты болған жағдайда)</w:t>
            </w:r>
          </w:p>
        </w:tc>
      </w:tr>
      <w:tr w:rsidR="0096374E" w:rsidRPr="00B34E44" w:rsidTr="007A3729">
        <w:tc>
          <w:tcPr>
            <w:tcW w:w="709"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tc>
        <w:tc>
          <w:tcPr>
            <w:tcW w:w="3119"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tc>
        <w:tc>
          <w:tcPr>
            <w:tcW w:w="283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tc>
        <w:tc>
          <w:tcPr>
            <w:tcW w:w="283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4</w:t>
            </w:r>
          </w:p>
        </w:tc>
      </w:tr>
    </w:tbl>
    <w:p w:rsidR="0096374E" w:rsidRPr="00B34E44" w:rsidRDefault="0096374E" w:rsidP="0096374E">
      <w:pPr>
        <w:pStyle w:val="a9"/>
        <w:pBdr>
          <w:bottom w:val="single" w:sz="4" w:space="29" w:color="FFFFFF"/>
        </w:pBdr>
        <w:ind w:left="0"/>
        <w:rPr>
          <w:rFonts w:ascii="Times New Roman" w:hAnsi="Times New Roman" w:cs="Times New Roman"/>
          <w:lang w:val="kk-KZ"/>
        </w:rPr>
      </w:pPr>
    </w:p>
    <w:p w:rsidR="0096374E" w:rsidRPr="00B34E44" w:rsidRDefault="001965AA" w:rsidP="0096374E">
      <w:pPr>
        <w:pStyle w:val="a9"/>
        <w:pBdr>
          <w:bottom w:val="single" w:sz="4" w:space="29" w:color="FFFFFF"/>
        </w:pBdr>
        <w:ind w:left="0"/>
        <w:rPr>
          <w:rFonts w:ascii="Times New Roman" w:hAnsi="Times New Roman" w:cs="Times New Roman"/>
          <w:lang w:val="kk-KZ"/>
        </w:rPr>
      </w:pPr>
      <w:r>
        <w:rPr>
          <w:rFonts w:ascii="Times New Roman" w:hAnsi="Times New Roman" w:cs="Times New Roman"/>
          <w:lang w:val="kk-KZ"/>
        </w:rPr>
        <w:t xml:space="preserve">1. </w:t>
      </w:r>
      <w:r w:rsidR="0096374E" w:rsidRPr="00B34E44">
        <w:rPr>
          <w:rFonts w:ascii="Times New Roman" w:hAnsi="Times New Roman" w:cs="Times New Roman"/>
          <w:lang w:val="kk-KZ"/>
        </w:rPr>
        <w:t xml:space="preserve">Бақылаушылар </w:t>
      </w:r>
      <w:r w:rsidR="00693DB1" w:rsidRPr="00B34E44">
        <w:rPr>
          <w:rFonts w:ascii="Times New Roman" w:hAnsi="Times New Roman" w:cs="Times New Roman"/>
          <w:lang w:val="kk-KZ"/>
        </w:rPr>
        <w:t>жасақшасының</w:t>
      </w:r>
      <w:r w:rsidR="0096374E" w:rsidRPr="00B34E44">
        <w:rPr>
          <w:rFonts w:ascii="Times New Roman" w:hAnsi="Times New Roman" w:cs="Times New Roman"/>
          <w:lang w:val="kk-KZ"/>
        </w:rPr>
        <w:t xml:space="preserve"> бастығы</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2. Тұрғын аймақ</w:t>
      </w:r>
    </w:p>
    <w:p w:rsidR="0096374E" w:rsidRPr="00B34E44" w:rsidRDefault="001965AA" w:rsidP="0096374E">
      <w:pPr>
        <w:pStyle w:val="a9"/>
        <w:pBdr>
          <w:bottom w:val="single" w:sz="4" w:space="29" w:color="FFFFFF"/>
        </w:pBdr>
        <w:ind w:left="0"/>
        <w:rPr>
          <w:rFonts w:ascii="Times New Roman" w:hAnsi="Times New Roman" w:cs="Times New Roman"/>
          <w:lang w:val="kk-KZ"/>
        </w:rPr>
      </w:pPr>
      <w:r>
        <w:rPr>
          <w:rFonts w:ascii="Times New Roman" w:hAnsi="Times New Roman" w:cs="Times New Roman"/>
          <w:lang w:val="kk-KZ"/>
        </w:rPr>
        <w:t xml:space="preserve">3. </w:t>
      </w:r>
      <w:r w:rsidR="0096374E" w:rsidRPr="00B34E44">
        <w:rPr>
          <w:rFonts w:ascii="Times New Roman" w:hAnsi="Times New Roman" w:cs="Times New Roman"/>
          <w:lang w:val="kk-KZ"/>
        </w:rPr>
        <w:t>Медициналық-санитарлық бөлім</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4. Өндірістік аймақ</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5. Т</w:t>
      </w:r>
      <w:r w:rsidR="00066D5E" w:rsidRPr="00B34E44">
        <w:rPr>
          <w:rFonts w:ascii="Times New Roman" w:hAnsi="Times New Roman" w:cs="Times New Roman"/>
          <w:lang w:val="kk-KZ"/>
        </w:rPr>
        <w:t>И</w:t>
      </w:r>
      <w:r w:rsidRPr="00B34E44">
        <w:rPr>
          <w:rFonts w:ascii="Times New Roman" w:hAnsi="Times New Roman" w:cs="Times New Roman"/>
          <w:lang w:val="kk-KZ"/>
        </w:rPr>
        <w:t xml:space="preserve"> және </w:t>
      </w:r>
      <w:r w:rsidR="00066D5E" w:rsidRPr="00B34E44">
        <w:rPr>
          <w:rFonts w:ascii="Times New Roman" w:hAnsi="Times New Roman" w:cs="Times New Roman"/>
          <w:lang w:val="kk-KZ"/>
        </w:rPr>
        <w:t>Ж</w:t>
      </w:r>
      <w:r w:rsidRPr="00B34E44">
        <w:rPr>
          <w:rFonts w:ascii="Times New Roman" w:hAnsi="Times New Roman" w:cs="Times New Roman"/>
          <w:lang w:val="kk-KZ"/>
        </w:rPr>
        <w:t>АК</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6. Кездесу бөлмесі</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7. Жеңілдік жағдайлар бойынша кезекші</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 xml:space="preserve">8. </w:t>
      </w:r>
      <w:r w:rsidR="00AA65B1" w:rsidRPr="00B34E44">
        <w:rPr>
          <w:rFonts w:ascii="Times New Roman" w:hAnsi="Times New Roman" w:cs="Times New Roman"/>
          <w:lang w:val="kk-KZ"/>
        </w:rPr>
        <w:t>Жаза өтеудің қ</w:t>
      </w:r>
      <w:r w:rsidRPr="00B34E44">
        <w:rPr>
          <w:rFonts w:ascii="Times New Roman" w:hAnsi="Times New Roman" w:cs="Times New Roman"/>
          <w:lang w:val="kk-KZ"/>
        </w:rPr>
        <w:t>атаң жағдай</w:t>
      </w:r>
      <w:r w:rsidR="006F7194" w:rsidRPr="00B34E44">
        <w:rPr>
          <w:rFonts w:ascii="Times New Roman" w:hAnsi="Times New Roman" w:cs="Times New Roman"/>
          <w:lang w:val="kk-KZ"/>
        </w:rPr>
        <w:t>лары</w:t>
      </w:r>
      <w:r w:rsidRPr="00B34E44">
        <w:rPr>
          <w:rFonts w:ascii="Times New Roman" w:hAnsi="Times New Roman" w:cs="Times New Roman"/>
          <w:lang w:val="kk-KZ"/>
        </w:rPr>
        <w:t xml:space="preserve"> </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9. Шаруашылық алаң</w:t>
      </w:r>
    </w:p>
    <w:p w:rsidR="0096374E" w:rsidRPr="00B34E44" w:rsidRDefault="001965AA" w:rsidP="0096374E">
      <w:pPr>
        <w:pStyle w:val="a9"/>
        <w:pBdr>
          <w:bottom w:val="single" w:sz="4" w:space="29" w:color="FFFFFF"/>
        </w:pBdr>
        <w:ind w:left="0"/>
        <w:rPr>
          <w:rFonts w:ascii="Times New Roman" w:hAnsi="Times New Roman" w:cs="Times New Roman"/>
          <w:lang w:val="kk-KZ"/>
        </w:rPr>
      </w:pPr>
      <w:r>
        <w:rPr>
          <w:rFonts w:ascii="Times New Roman" w:hAnsi="Times New Roman" w:cs="Times New Roman"/>
          <w:lang w:val="kk-KZ"/>
        </w:rPr>
        <w:t xml:space="preserve">10. </w:t>
      </w:r>
      <w:r w:rsidR="0096374E" w:rsidRPr="00B34E44">
        <w:rPr>
          <w:rFonts w:ascii="Times New Roman" w:hAnsi="Times New Roman" w:cs="Times New Roman"/>
          <w:lang w:val="kk-KZ"/>
        </w:rPr>
        <w:t>Автокөлікті сүйемелдеу</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 xml:space="preserve">11. Әйелдерді сүйемелдеу </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12. Жасақтардың оқшау</w:t>
      </w:r>
      <w:r w:rsidR="00AA65B1" w:rsidRPr="00B34E44">
        <w:rPr>
          <w:rFonts w:ascii="Times New Roman" w:hAnsi="Times New Roman" w:cs="Times New Roman"/>
          <w:lang w:val="kk-KZ"/>
        </w:rPr>
        <w:t>лау учаскес</w:t>
      </w:r>
      <w:r w:rsidRPr="00B34E44">
        <w:rPr>
          <w:rFonts w:ascii="Times New Roman" w:hAnsi="Times New Roman" w:cs="Times New Roman"/>
          <w:lang w:val="kk-KZ"/>
        </w:rPr>
        <w:t>і (учаскелер мен жасақтардың саны бойынша)</w:t>
      </w:r>
      <w:r w:rsidR="003512CA">
        <w:rPr>
          <w:rFonts w:ascii="Times New Roman" w:hAnsi="Times New Roman" w:cs="Times New Roman"/>
          <w:lang w:val="kk-KZ"/>
        </w:rPr>
        <w:t xml:space="preserve"> </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13. Карантин</w:t>
      </w:r>
      <w:r w:rsidR="00AA65B1" w:rsidRPr="00B34E44">
        <w:rPr>
          <w:rFonts w:ascii="Times New Roman" w:hAnsi="Times New Roman" w:cs="Times New Roman"/>
          <w:lang w:val="kk-KZ"/>
        </w:rPr>
        <w:t>дік үй-жай</w:t>
      </w:r>
      <w:r w:rsidR="003512CA">
        <w:rPr>
          <w:rFonts w:ascii="Times New Roman" w:hAnsi="Times New Roman" w:cs="Times New Roman"/>
          <w:lang w:val="kk-KZ"/>
        </w:rPr>
        <w:t xml:space="preserve"> </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14. Бақылау-өткізу пункті</w:t>
      </w:r>
      <w:r w:rsidR="003512CA">
        <w:rPr>
          <w:rFonts w:ascii="Times New Roman" w:hAnsi="Times New Roman" w:cs="Times New Roman"/>
          <w:lang w:val="kk-KZ"/>
        </w:rPr>
        <w:t xml:space="preserve"> </w:t>
      </w:r>
    </w:p>
    <w:p w:rsidR="00CA7261" w:rsidRPr="00B34E44" w:rsidRDefault="00AA65B1" w:rsidP="00CA7261">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15. Қадағал</w:t>
      </w:r>
      <w:r w:rsidR="0096374E" w:rsidRPr="00B34E44">
        <w:rPr>
          <w:rFonts w:ascii="Times New Roman" w:hAnsi="Times New Roman" w:cs="Times New Roman"/>
          <w:lang w:val="kk-KZ"/>
        </w:rPr>
        <w:t xml:space="preserve">аудың техникалық құралдарын басқару </w:t>
      </w:r>
      <w:r w:rsidRPr="00B34E44">
        <w:rPr>
          <w:rFonts w:ascii="Times New Roman" w:hAnsi="Times New Roman" w:cs="Times New Roman"/>
          <w:lang w:val="kk-KZ"/>
        </w:rPr>
        <w:t>пулті</w:t>
      </w:r>
      <w:r w:rsidR="0096374E" w:rsidRPr="00B34E44">
        <w:rPr>
          <w:rFonts w:ascii="Times New Roman" w:hAnsi="Times New Roman" w:cs="Times New Roman"/>
          <w:lang w:val="kk-KZ"/>
        </w:rPr>
        <w:t xml:space="preserve"> (операторлық) </w:t>
      </w:r>
    </w:p>
    <w:p w:rsidR="00CA7261" w:rsidRPr="00B34E44" w:rsidRDefault="0096374E" w:rsidP="00CA7261">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 xml:space="preserve">Бақылаушылар </w:t>
      </w:r>
      <w:r w:rsidR="00D4064A" w:rsidRPr="00B34E44">
        <w:rPr>
          <w:rFonts w:ascii="Times New Roman" w:hAnsi="Times New Roman" w:cs="Times New Roman"/>
          <w:lang w:val="kk-KZ"/>
        </w:rPr>
        <w:t>жасақшасы</w:t>
      </w:r>
      <w:r w:rsidRPr="00B34E44">
        <w:rPr>
          <w:rFonts w:ascii="Times New Roman" w:hAnsi="Times New Roman" w:cs="Times New Roman"/>
          <w:lang w:val="kk-KZ"/>
        </w:rPr>
        <w:t xml:space="preserve"> бастығының қызметке түскені және анықталған кемшіліктер туралы жазба</w:t>
      </w:r>
      <w:r w:rsidR="003512CA">
        <w:rPr>
          <w:rFonts w:ascii="Times New Roman" w:hAnsi="Times New Roman" w:cs="Times New Roman"/>
          <w:lang w:val="kk-KZ"/>
        </w:rPr>
        <w:t xml:space="preserve"> </w:t>
      </w:r>
    </w:p>
    <w:p w:rsidR="0096374E" w:rsidRPr="00B34E44" w:rsidRDefault="0096374E" w:rsidP="00CA7261">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________________________________________________________________________________________________________________________________________</w:t>
      </w:r>
      <w:r w:rsidR="001E5D13" w:rsidRPr="00B34E44">
        <w:rPr>
          <w:rFonts w:ascii="Times New Roman" w:hAnsi="Times New Roman" w:cs="Times New Roman"/>
          <w:lang w:val="kk-KZ"/>
        </w:rPr>
        <w:t xml:space="preserve"> </w:t>
      </w:r>
    </w:p>
    <w:p w:rsidR="004E3313" w:rsidRDefault="00054D7F" w:rsidP="004E3313">
      <w:pPr>
        <w:pStyle w:val="a9"/>
        <w:pBdr>
          <w:bottom w:val="single" w:sz="4" w:space="12" w:color="FFFFFF"/>
        </w:pBdr>
        <w:tabs>
          <w:tab w:val="left" w:pos="2268"/>
          <w:tab w:val="left" w:pos="5103"/>
        </w:tabs>
        <w:ind w:left="0"/>
        <w:rPr>
          <w:rFonts w:ascii="Times New Roman" w:hAnsi="Times New Roman" w:cs="Times New Roman"/>
          <w:sz w:val="24"/>
          <w:szCs w:val="24"/>
          <w:lang w:val="kk-KZ"/>
        </w:rPr>
      </w:pPr>
      <w:r w:rsidRPr="004E3313">
        <w:rPr>
          <w:rFonts w:ascii="Times New Roman" w:hAnsi="Times New Roman" w:cs="Times New Roman"/>
          <w:sz w:val="24"/>
          <w:szCs w:val="24"/>
          <w:lang w:val="kk-KZ"/>
        </w:rPr>
        <w:t>1-</w:t>
      </w:r>
      <w:r w:rsidR="0096374E" w:rsidRPr="004E3313">
        <w:rPr>
          <w:rFonts w:ascii="Times New Roman" w:hAnsi="Times New Roman" w:cs="Times New Roman"/>
          <w:sz w:val="24"/>
          <w:szCs w:val="24"/>
          <w:lang w:val="kk-KZ"/>
        </w:rPr>
        <w:t>ауысым.</w:t>
      </w:r>
      <w:r w:rsidR="004E3313">
        <w:rPr>
          <w:rFonts w:ascii="Times New Roman" w:hAnsi="Times New Roman" w:cs="Times New Roman"/>
          <w:sz w:val="24"/>
          <w:szCs w:val="24"/>
          <w:lang w:val="kk-KZ"/>
        </w:rPr>
        <w:t>Тапсырды___________________</w:t>
      </w:r>
      <w:r w:rsidR="004E3313">
        <w:rPr>
          <w:rFonts w:ascii="Times New Roman" w:hAnsi="Times New Roman" w:cs="Times New Roman"/>
          <w:sz w:val="24"/>
          <w:szCs w:val="24"/>
          <w:lang w:val="kk-KZ"/>
        </w:rPr>
        <w:tab/>
      </w:r>
      <w:r w:rsidR="0096374E" w:rsidRPr="004E3313">
        <w:rPr>
          <w:rFonts w:ascii="Times New Roman" w:hAnsi="Times New Roman" w:cs="Times New Roman"/>
          <w:sz w:val="24"/>
          <w:szCs w:val="24"/>
          <w:lang w:val="kk-KZ"/>
        </w:rPr>
        <w:t>Қабылдады___________________</w:t>
      </w:r>
    </w:p>
    <w:p w:rsidR="004E3313" w:rsidRDefault="004E3313" w:rsidP="004E3313">
      <w:pPr>
        <w:pStyle w:val="a9"/>
        <w:pBdr>
          <w:bottom w:val="single" w:sz="4" w:space="12" w:color="FFFFFF"/>
        </w:pBdr>
        <w:tabs>
          <w:tab w:val="left" w:pos="2268"/>
          <w:tab w:val="left" w:pos="5103"/>
          <w:tab w:val="left" w:pos="6804"/>
        </w:tabs>
        <w:ind w:left="0"/>
        <w:rPr>
          <w:rFonts w:ascii="Times New Roman" w:hAnsi="Times New Roman" w:cs="Times New Roman"/>
          <w:sz w:val="24"/>
          <w:szCs w:val="24"/>
          <w:lang w:val="kk-KZ"/>
        </w:rPr>
      </w:pPr>
      <w:r>
        <w:rPr>
          <w:rFonts w:ascii="Times New Roman" w:hAnsi="Times New Roman" w:cs="Times New Roman"/>
          <w:sz w:val="24"/>
          <w:szCs w:val="24"/>
          <w:lang w:val="kk-KZ"/>
        </w:rPr>
        <w:tab/>
        <w:t>(атағы, қолы)</w:t>
      </w:r>
      <w:r>
        <w:rPr>
          <w:rFonts w:ascii="Times New Roman" w:hAnsi="Times New Roman" w:cs="Times New Roman"/>
          <w:sz w:val="24"/>
          <w:szCs w:val="24"/>
          <w:lang w:val="kk-KZ"/>
        </w:rPr>
        <w:tab/>
      </w:r>
      <w:r>
        <w:rPr>
          <w:rFonts w:ascii="Times New Roman" w:hAnsi="Times New Roman" w:cs="Times New Roman"/>
          <w:sz w:val="24"/>
          <w:szCs w:val="24"/>
          <w:lang w:val="kk-KZ"/>
        </w:rPr>
        <w:tab/>
        <w:t>(атағы, қолы)</w:t>
      </w:r>
    </w:p>
    <w:p w:rsidR="0096374E" w:rsidRPr="004E3313" w:rsidRDefault="00054D7F" w:rsidP="004E3313">
      <w:pPr>
        <w:pStyle w:val="a9"/>
        <w:pBdr>
          <w:bottom w:val="single" w:sz="4" w:space="12" w:color="FFFFFF"/>
        </w:pBdr>
        <w:tabs>
          <w:tab w:val="left" w:pos="2268"/>
          <w:tab w:val="left" w:pos="5103"/>
        </w:tabs>
        <w:ind w:left="0"/>
        <w:rPr>
          <w:rFonts w:ascii="Times New Roman" w:hAnsi="Times New Roman" w:cs="Times New Roman"/>
          <w:sz w:val="24"/>
          <w:szCs w:val="24"/>
          <w:lang w:val="kk-KZ"/>
        </w:rPr>
      </w:pPr>
      <w:r w:rsidRPr="004E3313">
        <w:rPr>
          <w:rFonts w:ascii="Times New Roman" w:hAnsi="Times New Roman" w:cs="Times New Roman"/>
          <w:sz w:val="24"/>
          <w:szCs w:val="24"/>
          <w:lang w:val="kk-KZ"/>
        </w:rPr>
        <w:t>2-</w:t>
      </w:r>
      <w:r w:rsidR="004E3313">
        <w:rPr>
          <w:rFonts w:ascii="Times New Roman" w:hAnsi="Times New Roman" w:cs="Times New Roman"/>
          <w:sz w:val="24"/>
          <w:szCs w:val="24"/>
          <w:lang w:val="kk-KZ"/>
        </w:rPr>
        <w:t>ауысым. Тапсырды ___________________</w:t>
      </w:r>
      <w:r w:rsidR="004E3313">
        <w:rPr>
          <w:rFonts w:ascii="Times New Roman" w:hAnsi="Times New Roman" w:cs="Times New Roman"/>
          <w:sz w:val="24"/>
          <w:szCs w:val="24"/>
          <w:lang w:val="kk-KZ"/>
        </w:rPr>
        <w:tab/>
      </w:r>
      <w:r w:rsidR="0096374E" w:rsidRPr="004E3313">
        <w:rPr>
          <w:rFonts w:ascii="Times New Roman" w:hAnsi="Times New Roman" w:cs="Times New Roman"/>
          <w:sz w:val="24"/>
          <w:szCs w:val="24"/>
          <w:lang w:val="kk-KZ"/>
        </w:rPr>
        <w:t>Қабылдады___________________</w:t>
      </w:r>
    </w:p>
    <w:p w:rsidR="0096374E" w:rsidRPr="004E3313" w:rsidRDefault="004E3313" w:rsidP="004E3313">
      <w:pPr>
        <w:pStyle w:val="a9"/>
        <w:pBdr>
          <w:bottom w:val="single" w:sz="4" w:space="12" w:color="FFFFFF"/>
        </w:pBdr>
        <w:tabs>
          <w:tab w:val="left" w:pos="2268"/>
          <w:tab w:val="left" w:pos="5103"/>
          <w:tab w:val="left" w:pos="6804"/>
        </w:tabs>
        <w:ind w:left="0"/>
        <w:rPr>
          <w:rFonts w:ascii="Times New Roman" w:hAnsi="Times New Roman" w:cs="Times New Roman"/>
          <w:sz w:val="24"/>
          <w:szCs w:val="24"/>
          <w:lang w:val="kk-KZ"/>
        </w:rPr>
      </w:pPr>
      <w:r>
        <w:rPr>
          <w:rFonts w:ascii="Times New Roman" w:hAnsi="Times New Roman" w:cs="Times New Roman"/>
          <w:sz w:val="24"/>
          <w:szCs w:val="24"/>
          <w:lang w:val="kk-KZ"/>
        </w:rPr>
        <w:tab/>
      </w:r>
      <w:r w:rsidR="0096374E" w:rsidRPr="004E3313">
        <w:rPr>
          <w:rFonts w:ascii="Times New Roman" w:hAnsi="Times New Roman" w:cs="Times New Roman"/>
          <w:sz w:val="24"/>
          <w:szCs w:val="24"/>
          <w:lang w:val="kk-KZ"/>
        </w:rPr>
        <w:t>(атағы, қолы)</w:t>
      </w:r>
      <w:r>
        <w:rPr>
          <w:rFonts w:ascii="Times New Roman" w:hAnsi="Times New Roman" w:cs="Times New Roman"/>
          <w:sz w:val="24"/>
          <w:szCs w:val="24"/>
          <w:lang w:val="kk-KZ"/>
        </w:rPr>
        <w:tab/>
      </w:r>
      <w:r>
        <w:rPr>
          <w:rFonts w:ascii="Times New Roman" w:hAnsi="Times New Roman" w:cs="Times New Roman"/>
          <w:sz w:val="24"/>
          <w:szCs w:val="24"/>
          <w:lang w:val="kk-KZ"/>
        </w:rPr>
        <w:tab/>
      </w:r>
      <w:r w:rsidR="0096374E" w:rsidRPr="004E3313">
        <w:rPr>
          <w:rFonts w:ascii="Times New Roman" w:hAnsi="Times New Roman" w:cs="Times New Roman"/>
          <w:sz w:val="24"/>
          <w:szCs w:val="24"/>
          <w:lang w:val="kk-KZ"/>
        </w:rPr>
        <w:t>(атағы, қолы)</w:t>
      </w:r>
    </w:p>
    <w:p w:rsidR="0096374E" w:rsidRPr="00B34E44" w:rsidRDefault="0096374E" w:rsidP="0096374E">
      <w:pPr>
        <w:pStyle w:val="a9"/>
        <w:pBdr>
          <w:bottom w:val="single" w:sz="4" w:space="12" w:color="FFFFFF"/>
        </w:pBdr>
        <w:ind w:left="0"/>
        <w:jc w:val="center"/>
        <w:rPr>
          <w:rFonts w:ascii="Times New Roman" w:hAnsi="Times New Roman" w:cs="Times New Roman"/>
          <w:lang w:val="kk-KZ"/>
        </w:rPr>
      </w:pPr>
    </w:p>
    <w:p w:rsidR="0096374E" w:rsidRPr="00B34E44" w:rsidRDefault="00693DB1" w:rsidP="00FB10E4">
      <w:pPr>
        <w:pStyle w:val="a9"/>
        <w:pBdr>
          <w:bottom w:val="single" w:sz="4" w:space="12" w:color="FFFFFF"/>
        </w:pBdr>
        <w:ind w:left="0"/>
        <w:jc w:val="center"/>
        <w:rPr>
          <w:rFonts w:ascii="Times New Roman" w:hAnsi="Times New Roman" w:cs="Times New Roman"/>
          <w:lang w:val="kk-KZ"/>
        </w:rPr>
      </w:pPr>
      <w:r w:rsidRPr="00B34E44">
        <w:rPr>
          <w:rFonts w:ascii="Times New Roman" w:hAnsi="Times New Roman" w:cs="Times New Roman"/>
          <w:lang w:val="kk-KZ"/>
        </w:rPr>
        <w:t>Мекемеде</w:t>
      </w:r>
      <w:r w:rsidR="0096374E" w:rsidRPr="00B34E44">
        <w:rPr>
          <w:rFonts w:ascii="Times New Roman" w:hAnsi="Times New Roman" w:cs="Times New Roman"/>
          <w:lang w:val="kk-KZ"/>
        </w:rPr>
        <w:t xml:space="preserve"> бақылау мен қадағалауды ұстау үшін </w:t>
      </w:r>
      <w:r w:rsidR="00FB10E4" w:rsidRPr="00B34E44">
        <w:rPr>
          <w:rFonts w:ascii="Times New Roman" w:hAnsi="Times New Roman" w:cs="Times New Roman"/>
          <w:lang w:val="kk-KZ"/>
        </w:rPr>
        <w:t>тартылатын сотталғандар қатарынан актив</w:t>
      </w:r>
      <w:r w:rsidR="0096374E" w:rsidRPr="00B34E44">
        <w:rPr>
          <w:rFonts w:ascii="Times New Roman" w:hAnsi="Times New Roman" w:cs="Times New Roman"/>
          <w:lang w:val="kk-KZ"/>
        </w:rPr>
        <w:t xml:space="preserve"> құрамы</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5"/>
        <w:gridCol w:w="3260"/>
        <w:gridCol w:w="2658"/>
      </w:tblGrid>
      <w:tr w:rsidR="0096374E" w:rsidRPr="00B34E44" w:rsidTr="007A3729">
        <w:tc>
          <w:tcPr>
            <w:tcW w:w="3685" w:type="dxa"/>
            <w:tcBorders>
              <w:top w:val="single" w:sz="4" w:space="0" w:color="000000"/>
              <w:left w:val="single" w:sz="4" w:space="0" w:color="000000"/>
              <w:bottom w:val="single" w:sz="4" w:space="0" w:color="000000"/>
              <w:right w:val="single" w:sz="4" w:space="0" w:color="000000"/>
            </w:tcBorders>
          </w:tcPr>
          <w:p w:rsidR="0096374E" w:rsidRPr="00B34E44" w:rsidRDefault="0096374E" w:rsidP="00FB10E4">
            <w:pPr>
              <w:pStyle w:val="a9"/>
              <w:ind w:left="0"/>
              <w:jc w:val="center"/>
              <w:rPr>
                <w:rFonts w:ascii="Times New Roman" w:hAnsi="Times New Roman" w:cs="Times New Roman"/>
                <w:lang w:val="kk-KZ"/>
              </w:rPr>
            </w:pPr>
            <w:r w:rsidRPr="00B34E44">
              <w:rPr>
                <w:rFonts w:ascii="Times New Roman" w:hAnsi="Times New Roman" w:cs="Times New Roman"/>
                <w:lang w:val="kk-KZ"/>
              </w:rPr>
              <w:t>Міндеттері атауы</w:t>
            </w:r>
          </w:p>
        </w:tc>
        <w:tc>
          <w:tcPr>
            <w:tcW w:w="3260" w:type="dxa"/>
            <w:tcBorders>
              <w:top w:val="single" w:sz="4" w:space="0" w:color="000000"/>
              <w:left w:val="single" w:sz="4" w:space="0" w:color="000000"/>
              <w:bottom w:val="single" w:sz="4" w:space="0" w:color="000000"/>
              <w:right w:val="single" w:sz="4" w:space="0" w:color="000000"/>
            </w:tcBorders>
          </w:tcPr>
          <w:p w:rsidR="0096374E" w:rsidRPr="00B34E44" w:rsidRDefault="00FB10E4" w:rsidP="00FB10E4">
            <w:pPr>
              <w:pStyle w:val="a9"/>
              <w:ind w:left="0"/>
              <w:jc w:val="center"/>
              <w:rPr>
                <w:rFonts w:ascii="Times New Roman" w:hAnsi="Times New Roman" w:cs="Times New Roman"/>
                <w:lang w:val="kk-KZ"/>
              </w:rPr>
            </w:pPr>
            <w:r w:rsidRPr="00B34E44">
              <w:rPr>
                <w:rFonts w:ascii="Times New Roman" w:hAnsi="Times New Roman" w:cs="Times New Roman"/>
                <w:lang w:val="kk-KZ"/>
              </w:rPr>
              <w:t>Тегі және а</w:t>
            </w:r>
            <w:r w:rsidR="0096374E" w:rsidRPr="00B34E44">
              <w:rPr>
                <w:rFonts w:ascii="Times New Roman" w:hAnsi="Times New Roman" w:cs="Times New Roman"/>
                <w:lang w:val="kk-KZ"/>
              </w:rPr>
              <w:t>ты-жөні, жасақ №</w:t>
            </w:r>
          </w:p>
        </w:tc>
        <w:tc>
          <w:tcPr>
            <w:tcW w:w="2658" w:type="dxa"/>
            <w:tcBorders>
              <w:top w:val="single" w:sz="4" w:space="0" w:color="000000"/>
              <w:left w:val="single" w:sz="4" w:space="0" w:color="000000"/>
              <w:bottom w:val="single" w:sz="4" w:space="0" w:color="000000"/>
              <w:right w:val="single" w:sz="4" w:space="0" w:color="000000"/>
            </w:tcBorders>
          </w:tcPr>
          <w:p w:rsidR="0096374E" w:rsidRPr="00B34E44" w:rsidRDefault="00FB10E4"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Қадағалау</w:t>
            </w:r>
            <w:r w:rsidR="0096374E" w:rsidRPr="00B34E44">
              <w:rPr>
                <w:rFonts w:ascii="Times New Roman" w:hAnsi="Times New Roman" w:cs="Times New Roman"/>
                <w:lang w:val="kk-KZ"/>
              </w:rPr>
              <w:t xml:space="preserve"> объектісі</w:t>
            </w:r>
          </w:p>
        </w:tc>
      </w:tr>
      <w:tr w:rsidR="0096374E" w:rsidRPr="00B34E44" w:rsidTr="007A3729">
        <w:tc>
          <w:tcPr>
            <w:tcW w:w="368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tc>
        <w:tc>
          <w:tcPr>
            <w:tcW w:w="3260"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tc>
        <w:tc>
          <w:tcPr>
            <w:tcW w:w="2658"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tc>
      </w:tr>
    </w:tbl>
    <w:p w:rsidR="0096374E" w:rsidRPr="00B34E44" w:rsidRDefault="0096374E" w:rsidP="0096374E">
      <w:pPr>
        <w:pStyle w:val="a9"/>
        <w:pBdr>
          <w:bottom w:val="single" w:sz="4" w:space="5" w:color="FFFFFF"/>
        </w:pBdr>
        <w:ind w:left="0"/>
        <w:rPr>
          <w:rFonts w:ascii="Times New Roman" w:hAnsi="Times New Roman" w:cs="Times New Roman"/>
          <w:lang w:val="kk-KZ"/>
        </w:rPr>
      </w:pPr>
    </w:p>
    <w:p w:rsidR="0096374E" w:rsidRPr="00B34E44" w:rsidRDefault="0096374E" w:rsidP="0096374E">
      <w:pPr>
        <w:pStyle w:val="a9"/>
        <w:pBdr>
          <w:bottom w:val="single" w:sz="4" w:space="5" w:color="FFFFFF"/>
        </w:pBdr>
        <w:ind w:left="0"/>
        <w:jc w:val="center"/>
        <w:rPr>
          <w:rFonts w:ascii="Times New Roman" w:hAnsi="Times New Roman" w:cs="Times New Roman"/>
          <w:lang w:val="kk-KZ"/>
        </w:rPr>
      </w:pPr>
      <w:r w:rsidRPr="00B34E44">
        <w:rPr>
          <w:rFonts w:ascii="Times New Roman" w:hAnsi="Times New Roman" w:cs="Times New Roman"/>
          <w:lang w:val="kk-KZ"/>
        </w:rPr>
        <w:t xml:space="preserve">Мекеме қызметкерлері </w:t>
      </w:r>
      <w:r w:rsidR="0063249B" w:rsidRPr="00B34E44">
        <w:rPr>
          <w:rFonts w:ascii="Times New Roman" w:hAnsi="Times New Roman" w:cs="Times New Roman"/>
          <w:lang w:val="kk-KZ"/>
        </w:rPr>
        <w:t>қатарынан бөлінген</w:t>
      </w:r>
      <w:r w:rsidRPr="00B34E44">
        <w:rPr>
          <w:rFonts w:ascii="Times New Roman" w:hAnsi="Times New Roman" w:cs="Times New Roman"/>
          <w:lang w:val="kk-KZ"/>
        </w:rPr>
        <w:t xml:space="preserve"> мекеме орналасқан ауданда қоғамдық тәртіпті қамтамасыз ет</w:t>
      </w:r>
      <w:r w:rsidR="0063249B" w:rsidRPr="00B34E44">
        <w:rPr>
          <w:rFonts w:ascii="Times New Roman" w:hAnsi="Times New Roman" w:cs="Times New Roman"/>
          <w:lang w:val="kk-KZ"/>
        </w:rPr>
        <w:t>етін</w:t>
      </w:r>
      <w:r w:rsidRPr="00B34E44">
        <w:rPr>
          <w:rFonts w:ascii="Times New Roman" w:hAnsi="Times New Roman" w:cs="Times New Roman"/>
          <w:lang w:val="kk-KZ"/>
        </w:rPr>
        <w:t xml:space="preserve"> күш</w:t>
      </w:r>
      <w:r w:rsidR="0063249B" w:rsidRPr="00B34E44">
        <w:rPr>
          <w:rFonts w:ascii="Times New Roman" w:hAnsi="Times New Roman" w:cs="Times New Roman"/>
          <w:lang w:val="kk-KZ"/>
        </w:rPr>
        <w:t>тер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7"/>
        <w:gridCol w:w="1559"/>
        <w:gridCol w:w="3330"/>
        <w:gridCol w:w="2447"/>
      </w:tblGrid>
      <w:tr w:rsidR="0096374E" w:rsidRPr="00B34E44" w:rsidTr="007A3729">
        <w:tc>
          <w:tcPr>
            <w:tcW w:w="2268" w:type="dxa"/>
            <w:tcBorders>
              <w:top w:val="single" w:sz="4" w:space="0" w:color="000000"/>
              <w:left w:val="single" w:sz="4" w:space="0" w:color="000000"/>
              <w:bottom w:val="single" w:sz="4" w:space="0" w:color="000000"/>
              <w:right w:val="single" w:sz="4" w:space="0" w:color="000000"/>
            </w:tcBorders>
          </w:tcPr>
          <w:p w:rsidR="0096374E" w:rsidRPr="00B34E44" w:rsidRDefault="003512CA" w:rsidP="007A3729">
            <w:pPr>
              <w:pStyle w:val="a9"/>
              <w:ind w:left="0"/>
              <w:jc w:val="center"/>
              <w:rPr>
                <w:rFonts w:ascii="Times New Roman" w:hAnsi="Times New Roman" w:cs="Times New Roman"/>
                <w:lang w:val="kk-KZ"/>
              </w:rPr>
            </w:pPr>
            <w:r>
              <w:rPr>
                <w:rFonts w:ascii="Times New Roman" w:hAnsi="Times New Roman" w:cs="Times New Roman"/>
                <w:lang w:val="kk-KZ"/>
              </w:rPr>
              <w:t xml:space="preserve"> </w:t>
            </w:r>
            <w:r w:rsidR="0096374E" w:rsidRPr="00B34E44">
              <w:rPr>
                <w:rFonts w:ascii="Times New Roman" w:hAnsi="Times New Roman" w:cs="Times New Roman"/>
                <w:lang w:val="kk-KZ"/>
              </w:rPr>
              <w:t>Топ құрамы</w:t>
            </w:r>
          </w:p>
        </w:tc>
        <w:tc>
          <w:tcPr>
            <w:tcW w:w="1559"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Атағы</w:t>
            </w:r>
            <w:r w:rsidR="003512CA">
              <w:rPr>
                <w:rFonts w:ascii="Times New Roman" w:hAnsi="Times New Roman" w:cs="Times New Roman"/>
                <w:lang w:val="kk-KZ"/>
              </w:rPr>
              <w:t xml:space="preserve"> </w:t>
            </w:r>
          </w:p>
        </w:tc>
        <w:tc>
          <w:tcPr>
            <w:tcW w:w="3330" w:type="dxa"/>
            <w:tcBorders>
              <w:top w:val="single" w:sz="4" w:space="0" w:color="000000"/>
              <w:left w:val="single" w:sz="4" w:space="0" w:color="000000"/>
              <w:bottom w:val="single" w:sz="4" w:space="0" w:color="000000"/>
              <w:right w:val="single" w:sz="4" w:space="0" w:color="000000"/>
            </w:tcBorders>
          </w:tcPr>
          <w:p w:rsidR="0096374E" w:rsidRPr="00B34E44" w:rsidRDefault="008772A0"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Тегі және аты-жөні</w:t>
            </w:r>
          </w:p>
        </w:tc>
        <w:tc>
          <w:tcPr>
            <w:tcW w:w="244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Кезекшілік уақыты</w:t>
            </w:r>
          </w:p>
        </w:tc>
      </w:tr>
      <w:tr w:rsidR="0096374E" w:rsidRPr="00B34E44" w:rsidTr="007A3729">
        <w:tc>
          <w:tcPr>
            <w:tcW w:w="2268"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tc>
        <w:tc>
          <w:tcPr>
            <w:tcW w:w="1559"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tc>
        <w:tc>
          <w:tcPr>
            <w:tcW w:w="3330"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tc>
        <w:tc>
          <w:tcPr>
            <w:tcW w:w="244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4</w:t>
            </w:r>
          </w:p>
        </w:tc>
      </w:tr>
    </w:tbl>
    <w:p w:rsidR="0096374E" w:rsidRPr="00B34E44" w:rsidRDefault="0096374E" w:rsidP="0096374E">
      <w:pPr>
        <w:pStyle w:val="a9"/>
        <w:pBdr>
          <w:bottom w:val="single" w:sz="4" w:space="0" w:color="FFFFFF"/>
        </w:pBdr>
        <w:ind w:left="0"/>
        <w:rPr>
          <w:rFonts w:ascii="Times New Roman" w:hAnsi="Times New Roman" w:cs="Times New Roman"/>
          <w:lang w:val="kk-KZ"/>
        </w:rPr>
      </w:pPr>
    </w:p>
    <w:p w:rsidR="0096374E" w:rsidRPr="00B34E44" w:rsidRDefault="0096374E" w:rsidP="0096374E">
      <w:pPr>
        <w:pStyle w:val="a9"/>
        <w:pBdr>
          <w:bottom w:val="single" w:sz="4" w:space="0" w:color="FFFFFF"/>
        </w:pBdr>
        <w:ind w:left="0"/>
        <w:jc w:val="center"/>
        <w:rPr>
          <w:rFonts w:ascii="Times New Roman" w:hAnsi="Times New Roman" w:cs="Times New Roman"/>
          <w:lang w:val="kk-KZ"/>
        </w:rPr>
      </w:pPr>
      <w:r w:rsidRPr="00B34E44">
        <w:rPr>
          <w:rFonts w:ascii="Times New Roman" w:hAnsi="Times New Roman" w:cs="Times New Roman"/>
          <w:lang w:val="kk-KZ"/>
        </w:rPr>
        <w:t xml:space="preserve">Тұрғын және өндірістік аумақты </w:t>
      </w:r>
      <w:r w:rsidR="008772A0" w:rsidRPr="00B34E44">
        <w:rPr>
          <w:rFonts w:ascii="Times New Roman" w:hAnsi="Times New Roman" w:cs="Times New Roman"/>
          <w:lang w:val="kk-KZ"/>
        </w:rPr>
        <w:t xml:space="preserve">аралау </w:t>
      </w:r>
      <w:r w:rsidRPr="00B34E44">
        <w:rPr>
          <w:rFonts w:ascii="Times New Roman" w:hAnsi="Times New Roman" w:cs="Times New Roman"/>
          <w:lang w:val="kk-KZ"/>
        </w:rPr>
        <w:t>кестесі</w:t>
      </w:r>
    </w:p>
    <w:tbl>
      <w:tblPr>
        <w:tblW w:w="968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567"/>
        <w:gridCol w:w="568"/>
        <w:gridCol w:w="568"/>
        <w:gridCol w:w="568"/>
        <w:gridCol w:w="568"/>
        <w:gridCol w:w="568"/>
        <w:gridCol w:w="568"/>
        <w:gridCol w:w="567"/>
        <w:gridCol w:w="568"/>
        <w:gridCol w:w="568"/>
        <w:gridCol w:w="568"/>
        <w:gridCol w:w="568"/>
        <w:gridCol w:w="568"/>
        <w:gridCol w:w="568"/>
      </w:tblGrid>
      <w:tr w:rsidR="0096374E" w:rsidRPr="00B34E44" w:rsidTr="00CA7261">
        <w:trPr>
          <w:trHeight w:val="778"/>
        </w:trPr>
        <w:tc>
          <w:tcPr>
            <w:tcW w:w="1733" w:type="dxa"/>
            <w:tcBorders>
              <w:top w:val="single" w:sz="4" w:space="0" w:color="000000"/>
              <w:left w:val="single" w:sz="4" w:space="0" w:color="000000"/>
              <w:bottom w:val="single" w:sz="4" w:space="0" w:color="000000"/>
              <w:right w:val="single" w:sz="4" w:space="0" w:color="000000"/>
            </w:tcBorders>
          </w:tcPr>
          <w:p w:rsidR="0096374E" w:rsidRPr="00B34E44" w:rsidRDefault="008772A0" w:rsidP="008772A0">
            <w:pPr>
              <w:pStyle w:val="a9"/>
              <w:ind w:left="0"/>
              <w:jc w:val="center"/>
              <w:rPr>
                <w:rFonts w:ascii="Times New Roman" w:hAnsi="Times New Roman" w:cs="Times New Roman"/>
                <w:lang w:val="kk-KZ"/>
              </w:rPr>
            </w:pPr>
            <w:r w:rsidRPr="00B34E44">
              <w:rPr>
                <w:rFonts w:ascii="Times New Roman" w:hAnsi="Times New Roman" w:cs="Times New Roman"/>
                <w:lang w:val="kk-KZ"/>
              </w:rPr>
              <w:t>Тексерістер у</w:t>
            </w:r>
            <w:r w:rsidR="0096374E" w:rsidRPr="00B34E44">
              <w:rPr>
                <w:rFonts w:ascii="Times New Roman" w:hAnsi="Times New Roman" w:cs="Times New Roman"/>
                <w:lang w:val="kk-KZ"/>
              </w:rPr>
              <w:t>ақыты</w:t>
            </w:r>
            <w:r w:rsidRPr="00B34E44">
              <w:rPr>
                <w:rFonts w:ascii="Times New Roman" w:hAnsi="Times New Roman" w:cs="Times New Roman"/>
                <w:lang w:val="kk-KZ"/>
              </w:rPr>
              <w:t xml:space="preserve"> </w:t>
            </w:r>
          </w:p>
        </w:tc>
        <w:tc>
          <w:tcPr>
            <w:tcW w:w="56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8</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9</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9</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10</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10</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11</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11</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12</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12</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13</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13</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14</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14</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15</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15</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16</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16</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17</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17</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18</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18</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19</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19</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20</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20</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21</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21</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22</w:t>
            </w:r>
          </w:p>
        </w:tc>
      </w:tr>
      <w:tr w:rsidR="0096374E" w:rsidRPr="00B34E44" w:rsidTr="008772A0">
        <w:tc>
          <w:tcPr>
            <w:tcW w:w="1733"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МБКК Б</w:t>
            </w:r>
            <w:r w:rsidR="002313AB" w:rsidRPr="00B34E44">
              <w:rPr>
                <w:rFonts w:ascii="Times New Roman" w:hAnsi="Times New Roman" w:cs="Times New Roman"/>
                <w:lang w:val="kk-KZ"/>
              </w:rPr>
              <w:t>Ж</w:t>
            </w:r>
            <w:r w:rsidRPr="00B34E44">
              <w:rPr>
                <w:rFonts w:ascii="Times New Roman" w:hAnsi="Times New Roman" w:cs="Times New Roman"/>
                <w:lang w:val="kk-KZ"/>
              </w:rPr>
              <w:t>Б</w:t>
            </w:r>
          </w:p>
          <w:p w:rsidR="0096374E" w:rsidRPr="00B34E44" w:rsidRDefault="008772A0" w:rsidP="008772A0">
            <w:pPr>
              <w:pStyle w:val="a9"/>
              <w:ind w:left="0"/>
              <w:jc w:val="center"/>
              <w:rPr>
                <w:rFonts w:ascii="Times New Roman" w:hAnsi="Times New Roman" w:cs="Times New Roman"/>
                <w:lang w:val="kk-KZ"/>
              </w:rPr>
            </w:pPr>
            <w:r w:rsidRPr="00B34E44">
              <w:rPr>
                <w:rFonts w:ascii="Times New Roman" w:hAnsi="Times New Roman" w:cs="Times New Roman"/>
                <w:lang w:val="kk-KZ"/>
              </w:rPr>
              <w:t>бақылаушы Тексергені</w:t>
            </w:r>
            <w:r w:rsidR="0096374E" w:rsidRPr="00B34E44">
              <w:rPr>
                <w:rFonts w:ascii="Times New Roman" w:hAnsi="Times New Roman" w:cs="Times New Roman"/>
                <w:lang w:val="kk-KZ"/>
              </w:rPr>
              <w:t xml:space="preserve"> туралы қол</w:t>
            </w:r>
          </w:p>
        </w:tc>
        <w:tc>
          <w:tcPr>
            <w:tcW w:w="56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sz w:val="20"/>
                <w:szCs w:val="20"/>
                <w:lang w:val="kk-KZ"/>
              </w:rPr>
            </w:pPr>
            <w:r w:rsidRPr="00B34E44">
              <w:rPr>
                <w:rFonts w:ascii="Times New Roman" w:hAnsi="Times New Roman" w:cs="Times New Roman"/>
                <w:sz w:val="20"/>
                <w:szCs w:val="20"/>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8"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r>
    </w:tbl>
    <w:p w:rsidR="0096374E" w:rsidRPr="00B34E44" w:rsidRDefault="0096374E" w:rsidP="0096374E">
      <w:pPr>
        <w:pStyle w:val="a9"/>
        <w:pBdr>
          <w:bottom w:val="single" w:sz="4" w:space="29" w:color="FFFFFF"/>
        </w:pBdr>
        <w:tabs>
          <w:tab w:val="center" w:pos="4818"/>
          <w:tab w:val="left" w:pos="6161"/>
        </w:tabs>
        <w:ind w:left="0"/>
        <w:jc w:val="left"/>
        <w:rPr>
          <w:rFonts w:ascii="Times New Roman" w:hAnsi="Times New Roman" w:cs="Times New Roman"/>
          <w:lang w:val="kk-KZ"/>
        </w:rPr>
      </w:pPr>
      <w:r w:rsidRPr="00B34E44">
        <w:rPr>
          <w:rFonts w:ascii="Times New Roman" w:hAnsi="Times New Roman" w:cs="Times New Roman"/>
          <w:lang w:val="kk-KZ"/>
        </w:rPr>
        <w:tab/>
        <w:t>Кестенің жалғасы</w:t>
      </w:r>
      <w:r w:rsidRPr="00B34E44">
        <w:rPr>
          <w:rFonts w:ascii="Times New Roman" w:hAnsi="Times New Roman" w:cs="Times New Roman"/>
          <w:lang w:val="kk-KZ"/>
        </w:rPr>
        <w:tab/>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75"/>
        <w:gridCol w:w="567"/>
        <w:gridCol w:w="567"/>
        <w:gridCol w:w="567"/>
        <w:gridCol w:w="425"/>
        <w:gridCol w:w="567"/>
        <w:gridCol w:w="567"/>
        <w:gridCol w:w="567"/>
        <w:gridCol w:w="567"/>
        <w:gridCol w:w="567"/>
        <w:gridCol w:w="567"/>
      </w:tblGrid>
      <w:tr w:rsidR="0096374E" w:rsidRPr="00B34E44" w:rsidTr="007A3729">
        <w:tc>
          <w:tcPr>
            <w:tcW w:w="1875" w:type="dxa"/>
            <w:tcBorders>
              <w:top w:val="single" w:sz="4" w:space="0" w:color="000000"/>
              <w:left w:val="single" w:sz="4" w:space="0" w:color="000000"/>
              <w:bottom w:val="single" w:sz="4" w:space="0" w:color="000000"/>
              <w:right w:val="single" w:sz="4" w:space="0" w:color="000000"/>
            </w:tcBorders>
          </w:tcPr>
          <w:p w:rsidR="0096374E" w:rsidRPr="00B34E44" w:rsidRDefault="008772A0"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Тексерістер уақыты</w:t>
            </w:r>
          </w:p>
        </w:tc>
        <w:tc>
          <w:tcPr>
            <w:tcW w:w="56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22</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23</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23</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24</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24</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tc>
        <w:tc>
          <w:tcPr>
            <w:tcW w:w="425"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4</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4</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5</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5</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6</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6</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7</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7</w:t>
            </w: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8</w:t>
            </w:r>
          </w:p>
        </w:tc>
      </w:tr>
      <w:tr w:rsidR="0096374E" w:rsidRPr="00B34E44" w:rsidTr="007A3729">
        <w:tc>
          <w:tcPr>
            <w:tcW w:w="1875"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МБКК Б</w:t>
            </w:r>
            <w:r w:rsidR="002313AB" w:rsidRPr="00B34E44">
              <w:rPr>
                <w:rFonts w:ascii="Times New Roman" w:hAnsi="Times New Roman" w:cs="Times New Roman"/>
                <w:lang w:val="kk-KZ"/>
              </w:rPr>
              <w:t>Ж</w:t>
            </w:r>
            <w:r w:rsidRPr="00B34E44">
              <w:rPr>
                <w:rFonts w:ascii="Times New Roman" w:hAnsi="Times New Roman" w:cs="Times New Roman"/>
                <w:lang w:val="kk-KZ"/>
              </w:rPr>
              <w:t>Б</w:t>
            </w:r>
          </w:p>
          <w:p w:rsidR="0096374E" w:rsidRPr="00B34E44" w:rsidRDefault="00AB624C"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бақылаушы</w:t>
            </w:r>
            <w:r w:rsidR="003512CA">
              <w:rPr>
                <w:rFonts w:ascii="Times New Roman" w:hAnsi="Times New Roman" w:cs="Times New Roman"/>
                <w:lang w:val="kk-KZ"/>
              </w:rPr>
              <w:t xml:space="preserve"> </w:t>
            </w:r>
            <w:r w:rsidRPr="00B34E44">
              <w:rPr>
                <w:rFonts w:ascii="Times New Roman" w:hAnsi="Times New Roman" w:cs="Times New Roman"/>
                <w:lang w:val="kk-KZ"/>
              </w:rPr>
              <w:t>Тексергені</w:t>
            </w:r>
            <w:r w:rsidR="0096374E" w:rsidRPr="00B34E44">
              <w:rPr>
                <w:rFonts w:ascii="Times New Roman" w:hAnsi="Times New Roman" w:cs="Times New Roman"/>
                <w:lang w:val="kk-KZ"/>
              </w:rPr>
              <w:t xml:space="preserve"> туралы қолы</w:t>
            </w:r>
          </w:p>
        </w:tc>
        <w:tc>
          <w:tcPr>
            <w:tcW w:w="56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425"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p>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c>
          <w:tcPr>
            <w:tcW w:w="56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567" w:type="dxa"/>
            <w:tcBorders>
              <w:top w:val="single" w:sz="4" w:space="0" w:color="000000"/>
              <w:left w:val="single" w:sz="4" w:space="0" w:color="000000"/>
              <w:bottom w:val="single" w:sz="4" w:space="0" w:color="000000"/>
              <w:right w:val="single" w:sz="4" w:space="0" w:color="auto"/>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х</w:t>
            </w:r>
          </w:p>
        </w:tc>
      </w:tr>
    </w:tbl>
    <w:p w:rsidR="0096374E" w:rsidRPr="00B34E44" w:rsidRDefault="0096374E" w:rsidP="004E3313">
      <w:pPr>
        <w:pStyle w:val="a9"/>
        <w:pBdr>
          <w:bottom w:val="single" w:sz="4" w:space="29" w:color="FFFFFF"/>
        </w:pBdr>
        <w:tabs>
          <w:tab w:val="left" w:pos="6399"/>
        </w:tabs>
        <w:spacing w:line="160" w:lineRule="atLeast"/>
        <w:ind w:left="0"/>
        <w:jc w:val="center"/>
        <w:rPr>
          <w:rFonts w:ascii="Times New Roman" w:hAnsi="Times New Roman" w:cs="Times New Roman"/>
          <w:lang w:val="kk-KZ"/>
        </w:rPr>
      </w:pPr>
      <w:r w:rsidRPr="00B34E44">
        <w:rPr>
          <w:rFonts w:ascii="Times New Roman" w:hAnsi="Times New Roman" w:cs="Times New Roman"/>
          <w:lang w:val="kk-KZ"/>
        </w:rPr>
        <w:t>Тексер</w:t>
      </w:r>
      <w:r w:rsidR="00A21FDF" w:rsidRPr="00B34E44">
        <w:rPr>
          <w:rFonts w:ascii="Times New Roman" w:hAnsi="Times New Roman" w:cs="Times New Roman"/>
          <w:lang w:val="kk-KZ"/>
        </w:rPr>
        <w:t>іс</w:t>
      </w:r>
      <w:r w:rsidRPr="00B34E44">
        <w:rPr>
          <w:rFonts w:ascii="Times New Roman" w:hAnsi="Times New Roman" w:cs="Times New Roman"/>
          <w:lang w:val="kk-KZ"/>
        </w:rPr>
        <w:t xml:space="preserve"> кестесі</w:t>
      </w:r>
    </w:p>
    <w:tbl>
      <w:tblPr>
        <w:tblW w:w="9246"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4"/>
        <w:gridCol w:w="979"/>
        <w:gridCol w:w="1147"/>
        <w:gridCol w:w="1070"/>
        <w:gridCol w:w="1070"/>
        <w:gridCol w:w="1070"/>
        <w:gridCol w:w="901"/>
        <w:gridCol w:w="1070"/>
        <w:gridCol w:w="915"/>
      </w:tblGrid>
      <w:tr w:rsidR="0096374E" w:rsidRPr="00B34E44" w:rsidTr="00A75CBA">
        <w:tc>
          <w:tcPr>
            <w:tcW w:w="1024" w:type="dxa"/>
            <w:vMerge w:val="restart"/>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76" w:right="-108"/>
              <w:jc w:val="center"/>
              <w:rPr>
                <w:rFonts w:ascii="Times New Roman" w:hAnsi="Times New Roman" w:cs="Times New Roman"/>
                <w:lang w:val="kk-KZ"/>
              </w:rPr>
            </w:pPr>
            <w:r w:rsidRPr="00B34E44">
              <w:rPr>
                <w:rFonts w:ascii="Times New Roman" w:hAnsi="Times New Roman" w:cs="Times New Roman"/>
                <w:lang w:val="kk-KZ"/>
              </w:rPr>
              <w:t>Уақыты</w:t>
            </w:r>
          </w:p>
        </w:tc>
        <w:tc>
          <w:tcPr>
            <w:tcW w:w="2126" w:type="dxa"/>
            <w:gridSpan w:val="2"/>
            <w:tcBorders>
              <w:top w:val="single" w:sz="4" w:space="0" w:color="000000"/>
              <w:left w:val="single" w:sz="4" w:space="0" w:color="000000"/>
              <w:bottom w:val="single" w:sz="4" w:space="0" w:color="000000"/>
              <w:right w:val="single" w:sz="4" w:space="0" w:color="000000"/>
            </w:tcBorders>
          </w:tcPr>
          <w:p w:rsidR="0096374E" w:rsidRPr="00B34E44" w:rsidRDefault="00A21FDF"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БІЖ және ішкі т</w:t>
            </w:r>
            <w:r w:rsidR="0096374E" w:rsidRPr="00B34E44">
              <w:rPr>
                <w:rFonts w:ascii="Times New Roman" w:hAnsi="Times New Roman" w:cs="Times New Roman"/>
                <w:lang w:val="kk-KZ"/>
              </w:rPr>
              <w:t>ы</w:t>
            </w:r>
            <w:r w:rsidRPr="00B34E44">
              <w:rPr>
                <w:rFonts w:ascii="Times New Roman" w:hAnsi="Times New Roman" w:cs="Times New Roman"/>
                <w:lang w:val="kk-KZ"/>
              </w:rPr>
              <w:t>й</w:t>
            </w:r>
            <w:r w:rsidR="00A75CBA" w:rsidRPr="00B34E44">
              <w:rPr>
                <w:rFonts w:ascii="Times New Roman" w:hAnsi="Times New Roman" w:cs="Times New Roman"/>
                <w:lang w:val="kk-KZ"/>
              </w:rPr>
              <w:t>ы</w:t>
            </w:r>
            <w:r w:rsidRPr="00B34E44">
              <w:rPr>
                <w:rFonts w:ascii="Times New Roman" w:hAnsi="Times New Roman" w:cs="Times New Roman"/>
                <w:lang w:val="kk-KZ"/>
              </w:rPr>
              <w:t>м салынған ай</w:t>
            </w:r>
            <w:r w:rsidR="0096374E" w:rsidRPr="00B34E44">
              <w:rPr>
                <w:rFonts w:ascii="Times New Roman" w:hAnsi="Times New Roman" w:cs="Times New Roman"/>
                <w:lang w:val="kk-KZ"/>
              </w:rPr>
              <w:t>мақ</w:t>
            </w:r>
          </w:p>
        </w:tc>
        <w:tc>
          <w:tcPr>
            <w:tcW w:w="2140" w:type="dxa"/>
            <w:gridSpan w:val="2"/>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Жер асты құбырлары мен құрылыстары</w:t>
            </w:r>
          </w:p>
        </w:tc>
        <w:tc>
          <w:tcPr>
            <w:tcW w:w="1971" w:type="dxa"/>
            <w:gridSpan w:val="2"/>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Айдауылсыз жүретін сотталғандар</w:t>
            </w:r>
          </w:p>
        </w:tc>
        <w:tc>
          <w:tcPr>
            <w:tcW w:w="1985" w:type="dxa"/>
            <w:gridSpan w:val="2"/>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Қашуға бейім сотталғандар</w:t>
            </w:r>
          </w:p>
        </w:tc>
      </w:tr>
      <w:tr w:rsidR="0096374E" w:rsidRPr="00B34E44" w:rsidTr="00A75CBA">
        <w:tc>
          <w:tcPr>
            <w:tcW w:w="1024" w:type="dxa"/>
            <w:vMerge/>
            <w:tcBorders>
              <w:top w:val="single" w:sz="4" w:space="0" w:color="000000"/>
              <w:left w:val="single" w:sz="4" w:space="0" w:color="000000"/>
              <w:bottom w:val="single" w:sz="4" w:space="0" w:color="000000"/>
              <w:right w:val="single" w:sz="4" w:space="0" w:color="000000"/>
            </w:tcBorders>
            <w:vAlign w:val="center"/>
          </w:tcPr>
          <w:p w:rsidR="0096374E" w:rsidRPr="00B34E44" w:rsidRDefault="0096374E" w:rsidP="007A3729">
            <w:pPr>
              <w:suppressAutoHyphens w:val="0"/>
              <w:jc w:val="left"/>
              <w:rPr>
                <w:sz w:val="28"/>
                <w:szCs w:val="28"/>
                <w:lang w:val="kk-KZ"/>
              </w:rPr>
            </w:pPr>
          </w:p>
        </w:tc>
        <w:tc>
          <w:tcPr>
            <w:tcW w:w="979" w:type="dxa"/>
            <w:tcBorders>
              <w:top w:val="single" w:sz="4" w:space="0" w:color="000000"/>
              <w:left w:val="single" w:sz="4" w:space="0" w:color="000000"/>
              <w:bottom w:val="single" w:sz="4" w:space="0" w:color="000000"/>
              <w:right w:val="single" w:sz="4" w:space="0" w:color="auto"/>
            </w:tcBorders>
          </w:tcPr>
          <w:p w:rsidR="0096374E" w:rsidRPr="00B34E44" w:rsidRDefault="00A21FDF"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 xml:space="preserve">Тегі </w:t>
            </w:r>
          </w:p>
        </w:tc>
        <w:tc>
          <w:tcPr>
            <w:tcW w:w="1147"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 xml:space="preserve">Қолы </w:t>
            </w:r>
          </w:p>
        </w:tc>
        <w:tc>
          <w:tcPr>
            <w:tcW w:w="1070" w:type="dxa"/>
            <w:tcBorders>
              <w:top w:val="single" w:sz="4" w:space="0" w:color="000000"/>
              <w:left w:val="single" w:sz="4" w:space="0" w:color="000000"/>
              <w:bottom w:val="single" w:sz="4" w:space="0" w:color="000000"/>
              <w:right w:val="single" w:sz="4" w:space="0" w:color="auto"/>
            </w:tcBorders>
          </w:tcPr>
          <w:p w:rsidR="0096374E" w:rsidRPr="00B34E44" w:rsidRDefault="00A21FDF"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Тегі</w:t>
            </w:r>
          </w:p>
        </w:tc>
        <w:tc>
          <w:tcPr>
            <w:tcW w:w="1070"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 xml:space="preserve">Қолы </w:t>
            </w:r>
          </w:p>
        </w:tc>
        <w:tc>
          <w:tcPr>
            <w:tcW w:w="1070" w:type="dxa"/>
            <w:tcBorders>
              <w:top w:val="single" w:sz="4" w:space="0" w:color="000000"/>
              <w:left w:val="single" w:sz="4" w:space="0" w:color="000000"/>
              <w:bottom w:val="single" w:sz="4" w:space="0" w:color="000000"/>
              <w:right w:val="single" w:sz="4" w:space="0" w:color="auto"/>
            </w:tcBorders>
          </w:tcPr>
          <w:p w:rsidR="0096374E" w:rsidRPr="00B34E44" w:rsidRDefault="00A21FDF"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Тегі</w:t>
            </w:r>
          </w:p>
        </w:tc>
        <w:tc>
          <w:tcPr>
            <w:tcW w:w="901"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 xml:space="preserve">Қолы </w:t>
            </w:r>
          </w:p>
        </w:tc>
        <w:tc>
          <w:tcPr>
            <w:tcW w:w="1070" w:type="dxa"/>
            <w:tcBorders>
              <w:top w:val="single" w:sz="4" w:space="0" w:color="000000"/>
              <w:left w:val="single" w:sz="4" w:space="0" w:color="000000"/>
              <w:bottom w:val="single" w:sz="4" w:space="0" w:color="000000"/>
              <w:right w:val="single" w:sz="4" w:space="0" w:color="auto"/>
            </w:tcBorders>
          </w:tcPr>
          <w:p w:rsidR="0096374E" w:rsidRPr="00B34E44" w:rsidRDefault="00A21FDF"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Тегі</w:t>
            </w:r>
          </w:p>
        </w:tc>
        <w:tc>
          <w:tcPr>
            <w:tcW w:w="915" w:type="dxa"/>
            <w:tcBorders>
              <w:top w:val="single" w:sz="4" w:space="0" w:color="000000"/>
              <w:left w:val="single" w:sz="4" w:space="0" w:color="auto"/>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 xml:space="preserve">Қолы </w:t>
            </w:r>
          </w:p>
        </w:tc>
      </w:tr>
    </w:tbl>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18-19</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19-20</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20-21</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21-22</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22-23</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23-24</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24-01</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01-02</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02-03</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03-04</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04-05</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05-06</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06-07</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07-08</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08-09</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09-10</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10-11</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11-12</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12-13</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13-14</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14-15</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15-16</w:t>
      </w:r>
    </w:p>
    <w:p w:rsidR="001E5D13"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16-17</w:t>
      </w:r>
    </w:p>
    <w:p w:rsidR="0096374E" w:rsidRPr="00B34E44" w:rsidRDefault="0096374E" w:rsidP="0096374E">
      <w:pPr>
        <w:pStyle w:val="a9"/>
        <w:pBdr>
          <w:bottom w:val="single" w:sz="4" w:space="29" w:color="FFFFFF"/>
        </w:pBdr>
        <w:shd w:val="clear" w:color="auto" w:fill="FFFFFF"/>
        <w:rPr>
          <w:rFonts w:ascii="Times New Roman" w:hAnsi="Times New Roman" w:cs="Times New Roman"/>
          <w:lang w:val="kk-KZ"/>
        </w:rPr>
      </w:pPr>
      <w:r w:rsidRPr="00B34E44">
        <w:rPr>
          <w:rFonts w:ascii="Times New Roman" w:hAnsi="Times New Roman" w:cs="Times New Roman"/>
          <w:lang w:val="kk-KZ"/>
        </w:rPr>
        <w:t>17-18</w:t>
      </w:r>
    </w:p>
    <w:p w:rsidR="0096374E" w:rsidRPr="00B34E44" w:rsidRDefault="0034725B" w:rsidP="0096374E">
      <w:pPr>
        <w:pStyle w:val="a9"/>
        <w:pBdr>
          <w:bottom w:val="single" w:sz="4" w:space="30" w:color="FFFFFF"/>
        </w:pBdr>
        <w:jc w:val="center"/>
        <w:rPr>
          <w:rFonts w:ascii="Times New Roman" w:hAnsi="Times New Roman" w:cs="Times New Roman"/>
          <w:lang w:val="kk-KZ"/>
        </w:rPr>
      </w:pPr>
      <w:r w:rsidRPr="00B34E44">
        <w:rPr>
          <w:rFonts w:ascii="Times New Roman" w:hAnsi="Times New Roman" w:cs="Times New Roman"/>
          <w:lang w:val="kk-KZ"/>
        </w:rPr>
        <w:t>Сотталғандарды тексеру нәтижелері</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7"/>
        <w:gridCol w:w="3260"/>
        <w:gridCol w:w="2658"/>
      </w:tblGrid>
      <w:tr w:rsidR="0096374E" w:rsidRPr="00B34E44" w:rsidTr="007A3729">
        <w:trPr>
          <w:trHeight w:val="70"/>
        </w:trPr>
        <w:tc>
          <w:tcPr>
            <w:tcW w:w="382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p>
        </w:tc>
        <w:tc>
          <w:tcPr>
            <w:tcW w:w="3260" w:type="dxa"/>
            <w:tcBorders>
              <w:top w:val="single" w:sz="4" w:space="0" w:color="000000"/>
              <w:left w:val="single" w:sz="4" w:space="0" w:color="000000"/>
              <w:bottom w:val="single" w:sz="4" w:space="0" w:color="000000"/>
              <w:right w:val="single" w:sz="4" w:space="0" w:color="000000"/>
            </w:tcBorders>
          </w:tcPr>
          <w:p w:rsidR="0096374E" w:rsidRPr="00B34E44" w:rsidRDefault="0096374E" w:rsidP="0034725B">
            <w:pPr>
              <w:pStyle w:val="a9"/>
              <w:ind w:left="0"/>
              <w:jc w:val="center"/>
              <w:rPr>
                <w:rFonts w:ascii="Times New Roman" w:hAnsi="Times New Roman" w:cs="Times New Roman"/>
                <w:lang w:val="kk-KZ"/>
              </w:rPr>
            </w:pPr>
            <w:r w:rsidRPr="00B34E44">
              <w:rPr>
                <w:rFonts w:ascii="Times New Roman" w:hAnsi="Times New Roman" w:cs="Times New Roman"/>
                <w:lang w:val="kk-KZ"/>
              </w:rPr>
              <w:t>Таңғы тексер</w:t>
            </w:r>
            <w:r w:rsidR="0034725B" w:rsidRPr="00B34E44">
              <w:rPr>
                <w:rFonts w:ascii="Times New Roman" w:hAnsi="Times New Roman" w:cs="Times New Roman"/>
                <w:lang w:val="kk-KZ"/>
              </w:rPr>
              <w:t>іс</w:t>
            </w:r>
          </w:p>
        </w:tc>
        <w:tc>
          <w:tcPr>
            <w:tcW w:w="2658" w:type="dxa"/>
            <w:tcBorders>
              <w:top w:val="single" w:sz="4" w:space="0" w:color="000000"/>
              <w:left w:val="single" w:sz="4" w:space="0" w:color="000000"/>
              <w:bottom w:val="single" w:sz="4" w:space="0" w:color="000000"/>
              <w:right w:val="single" w:sz="4" w:space="0" w:color="000000"/>
            </w:tcBorders>
          </w:tcPr>
          <w:p w:rsidR="0096374E" w:rsidRPr="00B34E44" w:rsidRDefault="0096374E" w:rsidP="0034725B">
            <w:pPr>
              <w:pStyle w:val="a9"/>
              <w:ind w:left="0"/>
              <w:jc w:val="center"/>
              <w:rPr>
                <w:rFonts w:ascii="Times New Roman" w:hAnsi="Times New Roman" w:cs="Times New Roman"/>
                <w:lang w:val="kk-KZ"/>
              </w:rPr>
            </w:pPr>
            <w:r w:rsidRPr="00B34E44">
              <w:rPr>
                <w:rFonts w:ascii="Times New Roman" w:hAnsi="Times New Roman" w:cs="Times New Roman"/>
                <w:lang w:val="kk-KZ"/>
              </w:rPr>
              <w:t>Кешкі тексер</w:t>
            </w:r>
            <w:r w:rsidR="0034725B" w:rsidRPr="00B34E44">
              <w:rPr>
                <w:rFonts w:ascii="Times New Roman" w:hAnsi="Times New Roman" w:cs="Times New Roman"/>
                <w:lang w:val="kk-KZ"/>
              </w:rPr>
              <w:t>іс</w:t>
            </w:r>
          </w:p>
        </w:tc>
      </w:tr>
      <w:tr w:rsidR="0096374E" w:rsidRPr="00B34E44" w:rsidTr="007A3729">
        <w:trPr>
          <w:trHeight w:val="161"/>
        </w:trPr>
        <w:tc>
          <w:tcPr>
            <w:tcW w:w="3827"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1</w:t>
            </w:r>
          </w:p>
        </w:tc>
        <w:tc>
          <w:tcPr>
            <w:tcW w:w="3260"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2</w:t>
            </w:r>
          </w:p>
        </w:tc>
        <w:tc>
          <w:tcPr>
            <w:tcW w:w="2658" w:type="dxa"/>
            <w:tcBorders>
              <w:top w:val="single" w:sz="4" w:space="0" w:color="000000"/>
              <w:left w:val="single" w:sz="4" w:space="0" w:color="000000"/>
              <w:bottom w:val="single" w:sz="4" w:space="0" w:color="000000"/>
              <w:right w:val="single" w:sz="4" w:space="0" w:color="000000"/>
            </w:tcBorders>
          </w:tcPr>
          <w:p w:rsidR="0096374E" w:rsidRPr="00B34E44" w:rsidRDefault="0096374E" w:rsidP="007A3729">
            <w:pPr>
              <w:pStyle w:val="a9"/>
              <w:ind w:left="0"/>
              <w:jc w:val="center"/>
              <w:rPr>
                <w:rFonts w:ascii="Times New Roman" w:hAnsi="Times New Roman" w:cs="Times New Roman"/>
                <w:lang w:val="kk-KZ"/>
              </w:rPr>
            </w:pPr>
            <w:r w:rsidRPr="00B34E44">
              <w:rPr>
                <w:rFonts w:ascii="Times New Roman" w:hAnsi="Times New Roman" w:cs="Times New Roman"/>
                <w:lang w:val="kk-KZ"/>
              </w:rPr>
              <w:t>3</w:t>
            </w:r>
          </w:p>
        </w:tc>
      </w:tr>
    </w:tbl>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Барлығы:</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Тексеру кезінде болды:</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тұрғын аймақта</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өн</w:t>
      </w:r>
      <w:r w:rsidR="0034725B" w:rsidRPr="00B34E44">
        <w:rPr>
          <w:rFonts w:ascii="Times New Roman" w:hAnsi="Times New Roman" w:cs="Times New Roman"/>
          <w:lang w:val="kk-KZ"/>
        </w:rPr>
        <w:t>еркәсіптік</w:t>
      </w:r>
      <w:r w:rsidRPr="00B34E44">
        <w:rPr>
          <w:rFonts w:ascii="Times New Roman" w:hAnsi="Times New Roman" w:cs="Times New Roman"/>
          <w:lang w:val="kk-KZ"/>
        </w:rPr>
        <w:t xml:space="preserve"> аймақта</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басқа жұмыс объектілерінде</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Т</w:t>
      </w:r>
      <w:r w:rsidR="002313AB" w:rsidRPr="00B34E44">
        <w:rPr>
          <w:rFonts w:ascii="Times New Roman" w:hAnsi="Times New Roman" w:cs="Times New Roman"/>
          <w:lang w:val="kk-KZ"/>
        </w:rPr>
        <w:t>И</w:t>
      </w:r>
      <w:r w:rsidRPr="00B34E44">
        <w:rPr>
          <w:rFonts w:ascii="Times New Roman" w:hAnsi="Times New Roman" w:cs="Times New Roman"/>
          <w:lang w:val="kk-KZ"/>
        </w:rPr>
        <w:t xml:space="preserve"> мен </w:t>
      </w:r>
      <w:r w:rsidR="002313AB" w:rsidRPr="00B34E44">
        <w:rPr>
          <w:rFonts w:ascii="Times New Roman" w:hAnsi="Times New Roman" w:cs="Times New Roman"/>
          <w:lang w:val="kk-KZ"/>
        </w:rPr>
        <w:t>Ж</w:t>
      </w:r>
      <w:r w:rsidRPr="00B34E44">
        <w:rPr>
          <w:rFonts w:ascii="Times New Roman" w:hAnsi="Times New Roman" w:cs="Times New Roman"/>
          <w:lang w:val="kk-KZ"/>
        </w:rPr>
        <w:t>АК-та</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медицина бөлімінің стационарында</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мекеме аумағынан тыс жерде</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басқа орындарда</w:t>
      </w:r>
    </w:p>
    <w:p w:rsidR="0096374E" w:rsidRPr="00B34E44" w:rsidRDefault="0034725B"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Жиыны</w:t>
      </w:r>
      <w:r w:rsidR="0096374E" w:rsidRPr="00B34E44">
        <w:rPr>
          <w:rFonts w:ascii="Times New Roman" w:hAnsi="Times New Roman" w:cs="Times New Roman"/>
          <w:lang w:val="kk-KZ"/>
        </w:rPr>
        <w:t>:</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Оқиғалар туралы, қол кісенді, арнайы құралдарды қолдану туралы жазбалар:</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Қызметті тексеруші</w:t>
      </w:r>
      <w:r w:rsidR="0034725B" w:rsidRPr="00B34E44">
        <w:rPr>
          <w:rFonts w:ascii="Times New Roman" w:hAnsi="Times New Roman" w:cs="Times New Roman"/>
          <w:lang w:val="kk-KZ"/>
        </w:rPr>
        <w:t>лердің</w:t>
      </w:r>
      <w:r w:rsidRPr="00B34E44">
        <w:rPr>
          <w:rFonts w:ascii="Times New Roman" w:hAnsi="Times New Roman" w:cs="Times New Roman"/>
          <w:lang w:val="kk-KZ"/>
        </w:rPr>
        <w:t xml:space="preserve"> жазбасы</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Тінтуге жататын объектілер</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Тұрғын</w:t>
      </w:r>
      <w:r w:rsidR="004E3313">
        <w:rPr>
          <w:rFonts w:ascii="Times New Roman" w:hAnsi="Times New Roman" w:cs="Times New Roman"/>
          <w:lang w:val="kk-KZ"/>
        </w:rPr>
        <w:t xml:space="preserve"> аймақта: 1-ауысым</w:t>
      </w:r>
      <w:r w:rsidRPr="00B34E44">
        <w:rPr>
          <w:rFonts w:ascii="Times New Roman" w:hAnsi="Times New Roman" w:cs="Times New Roman"/>
          <w:lang w:val="kk-KZ"/>
        </w:rPr>
        <w:t>____________________________</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Өн</w:t>
      </w:r>
      <w:r w:rsidR="0034725B" w:rsidRPr="00B34E44">
        <w:rPr>
          <w:rFonts w:ascii="Times New Roman" w:hAnsi="Times New Roman" w:cs="Times New Roman"/>
          <w:lang w:val="kk-KZ"/>
        </w:rPr>
        <w:t>еркәсіптік аймақта: 1-</w:t>
      </w:r>
      <w:r w:rsidR="004E3313">
        <w:rPr>
          <w:rFonts w:ascii="Times New Roman" w:hAnsi="Times New Roman" w:cs="Times New Roman"/>
          <w:lang w:val="kk-KZ"/>
        </w:rPr>
        <w:t>ауысым</w:t>
      </w:r>
      <w:r w:rsidRPr="00B34E44">
        <w:rPr>
          <w:rFonts w:ascii="Times New Roman" w:hAnsi="Times New Roman" w:cs="Times New Roman"/>
          <w:lang w:val="kk-KZ"/>
        </w:rPr>
        <w:t>_____________________________</w:t>
      </w:r>
    </w:p>
    <w:p w:rsidR="0096374E" w:rsidRPr="00B34E44" w:rsidRDefault="0096374E" w:rsidP="0096374E">
      <w:pPr>
        <w:pStyle w:val="a9"/>
        <w:pBdr>
          <w:bottom w:val="single" w:sz="4" w:space="29" w:color="FFFFFF"/>
        </w:pBdr>
        <w:ind w:left="0"/>
        <w:rPr>
          <w:rFonts w:ascii="Times New Roman" w:hAnsi="Times New Roman" w:cs="Times New Roman"/>
          <w:lang w:val="kk-KZ"/>
        </w:rPr>
      </w:pPr>
    </w:p>
    <w:p w:rsidR="0096374E" w:rsidRPr="00B34E44" w:rsidRDefault="0034725B"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Нұсқама</w:t>
      </w:r>
      <w:r w:rsidR="0096374E" w:rsidRPr="00B34E44">
        <w:rPr>
          <w:rFonts w:ascii="Times New Roman" w:hAnsi="Times New Roman" w:cs="Times New Roman"/>
          <w:lang w:val="kk-KZ"/>
        </w:rPr>
        <w:t xml:space="preserve"> – 1-ауысым</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Тінтуге жататын объектілер</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Тұрғын аймақта: 2</w:t>
      </w:r>
      <w:r w:rsidR="0034725B" w:rsidRPr="00B34E44">
        <w:rPr>
          <w:rFonts w:ascii="Times New Roman" w:hAnsi="Times New Roman" w:cs="Times New Roman"/>
          <w:lang w:val="kk-KZ"/>
        </w:rPr>
        <w:t>-</w:t>
      </w:r>
      <w:r w:rsidR="004E3313">
        <w:rPr>
          <w:rFonts w:ascii="Times New Roman" w:hAnsi="Times New Roman" w:cs="Times New Roman"/>
          <w:lang w:val="kk-KZ"/>
        </w:rPr>
        <w:t>ауысым</w:t>
      </w:r>
      <w:r w:rsidRPr="00B34E44">
        <w:rPr>
          <w:rFonts w:ascii="Times New Roman" w:hAnsi="Times New Roman" w:cs="Times New Roman"/>
          <w:lang w:val="kk-KZ"/>
        </w:rPr>
        <w:t>____________________________</w:t>
      </w: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Өн</w:t>
      </w:r>
      <w:r w:rsidR="0034725B" w:rsidRPr="00B34E44">
        <w:rPr>
          <w:rFonts w:ascii="Times New Roman" w:hAnsi="Times New Roman" w:cs="Times New Roman"/>
          <w:lang w:val="kk-KZ"/>
        </w:rPr>
        <w:t>еркәсіптік</w:t>
      </w:r>
      <w:r w:rsidR="004E3313">
        <w:rPr>
          <w:rFonts w:ascii="Times New Roman" w:hAnsi="Times New Roman" w:cs="Times New Roman"/>
          <w:lang w:val="kk-KZ"/>
        </w:rPr>
        <w:t xml:space="preserve"> аймақта: 2-ауысым</w:t>
      </w:r>
      <w:r w:rsidRPr="00B34E44">
        <w:rPr>
          <w:rFonts w:ascii="Times New Roman" w:hAnsi="Times New Roman" w:cs="Times New Roman"/>
          <w:lang w:val="kk-KZ"/>
        </w:rPr>
        <w:t>_____________________________</w:t>
      </w:r>
    </w:p>
    <w:p w:rsidR="004E3313" w:rsidRDefault="004E3313"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Нұсқа</w:t>
      </w:r>
      <w:r w:rsidR="0034725B" w:rsidRPr="00B34E44">
        <w:rPr>
          <w:rFonts w:ascii="Times New Roman" w:hAnsi="Times New Roman" w:cs="Times New Roman"/>
          <w:lang w:val="kk-KZ"/>
        </w:rPr>
        <w:t xml:space="preserve">ма </w:t>
      </w:r>
      <w:r w:rsidRPr="00B34E44">
        <w:rPr>
          <w:rFonts w:ascii="Times New Roman" w:hAnsi="Times New Roman" w:cs="Times New Roman"/>
          <w:lang w:val="kk-KZ"/>
        </w:rPr>
        <w:t>– 2</w:t>
      </w:r>
      <w:r w:rsidR="0034725B" w:rsidRPr="00B34E44">
        <w:rPr>
          <w:rFonts w:ascii="Times New Roman" w:hAnsi="Times New Roman" w:cs="Times New Roman"/>
          <w:lang w:val="kk-KZ"/>
        </w:rPr>
        <w:t>-</w:t>
      </w:r>
      <w:r w:rsidRPr="00B34E44">
        <w:rPr>
          <w:rFonts w:ascii="Times New Roman" w:hAnsi="Times New Roman" w:cs="Times New Roman"/>
          <w:lang w:val="kk-KZ"/>
        </w:rPr>
        <w:t>ауысым</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__________________________________________________________________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 xml:space="preserve">Бақылау мен қадағалау </w:t>
      </w:r>
      <w:r w:rsidR="00C54C56" w:rsidRPr="00B34E44">
        <w:rPr>
          <w:rFonts w:ascii="Times New Roman" w:hAnsi="Times New Roman" w:cs="Times New Roman"/>
          <w:lang w:val="kk-KZ"/>
        </w:rPr>
        <w:t>жөніндегі</w:t>
      </w:r>
      <w:r w:rsidRPr="00B34E44">
        <w:rPr>
          <w:rFonts w:ascii="Times New Roman" w:hAnsi="Times New Roman" w:cs="Times New Roman"/>
          <w:lang w:val="kk-KZ"/>
        </w:rPr>
        <w:t xml:space="preserve"> бақылаушылардың қызмет </w:t>
      </w:r>
      <w:r w:rsidR="00C54C56" w:rsidRPr="00B34E44">
        <w:rPr>
          <w:rFonts w:ascii="Times New Roman" w:hAnsi="Times New Roman" w:cs="Times New Roman"/>
          <w:lang w:val="kk-KZ"/>
        </w:rPr>
        <w:t>өткеру</w:t>
      </w:r>
      <w:r w:rsidRPr="00B34E44">
        <w:rPr>
          <w:rFonts w:ascii="Times New Roman" w:hAnsi="Times New Roman" w:cs="Times New Roman"/>
          <w:lang w:val="kk-KZ"/>
        </w:rPr>
        <w:t xml:space="preserve"> нәтиже</w:t>
      </w:r>
      <w:r w:rsidR="00C54C56" w:rsidRPr="00B34E44">
        <w:rPr>
          <w:rFonts w:ascii="Times New Roman" w:hAnsi="Times New Roman" w:cs="Times New Roman"/>
          <w:lang w:val="kk-KZ"/>
        </w:rPr>
        <w:t>лерін</w:t>
      </w:r>
      <w:r w:rsidRPr="00B34E44">
        <w:rPr>
          <w:rFonts w:ascii="Times New Roman" w:hAnsi="Times New Roman" w:cs="Times New Roman"/>
          <w:lang w:val="kk-KZ"/>
        </w:rPr>
        <w:t xml:space="preserve"> бағалау</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r w:rsidRPr="00B34E44">
        <w:rPr>
          <w:rFonts w:ascii="Times New Roman" w:hAnsi="Times New Roman" w:cs="Times New Roman"/>
          <w:lang w:val="kk-KZ"/>
        </w:rPr>
        <w:t>1-ауысым: _____________________2-ауысым: _____________________</w:t>
      </w:r>
    </w:p>
    <w:p w:rsidR="0096374E" w:rsidRPr="00B34E44" w:rsidRDefault="0096374E" w:rsidP="0096374E">
      <w:pPr>
        <w:pStyle w:val="a9"/>
        <w:pBdr>
          <w:bottom w:val="single" w:sz="4" w:space="29" w:color="FFFFFF"/>
        </w:pBdr>
        <w:ind w:left="0"/>
        <w:jc w:val="center"/>
        <w:rPr>
          <w:rFonts w:ascii="Times New Roman" w:hAnsi="Times New Roman" w:cs="Times New Roman"/>
          <w:lang w:val="kk-KZ"/>
        </w:rPr>
      </w:pPr>
    </w:p>
    <w:p w:rsidR="0096374E" w:rsidRPr="00B34E44" w:rsidRDefault="0096374E" w:rsidP="0096374E">
      <w:pPr>
        <w:pStyle w:val="a9"/>
        <w:pBdr>
          <w:bottom w:val="single" w:sz="4" w:space="29" w:color="FFFFFF"/>
        </w:pBdr>
        <w:ind w:left="0"/>
        <w:rPr>
          <w:rFonts w:ascii="Times New Roman" w:hAnsi="Times New Roman" w:cs="Times New Roman"/>
          <w:lang w:val="kk-KZ"/>
        </w:rPr>
      </w:pPr>
      <w:r w:rsidRPr="00B34E44">
        <w:rPr>
          <w:rFonts w:ascii="Times New Roman" w:hAnsi="Times New Roman" w:cs="Times New Roman"/>
          <w:lang w:val="kk-KZ"/>
        </w:rPr>
        <w:t>Мекеме бастығының РжЖЖ Командирдің бақылаушылар</w:t>
      </w:r>
      <w:r w:rsidR="003512CA">
        <w:rPr>
          <w:rFonts w:ascii="Times New Roman" w:hAnsi="Times New Roman" w:cs="Times New Roman"/>
          <w:lang w:val="kk-KZ"/>
        </w:rPr>
        <w:t xml:space="preserve"> </w:t>
      </w:r>
      <w:r w:rsidRPr="00B34E44">
        <w:rPr>
          <w:rFonts w:ascii="Times New Roman" w:hAnsi="Times New Roman" w:cs="Times New Roman"/>
          <w:lang w:val="kk-KZ"/>
        </w:rPr>
        <w:t>орынбасары</w:t>
      </w:r>
      <w:r w:rsidR="003512CA">
        <w:rPr>
          <w:rFonts w:ascii="Times New Roman" w:hAnsi="Times New Roman" w:cs="Times New Roman"/>
          <w:lang w:val="kk-KZ"/>
        </w:rPr>
        <w:t xml:space="preserve"> </w:t>
      </w:r>
      <w:r w:rsidRPr="00B34E44">
        <w:rPr>
          <w:rFonts w:ascii="Times New Roman" w:hAnsi="Times New Roman" w:cs="Times New Roman"/>
          <w:lang w:val="kk-KZ"/>
        </w:rPr>
        <w:t xml:space="preserve">қызметі </w:t>
      </w:r>
      <w:r w:rsidR="00C54C56" w:rsidRPr="00B34E44">
        <w:rPr>
          <w:rFonts w:ascii="Times New Roman" w:hAnsi="Times New Roman" w:cs="Times New Roman"/>
          <w:lang w:val="kk-KZ"/>
        </w:rPr>
        <w:t>жөнінде</w:t>
      </w:r>
      <w:r w:rsidR="00426F23" w:rsidRPr="00B34E44">
        <w:rPr>
          <w:rFonts w:ascii="Times New Roman" w:hAnsi="Times New Roman" w:cs="Times New Roman"/>
          <w:lang w:val="kk-KZ"/>
        </w:rPr>
        <w:t>гі</w:t>
      </w:r>
      <w:r w:rsidR="003512CA">
        <w:rPr>
          <w:rFonts w:ascii="Times New Roman" w:hAnsi="Times New Roman" w:cs="Times New Roman"/>
          <w:lang w:val="kk-KZ"/>
        </w:rPr>
        <w:t xml:space="preserve"> </w:t>
      </w:r>
      <w:r w:rsidRPr="00B34E44">
        <w:rPr>
          <w:rFonts w:ascii="Times New Roman" w:hAnsi="Times New Roman" w:cs="Times New Roman"/>
          <w:lang w:val="kk-KZ"/>
        </w:rPr>
        <w:t xml:space="preserve">орынбасары </w:t>
      </w:r>
    </w:p>
    <w:p w:rsidR="004E3313" w:rsidRDefault="0096374E" w:rsidP="004E3313">
      <w:pPr>
        <w:pStyle w:val="a9"/>
        <w:pBdr>
          <w:bottom w:val="single" w:sz="4" w:space="29" w:color="FFFFFF"/>
        </w:pBdr>
        <w:tabs>
          <w:tab w:val="left" w:pos="4536"/>
        </w:tabs>
        <w:ind w:left="0" w:firstLine="567"/>
        <w:rPr>
          <w:rFonts w:ascii="Times New Roman" w:hAnsi="Times New Roman" w:cs="Times New Roman"/>
          <w:lang w:val="kk-KZ"/>
        </w:rPr>
      </w:pPr>
      <w:r w:rsidRPr="00B34E44">
        <w:rPr>
          <w:rFonts w:ascii="Times New Roman" w:hAnsi="Times New Roman" w:cs="Times New Roman"/>
          <w:lang w:val="kk-KZ"/>
        </w:rPr>
        <w:t>____</w:t>
      </w:r>
      <w:r w:rsidR="004E3313">
        <w:rPr>
          <w:rFonts w:ascii="Times New Roman" w:hAnsi="Times New Roman" w:cs="Times New Roman"/>
          <w:lang w:val="kk-KZ"/>
        </w:rPr>
        <w:t>____________________</w:t>
      </w:r>
      <w:r w:rsidR="004E3313">
        <w:rPr>
          <w:rFonts w:ascii="Times New Roman" w:hAnsi="Times New Roman" w:cs="Times New Roman"/>
          <w:lang w:val="kk-KZ"/>
        </w:rPr>
        <w:tab/>
        <w:t>____________________________</w:t>
      </w:r>
    </w:p>
    <w:p w:rsidR="004E3313" w:rsidRDefault="0096374E" w:rsidP="004E3313">
      <w:pPr>
        <w:pStyle w:val="a9"/>
        <w:pBdr>
          <w:bottom w:val="single" w:sz="4" w:space="29" w:color="FFFFFF"/>
        </w:pBdr>
        <w:tabs>
          <w:tab w:val="left" w:pos="4536"/>
        </w:tabs>
        <w:ind w:left="0" w:firstLine="567"/>
        <w:rPr>
          <w:rFonts w:ascii="Times New Roman" w:hAnsi="Times New Roman" w:cs="Times New Roman"/>
          <w:lang w:val="kk-KZ"/>
        </w:rPr>
      </w:pPr>
      <w:r w:rsidRPr="00B34E44">
        <w:rPr>
          <w:rFonts w:ascii="Times New Roman" w:hAnsi="Times New Roman" w:cs="Times New Roman"/>
          <w:lang w:val="kk-KZ"/>
        </w:rPr>
        <w:t xml:space="preserve">(атағы, </w:t>
      </w:r>
      <w:r w:rsidR="00752668" w:rsidRPr="00B34E44">
        <w:rPr>
          <w:rFonts w:ascii="Times New Roman" w:hAnsi="Times New Roman" w:cs="Times New Roman"/>
          <w:lang w:val="kk-KZ"/>
        </w:rPr>
        <w:t>тег</w:t>
      </w:r>
      <w:r w:rsidRPr="00B34E44">
        <w:rPr>
          <w:rFonts w:ascii="Times New Roman" w:hAnsi="Times New Roman" w:cs="Times New Roman"/>
          <w:lang w:val="kk-KZ"/>
        </w:rPr>
        <w:t>і, қолы)</w:t>
      </w:r>
      <w:r w:rsidR="004E3313">
        <w:rPr>
          <w:rFonts w:ascii="Times New Roman" w:hAnsi="Times New Roman" w:cs="Times New Roman"/>
          <w:lang w:val="kk-KZ"/>
        </w:rPr>
        <w:tab/>
      </w:r>
      <w:r w:rsidRPr="00B34E44">
        <w:rPr>
          <w:rFonts w:ascii="Times New Roman" w:hAnsi="Times New Roman" w:cs="Times New Roman"/>
          <w:lang w:val="kk-KZ"/>
        </w:rPr>
        <w:t xml:space="preserve">(атағы, </w:t>
      </w:r>
      <w:r w:rsidR="00752668" w:rsidRPr="00B34E44">
        <w:rPr>
          <w:rFonts w:ascii="Times New Roman" w:hAnsi="Times New Roman" w:cs="Times New Roman"/>
          <w:lang w:val="kk-KZ"/>
        </w:rPr>
        <w:t>тег</w:t>
      </w:r>
      <w:r w:rsidR="004E3313">
        <w:rPr>
          <w:rFonts w:ascii="Times New Roman" w:hAnsi="Times New Roman" w:cs="Times New Roman"/>
          <w:lang w:val="kk-KZ"/>
        </w:rPr>
        <w:t>і, қолы)</w:t>
      </w:r>
    </w:p>
    <w:p w:rsidR="0096374E" w:rsidRPr="00B34E44" w:rsidRDefault="00821AFA" w:rsidP="004E3313">
      <w:pPr>
        <w:pStyle w:val="a9"/>
        <w:pBdr>
          <w:bottom w:val="single" w:sz="4" w:space="29" w:color="FFFFFF"/>
        </w:pBdr>
        <w:tabs>
          <w:tab w:val="left" w:pos="4536"/>
        </w:tabs>
        <w:ind w:left="0" w:firstLine="567"/>
        <w:rPr>
          <w:rFonts w:ascii="Times New Roman" w:hAnsi="Times New Roman" w:cs="Times New Roman"/>
          <w:lang w:val="kk-KZ"/>
        </w:rPr>
      </w:pPr>
      <w:r w:rsidRPr="00B34E44">
        <w:rPr>
          <w:rFonts w:ascii="Times New Roman" w:hAnsi="Times New Roman" w:cs="Times New Roman"/>
          <w:lang w:val="kk-KZ"/>
        </w:rPr>
        <w:t>20 ___ жылғы «___»_________</w:t>
      </w:r>
      <w:r w:rsidR="004E3313">
        <w:rPr>
          <w:rFonts w:ascii="Times New Roman" w:hAnsi="Times New Roman" w:cs="Times New Roman"/>
          <w:lang w:val="kk-KZ"/>
        </w:rPr>
        <w:tab/>
      </w:r>
      <w:r w:rsidRPr="00B34E44">
        <w:rPr>
          <w:rFonts w:ascii="Times New Roman" w:hAnsi="Times New Roman" w:cs="Times New Roman"/>
          <w:lang w:val="kk-KZ"/>
        </w:rPr>
        <w:t>20___жылғы «____»_________</w:t>
      </w:r>
    </w:p>
    <w:p w:rsidR="00E3718A" w:rsidRPr="00B34E44" w:rsidRDefault="00E3718A" w:rsidP="004E3313">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E3313">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5-қосымша</w:t>
      </w:r>
    </w:p>
    <w:p w:rsidR="0096374E" w:rsidRPr="00B34E44" w:rsidRDefault="00A21414" w:rsidP="004E3313">
      <w:pPr>
        <w:pStyle w:val="a3"/>
        <w:spacing w:before="0" w:after="0"/>
        <w:ind w:firstLine="567"/>
        <w:jc w:val="right"/>
        <w:rPr>
          <w:sz w:val="28"/>
          <w:szCs w:val="28"/>
          <w:lang w:val="kk-KZ"/>
        </w:rPr>
      </w:pPr>
      <w:r w:rsidRPr="00B34E44">
        <w:rPr>
          <w:sz w:val="28"/>
          <w:szCs w:val="28"/>
          <w:lang w:val="kk-KZ"/>
        </w:rPr>
        <w:t>нысан</w:t>
      </w:r>
    </w:p>
    <w:p w:rsidR="00494E1C" w:rsidRPr="00B34E44" w:rsidRDefault="00494E1C" w:rsidP="0096374E">
      <w:pPr>
        <w:pStyle w:val="a3"/>
        <w:spacing w:before="0" w:after="0"/>
        <w:jc w:val="right"/>
        <w:rPr>
          <w:sz w:val="28"/>
          <w:szCs w:val="28"/>
          <w:lang w:val="kk-KZ"/>
        </w:rPr>
      </w:pPr>
    </w:p>
    <w:p w:rsidR="0096374E" w:rsidRPr="00B34E44" w:rsidRDefault="0096374E" w:rsidP="0096374E">
      <w:pPr>
        <w:pStyle w:val="a3"/>
        <w:spacing w:before="0" w:after="0"/>
        <w:rPr>
          <w:bCs/>
          <w:sz w:val="28"/>
          <w:szCs w:val="28"/>
          <w:lang w:val="kk-KZ"/>
        </w:rPr>
      </w:pPr>
      <w:r w:rsidRPr="00B34E44">
        <w:rPr>
          <w:bCs/>
          <w:sz w:val="28"/>
          <w:szCs w:val="28"/>
          <w:lang w:val="kk-KZ"/>
        </w:rPr>
        <w:t>________________________________________ мекеме</w:t>
      </w:r>
      <w:r w:rsidR="009C799F" w:rsidRPr="00B34E44">
        <w:rPr>
          <w:bCs/>
          <w:sz w:val="28"/>
          <w:szCs w:val="28"/>
          <w:lang w:val="kk-KZ"/>
        </w:rPr>
        <w:t>сі</w:t>
      </w:r>
      <w:r w:rsidRPr="00B34E44">
        <w:rPr>
          <w:bCs/>
          <w:sz w:val="28"/>
          <w:szCs w:val="28"/>
          <w:lang w:val="kk-KZ"/>
        </w:rPr>
        <w:t xml:space="preserve">нің </w:t>
      </w:r>
    </w:p>
    <w:p w:rsidR="0096374E" w:rsidRPr="00B34E44" w:rsidRDefault="0096374E" w:rsidP="004E3313">
      <w:pPr>
        <w:pStyle w:val="a3"/>
        <w:spacing w:before="0" w:after="0"/>
        <w:rPr>
          <w:bCs/>
          <w:sz w:val="28"/>
          <w:szCs w:val="28"/>
          <w:lang w:val="kk-KZ"/>
        </w:rPr>
      </w:pPr>
      <w:r w:rsidRPr="00B34E44">
        <w:rPr>
          <w:bCs/>
          <w:sz w:val="28"/>
          <w:szCs w:val="28"/>
          <w:lang w:val="kk-KZ"/>
        </w:rPr>
        <w:t>(мекеменің атауы)</w:t>
      </w:r>
    </w:p>
    <w:p w:rsidR="0096374E" w:rsidRPr="00C31FA5" w:rsidRDefault="009C799F" w:rsidP="0096374E">
      <w:pPr>
        <w:pStyle w:val="a3"/>
        <w:shd w:val="clear" w:color="auto" w:fill="FFFFFF"/>
        <w:spacing w:before="0" w:after="0"/>
        <w:rPr>
          <w:bCs/>
          <w:sz w:val="28"/>
          <w:szCs w:val="28"/>
          <w:lang w:val="kk-KZ"/>
        </w:rPr>
      </w:pPr>
      <w:r w:rsidRPr="00B34E44">
        <w:rPr>
          <w:bCs/>
          <w:sz w:val="28"/>
          <w:szCs w:val="28"/>
          <w:lang w:val="kk-KZ"/>
        </w:rPr>
        <w:t>ә</w:t>
      </w:r>
      <w:r w:rsidR="0096374E" w:rsidRPr="00C31FA5">
        <w:rPr>
          <w:bCs/>
          <w:sz w:val="28"/>
          <w:szCs w:val="28"/>
          <w:lang w:val="kk-KZ"/>
        </w:rPr>
        <w:t>йел адам</w:t>
      </w:r>
      <w:r w:rsidR="000824A9" w:rsidRPr="00B34E44">
        <w:rPr>
          <w:bCs/>
          <w:sz w:val="28"/>
          <w:szCs w:val="28"/>
          <w:lang w:val="kk-KZ"/>
        </w:rPr>
        <w:t>дарына</w:t>
      </w:r>
      <w:r w:rsidR="0096374E" w:rsidRPr="00C31FA5">
        <w:rPr>
          <w:bCs/>
          <w:sz w:val="28"/>
          <w:szCs w:val="28"/>
          <w:lang w:val="kk-KZ"/>
        </w:rPr>
        <w:t xml:space="preserve"> </w:t>
      </w:r>
      <w:r w:rsidR="000824A9" w:rsidRPr="00B34E44">
        <w:rPr>
          <w:bCs/>
          <w:sz w:val="28"/>
          <w:szCs w:val="28"/>
          <w:lang w:val="kk-KZ"/>
        </w:rPr>
        <w:t>ілесіп жүру ж</w:t>
      </w:r>
      <w:r w:rsidR="0096374E" w:rsidRPr="00B34E44">
        <w:rPr>
          <w:bCs/>
          <w:sz w:val="28"/>
          <w:szCs w:val="28"/>
          <w:lang w:val="kk-KZ"/>
        </w:rPr>
        <w:t>урналы</w:t>
      </w:r>
    </w:p>
    <w:p w:rsidR="004E3313" w:rsidRDefault="0096374E" w:rsidP="0096374E">
      <w:pPr>
        <w:pStyle w:val="a3"/>
        <w:spacing w:before="0" w:after="0"/>
        <w:jc w:val="left"/>
        <w:rPr>
          <w:sz w:val="28"/>
          <w:szCs w:val="28"/>
          <w:lang w:val="kk-KZ"/>
        </w:rPr>
      </w:pPr>
      <w:r w:rsidRPr="00B34E44">
        <w:rPr>
          <w:sz w:val="28"/>
          <w:szCs w:val="28"/>
          <w:lang w:val="kk-KZ"/>
        </w:rPr>
        <w:t>Басталды: _________________________</w:t>
      </w:r>
    </w:p>
    <w:p w:rsidR="0096374E" w:rsidRDefault="0096374E" w:rsidP="0096374E">
      <w:pPr>
        <w:pStyle w:val="a3"/>
        <w:spacing w:before="0" w:after="0"/>
        <w:jc w:val="left"/>
        <w:rPr>
          <w:sz w:val="28"/>
          <w:szCs w:val="28"/>
          <w:lang w:val="kk-KZ"/>
        </w:rPr>
      </w:pPr>
      <w:r w:rsidRPr="00B34E44">
        <w:rPr>
          <w:sz w:val="28"/>
          <w:szCs w:val="28"/>
          <w:lang w:val="kk-KZ"/>
        </w:rPr>
        <w:t>Аяқталды:________________________</w:t>
      </w:r>
    </w:p>
    <w:p w:rsidR="0096374E" w:rsidRPr="00B34E44" w:rsidRDefault="0096374E" w:rsidP="0096374E">
      <w:pPr>
        <w:ind w:firstLine="709"/>
        <w:rPr>
          <w:b/>
          <w:sz w:val="28"/>
          <w:szCs w:val="28"/>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302"/>
        <w:gridCol w:w="1134"/>
        <w:gridCol w:w="1984"/>
        <w:gridCol w:w="1026"/>
        <w:gridCol w:w="1134"/>
        <w:gridCol w:w="1668"/>
      </w:tblGrid>
      <w:tr w:rsidR="0096374E" w:rsidRPr="004E3313" w:rsidTr="007A3729">
        <w:tc>
          <w:tcPr>
            <w:tcW w:w="534" w:type="dxa"/>
          </w:tcPr>
          <w:p w:rsidR="0096374E" w:rsidRPr="004E3313" w:rsidRDefault="00A05334" w:rsidP="00A05334">
            <w:pPr>
              <w:rPr>
                <w:lang w:val="kk-KZ"/>
              </w:rPr>
            </w:pPr>
            <w:r w:rsidRPr="004E3313">
              <w:rPr>
                <w:lang w:val="kk-KZ"/>
              </w:rPr>
              <w:t>р</w:t>
            </w:r>
            <w:r w:rsidRPr="004E3313">
              <w:t>/</w:t>
            </w:r>
            <w:r w:rsidRPr="004E3313">
              <w:rPr>
                <w:lang w:val="kk-KZ"/>
              </w:rPr>
              <w:t>с</w:t>
            </w:r>
            <w:r w:rsidRPr="004E3313">
              <w:t xml:space="preserve"> № </w:t>
            </w:r>
          </w:p>
        </w:tc>
        <w:tc>
          <w:tcPr>
            <w:tcW w:w="2302" w:type="dxa"/>
          </w:tcPr>
          <w:p w:rsidR="0096374E" w:rsidRPr="004E3313" w:rsidRDefault="00A05334" w:rsidP="00A05334">
            <w:pPr>
              <w:rPr>
                <w:lang w:val="kk-KZ"/>
              </w:rPr>
            </w:pPr>
            <w:r w:rsidRPr="004E3313">
              <w:rPr>
                <w:lang w:val="kk-KZ"/>
              </w:rPr>
              <w:t>Ә</w:t>
            </w:r>
            <w:r w:rsidR="0096374E" w:rsidRPr="004E3313">
              <w:rPr>
                <w:lang w:val="kk-KZ"/>
              </w:rPr>
              <w:t>йел адам</w:t>
            </w:r>
            <w:r w:rsidRPr="004E3313">
              <w:rPr>
                <w:lang w:val="kk-KZ"/>
              </w:rPr>
              <w:t>ның</w:t>
            </w:r>
            <w:r w:rsidR="003512CA">
              <w:rPr>
                <w:lang w:val="kk-KZ"/>
              </w:rPr>
              <w:t xml:space="preserve"> </w:t>
            </w:r>
            <w:r w:rsidRPr="004E3313">
              <w:rPr>
                <w:lang w:val="kk-KZ"/>
              </w:rPr>
              <w:t>Т.А.Ә</w:t>
            </w:r>
            <w:r w:rsidR="003512CA">
              <w:rPr>
                <w:lang w:val="kk-KZ"/>
              </w:rPr>
              <w:t xml:space="preserve"> </w:t>
            </w:r>
          </w:p>
        </w:tc>
        <w:tc>
          <w:tcPr>
            <w:tcW w:w="1134" w:type="dxa"/>
          </w:tcPr>
          <w:p w:rsidR="0096374E" w:rsidRPr="004E3313" w:rsidRDefault="00A05334" w:rsidP="007A3729">
            <w:pPr>
              <w:rPr>
                <w:lang w:val="kk-KZ"/>
              </w:rPr>
            </w:pPr>
            <w:r w:rsidRPr="004E3313">
              <w:rPr>
                <w:lang w:val="kk-KZ"/>
              </w:rPr>
              <w:t>К</w:t>
            </w:r>
            <w:r w:rsidR="0096374E" w:rsidRPr="004E3313">
              <w:rPr>
                <w:lang w:val="kk-KZ"/>
              </w:rPr>
              <w:t>іру уақыты</w:t>
            </w:r>
            <w:r w:rsidR="003512CA">
              <w:rPr>
                <w:lang w:val="kk-KZ"/>
              </w:rPr>
              <w:t xml:space="preserve"> </w:t>
            </w:r>
          </w:p>
        </w:tc>
        <w:tc>
          <w:tcPr>
            <w:tcW w:w="1984" w:type="dxa"/>
          </w:tcPr>
          <w:p w:rsidR="0096374E" w:rsidRPr="004E3313" w:rsidRDefault="00A05334" w:rsidP="007A3729">
            <w:pPr>
              <w:rPr>
                <w:lang w:val="kk-KZ"/>
              </w:rPr>
            </w:pPr>
            <w:r w:rsidRPr="004E3313">
              <w:rPr>
                <w:lang w:val="kk-KZ"/>
              </w:rPr>
              <w:t>Ілесіп жүрушінің</w:t>
            </w:r>
            <w:r w:rsidR="003512CA">
              <w:rPr>
                <w:lang w:val="kk-KZ"/>
              </w:rPr>
              <w:t xml:space="preserve"> </w:t>
            </w:r>
            <w:r w:rsidRPr="004E3313">
              <w:rPr>
                <w:lang w:val="kk-KZ"/>
              </w:rPr>
              <w:t>Т.А.Ә</w:t>
            </w:r>
            <w:r w:rsidR="003512CA">
              <w:rPr>
                <w:lang w:val="kk-KZ"/>
              </w:rPr>
              <w:t xml:space="preserve"> </w:t>
            </w:r>
          </w:p>
        </w:tc>
        <w:tc>
          <w:tcPr>
            <w:tcW w:w="1026" w:type="dxa"/>
            <w:tcBorders>
              <w:right w:val="single" w:sz="4" w:space="0" w:color="auto"/>
            </w:tcBorders>
          </w:tcPr>
          <w:p w:rsidR="0096374E" w:rsidRPr="004E3313" w:rsidRDefault="0096374E" w:rsidP="007A3729">
            <w:pPr>
              <w:rPr>
                <w:lang w:val="kk-KZ"/>
              </w:rPr>
            </w:pPr>
            <w:r w:rsidRPr="004E3313">
              <w:rPr>
                <w:lang w:val="kk-KZ"/>
              </w:rPr>
              <w:t>қолы</w:t>
            </w:r>
          </w:p>
        </w:tc>
        <w:tc>
          <w:tcPr>
            <w:tcW w:w="1134" w:type="dxa"/>
            <w:tcBorders>
              <w:left w:val="single" w:sz="4" w:space="0" w:color="auto"/>
            </w:tcBorders>
          </w:tcPr>
          <w:p w:rsidR="0096374E" w:rsidRPr="004E3313" w:rsidRDefault="00A05334" w:rsidP="007A3729">
            <w:r w:rsidRPr="004E3313">
              <w:rPr>
                <w:lang w:val="kk-KZ"/>
              </w:rPr>
              <w:t>Ш</w:t>
            </w:r>
            <w:r w:rsidR="0096374E" w:rsidRPr="004E3313">
              <w:rPr>
                <w:lang w:val="kk-KZ"/>
              </w:rPr>
              <w:t>ығу уақыты</w:t>
            </w:r>
            <w:r w:rsidR="0096374E" w:rsidRPr="004E3313">
              <w:t xml:space="preserve"> </w:t>
            </w:r>
          </w:p>
        </w:tc>
        <w:tc>
          <w:tcPr>
            <w:tcW w:w="1668" w:type="dxa"/>
            <w:tcBorders>
              <w:left w:val="single" w:sz="4" w:space="0" w:color="auto"/>
            </w:tcBorders>
          </w:tcPr>
          <w:p w:rsidR="0096374E" w:rsidRPr="004E3313" w:rsidRDefault="00A05334" w:rsidP="007A3729">
            <w:pPr>
              <w:rPr>
                <w:lang w:val="kk-KZ"/>
              </w:rPr>
            </w:pPr>
            <w:r w:rsidRPr="004E3313">
              <w:rPr>
                <w:lang w:val="kk-KZ"/>
              </w:rPr>
              <w:t>Ескертпе</w:t>
            </w:r>
          </w:p>
        </w:tc>
      </w:tr>
      <w:tr w:rsidR="0096374E" w:rsidRPr="004E3313" w:rsidTr="007A3729">
        <w:trPr>
          <w:trHeight w:val="405"/>
        </w:trPr>
        <w:tc>
          <w:tcPr>
            <w:tcW w:w="534" w:type="dxa"/>
          </w:tcPr>
          <w:p w:rsidR="0096374E" w:rsidRPr="004E3313" w:rsidRDefault="0096374E" w:rsidP="007A3729">
            <w:pPr>
              <w:rPr>
                <w:b/>
              </w:rPr>
            </w:pPr>
          </w:p>
        </w:tc>
        <w:tc>
          <w:tcPr>
            <w:tcW w:w="2302" w:type="dxa"/>
          </w:tcPr>
          <w:p w:rsidR="0096374E" w:rsidRPr="004E3313" w:rsidRDefault="0096374E" w:rsidP="007A3729">
            <w:pPr>
              <w:rPr>
                <w:b/>
              </w:rPr>
            </w:pPr>
          </w:p>
        </w:tc>
        <w:tc>
          <w:tcPr>
            <w:tcW w:w="1134" w:type="dxa"/>
          </w:tcPr>
          <w:p w:rsidR="0096374E" w:rsidRPr="004E3313" w:rsidRDefault="0096374E" w:rsidP="007A3729">
            <w:pPr>
              <w:rPr>
                <w:b/>
              </w:rPr>
            </w:pPr>
          </w:p>
        </w:tc>
        <w:tc>
          <w:tcPr>
            <w:tcW w:w="1984" w:type="dxa"/>
          </w:tcPr>
          <w:p w:rsidR="0096374E" w:rsidRPr="004E3313" w:rsidRDefault="0096374E" w:rsidP="007A3729">
            <w:pPr>
              <w:rPr>
                <w:b/>
              </w:rPr>
            </w:pPr>
          </w:p>
        </w:tc>
        <w:tc>
          <w:tcPr>
            <w:tcW w:w="1026" w:type="dxa"/>
            <w:tcBorders>
              <w:right w:val="single" w:sz="4" w:space="0" w:color="auto"/>
            </w:tcBorders>
          </w:tcPr>
          <w:p w:rsidR="0096374E" w:rsidRPr="004E3313" w:rsidRDefault="0096374E" w:rsidP="007A3729">
            <w:pPr>
              <w:rPr>
                <w:b/>
              </w:rPr>
            </w:pPr>
          </w:p>
        </w:tc>
        <w:tc>
          <w:tcPr>
            <w:tcW w:w="1134" w:type="dxa"/>
            <w:tcBorders>
              <w:left w:val="single" w:sz="4" w:space="0" w:color="auto"/>
            </w:tcBorders>
          </w:tcPr>
          <w:p w:rsidR="0096374E" w:rsidRPr="004E3313" w:rsidRDefault="0096374E" w:rsidP="007A3729">
            <w:pPr>
              <w:rPr>
                <w:b/>
              </w:rPr>
            </w:pPr>
          </w:p>
        </w:tc>
        <w:tc>
          <w:tcPr>
            <w:tcW w:w="1668" w:type="dxa"/>
            <w:tcBorders>
              <w:left w:val="single" w:sz="4" w:space="0" w:color="auto"/>
            </w:tcBorders>
          </w:tcPr>
          <w:p w:rsidR="0096374E" w:rsidRPr="004E3313" w:rsidRDefault="0096374E" w:rsidP="007A3729">
            <w:pPr>
              <w:rPr>
                <w:b/>
              </w:rPr>
            </w:pPr>
          </w:p>
        </w:tc>
      </w:tr>
    </w:tbl>
    <w:p w:rsidR="0096374E" w:rsidRPr="00B34E44" w:rsidRDefault="0096374E" w:rsidP="0096374E">
      <w:pPr>
        <w:ind w:firstLine="709"/>
        <w:rPr>
          <w:b/>
          <w:sz w:val="28"/>
          <w:szCs w:val="28"/>
        </w:rPr>
      </w:pPr>
    </w:p>
    <w:p w:rsidR="004E3313" w:rsidRDefault="0096374E" w:rsidP="0096374E">
      <w:pPr>
        <w:pStyle w:val="a3"/>
        <w:shd w:val="clear" w:color="auto" w:fill="FFFFFF"/>
        <w:tabs>
          <w:tab w:val="left" w:pos="426"/>
          <w:tab w:val="left" w:pos="851"/>
        </w:tabs>
        <w:spacing w:before="0" w:after="0"/>
        <w:ind w:left="-284" w:firstLine="568"/>
        <w:jc w:val="both"/>
        <w:rPr>
          <w:sz w:val="28"/>
          <w:szCs w:val="28"/>
        </w:rPr>
      </w:pPr>
      <w:r w:rsidRPr="00B34E44">
        <w:rPr>
          <w:sz w:val="28"/>
          <w:szCs w:val="28"/>
          <w:lang w:val="kk-KZ"/>
        </w:rPr>
        <w:t>Ескертпе</w:t>
      </w:r>
      <w:r w:rsidRPr="00B34E44">
        <w:rPr>
          <w:sz w:val="28"/>
          <w:szCs w:val="28"/>
        </w:rPr>
        <w:t>:</w:t>
      </w:r>
    </w:p>
    <w:p w:rsidR="004E3313" w:rsidRDefault="0096374E" w:rsidP="0096374E">
      <w:pPr>
        <w:pStyle w:val="a3"/>
        <w:shd w:val="clear" w:color="auto" w:fill="FFFFFF"/>
        <w:tabs>
          <w:tab w:val="left" w:pos="426"/>
          <w:tab w:val="left" w:pos="851"/>
        </w:tabs>
        <w:spacing w:before="0" w:after="0"/>
        <w:ind w:left="-284" w:firstLine="568"/>
        <w:jc w:val="both"/>
        <w:rPr>
          <w:sz w:val="28"/>
          <w:szCs w:val="28"/>
        </w:rPr>
      </w:pPr>
      <w:r w:rsidRPr="00B34E44">
        <w:rPr>
          <w:sz w:val="28"/>
          <w:szCs w:val="28"/>
        </w:rPr>
        <w:t>1)</w:t>
      </w:r>
      <w:r w:rsidRPr="00B34E44">
        <w:rPr>
          <w:sz w:val="28"/>
          <w:szCs w:val="28"/>
          <w:lang w:val="kk-KZ"/>
        </w:rPr>
        <w:t xml:space="preserve"> Журнал БӨП</w:t>
      </w:r>
      <w:r w:rsidR="009C799F" w:rsidRPr="00B34E44">
        <w:rPr>
          <w:sz w:val="28"/>
          <w:szCs w:val="28"/>
          <w:lang w:val="kk-KZ"/>
        </w:rPr>
        <w:t xml:space="preserve"> бойынша бақылаушыд</w:t>
      </w:r>
      <w:r w:rsidR="00A05334" w:rsidRPr="00B34E44">
        <w:rPr>
          <w:sz w:val="28"/>
          <w:szCs w:val="28"/>
          <w:lang w:val="kk-KZ"/>
        </w:rPr>
        <w:t>а</w:t>
      </w:r>
      <w:r w:rsidRPr="00B34E44">
        <w:rPr>
          <w:sz w:val="28"/>
          <w:szCs w:val="28"/>
          <w:lang w:val="kk-KZ"/>
        </w:rPr>
        <w:t xml:space="preserve"> сақталады</w:t>
      </w:r>
      <w:r w:rsidR="004E3313">
        <w:rPr>
          <w:sz w:val="28"/>
          <w:szCs w:val="28"/>
        </w:rPr>
        <w:t>;</w:t>
      </w:r>
    </w:p>
    <w:p w:rsidR="0096374E" w:rsidRPr="00B34E44" w:rsidRDefault="00A05334" w:rsidP="0096374E">
      <w:pPr>
        <w:pStyle w:val="a3"/>
        <w:shd w:val="clear" w:color="auto" w:fill="FFFFFF"/>
        <w:tabs>
          <w:tab w:val="left" w:pos="426"/>
          <w:tab w:val="left" w:pos="851"/>
        </w:tabs>
        <w:spacing w:before="0" w:after="0"/>
        <w:ind w:left="-284" w:firstLine="568"/>
        <w:jc w:val="both"/>
        <w:rPr>
          <w:sz w:val="28"/>
          <w:szCs w:val="28"/>
          <w:lang w:val="kk-KZ"/>
        </w:rPr>
      </w:pPr>
      <w:r w:rsidRPr="00B34E44">
        <w:rPr>
          <w:sz w:val="28"/>
          <w:szCs w:val="28"/>
          <w:lang w:val="kk-KZ"/>
        </w:rPr>
        <w:t>2</w:t>
      </w:r>
      <w:r w:rsidRPr="00B34E44">
        <w:rPr>
          <w:sz w:val="28"/>
          <w:szCs w:val="28"/>
        </w:rPr>
        <w:t>)</w:t>
      </w:r>
      <w:r w:rsidRPr="00B34E44">
        <w:rPr>
          <w:sz w:val="28"/>
          <w:szCs w:val="28"/>
          <w:lang w:val="kk-KZ"/>
        </w:rPr>
        <w:t xml:space="preserve"> ілесіп жүру үшін белгіленген адамдармен журналда жазба қоюды БӨП бойынша бақылаушы және тексеру тобының қызметкері бақылайды.</w:t>
      </w:r>
    </w:p>
    <w:p w:rsidR="0096374E" w:rsidRPr="00B34E44" w:rsidRDefault="0096374E" w:rsidP="0096374E">
      <w:pPr>
        <w:pStyle w:val="a3"/>
        <w:shd w:val="clear" w:color="auto" w:fill="FFFFFF"/>
        <w:spacing w:before="0" w:after="0"/>
        <w:ind w:firstLine="4820"/>
        <w:jc w:val="both"/>
        <w:rPr>
          <w:sz w:val="28"/>
          <w:szCs w:val="28"/>
        </w:rPr>
      </w:pPr>
    </w:p>
    <w:p w:rsidR="00E3718A" w:rsidRPr="00B34E44" w:rsidRDefault="00E3718A" w:rsidP="004E3313">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E3313">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6-қосымша</w:t>
      </w:r>
    </w:p>
    <w:p w:rsidR="007F6F56" w:rsidRPr="00B34E44" w:rsidRDefault="00A21414" w:rsidP="004E3313">
      <w:pPr>
        <w:pStyle w:val="a3"/>
        <w:spacing w:before="0" w:after="0"/>
        <w:ind w:firstLine="567"/>
        <w:jc w:val="right"/>
        <w:rPr>
          <w:sz w:val="28"/>
          <w:szCs w:val="28"/>
          <w:lang w:val="kk-KZ"/>
        </w:rPr>
      </w:pPr>
      <w:r w:rsidRPr="00B34E44">
        <w:rPr>
          <w:sz w:val="28"/>
          <w:szCs w:val="28"/>
          <w:lang w:val="kk-KZ"/>
        </w:rPr>
        <w:t>нысан</w:t>
      </w:r>
    </w:p>
    <w:p w:rsidR="007F6F56" w:rsidRPr="00B34E44" w:rsidRDefault="007F6F56" w:rsidP="007F6F56">
      <w:pPr>
        <w:pStyle w:val="a3"/>
        <w:spacing w:before="0" w:after="0"/>
        <w:rPr>
          <w:bCs/>
          <w:sz w:val="28"/>
          <w:szCs w:val="28"/>
          <w:lang w:val="kk-KZ"/>
        </w:rPr>
      </w:pPr>
      <w:r w:rsidRPr="00B34E44">
        <w:rPr>
          <w:bCs/>
          <w:sz w:val="28"/>
          <w:szCs w:val="28"/>
          <w:lang w:val="kk-KZ"/>
        </w:rPr>
        <w:t>________________________________________ мекеме</w:t>
      </w:r>
      <w:r w:rsidR="0048062A" w:rsidRPr="00B34E44">
        <w:rPr>
          <w:bCs/>
          <w:sz w:val="28"/>
          <w:szCs w:val="28"/>
          <w:lang w:val="kk-KZ"/>
        </w:rPr>
        <w:t>сінде</w:t>
      </w:r>
      <w:r w:rsidRPr="00B34E44">
        <w:rPr>
          <w:bCs/>
          <w:sz w:val="28"/>
          <w:szCs w:val="28"/>
          <w:lang w:val="kk-KZ"/>
        </w:rPr>
        <w:t xml:space="preserve"> </w:t>
      </w:r>
    </w:p>
    <w:p w:rsidR="007F6F56" w:rsidRPr="00B34E44" w:rsidRDefault="0048062A" w:rsidP="004E3313">
      <w:pPr>
        <w:pStyle w:val="a3"/>
        <w:spacing w:before="0" w:after="0"/>
        <w:rPr>
          <w:bCs/>
          <w:sz w:val="28"/>
          <w:szCs w:val="28"/>
          <w:lang w:val="kk-KZ"/>
        </w:rPr>
      </w:pPr>
      <w:r w:rsidRPr="00B34E44">
        <w:rPr>
          <w:bCs/>
          <w:sz w:val="28"/>
          <w:szCs w:val="28"/>
          <w:lang w:val="kk-KZ"/>
        </w:rPr>
        <w:t>(мекеме</w:t>
      </w:r>
      <w:r w:rsidR="007F6F56" w:rsidRPr="00B34E44">
        <w:rPr>
          <w:bCs/>
          <w:sz w:val="28"/>
          <w:szCs w:val="28"/>
          <w:lang w:val="kk-KZ"/>
        </w:rPr>
        <w:t>нің атауы)</w:t>
      </w:r>
    </w:p>
    <w:p w:rsidR="007F6F56" w:rsidRPr="00B34E44" w:rsidRDefault="007F6F56" w:rsidP="007F6F56">
      <w:pPr>
        <w:pStyle w:val="a3"/>
        <w:spacing w:before="0" w:after="0"/>
        <w:rPr>
          <w:sz w:val="28"/>
          <w:szCs w:val="28"/>
          <w:lang w:val="kk-KZ"/>
        </w:rPr>
      </w:pPr>
      <w:r w:rsidRPr="00B34E44">
        <w:rPr>
          <w:bCs/>
          <w:sz w:val="28"/>
          <w:szCs w:val="28"/>
          <w:lang w:val="kk-KZ"/>
        </w:rPr>
        <w:t>ТИ-ға, ЖАК-қа келуді есепке алу журналы</w:t>
      </w:r>
    </w:p>
    <w:p w:rsidR="004E3313" w:rsidRDefault="007F6F56" w:rsidP="007F6F56">
      <w:pPr>
        <w:pStyle w:val="a3"/>
        <w:spacing w:before="0" w:after="0"/>
        <w:rPr>
          <w:sz w:val="28"/>
          <w:szCs w:val="28"/>
          <w:lang w:val="kk-KZ"/>
        </w:rPr>
      </w:pPr>
      <w:r w:rsidRPr="00B34E44">
        <w:rPr>
          <w:sz w:val="28"/>
          <w:szCs w:val="28"/>
          <w:lang w:val="kk-KZ"/>
        </w:rPr>
        <w:t>Басталды: _________________________</w:t>
      </w:r>
    </w:p>
    <w:p w:rsidR="007F6F56" w:rsidRDefault="007F6F56" w:rsidP="007F6F56">
      <w:pPr>
        <w:pStyle w:val="a3"/>
        <w:spacing w:before="0" w:after="0"/>
        <w:rPr>
          <w:sz w:val="28"/>
          <w:szCs w:val="28"/>
          <w:lang w:val="kk-KZ"/>
        </w:rPr>
      </w:pPr>
      <w:r w:rsidRPr="00B34E44">
        <w:rPr>
          <w:sz w:val="28"/>
          <w:szCs w:val="28"/>
          <w:lang w:val="kk-KZ"/>
        </w:rPr>
        <w:t>Аяқталды:________________________</w:t>
      </w:r>
    </w:p>
    <w:p w:rsidR="004E3313" w:rsidRPr="00B34E44" w:rsidRDefault="004E3313" w:rsidP="007F6F56">
      <w:pPr>
        <w:pStyle w:val="a3"/>
        <w:spacing w:before="0" w:after="0"/>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590"/>
        <w:gridCol w:w="1614"/>
        <w:gridCol w:w="1632"/>
        <w:gridCol w:w="1635"/>
        <w:gridCol w:w="1803"/>
      </w:tblGrid>
      <w:tr w:rsidR="007F6F56" w:rsidRPr="00B34E44" w:rsidTr="00407F7F">
        <w:tc>
          <w:tcPr>
            <w:tcW w:w="817"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p w:rsidR="007F6F56" w:rsidRPr="00B34E44" w:rsidRDefault="007F6F56" w:rsidP="00407F7F">
            <w:pPr>
              <w:pStyle w:val="a3"/>
              <w:spacing w:before="0" w:after="0"/>
              <w:rPr>
                <w:sz w:val="28"/>
                <w:szCs w:val="28"/>
                <w:lang w:val="kk-KZ"/>
              </w:rPr>
            </w:pPr>
            <w:r w:rsidRPr="00B34E44">
              <w:rPr>
                <w:sz w:val="28"/>
                <w:szCs w:val="28"/>
                <w:lang w:val="kk-KZ"/>
              </w:rPr>
              <w:t>Р/с</w:t>
            </w:r>
          </w:p>
          <w:p w:rsidR="007F6F56" w:rsidRPr="00B34E44" w:rsidRDefault="007F6F56" w:rsidP="00407F7F">
            <w:pPr>
              <w:pStyle w:val="a3"/>
              <w:spacing w:before="0" w:after="0"/>
              <w:rPr>
                <w:sz w:val="28"/>
                <w:szCs w:val="28"/>
                <w:lang w:val="kk-KZ"/>
              </w:rPr>
            </w:pPr>
            <w:r w:rsidRPr="00B34E44">
              <w:rPr>
                <w:sz w:val="28"/>
                <w:szCs w:val="28"/>
                <w:lang w:val="kk-KZ"/>
              </w:rPr>
              <w:t>№</w:t>
            </w:r>
          </w:p>
        </w:tc>
        <w:tc>
          <w:tcPr>
            <w:tcW w:w="1590"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r w:rsidRPr="00B34E44">
              <w:rPr>
                <w:sz w:val="28"/>
                <w:szCs w:val="28"/>
                <w:lang w:val="kk-KZ"/>
              </w:rPr>
              <w:t xml:space="preserve">Күні </w:t>
            </w:r>
          </w:p>
        </w:tc>
        <w:tc>
          <w:tcPr>
            <w:tcW w:w="1614"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r w:rsidRPr="00B34E44">
              <w:rPr>
                <w:sz w:val="28"/>
                <w:szCs w:val="28"/>
                <w:lang w:val="kk-KZ"/>
              </w:rPr>
              <w:t xml:space="preserve">Уақыты </w:t>
            </w:r>
          </w:p>
        </w:tc>
        <w:tc>
          <w:tcPr>
            <w:tcW w:w="1632" w:type="dxa"/>
            <w:tcBorders>
              <w:top w:val="single" w:sz="4" w:space="0" w:color="000000"/>
              <w:left w:val="single" w:sz="4" w:space="0" w:color="000000"/>
              <w:bottom w:val="single" w:sz="4" w:space="0" w:color="000000"/>
              <w:right w:val="single" w:sz="4" w:space="0" w:color="000000"/>
            </w:tcBorders>
          </w:tcPr>
          <w:p w:rsidR="007F6F56" w:rsidRPr="00B34E44" w:rsidRDefault="007F6F56" w:rsidP="0048062A">
            <w:pPr>
              <w:pStyle w:val="a3"/>
              <w:spacing w:before="0" w:after="0"/>
              <w:rPr>
                <w:sz w:val="28"/>
                <w:szCs w:val="28"/>
                <w:lang w:val="kk-KZ"/>
              </w:rPr>
            </w:pPr>
            <w:r w:rsidRPr="00B34E44">
              <w:rPr>
                <w:sz w:val="28"/>
                <w:szCs w:val="28"/>
                <w:lang w:val="kk-KZ"/>
              </w:rPr>
              <w:t xml:space="preserve">Келуші </w:t>
            </w:r>
            <w:r w:rsidR="0048062A" w:rsidRPr="00B34E44">
              <w:rPr>
                <w:sz w:val="28"/>
                <w:szCs w:val="28"/>
                <w:lang w:val="kk-KZ"/>
              </w:rPr>
              <w:t>адам</w:t>
            </w:r>
            <w:r w:rsidRPr="00B34E44">
              <w:rPr>
                <w:sz w:val="28"/>
                <w:szCs w:val="28"/>
                <w:lang w:val="kk-KZ"/>
              </w:rPr>
              <w:t xml:space="preserve">ның лауазымы, атағы </w:t>
            </w:r>
          </w:p>
        </w:tc>
        <w:tc>
          <w:tcPr>
            <w:tcW w:w="1635"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r w:rsidRPr="00B34E44">
              <w:rPr>
                <w:sz w:val="28"/>
                <w:szCs w:val="28"/>
                <w:lang w:val="kk-KZ"/>
              </w:rPr>
              <w:t>Келу мақсаты және ескертулер мазмұны</w:t>
            </w:r>
          </w:p>
        </w:tc>
        <w:tc>
          <w:tcPr>
            <w:tcW w:w="1803"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r w:rsidRPr="00B34E44">
              <w:rPr>
                <w:sz w:val="28"/>
                <w:szCs w:val="28"/>
                <w:lang w:val="kk-KZ"/>
              </w:rPr>
              <w:t>Қабылданған шаралар</w:t>
            </w:r>
          </w:p>
        </w:tc>
      </w:tr>
      <w:tr w:rsidR="007F6F56" w:rsidRPr="00B34E44" w:rsidTr="00407F7F">
        <w:tc>
          <w:tcPr>
            <w:tcW w:w="817"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c>
          <w:tcPr>
            <w:tcW w:w="1590"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c>
          <w:tcPr>
            <w:tcW w:w="1614"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c>
          <w:tcPr>
            <w:tcW w:w="1632"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c>
          <w:tcPr>
            <w:tcW w:w="1635"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c>
          <w:tcPr>
            <w:tcW w:w="1803" w:type="dxa"/>
            <w:tcBorders>
              <w:top w:val="single" w:sz="4" w:space="0" w:color="000000"/>
              <w:left w:val="single" w:sz="4" w:space="0" w:color="000000"/>
              <w:bottom w:val="single" w:sz="4" w:space="0" w:color="000000"/>
              <w:right w:val="single" w:sz="4" w:space="0" w:color="000000"/>
            </w:tcBorders>
          </w:tcPr>
          <w:p w:rsidR="007F6F56" w:rsidRPr="00B34E44" w:rsidRDefault="007F6F56" w:rsidP="00407F7F">
            <w:pPr>
              <w:pStyle w:val="a3"/>
              <w:spacing w:before="0" w:after="0"/>
              <w:rPr>
                <w:sz w:val="28"/>
                <w:szCs w:val="28"/>
                <w:lang w:val="kk-KZ"/>
              </w:rPr>
            </w:pPr>
          </w:p>
        </w:tc>
      </w:tr>
    </w:tbl>
    <w:p w:rsidR="007F6F56" w:rsidRPr="00B34E44" w:rsidRDefault="007F6F56" w:rsidP="007F6F56">
      <w:pPr>
        <w:pStyle w:val="a3"/>
        <w:spacing w:before="0" w:after="0"/>
        <w:rPr>
          <w:sz w:val="28"/>
          <w:szCs w:val="28"/>
          <w:lang w:val="kk-KZ"/>
        </w:rPr>
      </w:pPr>
    </w:p>
    <w:p w:rsidR="004E3313" w:rsidRDefault="007F6F56" w:rsidP="004E3313">
      <w:pPr>
        <w:pStyle w:val="a3"/>
        <w:spacing w:before="0" w:after="0"/>
        <w:ind w:firstLine="567"/>
        <w:jc w:val="both"/>
        <w:rPr>
          <w:sz w:val="28"/>
          <w:szCs w:val="28"/>
          <w:lang w:val="kk-KZ"/>
        </w:rPr>
      </w:pPr>
      <w:r w:rsidRPr="00B34E44">
        <w:rPr>
          <w:sz w:val="28"/>
          <w:szCs w:val="28"/>
          <w:lang w:val="kk-KZ"/>
        </w:rPr>
        <w:t>Ескертпе:</w:t>
      </w:r>
    </w:p>
    <w:p w:rsidR="004E3313" w:rsidRDefault="007F6F56" w:rsidP="004E3313">
      <w:pPr>
        <w:pStyle w:val="a3"/>
        <w:spacing w:before="0" w:after="0"/>
        <w:ind w:firstLine="567"/>
        <w:jc w:val="both"/>
        <w:rPr>
          <w:sz w:val="28"/>
          <w:szCs w:val="28"/>
          <w:lang w:val="kk-KZ"/>
        </w:rPr>
      </w:pPr>
      <w:r w:rsidRPr="00B34E44">
        <w:rPr>
          <w:sz w:val="28"/>
          <w:szCs w:val="28"/>
          <w:lang w:val="kk-KZ"/>
        </w:rPr>
        <w:t>1) журнал ТИ мен ЖАК бойынша бақылаушыда сақталады;</w:t>
      </w:r>
    </w:p>
    <w:p w:rsidR="007F6F56" w:rsidRPr="00B34E44" w:rsidRDefault="007F6F56" w:rsidP="004E3313">
      <w:pPr>
        <w:pStyle w:val="a3"/>
        <w:spacing w:before="0" w:after="0"/>
        <w:ind w:firstLine="567"/>
        <w:jc w:val="both"/>
        <w:rPr>
          <w:sz w:val="28"/>
          <w:szCs w:val="28"/>
          <w:lang w:val="kk-KZ"/>
        </w:rPr>
      </w:pPr>
      <w:r w:rsidRPr="00B34E44">
        <w:rPr>
          <w:sz w:val="28"/>
          <w:szCs w:val="28"/>
          <w:lang w:val="kk-KZ"/>
        </w:rPr>
        <w:t>2) журнал екі бөлімге бөлінеді: бірінші бөлімде аумақтық бөлі</w:t>
      </w:r>
      <w:r w:rsidR="0048062A" w:rsidRPr="00B34E44">
        <w:rPr>
          <w:sz w:val="28"/>
          <w:szCs w:val="28"/>
          <w:lang w:val="kk-KZ"/>
        </w:rPr>
        <w:t>ніст</w:t>
      </w:r>
      <w:r w:rsidRPr="00B34E44">
        <w:rPr>
          <w:sz w:val="28"/>
          <w:szCs w:val="28"/>
          <w:lang w:val="kk-KZ"/>
        </w:rPr>
        <w:t xml:space="preserve">ің, ҚАЖ комитетінің қызметкерлері, прокуратура қызметкерлері, мекеме бастығы мен орынбасарлары, бөлініс командирі мен </w:t>
      </w:r>
      <w:r w:rsidR="0048062A" w:rsidRPr="00B34E44">
        <w:rPr>
          <w:sz w:val="28"/>
          <w:szCs w:val="28"/>
          <w:lang w:val="kk-KZ"/>
        </w:rPr>
        <w:t xml:space="preserve">ҰҰ-ның </w:t>
      </w:r>
      <w:r w:rsidRPr="00B34E44">
        <w:rPr>
          <w:sz w:val="28"/>
          <w:szCs w:val="28"/>
          <w:lang w:val="kk-KZ"/>
        </w:rPr>
        <w:t>жоғары тұрған офицерлері</w:t>
      </w:r>
      <w:r w:rsidR="003512CA">
        <w:rPr>
          <w:sz w:val="28"/>
          <w:szCs w:val="28"/>
          <w:lang w:val="kk-KZ"/>
        </w:rPr>
        <w:t xml:space="preserve"> </w:t>
      </w:r>
      <w:r w:rsidRPr="00B34E44">
        <w:rPr>
          <w:sz w:val="28"/>
          <w:szCs w:val="28"/>
          <w:lang w:val="kk-KZ"/>
        </w:rPr>
        <w:t xml:space="preserve">жазба </w:t>
      </w:r>
      <w:r w:rsidR="0048062A" w:rsidRPr="00B34E44">
        <w:rPr>
          <w:sz w:val="28"/>
          <w:szCs w:val="28"/>
          <w:lang w:val="kk-KZ"/>
        </w:rPr>
        <w:t>жүргізеді</w:t>
      </w:r>
      <w:r w:rsidRPr="00B34E44">
        <w:rPr>
          <w:sz w:val="28"/>
          <w:szCs w:val="28"/>
          <w:lang w:val="kk-KZ"/>
        </w:rPr>
        <w:t>.</w:t>
      </w:r>
    </w:p>
    <w:p w:rsidR="007F6F56" w:rsidRPr="00B34E44" w:rsidRDefault="007F6F56" w:rsidP="004E3313">
      <w:pPr>
        <w:pStyle w:val="a3"/>
        <w:spacing w:before="0" w:after="0"/>
        <w:ind w:firstLine="567"/>
        <w:jc w:val="both"/>
        <w:rPr>
          <w:sz w:val="28"/>
          <w:szCs w:val="28"/>
          <w:lang w:val="kk-KZ"/>
        </w:rPr>
      </w:pPr>
      <w:r w:rsidRPr="00B34E44">
        <w:rPr>
          <w:sz w:val="28"/>
          <w:szCs w:val="28"/>
          <w:lang w:val="kk-KZ"/>
        </w:rPr>
        <w:t>Екі</w:t>
      </w:r>
      <w:r w:rsidR="0048062A" w:rsidRPr="00B34E44">
        <w:rPr>
          <w:sz w:val="28"/>
          <w:szCs w:val="28"/>
          <w:lang w:val="kk-KZ"/>
        </w:rPr>
        <w:t>нші бөлімде мекемеде</w:t>
      </w:r>
      <w:r w:rsidRPr="00B34E44">
        <w:rPr>
          <w:sz w:val="28"/>
          <w:szCs w:val="28"/>
          <w:lang w:val="kk-KZ"/>
        </w:rPr>
        <w:t xml:space="preserve"> бөлімдер</w:t>
      </w:r>
      <w:r w:rsidR="0048062A" w:rsidRPr="00B34E44">
        <w:rPr>
          <w:sz w:val="28"/>
          <w:szCs w:val="28"/>
          <w:lang w:val="kk-KZ"/>
        </w:rPr>
        <w:t>інің</w:t>
      </w:r>
      <w:r w:rsidRPr="00B34E44">
        <w:rPr>
          <w:sz w:val="28"/>
          <w:szCs w:val="28"/>
          <w:lang w:val="kk-KZ"/>
        </w:rPr>
        <w:t xml:space="preserve"> бастықтары, МБКК, медицина бөлімінің бастықтары, </w:t>
      </w:r>
      <w:r w:rsidR="0048062A" w:rsidRPr="00B34E44">
        <w:rPr>
          <w:sz w:val="28"/>
          <w:szCs w:val="28"/>
          <w:lang w:val="kk-KZ"/>
        </w:rPr>
        <w:t>жасақ бастықтары және мекеменің</w:t>
      </w:r>
      <w:r w:rsidRPr="00B34E44">
        <w:rPr>
          <w:sz w:val="28"/>
          <w:szCs w:val="28"/>
          <w:lang w:val="kk-KZ"/>
        </w:rPr>
        <w:t xml:space="preserve"> </w:t>
      </w:r>
      <w:r w:rsidR="009C799F" w:rsidRPr="00B34E44">
        <w:rPr>
          <w:sz w:val="28"/>
          <w:szCs w:val="28"/>
          <w:lang w:val="kk-KZ"/>
        </w:rPr>
        <w:t xml:space="preserve">басқа да </w:t>
      </w:r>
      <w:r w:rsidRPr="00B34E44">
        <w:rPr>
          <w:sz w:val="28"/>
          <w:szCs w:val="28"/>
          <w:lang w:val="kk-KZ"/>
        </w:rPr>
        <w:t xml:space="preserve">қызметкерлері, </w:t>
      </w:r>
      <w:r w:rsidR="0048062A" w:rsidRPr="00B34E44">
        <w:rPr>
          <w:sz w:val="28"/>
          <w:szCs w:val="28"/>
          <w:lang w:val="kk-KZ"/>
        </w:rPr>
        <w:t xml:space="preserve">рота командирінің </w:t>
      </w:r>
      <w:r w:rsidR="002A4F15" w:rsidRPr="00B34E44">
        <w:rPr>
          <w:sz w:val="28"/>
          <w:szCs w:val="28"/>
          <w:lang w:val="kk-KZ"/>
        </w:rPr>
        <w:t xml:space="preserve">бақылаушылар қызметі </w:t>
      </w:r>
      <w:r w:rsidR="0048062A" w:rsidRPr="00B34E44">
        <w:rPr>
          <w:sz w:val="28"/>
          <w:szCs w:val="28"/>
          <w:lang w:val="kk-KZ"/>
        </w:rPr>
        <w:t>жөніндегі</w:t>
      </w:r>
      <w:r w:rsidR="002A4F15" w:rsidRPr="00B34E44">
        <w:rPr>
          <w:sz w:val="28"/>
          <w:szCs w:val="28"/>
          <w:lang w:val="kk-KZ"/>
        </w:rPr>
        <w:t xml:space="preserve"> орынбасары және взвод командирі</w:t>
      </w:r>
      <w:r w:rsidR="003512CA">
        <w:rPr>
          <w:sz w:val="28"/>
          <w:szCs w:val="28"/>
          <w:lang w:val="kk-KZ"/>
        </w:rPr>
        <w:t xml:space="preserve"> </w:t>
      </w:r>
      <w:r w:rsidRPr="00B34E44">
        <w:rPr>
          <w:sz w:val="28"/>
          <w:szCs w:val="28"/>
          <w:lang w:val="kk-KZ"/>
        </w:rPr>
        <w:t xml:space="preserve">жазба </w:t>
      </w:r>
      <w:r w:rsidR="0048062A" w:rsidRPr="00B34E44">
        <w:rPr>
          <w:sz w:val="28"/>
          <w:szCs w:val="28"/>
          <w:lang w:val="kk-KZ"/>
        </w:rPr>
        <w:t>жүргізеді</w:t>
      </w:r>
      <w:r w:rsidRPr="00B34E44">
        <w:rPr>
          <w:sz w:val="28"/>
          <w:szCs w:val="28"/>
          <w:lang w:val="kk-KZ"/>
        </w:rPr>
        <w:t>.</w:t>
      </w:r>
      <w:r w:rsidR="003512CA">
        <w:rPr>
          <w:sz w:val="28"/>
          <w:szCs w:val="28"/>
          <w:lang w:val="kk-KZ"/>
        </w:rPr>
        <w:t xml:space="preserve"> </w:t>
      </w:r>
    </w:p>
    <w:p w:rsidR="007F6F56" w:rsidRPr="00B34E44" w:rsidRDefault="007F6F56" w:rsidP="007F6F56">
      <w:pPr>
        <w:pStyle w:val="a3"/>
        <w:spacing w:before="0" w:after="0"/>
        <w:rPr>
          <w:sz w:val="28"/>
          <w:szCs w:val="28"/>
          <w:lang w:val="kk-KZ"/>
        </w:rPr>
      </w:pPr>
    </w:p>
    <w:p w:rsidR="004E3313" w:rsidRDefault="004E3313" w:rsidP="004E3313">
      <w:pPr>
        <w:shd w:val="clear" w:color="auto" w:fill="FFFFFF"/>
        <w:autoSpaceDE w:val="0"/>
        <w:ind w:firstLine="567"/>
        <w:jc w:val="right"/>
        <w:rPr>
          <w:sz w:val="28"/>
          <w:szCs w:val="28"/>
          <w:lang w:val="kk-KZ" w:eastAsia="ru-RU"/>
        </w:rPr>
      </w:pPr>
    </w:p>
    <w:p w:rsidR="004E3313" w:rsidRDefault="004E3313" w:rsidP="004E3313">
      <w:pPr>
        <w:shd w:val="clear" w:color="auto" w:fill="FFFFFF"/>
        <w:autoSpaceDE w:val="0"/>
        <w:ind w:firstLine="567"/>
        <w:jc w:val="right"/>
        <w:rPr>
          <w:sz w:val="28"/>
          <w:szCs w:val="28"/>
          <w:lang w:val="kk-KZ" w:eastAsia="ru-RU"/>
        </w:rPr>
      </w:pPr>
    </w:p>
    <w:p w:rsidR="004E3313" w:rsidRDefault="004E3313" w:rsidP="004E3313">
      <w:pPr>
        <w:shd w:val="clear" w:color="auto" w:fill="FFFFFF"/>
        <w:autoSpaceDE w:val="0"/>
        <w:ind w:firstLine="567"/>
        <w:jc w:val="right"/>
        <w:rPr>
          <w:sz w:val="28"/>
          <w:szCs w:val="28"/>
          <w:lang w:val="kk-KZ" w:eastAsia="ru-RU"/>
        </w:rPr>
      </w:pPr>
    </w:p>
    <w:p w:rsidR="00E3718A" w:rsidRPr="00B34E44" w:rsidRDefault="00E3718A" w:rsidP="004E3313">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E3313">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7-қосымша</w:t>
      </w:r>
    </w:p>
    <w:p w:rsidR="004E3313" w:rsidRDefault="004E3313" w:rsidP="0069147E">
      <w:pPr>
        <w:shd w:val="clear" w:color="auto" w:fill="FFFFFF"/>
        <w:rPr>
          <w:bCs/>
          <w:sz w:val="28"/>
          <w:szCs w:val="28"/>
          <w:lang w:val="kk-KZ"/>
        </w:rPr>
      </w:pPr>
    </w:p>
    <w:p w:rsidR="0069147E" w:rsidRPr="00B34E44" w:rsidRDefault="0069147E" w:rsidP="0069147E">
      <w:pPr>
        <w:shd w:val="clear" w:color="auto" w:fill="FFFFFF"/>
        <w:rPr>
          <w:bCs/>
          <w:sz w:val="28"/>
          <w:szCs w:val="28"/>
          <w:lang w:val="kk-KZ"/>
        </w:rPr>
      </w:pPr>
      <w:r w:rsidRPr="00B34E44">
        <w:rPr>
          <w:bCs/>
          <w:sz w:val="28"/>
          <w:szCs w:val="28"/>
          <w:lang w:val="kk-KZ"/>
        </w:rPr>
        <w:t>Мекемеде жатақханаларды жабдықтауға қойылатын талаптар</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Орта</w:t>
      </w:r>
      <w:r w:rsidR="00D24F65" w:rsidRPr="00B34E44">
        <w:rPr>
          <w:sz w:val="28"/>
          <w:szCs w:val="28"/>
          <w:lang w:val="kk-KZ"/>
        </w:rPr>
        <w:t>ша</w:t>
      </w:r>
      <w:r w:rsidRPr="00B34E44">
        <w:rPr>
          <w:sz w:val="28"/>
          <w:szCs w:val="28"/>
          <w:lang w:val="kk-KZ"/>
        </w:rPr>
        <w:t xml:space="preserve"> және толық</w:t>
      </w:r>
      <w:r w:rsidR="00D24F65" w:rsidRPr="00B34E44">
        <w:rPr>
          <w:sz w:val="28"/>
          <w:szCs w:val="28"/>
          <w:lang w:val="kk-KZ"/>
        </w:rPr>
        <w:t xml:space="preserve"> </w:t>
      </w:r>
      <w:r w:rsidR="00D24F65" w:rsidRPr="00C31FA5">
        <w:rPr>
          <w:sz w:val="28"/>
          <w:szCs w:val="28"/>
          <w:lang w:val="kk-KZ"/>
        </w:rPr>
        <w:t>қауіпсіз</w:t>
      </w:r>
      <w:r w:rsidR="00ED702E" w:rsidRPr="00B34E44">
        <w:rPr>
          <w:sz w:val="28"/>
          <w:szCs w:val="28"/>
          <w:lang w:val="kk-KZ"/>
        </w:rPr>
        <w:t>дік</w:t>
      </w:r>
      <w:r w:rsidR="00D24F65" w:rsidRPr="00C31FA5">
        <w:rPr>
          <w:sz w:val="28"/>
          <w:szCs w:val="28"/>
          <w:lang w:val="kk-KZ"/>
        </w:rPr>
        <w:t xml:space="preserve"> мекемелер</w:t>
      </w:r>
      <w:r w:rsidR="00ED702E" w:rsidRPr="00B34E44">
        <w:rPr>
          <w:sz w:val="28"/>
          <w:szCs w:val="28"/>
          <w:lang w:val="kk-KZ"/>
        </w:rPr>
        <w:t>ін</w:t>
      </w:r>
      <w:r w:rsidR="00D24F65" w:rsidRPr="00B34E44">
        <w:rPr>
          <w:sz w:val="28"/>
          <w:szCs w:val="28"/>
          <w:lang w:val="kk-KZ"/>
        </w:rPr>
        <w:t>де</w:t>
      </w:r>
      <w:r w:rsidRPr="00B34E44">
        <w:rPr>
          <w:sz w:val="28"/>
          <w:szCs w:val="28"/>
          <w:lang w:val="kk-KZ"/>
        </w:rPr>
        <w:t xml:space="preserve">, </w:t>
      </w:r>
      <w:r w:rsidR="006476BD" w:rsidRPr="00C31FA5">
        <w:rPr>
          <w:sz w:val="28"/>
          <w:szCs w:val="28"/>
          <w:lang w:val="kk-KZ"/>
        </w:rPr>
        <w:t>қауіпсіздігі барынша жоғары мекемелер</w:t>
      </w:r>
      <w:r w:rsidR="00261792" w:rsidRPr="00B34E44">
        <w:rPr>
          <w:sz w:val="28"/>
          <w:szCs w:val="28"/>
          <w:lang w:val="kk-KZ"/>
        </w:rPr>
        <w:t>д</w:t>
      </w:r>
      <w:r w:rsidR="006476BD" w:rsidRPr="00B34E44">
        <w:rPr>
          <w:sz w:val="28"/>
          <w:szCs w:val="28"/>
          <w:lang w:val="kk-KZ"/>
        </w:rPr>
        <w:t xml:space="preserve">ің </w:t>
      </w:r>
      <w:r w:rsidRPr="00B34E44">
        <w:rPr>
          <w:sz w:val="28"/>
          <w:szCs w:val="28"/>
          <w:lang w:val="kk-KZ"/>
        </w:rPr>
        <w:t xml:space="preserve">жалпы тұрғын үй-жайларында, </w:t>
      </w:r>
      <w:r w:rsidR="00F479A6" w:rsidRPr="00C31FA5">
        <w:rPr>
          <w:sz w:val="28"/>
          <w:szCs w:val="28"/>
          <w:lang w:val="kk-KZ"/>
        </w:rPr>
        <w:t>қауіпсіздігі барынша төмен мекеме</w:t>
      </w:r>
      <w:r w:rsidR="00ED702E" w:rsidRPr="00B34E44">
        <w:rPr>
          <w:sz w:val="28"/>
          <w:szCs w:val="28"/>
          <w:lang w:val="kk-KZ"/>
        </w:rPr>
        <w:t>лер</w:t>
      </w:r>
      <w:r w:rsidR="00261792" w:rsidRPr="00B34E44">
        <w:rPr>
          <w:sz w:val="28"/>
          <w:szCs w:val="28"/>
          <w:lang w:val="kk-KZ"/>
        </w:rPr>
        <w:t>де</w:t>
      </w:r>
      <w:r w:rsidR="00F479A6" w:rsidRPr="00B34E44">
        <w:rPr>
          <w:sz w:val="28"/>
          <w:szCs w:val="28"/>
          <w:lang w:val="kk-KZ"/>
        </w:rPr>
        <w:t xml:space="preserve"> </w:t>
      </w:r>
      <w:r w:rsidRPr="00B34E44">
        <w:rPr>
          <w:sz w:val="28"/>
          <w:szCs w:val="28"/>
          <w:lang w:val="kk-KZ"/>
        </w:rPr>
        <w:t>жазасын өтеуші адамдар жатақх</w:t>
      </w:r>
      <w:r w:rsidR="00A17300" w:rsidRPr="00B34E44">
        <w:rPr>
          <w:sz w:val="28"/>
          <w:szCs w:val="28"/>
          <w:lang w:val="kk-KZ"/>
        </w:rPr>
        <w:t>аналарға орналастырылады және</w:t>
      </w:r>
      <w:r w:rsidRPr="00B34E44">
        <w:rPr>
          <w:sz w:val="28"/>
          <w:szCs w:val="28"/>
          <w:lang w:val="kk-KZ"/>
        </w:rPr>
        <w:t xml:space="preserve"> ҚАК-де белгіленген нормалар бойынша тұрғын ауданымен қамтамасыз етіледі. Әр</w:t>
      </w:r>
      <w:r w:rsidR="00ED702E" w:rsidRPr="00B34E44">
        <w:rPr>
          <w:sz w:val="28"/>
          <w:szCs w:val="28"/>
          <w:lang w:val="kk-KZ"/>
        </w:rPr>
        <w:t>бір</w:t>
      </w:r>
      <w:r w:rsidRPr="00B34E44">
        <w:rPr>
          <w:sz w:val="28"/>
          <w:szCs w:val="28"/>
          <w:lang w:val="kk-KZ"/>
        </w:rPr>
        <w:t xml:space="preserve"> сотталғанға жеке ұйықтайтын орын беріледі, оған сотталғанның 30х40 мм түрлі </w:t>
      </w:r>
      <w:r w:rsidR="008D3638" w:rsidRPr="00B34E44">
        <w:rPr>
          <w:sz w:val="28"/>
          <w:szCs w:val="28"/>
          <w:lang w:val="kk-KZ"/>
        </w:rPr>
        <w:t>түсті фотосуреті және тегі, аты-жөні</w:t>
      </w:r>
      <w:r w:rsidRPr="00B34E44">
        <w:rPr>
          <w:sz w:val="28"/>
          <w:szCs w:val="28"/>
          <w:lang w:val="kk-KZ"/>
        </w:rPr>
        <w:t xml:space="preserve"> көрсетіліп тақтайша бекітіледі.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Жатақхана ғимараттарында ұйықтайтын бөлмелерден басқа, әр</w:t>
      </w:r>
      <w:r w:rsidR="008D3638" w:rsidRPr="00B34E44">
        <w:rPr>
          <w:sz w:val="28"/>
          <w:szCs w:val="28"/>
          <w:lang w:val="kk-KZ"/>
        </w:rPr>
        <w:t>бір</w:t>
      </w:r>
      <w:r w:rsidRPr="00B34E44">
        <w:rPr>
          <w:sz w:val="28"/>
          <w:szCs w:val="28"/>
          <w:lang w:val="kk-KZ"/>
        </w:rPr>
        <w:t xml:space="preserve"> жасаққа есебінен жасақ бастықтарының кабинеттері, тәрбие жұмысы бөлмелері, психологиялық жеңілдену бөлмелері, киім шешетін бөлме, әжетхана, қол жуу бөлмелері, ас сақтауға және қабылдауға арналған бөлмелер, жеке заттарды сақтауға арналған бөлмелер, тұрмыс бөлмелері (бұрыштары), киім және аяқ-киім кептіретін бөлмелер жабдықталады. Жатақхана бойынша кезекшілердің орындары МБКК-мен телефон байланысымен жабдықталады. Сотталған әйелдерді ұстауға арналған мекеме</w:t>
      </w:r>
      <w:r w:rsidR="008D3638" w:rsidRPr="00B34E44">
        <w:rPr>
          <w:sz w:val="28"/>
          <w:szCs w:val="28"/>
          <w:lang w:val="kk-KZ"/>
        </w:rPr>
        <w:t>лер</w:t>
      </w:r>
      <w:r w:rsidRPr="00B34E44">
        <w:rPr>
          <w:sz w:val="28"/>
          <w:szCs w:val="28"/>
          <w:lang w:val="kk-KZ"/>
        </w:rPr>
        <w:t xml:space="preserve">де жеке гигиена бөлмелері жабдықталады. </w:t>
      </w:r>
      <w:r w:rsidR="00424EB5" w:rsidRPr="00B34E44">
        <w:rPr>
          <w:sz w:val="28"/>
          <w:szCs w:val="28"/>
          <w:lang w:val="kk-KZ"/>
        </w:rPr>
        <w:t>Қ</w:t>
      </w:r>
      <w:r w:rsidR="00424EB5" w:rsidRPr="00C31FA5">
        <w:rPr>
          <w:sz w:val="28"/>
          <w:szCs w:val="28"/>
          <w:lang w:val="kk-KZ"/>
        </w:rPr>
        <w:t>ауіпсіздігі барынша төмен мекеме</w:t>
      </w:r>
      <w:r w:rsidR="008D3638" w:rsidRPr="00B34E44">
        <w:rPr>
          <w:sz w:val="28"/>
          <w:szCs w:val="28"/>
          <w:lang w:val="kk-KZ"/>
        </w:rPr>
        <w:t>лердің</w:t>
      </w:r>
      <w:r w:rsidR="00424EB5" w:rsidRPr="00B34E44">
        <w:rPr>
          <w:sz w:val="28"/>
          <w:szCs w:val="28"/>
          <w:lang w:val="kk-KZ"/>
        </w:rPr>
        <w:t xml:space="preserve"> </w:t>
      </w:r>
      <w:r w:rsidRPr="00B34E44">
        <w:rPr>
          <w:sz w:val="28"/>
          <w:szCs w:val="28"/>
          <w:lang w:val="kk-KZ"/>
        </w:rPr>
        <w:t>жатақханаларында ас үй, кір жуатын бөлме, шаруашылық мүліктер бөлмесі қосымша жабдықталады. Мекемедегі карантин үй-жайларында тұрғын бөлмелер, тәрбие жұмысы, ас ішу, жеке заттарды сақтауға арналған бөлмелер, киім шешетін бөлмелер, әжетханалар жабдықталады.</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Л</w:t>
      </w:r>
      <w:r w:rsidR="00C76D8F" w:rsidRPr="00B34E44">
        <w:rPr>
          <w:sz w:val="28"/>
          <w:szCs w:val="28"/>
          <w:lang w:val="kk-KZ"/>
        </w:rPr>
        <w:t>окал</w:t>
      </w:r>
      <w:r w:rsidR="00E5476A" w:rsidRPr="00B34E44">
        <w:rPr>
          <w:sz w:val="28"/>
          <w:szCs w:val="28"/>
          <w:lang w:val="kk-KZ"/>
        </w:rPr>
        <w:t>ь</w:t>
      </w:r>
      <w:r w:rsidRPr="00B34E44">
        <w:rPr>
          <w:sz w:val="28"/>
          <w:szCs w:val="28"/>
          <w:lang w:val="kk-KZ"/>
        </w:rPr>
        <w:t>ды учаскелер рабица тормен (металл құрылымдармен) қоршалады, ал бір-бірінен биіктігі кемінде 3м тұтас толтыру темір</w:t>
      </w:r>
      <w:r w:rsidR="00C76D8F" w:rsidRPr="00B34E44">
        <w:rPr>
          <w:sz w:val="28"/>
          <w:szCs w:val="28"/>
          <w:lang w:val="kk-KZ"/>
        </w:rPr>
        <w:t xml:space="preserve"> бетон дуалмен қоршалады. Локал</w:t>
      </w:r>
      <w:r w:rsidR="00E5476A" w:rsidRPr="00B34E44">
        <w:rPr>
          <w:sz w:val="28"/>
          <w:szCs w:val="28"/>
          <w:lang w:val="kk-KZ"/>
        </w:rPr>
        <w:t>ь</w:t>
      </w:r>
      <w:r w:rsidRPr="00B34E44">
        <w:rPr>
          <w:sz w:val="28"/>
          <w:szCs w:val="28"/>
          <w:lang w:val="kk-KZ"/>
        </w:rPr>
        <w:t>ды учаскелер арасында қандай да бір құрылыстар орналастырылмайды. Қоршаудағы кішкентай есік і</w:t>
      </w:r>
      <w:r w:rsidR="00E5476A" w:rsidRPr="00B34E44">
        <w:rPr>
          <w:sz w:val="28"/>
          <w:szCs w:val="28"/>
          <w:lang w:val="kk-KZ"/>
        </w:rPr>
        <w:t>лмекпен, құлыппен немесе электр</w:t>
      </w:r>
      <w:r w:rsidRPr="00B34E44">
        <w:rPr>
          <w:sz w:val="28"/>
          <w:szCs w:val="28"/>
          <w:lang w:val="kk-KZ"/>
        </w:rPr>
        <w:t xml:space="preserve">-механикалық құралмен жабдықталады. Локальды учаскенің жоғарғы жабылатын жері металл конструкциядан құрастырылып, рабица тормен жабылады. Әрбір локальды учаскеде: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күркелер;</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темекі шег</w:t>
      </w:r>
      <w:r w:rsidR="00E5476A" w:rsidRPr="00B34E44">
        <w:rPr>
          <w:sz w:val="28"/>
          <w:szCs w:val="28"/>
          <w:lang w:val="kk-KZ"/>
        </w:rPr>
        <w:t>уге арналған</w:t>
      </w:r>
      <w:r w:rsidRPr="00B34E44">
        <w:rPr>
          <w:sz w:val="28"/>
          <w:szCs w:val="28"/>
          <w:lang w:val="kk-KZ"/>
        </w:rPr>
        <w:t xml:space="preserve"> орын;</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жасақ сотталғандарын сапқа тұрғызуға арналған </w:t>
      </w:r>
      <w:r w:rsidR="00261792" w:rsidRPr="00B34E44">
        <w:rPr>
          <w:sz w:val="28"/>
          <w:szCs w:val="28"/>
          <w:lang w:val="kk-KZ"/>
        </w:rPr>
        <w:t xml:space="preserve">шағын </w:t>
      </w:r>
      <w:r w:rsidR="00E5476A" w:rsidRPr="00B34E44">
        <w:rPr>
          <w:sz w:val="28"/>
          <w:szCs w:val="28"/>
          <w:lang w:val="kk-KZ"/>
        </w:rPr>
        <w:t>алаң</w:t>
      </w:r>
      <w:r w:rsidRPr="00B34E44">
        <w:rPr>
          <w:sz w:val="28"/>
          <w:szCs w:val="28"/>
          <w:lang w:val="kk-KZ"/>
        </w:rPr>
        <w:t>;</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спорт алаңы болуы қажет.</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Қатаң ұстау жағдайындағы сотталғандарға арналған үй-жайларды жабдықтау мекемелердің жатақханаларына </w:t>
      </w:r>
      <w:r w:rsidR="00FE1175" w:rsidRPr="00B34E44">
        <w:rPr>
          <w:sz w:val="28"/>
          <w:szCs w:val="28"/>
          <w:lang w:val="kk-KZ"/>
        </w:rPr>
        <w:t>қойылатын талаптарға сә</w:t>
      </w:r>
      <w:r w:rsidRPr="00B34E44">
        <w:rPr>
          <w:sz w:val="28"/>
          <w:szCs w:val="28"/>
          <w:lang w:val="kk-KZ"/>
        </w:rPr>
        <w:t>й</w:t>
      </w:r>
      <w:r w:rsidR="00FE1175" w:rsidRPr="00B34E44">
        <w:rPr>
          <w:sz w:val="28"/>
          <w:szCs w:val="28"/>
          <w:lang w:val="kk-KZ"/>
        </w:rPr>
        <w:t>кес</w:t>
      </w:r>
      <w:r w:rsidRPr="00B34E44">
        <w:rPr>
          <w:sz w:val="28"/>
          <w:szCs w:val="28"/>
          <w:lang w:val="kk-KZ"/>
        </w:rPr>
        <w:t xml:space="preserve"> жүзеге асырылады. Бұл ретте, онда сотталғандарды мекеменің қалған аумағынан жоғары оқшаулау қамтамасыз етіледі. Осы мақсатта, атап айтқанда, осында ұсталатын сотталғандарға арналған жұмыс объектілері және белгіленген үлес нормалары бойынша ас қабылдау</w:t>
      </w:r>
      <w:r w:rsidR="00FE1175" w:rsidRPr="00B34E44">
        <w:rPr>
          <w:sz w:val="28"/>
          <w:szCs w:val="28"/>
          <w:lang w:val="kk-KZ"/>
        </w:rPr>
        <w:t>ға арналған</w:t>
      </w:r>
      <w:r w:rsidRPr="00B34E44">
        <w:rPr>
          <w:sz w:val="28"/>
          <w:szCs w:val="28"/>
          <w:lang w:val="kk-KZ"/>
        </w:rPr>
        <w:t xml:space="preserve"> ор</w:t>
      </w:r>
      <w:r w:rsidR="00261792" w:rsidRPr="00B34E44">
        <w:rPr>
          <w:sz w:val="28"/>
          <w:szCs w:val="28"/>
          <w:lang w:val="kk-KZ"/>
        </w:rPr>
        <w:t>ын</w:t>
      </w:r>
      <w:r w:rsidRPr="00B34E44">
        <w:rPr>
          <w:sz w:val="28"/>
          <w:szCs w:val="28"/>
          <w:lang w:val="kk-KZ"/>
        </w:rPr>
        <w:t xml:space="preserve"> тікелей үй-жайдың аумағында жабдықталады.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shd w:val="clear" w:color="auto" w:fill="FF00FF"/>
          <w:lang w:val="kk-KZ"/>
        </w:rPr>
      </w:pPr>
      <w:r w:rsidRPr="00B34E44">
        <w:rPr>
          <w:sz w:val="28"/>
          <w:szCs w:val="28"/>
          <w:lang w:val="kk-KZ"/>
        </w:rPr>
        <w:t xml:space="preserve">Қатаң ұстау жағдайындағы (бұдан әрі – ҚҰЖ) жасақтың үй-жайы </w:t>
      </w:r>
      <w:r w:rsidR="00FE1175" w:rsidRPr="00B34E44">
        <w:rPr>
          <w:sz w:val="28"/>
          <w:szCs w:val="28"/>
          <w:lang w:val="kk-KZ"/>
        </w:rPr>
        <w:t>басқа</w:t>
      </w:r>
      <w:r w:rsidRPr="00B34E44">
        <w:rPr>
          <w:sz w:val="28"/>
          <w:szCs w:val="28"/>
          <w:lang w:val="kk-KZ"/>
        </w:rPr>
        <w:t xml:space="preserve"> жасақтардан бөлек, жоғары оқшаулаумен жабдықталады. Жасақтың локальды учаскесі мекеме аумағын </w:t>
      </w:r>
      <w:r w:rsidR="00FE1175" w:rsidRPr="00B34E44">
        <w:rPr>
          <w:sz w:val="28"/>
          <w:szCs w:val="28"/>
          <w:lang w:val="kk-KZ"/>
        </w:rPr>
        <w:t>қадағалау мүмкіндігін</w:t>
      </w:r>
      <w:r w:rsidRPr="00B34E44">
        <w:rPr>
          <w:sz w:val="28"/>
          <w:szCs w:val="28"/>
          <w:lang w:val="kk-KZ"/>
        </w:rPr>
        <w:t xml:space="preserve"> </w:t>
      </w:r>
      <w:r w:rsidR="00FE1175" w:rsidRPr="00B34E44">
        <w:rPr>
          <w:sz w:val="28"/>
          <w:szCs w:val="28"/>
          <w:lang w:val="kk-KZ"/>
        </w:rPr>
        <w:t>болдырмайтын</w:t>
      </w:r>
      <w:r w:rsidRPr="00B34E44">
        <w:rPr>
          <w:sz w:val="28"/>
          <w:szCs w:val="28"/>
          <w:lang w:val="kk-KZ"/>
        </w:rPr>
        <w:t xml:space="preserve"> тұтас толтыру металл (бетон) дуалмен қоршалады. Локальды учаскеге кіретін жерде электр немесе механикалық құлып орнатылады, локальды учаскенің аумағында сотталғандардың темекі шегетін орны, сотталғандарды сапқа тұрғызуға арналған алаң, серуендеу аулалары жабдықталады. </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 xml:space="preserve">ҚҰЖ жасағының үй-жайы коммуналдық-тұрмыстық жағдайлардың қажетті кешенімен жабдықталады. </w:t>
      </w:r>
    </w:p>
    <w:p w:rsidR="0069147E" w:rsidRPr="00B34E44" w:rsidRDefault="0069147E" w:rsidP="0069147E">
      <w:pPr>
        <w:ind w:firstLine="709"/>
        <w:jc w:val="both"/>
        <w:rPr>
          <w:sz w:val="28"/>
          <w:szCs w:val="28"/>
          <w:lang w:val="kk-KZ"/>
        </w:rPr>
      </w:pPr>
      <w:r w:rsidRPr="00B34E44">
        <w:rPr>
          <w:sz w:val="28"/>
          <w:szCs w:val="28"/>
          <w:lang w:val="kk-KZ"/>
        </w:rPr>
        <w:t xml:space="preserve">ҚҰЖ-ды бақылау мен қадағалау жөніндегі бақылаушының бекеті жоғары қауіпсіздік шараларын сақтай отырып, сотталғандарды ұстауға арналған үй-жайлардан бөлек жабдықталады. Бақылаушы бекеті сотталғандардың </w:t>
      </w:r>
      <w:r w:rsidR="00E51944" w:rsidRPr="00B34E44">
        <w:rPr>
          <w:sz w:val="28"/>
          <w:szCs w:val="28"/>
          <w:lang w:val="kk-KZ"/>
        </w:rPr>
        <w:t xml:space="preserve">негізгі </w:t>
      </w:r>
      <w:r w:rsidRPr="00B34E44">
        <w:rPr>
          <w:sz w:val="28"/>
          <w:szCs w:val="28"/>
          <w:lang w:val="kk-KZ"/>
        </w:rPr>
        <w:t>бөлігінен қоршайтын металл тор</w:t>
      </w:r>
      <w:r w:rsidR="00E51944" w:rsidRPr="00B34E44">
        <w:rPr>
          <w:sz w:val="28"/>
          <w:szCs w:val="28"/>
          <w:lang w:val="kk-KZ"/>
        </w:rPr>
        <w:t>мен жабдықталады, дабыл сигнализациясы</w:t>
      </w:r>
      <w:r w:rsidRPr="00B34E44">
        <w:rPr>
          <w:sz w:val="28"/>
          <w:szCs w:val="28"/>
          <w:lang w:val="kk-KZ"/>
        </w:rPr>
        <w:t xml:space="preserve"> құралдарымен, телефон байланысымен, радио байланыс құралдарымен, арнайы міндеттері, күн тәртібі жазылған көрнекі ақпаратпен жабдықталады. Бақылаушы бекетінде кезекші бөлімге қосымша </w:t>
      </w:r>
      <w:r w:rsidR="00261792" w:rsidRPr="00B34E44">
        <w:rPr>
          <w:sz w:val="28"/>
          <w:szCs w:val="28"/>
          <w:lang w:val="kk-KZ"/>
        </w:rPr>
        <w:t>қадағалау</w:t>
      </w:r>
      <w:r w:rsidRPr="00B34E44">
        <w:rPr>
          <w:sz w:val="28"/>
          <w:szCs w:val="28"/>
          <w:lang w:val="kk-KZ"/>
        </w:rPr>
        <w:t xml:space="preserve"> шығарып, камераларда, </w:t>
      </w:r>
      <w:r w:rsidR="00E51944" w:rsidRPr="00B34E44">
        <w:rPr>
          <w:sz w:val="28"/>
          <w:szCs w:val="28"/>
          <w:lang w:val="kk-KZ"/>
        </w:rPr>
        <w:t>жаппай</w:t>
      </w:r>
      <w:r w:rsidRPr="00B34E44">
        <w:rPr>
          <w:sz w:val="28"/>
          <w:szCs w:val="28"/>
          <w:lang w:val="kk-KZ"/>
        </w:rPr>
        <w:t xml:space="preserve"> іс-шаралар өткізуге арналған үй-жайларда сотталғандарға </w:t>
      </w:r>
      <w:r w:rsidR="006C2CEC" w:rsidRPr="00B34E44">
        <w:rPr>
          <w:sz w:val="28"/>
          <w:szCs w:val="28"/>
          <w:lang w:val="kk-KZ"/>
        </w:rPr>
        <w:t>қадағалау</w:t>
      </w:r>
      <w:r w:rsidRPr="00B34E44">
        <w:rPr>
          <w:sz w:val="28"/>
          <w:szCs w:val="28"/>
          <w:lang w:val="kk-KZ"/>
        </w:rPr>
        <w:t xml:space="preserve"> </w:t>
      </w:r>
      <w:r w:rsidR="006C2CEC" w:rsidRPr="00B34E44">
        <w:rPr>
          <w:sz w:val="28"/>
          <w:szCs w:val="28"/>
          <w:lang w:val="kk-KZ"/>
        </w:rPr>
        <w:t>жасауға мүмкіндік беретін бейне</w:t>
      </w:r>
      <w:r w:rsidRPr="00B34E44">
        <w:rPr>
          <w:sz w:val="28"/>
          <w:szCs w:val="28"/>
          <w:lang w:val="kk-KZ"/>
        </w:rPr>
        <w:t>бақылау жүйесі қосымша орнатылады.</w:t>
      </w:r>
      <w:r w:rsidR="003512CA">
        <w:rPr>
          <w:sz w:val="28"/>
          <w:szCs w:val="28"/>
          <w:lang w:val="kk-KZ"/>
        </w:rPr>
        <w:t xml:space="preserve"> </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ҚҰЖ жасағындағы сотталғандар жасақтың басқа с</w:t>
      </w:r>
      <w:r w:rsidR="006811B6" w:rsidRPr="00B34E44">
        <w:rPr>
          <w:sz w:val="28"/>
          <w:szCs w:val="28"/>
          <w:lang w:val="kk-KZ"/>
        </w:rPr>
        <w:t>отталғандарымен байланыс жасауды</w:t>
      </w:r>
      <w:r w:rsidRPr="00B34E44">
        <w:rPr>
          <w:sz w:val="28"/>
          <w:szCs w:val="28"/>
          <w:lang w:val="kk-KZ"/>
        </w:rPr>
        <w:t xml:space="preserve"> </w:t>
      </w:r>
      <w:r w:rsidR="006811B6" w:rsidRPr="00B34E44">
        <w:rPr>
          <w:sz w:val="28"/>
          <w:szCs w:val="28"/>
          <w:lang w:val="kk-KZ"/>
        </w:rPr>
        <w:t>болдырмайтын б</w:t>
      </w:r>
      <w:r w:rsidRPr="00B34E44">
        <w:rPr>
          <w:sz w:val="28"/>
          <w:szCs w:val="28"/>
          <w:lang w:val="kk-KZ"/>
        </w:rPr>
        <w:t xml:space="preserve">екітілетін үй-жайларда ұсталады, онда санитарлық торап, жуыну құрылғылары, ұйықтайтын секция, тәрбие жұмысы бөлмесімен біріктірілген ас қабылдау бөлмесі жабдықталады. Ас ішу </w:t>
      </w:r>
      <w:r w:rsidR="00A2072D" w:rsidRPr="00B34E44">
        <w:rPr>
          <w:sz w:val="28"/>
          <w:szCs w:val="28"/>
          <w:lang w:val="kk-KZ"/>
        </w:rPr>
        <w:t>және телебағдарламалар көру бір</w:t>
      </w:r>
      <w:r w:rsidRPr="00B34E44">
        <w:rPr>
          <w:sz w:val="28"/>
          <w:szCs w:val="28"/>
          <w:lang w:val="kk-KZ"/>
        </w:rPr>
        <w:t>уақытта тәрбие жұмысын жүргізуге арналған бөлме ретінде қызмет ететін ас ішу бөлмесінде ұйымдастырылады.</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Күндізгі уақытта ҚҰЖ жасағының сотталғандары тек ұйықтау уақытында</w:t>
      </w:r>
      <w:r w:rsidR="003512CA">
        <w:rPr>
          <w:sz w:val="28"/>
          <w:szCs w:val="28"/>
          <w:lang w:val="kk-KZ"/>
        </w:rPr>
        <w:t xml:space="preserve"> </w:t>
      </w:r>
      <w:r w:rsidRPr="00B34E44">
        <w:rPr>
          <w:sz w:val="28"/>
          <w:szCs w:val="28"/>
          <w:lang w:val="kk-KZ"/>
        </w:rPr>
        <w:t xml:space="preserve">сотталғандарға пайдалануға рұқсат берілетін ұйықтайтын секцияны (ұйықтайтын секция қалған үй-жайлардан металл тормен қоршалады) қоспағанда, барлық үй-жайларды </w:t>
      </w:r>
      <w:r w:rsidR="00A2072D" w:rsidRPr="00B34E44">
        <w:rPr>
          <w:sz w:val="28"/>
          <w:szCs w:val="28"/>
          <w:lang w:val="kk-KZ"/>
        </w:rPr>
        <w:t xml:space="preserve">пайдалана </w:t>
      </w:r>
      <w:r w:rsidRPr="00B34E44">
        <w:rPr>
          <w:sz w:val="28"/>
          <w:szCs w:val="28"/>
          <w:lang w:val="kk-KZ"/>
        </w:rPr>
        <w:t>алады. Ояну сигналынан кейін және</w:t>
      </w:r>
      <w:r w:rsidR="003512CA">
        <w:rPr>
          <w:sz w:val="28"/>
          <w:szCs w:val="28"/>
          <w:lang w:val="kk-KZ"/>
        </w:rPr>
        <w:t xml:space="preserve"> </w:t>
      </w:r>
      <w:r w:rsidRPr="00B34E44">
        <w:rPr>
          <w:sz w:val="28"/>
          <w:szCs w:val="28"/>
          <w:lang w:val="kk-KZ"/>
        </w:rPr>
        <w:t>төсек орынды жинағаннан кейін ұйықтайтын секция құлыппен жабылады. Ұйқыға жату</w:t>
      </w:r>
      <w:r w:rsidR="00A2072D" w:rsidRPr="00B34E44">
        <w:rPr>
          <w:sz w:val="28"/>
          <w:szCs w:val="28"/>
          <w:lang w:val="kk-KZ"/>
        </w:rPr>
        <w:t>ға дейін</w:t>
      </w:r>
      <w:r w:rsidRPr="00B34E44">
        <w:rPr>
          <w:sz w:val="28"/>
          <w:szCs w:val="28"/>
          <w:lang w:val="kk-KZ"/>
        </w:rPr>
        <w:t xml:space="preserve"> 1 сағат </w:t>
      </w:r>
      <w:r w:rsidR="00DD4DAF" w:rsidRPr="00B34E44">
        <w:rPr>
          <w:sz w:val="28"/>
          <w:szCs w:val="28"/>
          <w:lang w:val="kk-KZ"/>
        </w:rPr>
        <w:t>қалғанда</w:t>
      </w:r>
      <w:r w:rsidRPr="00B34E44">
        <w:rPr>
          <w:sz w:val="28"/>
          <w:szCs w:val="28"/>
          <w:lang w:val="kk-KZ"/>
        </w:rPr>
        <w:t xml:space="preserve"> сотталғандар түнгі камераға ұйқыға дайындалу үшін ауыстырылады. </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Бекітілетін үй-жайлардан серуендеу жүргізу кезінде шығуға рұқсат беріледі, серуендеу уақыты 1,5 сағаттан аспауы қажет. Сотталғандар серуендеуге камера бойынша шығарылады, серуендеу жасақтың локальды учаскесіндегі серуендеу ауласында жүргізіледі. Ас қабылдау бекітілетін үй-жайлардағы ас қабылдау бөлмелерінде күн тәртібінде белгі</w:t>
      </w:r>
      <w:r w:rsidR="00B864AB" w:rsidRPr="00B34E44">
        <w:rPr>
          <w:sz w:val="28"/>
          <w:szCs w:val="28"/>
          <w:lang w:val="kk-KZ"/>
        </w:rPr>
        <w:t>ленген уақытта жүзеге асырылады.</w:t>
      </w:r>
      <w:r w:rsidRPr="00B34E44">
        <w:rPr>
          <w:sz w:val="28"/>
          <w:szCs w:val="28"/>
          <w:lang w:val="kk-KZ"/>
        </w:rPr>
        <w:t xml:space="preserve"> </w:t>
      </w:r>
      <w:r w:rsidR="009F67AC" w:rsidRPr="00B34E44">
        <w:rPr>
          <w:sz w:val="28"/>
          <w:szCs w:val="28"/>
          <w:lang w:val="kk-KZ"/>
        </w:rPr>
        <w:t>Қ</w:t>
      </w:r>
      <w:r w:rsidR="00200505" w:rsidRPr="00C31FA5">
        <w:rPr>
          <w:sz w:val="28"/>
          <w:szCs w:val="28"/>
          <w:lang w:val="kk-KZ"/>
        </w:rPr>
        <w:t>ауіпсіз</w:t>
      </w:r>
      <w:r w:rsidR="009F67AC" w:rsidRPr="00B34E44">
        <w:rPr>
          <w:sz w:val="28"/>
          <w:szCs w:val="28"/>
          <w:lang w:val="kk-KZ"/>
        </w:rPr>
        <w:t>дігі</w:t>
      </w:r>
      <w:r w:rsidR="00200505" w:rsidRPr="00B34E44">
        <w:rPr>
          <w:sz w:val="28"/>
          <w:szCs w:val="28"/>
          <w:lang w:val="kk-KZ"/>
        </w:rPr>
        <w:t xml:space="preserve"> </w:t>
      </w:r>
      <w:r w:rsidR="009F67AC" w:rsidRPr="00B34E44">
        <w:rPr>
          <w:sz w:val="28"/>
          <w:szCs w:val="28"/>
          <w:lang w:val="kk-KZ"/>
        </w:rPr>
        <w:t xml:space="preserve">төтенше </w:t>
      </w:r>
      <w:r w:rsidR="009F67AC" w:rsidRPr="00C31FA5">
        <w:rPr>
          <w:sz w:val="28"/>
          <w:szCs w:val="28"/>
          <w:lang w:val="kk-KZ"/>
        </w:rPr>
        <w:t>мекемеле</w:t>
      </w:r>
      <w:r w:rsidR="009F67AC" w:rsidRPr="00B34E44">
        <w:rPr>
          <w:sz w:val="28"/>
          <w:szCs w:val="28"/>
          <w:lang w:val="kk-KZ"/>
        </w:rPr>
        <w:t>рді</w:t>
      </w:r>
      <w:r w:rsidR="00CE6E87" w:rsidRPr="00B34E44">
        <w:rPr>
          <w:sz w:val="28"/>
          <w:szCs w:val="28"/>
          <w:lang w:val="kk-KZ"/>
        </w:rPr>
        <w:t xml:space="preserve">ң </w:t>
      </w:r>
      <w:r w:rsidRPr="00B34E44">
        <w:rPr>
          <w:sz w:val="28"/>
          <w:szCs w:val="28"/>
          <w:lang w:val="kk-KZ"/>
        </w:rPr>
        <w:t xml:space="preserve">ҚҰЖ жасақтарында ас қабылдау камераларда жүзеге асырылады. </w:t>
      </w:r>
      <w:r w:rsidR="009F67AC" w:rsidRPr="00B34E44">
        <w:rPr>
          <w:sz w:val="28"/>
          <w:szCs w:val="28"/>
          <w:lang w:val="kk-KZ"/>
        </w:rPr>
        <w:t>Қ</w:t>
      </w:r>
      <w:r w:rsidR="00200505" w:rsidRPr="00C31FA5">
        <w:rPr>
          <w:sz w:val="28"/>
          <w:szCs w:val="28"/>
          <w:lang w:val="kk-KZ"/>
        </w:rPr>
        <w:t>ауіпсіз</w:t>
      </w:r>
      <w:r w:rsidR="009F67AC" w:rsidRPr="00B34E44">
        <w:rPr>
          <w:sz w:val="28"/>
          <w:szCs w:val="28"/>
          <w:lang w:val="kk-KZ"/>
        </w:rPr>
        <w:t>дігі</w:t>
      </w:r>
      <w:r w:rsidR="00CE6E87" w:rsidRPr="00C31FA5">
        <w:rPr>
          <w:sz w:val="28"/>
          <w:szCs w:val="28"/>
          <w:lang w:val="kk-KZ"/>
        </w:rPr>
        <w:t xml:space="preserve"> </w:t>
      </w:r>
      <w:r w:rsidR="009F67AC" w:rsidRPr="00B34E44">
        <w:rPr>
          <w:sz w:val="28"/>
          <w:szCs w:val="28"/>
          <w:lang w:val="kk-KZ"/>
        </w:rPr>
        <w:t>төтенше</w:t>
      </w:r>
      <w:r w:rsidR="009F67AC" w:rsidRPr="00C31FA5">
        <w:rPr>
          <w:sz w:val="28"/>
          <w:szCs w:val="28"/>
          <w:lang w:val="kk-KZ"/>
        </w:rPr>
        <w:t xml:space="preserve"> </w:t>
      </w:r>
      <w:r w:rsidR="00CE6E87" w:rsidRPr="00C31FA5">
        <w:rPr>
          <w:sz w:val="28"/>
          <w:szCs w:val="28"/>
          <w:lang w:val="kk-KZ"/>
        </w:rPr>
        <w:t>мекемелер</w:t>
      </w:r>
      <w:r w:rsidR="00CE6E87" w:rsidRPr="00B34E44">
        <w:rPr>
          <w:sz w:val="28"/>
          <w:szCs w:val="28"/>
          <w:lang w:val="kk-KZ"/>
        </w:rPr>
        <w:t xml:space="preserve">де </w:t>
      </w:r>
      <w:r w:rsidRPr="00B34E44">
        <w:rPr>
          <w:sz w:val="28"/>
          <w:szCs w:val="28"/>
          <w:lang w:val="kk-KZ"/>
        </w:rPr>
        <w:t>қатаң ж</w:t>
      </w:r>
      <w:r w:rsidR="00080639" w:rsidRPr="00B34E44">
        <w:rPr>
          <w:sz w:val="28"/>
          <w:szCs w:val="28"/>
          <w:lang w:val="kk-KZ"/>
        </w:rPr>
        <w:t>ағдайда ұсталатын сотталғандар үшін</w:t>
      </w:r>
      <w:r w:rsidRPr="00B34E44">
        <w:rPr>
          <w:sz w:val="28"/>
          <w:szCs w:val="28"/>
          <w:lang w:val="kk-KZ"/>
        </w:rPr>
        <w:t xml:space="preserve"> бағдарламаларды көруі камера бойынша, күн тәртібінде белгіленген уақытта бақылау мен қадағалау</w:t>
      </w:r>
      <w:r w:rsidR="00693DB1" w:rsidRPr="00B34E44">
        <w:rPr>
          <w:sz w:val="28"/>
          <w:szCs w:val="28"/>
          <w:lang w:val="kk-KZ"/>
        </w:rPr>
        <w:t xml:space="preserve"> </w:t>
      </w:r>
      <w:r w:rsidRPr="00B34E44">
        <w:rPr>
          <w:sz w:val="28"/>
          <w:szCs w:val="28"/>
          <w:lang w:val="kk-KZ"/>
        </w:rPr>
        <w:t xml:space="preserve">жөніндегі бақылаушының теледидарларды қосуы арқылы жүзеге асырылады, теледидарлар дәлізден қосылады. </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 xml:space="preserve">Сотталғандардың жуынуы тұратын жері бойынша жуынатын бөлмелерде камера бойынша жүргізіледі. </w:t>
      </w:r>
    </w:p>
    <w:p w:rsidR="0069147E" w:rsidRPr="00B34E44" w:rsidRDefault="0069147E" w:rsidP="0069147E">
      <w:pPr>
        <w:ind w:firstLine="709"/>
        <w:jc w:val="both"/>
        <w:rPr>
          <w:sz w:val="28"/>
          <w:szCs w:val="28"/>
          <w:shd w:val="clear" w:color="auto" w:fill="FF00FF"/>
          <w:lang w:val="kk-KZ"/>
        </w:rPr>
      </w:pPr>
      <w:r w:rsidRPr="00B34E44">
        <w:rPr>
          <w:sz w:val="28"/>
          <w:szCs w:val="28"/>
          <w:lang w:val="kk-KZ"/>
        </w:rPr>
        <w:t>Қатаң ұстау жағдайындағы жасақтардың камераларын жабдықтау (терезе, есік ойықтары, электр сымдар, электр шамдар) Т</w:t>
      </w:r>
      <w:r w:rsidR="00C76D8F" w:rsidRPr="00B34E44">
        <w:rPr>
          <w:sz w:val="28"/>
          <w:szCs w:val="28"/>
          <w:lang w:val="kk-KZ"/>
        </w:rPr>
        <w:t>И</w:t>
      </w:r>
      <w:r w:rsidRPr="00B34E44">
        <w:rPr>
          <w:sz w:val="28"/>
          <w:szCs w:val="28"/>
          <w:lang w:val="kk-KZ"/>
        </w:rPr>
        <w:t xml:space="preserve"> мен </w:t>
      </w:r>
      <w:r w:rsidR="00C76D8F" w:rsidRPr="00B34E44">
        <w:rPr>
          <w:sz w:val="28"/>
          <w:szCs w:val="28"/>
          <w:lang w:val="kk-KZ"/>
        </w:rPr>
        <w:t>Ж</w:t>
      </w:r>
      <w:r w:rsidRPr="00B34E44">
        <w:rPr>
          <w:sz w:val="28"/>
          <w:szCs w:val="28"/>
          <w:lang w:val="kk-KZ"/>
        </w:rPr>
        <w:t xml:space="preserve">АК үй-жайларын жабдықтауға қойылатын талаптарға сәйкес жүзеге асырылады. </w:t>
      </w:r>
    </w:p>
    <w:p w:rsidR="0069147E" w:rsidRPr="00B34E44" w:rsidRDefault="00F85FEB" w:rsidP="0069147E">
      <w:pPr>
        <w:ind w:firstLine="709"/>
        <w:jc w:val="both"/>
        <w:rPr>
          <w:sz w:val="28"/>
          <w:szCs w:val="28"/>
          <w:lang w:val="kk-KZ"/>
        </w:rPr>
      </w:pPr>
      <w:r w:rsidRPr="00B34E44">
        <w:rPr>
          <w:sz w:val="28"/>
          <w:szCs w:val="28"/>
          <w:lang w:val="kk-KZ"/>
        </w:rPr>
        <w:t>Бақылау мен қадағалауды бақылаушы бейне</w:t>
      </w:r>
      <w:r w:rsidR="0069147E" w:rsidRPr="00B34E44">
        <w:rPr>
          <w:sz w:val="28"/>
          <w:szCs w:val="28"/>
          <w:lang w:val="kk-KZ"/>
        </w:rPr>
        <w:t xml:space="preserve">бақылау құралдары арқылы </w:t>
      </w:r>
      <w:r w:rsidRPr="00B34E44">
        <w:rPr>
          <w:sz w:val="28"/>
          <w:szCs w:val="28"/>
          <w:lang w:val="kk-KZ"/>
        </w:rPr>
        <w:t>қадағалау</w:t>
      </w:r>
      <w:r w:rsidR="0069147E" w:rsidRPr="00B34E44">
        <w:rPr>
          <w:sz w:val="28"/>
          <w:szCs w:val="28"/>
          <w:lang w:val="kk-KZ"/>
        </w:rPr>
        <w:t>, үй-жайды тексеріп шығу арқылы жүзеге асы</w:t>
      </w:r>
      <w:r w:rsidR="009F67AC" w:rsidRPr="00B34E44">
        <w:rPr>
          <w:sz w:val="28"/>
          <w:szCs w:val="28"/>
          <w:lang w:val="kk-KZ"/>
        </w:rPr>
        <w:t>рады, оның барысында байқау көзе</w:t>
      </w:r>
      <w:r w:rsidRPr="00B34E44">
        <w:rPr>
          <w:sz w:val="28"/>
          <w:szCs w:val="28"/>
          <w:lang w:val="kk-KZ"/>
        </w:rPr>
        <w:t>ктері</w:t>
      </w:r>
      <w:r w:rsidR="0069147E" w:rsidRPr="00B34E44">
        <w:rPr>
          <w:sz w:val="28"/>
          <w:szCs w:val="28"/>
          <w:lang w:val="kk-KZ"/>
        </w:rPr>
        <w:t xml:space="preserve"> арқылы </w:t>
      </w:r>
      <w:r w:rsidRPr="00B34E44">
        <w:rPr>
          <w:sz w:val="28"/>
          <w:szCs w:val="28"/>
          <w:lang w:val="kk-KZ"/>
        </w:rPr>
        <w:t>қадағалау</w:t>
      </w:r>
      <w:r w:rsidR="0069147E" w:rsidRPr="00B34E44">
        <w:rPr>
          <w:sz w:val="28"/>
          <w:szCs w:val="28"/>
          <w:lang w:val="kk-KZ"/>
        </w:rPr>
        <w:t xml:space="preserve"> жүзеге асырылады, серуендеу кезінде </w:t>
      </w:r>
      <w:r w:rsidRPr="00B34E44">
        <w:rPr>
          <w:sz w:val="28"/>
          <w:szCs w:val="28"/>
          <w:lang w:val="kk-KZ"/>
        </w:rPr>
        <w:t>бақылаушы көз</w:t>
      </w:r>
      <w:r w:rsidR="009F67AC" w:rsidRPr="00B34E44">
        <w:rPr>
          <w:sz w:val="28"/>
          <w:szCs w:val="28"/>
          <w:lang w:val="kk-KZ"/>
        </w:rPr>
        <w:t>ектер</w:t>
      </w:r>
      <w:r w:rsidRPr="00B34E44">
        <w:rPr>
          <w:sz w:val="28"/>
          <w:szCs w:val="28"/>
          <w:lang w:val="kk-KZ"/>
        </w:rPr>
        <w:t xml:space="preserve"> </w:t>
      </w:r>
      <w:r w:rsidR="0069147E" w:rsidRPr="00B34E44">
        <w:rPr>
          <w:sz w:val="28"/>
          <w:szCs w:val="28"/>
          <w:lang w:val="kk-KZ"/>
        </w:rPr>
        <w:t xml:space="preserve">арқылы сотталғандарға </w:t>
      </w:r>
      <w:r w:rsidRPr="00B34E44">
        <w:rPr>
          <w:sz w:val="28"/>
          <w:szCs w:val="28"/>
          <w:lang w:val="kk-KZ"/>
        </w:rPr>
        <w:t>қадағалау</w:t>
      </w:r>
      <w:r w:rsidR="0069147E" w:rsidRPr="00B34E44">
        <w:rPr>
          <w:sz w:val="28"/>
          <w:szCs w:val="28"/>
          <w:lang w:val="kk-KZ"/>
        </w:rPr>
        <w:t xml:space="preserve"> жасайды. Түнгі уақытта камералар жабылады, камералардың кілті бақылаушы бекетіндегі МБКК мөрімен мөрленген металл сейфте арнайы қаламсауытта сақталады. </w:t>
      </w:r>
    </w:p>
    <w:p w:rsidR="0069147E" w:rsidRPr="00B34E44" w:rsidRDefault="0069147E" w:rsidP="0069147E">
      <w:pPr>
        <w:shd w:val="clear" w:color="auto" w:fill="FFFFFF"/>
        <w:autoSpaceDE w:val="0"/>
        <w:jc w:val="both"/>
        <w:rPr>
          <w:sz w:val="28"/>
          <w:szCs w:val="28"/>
          <w:lang w:val="kk-KZ" w:eastAsia="ru-RU"/>
        </w:rPr>
      </w:pPr>
    </w:p>
    <w:p w:rsidR="00E3718A" w:rsidRPr="00B34E44" w:rsidRDefault="00E3718A" w:rsidP="009E1A6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9E1A6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8-қосымша</w:t>
      </w:r>
    </w:p>
    <w:p w:rsidR="009F13C5" w:rsidRPr="00B34E44" w:rsidRDefault="00A21414" w:rsidP="009E1A6F">
      <w:pPr>
        <w:shd w:val="clear" w:color="auto" w:fill="FFFFFF"/>
        <w:autoSpaceDE w:val="0"/>
        <w:ind w:firstLine="567"/>
        <w:jc w:val="right"/>
        <w:rPr>
          <w:bCs/>
          <w:sz w:val="28"/>
          <w:szCs w:val="28"/>
          <w:lang w:val="kk-KZ"/>
        </w:rPr>
      </w:pPr>
      <w:r w:rsidRPr="00B34E44">
        <w:rPr>
          <w:bCs/>
          <w:sz w:val="28"/>
          <w:szCs w:val="28"/>
          <w:lang w:val="kk-KZ"/>
        </w:rPr>
        <w:t>нысан</w:t>
      </w:r>
    </w:p>
    <w:p w:rsidR="00243161" w:rsidRPr="00B34E44" w:rsidRDefault="00243161" w:rsidP="00243161">
      <w:pPr>
        <w:pStyle w:val="a3"/>
        <w:spacing w:before="0" w:after="0"/>
        <w:rPr>
          <w:sz w:val="28"/>
          <w:szCs w:val="28"/>
          <w:lang w:val="kk-KZ"/>
        </w:rPr>
      </w:pPr>
      <w:r w:rsidRPr="00B34E44">
        <w:rPr>
          <w:sz w:val="28"/>
          <w:szCs w:val="28"/>
          <w:lang w:val="kk-KZ"/>
        </w:rPr>
        <w:t xml:space="preserve">Сотталғанды </w:t>
      </w:r>
    </w:p>
    <w:p w:rsidR="00243161" w:rsidRPr="00B34E44" w:rsidRDefault="001B4C50" w:rsidP="00243161">
      <w:pPr>
        <w:pStyle w:val="a3"/>
        <w:spacing w:before="0" w:after="0"/>
        <w:rPr>
          <w:sz w:val="28"/>
          <w:szCs w:val="28"/>
          <w:lang w:val="kk-KZ"/>
        </w:rPr>
      </w:pPr>
      <w:r w:rsidRPr="00B34E44">
        <w:rPr>
          <w:sz w:val="28"/>
          <w:szCs w:val="28"/>
          <w:lang w:val="kk-KZ"/>
        </w:rPr>
        <w:t>жалғыз</w:t>
      </w:r>
      <w:r w:rsidR="00243161" w:rsidRPr="00B34E44">
        <w:rPr>
          <w:sz w:val="28"/>
          <w:szCs w:val="28"/>
          <w:lang w:val="kk-KZ"/>
        </w:rPr>
        <w:t xml:space="preserve"> адамдық камераға ауыстыру туралы қаулы</w:t>
      </w:r>
    </w:p>
    <w:p w:rsidR="009E1A6F" w:rsidRDefault="00243161" w:rsidP="00243161">
      <w:pPr>
        <w:pStyle w:val="a3"/>
        <w:spacing w:before="0" w:after="0"/>
        <w:jc w:val="both"/>
        <w:rPr>
          <w:sz w:val="28"/>
          <w:szCs w:val="28"/>
          <w:lang w:val="kk-KZ"/>
        </w:rPr>
      </w:pPr>
      <w:r w:rsidRPr="00B34E44">
        <w:rPr>
          <w:sz w:val="28"/>
          <w:szCs w:val="28"/>
          <w:lang w:val="kk-KZ"/>
        </w:rPr>
        <w:t>Сотталған _________________________________________________________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 xml:space="preserve">(тегі, </w:t>
      </w:r>
      <w:r w:rsidR="001B4C50" w:rsidRPr="00B34E44">
        <w:rPr>
          <w:sz w:val="28"/>
          <w:szCs w:val="28"/>
          <w:lang w:val="kk-KZ"/>
        </w:rPr>
        <w:t>аты, әкесінің аты (болған жағдайда)</w:t>
      </w:r>
      <w:r w:rsidR="009F67AC" w:rsidRPr="00B34E44">
        <w:rPr>
          <w:sz w:val="28"/>
          <w:szCs w:val="28"/>
          <w:lang w:val="kk-KZ"/>
        </w:rPr>
        <w:t xml:space="preserve"> </w:t>
      </w:r>
      <w:r w:rsidRPr="00B34E44">
        <w:rPr>
          <w:sz w:val="28"/>
          <w:szCs w:val="28"/>
          <w:lang w:val="kk-KZ"/>
        </w:rPr>
        <w:t>туған жылы)</w:t>
      </w:r>
    </w:p>
    <w:p w:rsidR="009E1A6F"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 xml:space="preserve">(жаза өтеу </w:t>
      </w:r>
      <w:r w:rsidR="006C31A1" w:rsidRPr="00B34E44">
        <w:rPr>
          <w:sz w:val="28"/>
          <w:szCs w:val="28"/>
          <w:lang w:val="kk-KZ"/>
        </w:rPr>
        <w:t>режимін</w:t>
      </w:r>
      <w:r w:rsidRPr="00B34E44">
        <w:rPr>
          <w:sz w:val="28"/>
          <w:szCs w:val="28"/>
          <w:lang w:val="kk-KZ"/>
        </w:rPr>
        <w:t xml:space="preserve"> бұзу сипаттамасы,</w:t>
      </w:r>
    </w:p>
    <w:p w:rsidR="009E1A6F"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сотталғанды оқшаулау қажеттігі</w:t>
      </w:r>
      <w:r w:rsidR="006C31A1" w:rsidRPr="00B34E44">
        <w:rPr>
          <w:sz w:val="28"/>
          <w:szCs w:val="28"/>
          <w:lang w:val="kk-KZ"/>
        </w:rPr>
        <w:t xml:space="preserve"> </w:t>
      </w:r>
      <w:r w:rsidRPr="00B34E44">
        <w:rPr>
          <w:sz w:val="28"/>
          <w:szCs w:val="28"/>
          <w:lang w:val="kk-KZ"/>
        </w:rPr>
        <w:t>негіздеме</w:t>
      </w:r>
      <w:r w:rsidR="006C31A1" w:rsidRPr="00B34E44">
        <w:rPr>
          <w:sz w:val="28"/>
          <w:szCs w:val="28"/>
          <w:lang w:val="kk-KZ"/>
        </w:rPr>
        <w:t>сі</w:t>
      </w:r>
      <w:r w:rsidRPr="00B34E44">
        <w:rPr>
          <w:sz w:val="28"/>
          <w:szCs w:val="28"/>
          <w:lang w:val="kk-KZ"/>
        </w:rPr>
        <w:t>)</w:t>
      </w:r>
    </w:p>
    <w:p w:rsidR="00243161" w:rsidRPr="00B34E44" w:rsidRDefault="00A17300" w:rsidP="00243161">
      <w:pPr>
        <w:pStyle w:val="a3"/>
        <w:spacing w:before="0" w:after="0"/>
        <w:jc w:val="both"/>
        <w:rPr>
          <w:sz w:val="28"/>
          <w:szCs w:val="28"/>
          <w:lang w:val="kk-KZ"/>
        </w:rPr>
      </w:pPr>
      <w:r w:rsidRPr="00B34E44">
        <w:rPr>
          <w:sz w:val="28"/>
          <w:szCs w:val="28"/>
          <w:lang w:val="kk-KZ"/>
        </w:rPr>
        <w:t>ҚАК-тың</w:t>
      </w:r>
      <w:r w:rsidR="003512CA">
        <w:rPr>
          <w:sz w:val="28"/>
          <w:szCs w:val="28"/>
          <w:lang w:val="kk-KZ"/>
        </w:rPr>
        <w:t xml:space="preserve"> </w:t>
      </w:r>
      <w:r w:rsidR="00243161" w:rsidRPr="00B34E44">
        <w:rPr>
          <w:sz w:val="28"/>
          <w:szCs w:val="28"/>
          <w:lang w:val="kk-KZ"/>
        </w:rPr>
        <w:t>____ - бабын басшылыққа ал</w:t>
      </w:r>
      <w:r w:rsidR="009F67AC" w:rsidRPr="00B34E44">
        <w:rPr>
          <w:sz w:val="28"/>
          <w:szCs w:val="28"/>
          <w:lang w:val="kk-KZ"/>
        </w:rPr>
        <w:t>а отырып</w:t>
      </w:r>
      <w:r w:rsidR="00243161" w:rsidRPr="00B34E44">
        <w:rPr>
          <w:sz w:val="28"/>
          <w:szCs w:val="28"/>
          <w:lang w:val="kk-KZ"/>
        </w:rPr>
        <w:t xml:space="preserve">, </w:t>
      </w:r>
    </w:p>
    <w:p w:rsidR="00243161" w:rsidRPr="00B34E44" w:rsidRDefault="009F67AC" w:rsidP="00243161">
      <w:pPr>
        <w:pStyle w:val="a3"/>
        <w:spacing w:before="0" w:after="0"/>
        <w:rPr>
          <w:sz w:val="28"/>
          <w:szCs w:val="28"/>
          <w:lang w:val="kk-KZ"/>
        </w:rPr>
      </w:pPr>
      <w:r w:rsidRPr="00B34E44">
        <w:rPr>
          <w:sz w:val="28"/>
          <w:szCs w:val="28"/>
          <w:lang w:val="kk-KZ"/>
        </w:rPr>
        <w:t>Қаулы етті</w:t>
      </w:r>
      <w:r w:rsidR="00243161" w:rsidRPr="00B34E44">
        <w:rPr>
          <w:sz w:val="28"/>
          <w:szCs w:val="28"/>
          <w:lang w:val="kk-KZ"/>
        </w:rPr>
        <w:t>:</w:t>
      </w:r>
    </w:p>
    <w:p w:rsidR="009E1A6F" w:rsidRDefault="00243161" w:rsidP="00243161">
      <w:pPr>
        <w:pStyle w:val="a3"/>
        <w:spacing w:before="0" w:after="0"/>
        <w:jc w:val="both"/>
        <w:rPr>
          <w:sz w:val="28"/>
          <w:szCs w:val="28"/>
          <w:lang w:val="kk-KZ"/>
        </w:rPr>
      </w:pPr>
      <w:r w:rsidRPr="00B34E44">
        <w:rPr>
          <w:sz w:val="28"/>
          <w:szCs w:val="28"/>
          <w:lang w:val="kk-KZ"/>
        </w:rPr>
        <w:t>Сотталған ___________________________________________________________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w:t>
      </w:r>
      <w:r w:rsidR="009F67AC" w:rsidRPr="00B34E44">
        <w:rPr>
          <w:sz w:val="28"/>
          <w:szCs w:val="28"/>
          <w:lang w:val="kk-KZ"/>
        </w:rPr>
        <w:t>тегі, аты, әкесінің аты болған жағдайда</w:t>
      </w:r>
      <w:r w:rsidR="009E1A6F">
        <w:rPr>
          <w:sz w:val="28"/>
          <w:szCs w:val="28"/>
          <w:lang w:val="kk-KZ"/>
        </w:rPr>
        <w:t>)</w:t>
      </w:r>
    </w:p>
    <w:p w:rsidR="00243161" w:rsidRPr="00B34E44" w:rsidRDefault="006C31A1" w:rsidP="00243161">
      <w:pPr>
        <w:pStyle w:val="a3"/>
        <w:spacing w:before="0" w:after="0"/>
        <w:jc w:val="both"/>
        <w:rPr>
          <w:sz w:val="28"/>
          <w:szCs w:val="28"/>
          <w:lang w:val="kk-KZ"/>
        </w:rPr>
      </w:pPr>
      <w:r w:rsidRPr="00B34E44">
        <w:rPr>
          <w:sz w:val="28"/>
          <w:szCs w:val="28"/>
          <w:lang w:val="kk-KZ"/>
        </w:rPr>
        <w:t>жалғыз</w:t>
      </w:r>
      <w:r w:rsidR="00243161" w:rsidRPr="00B34E44">
        <w:rPr>
          <w:sz w:val="28"/>
          <w:szCs w:val="28"/>
          <w:lang w:val="kk-KZ"/>
        </w:rPr>
        <w:t xml:space="preserve"> адамдық камераға _________ айға қамалсын.</w:t>
      </w:r>
      <w:r w:rsidR="003512CA">
        <w:rPr>
          <w:sz w:val="28"/>
          <w:szCs w:val="28"/>
          <w:lang w:val="kk-KZ"/>
        </w:rPr>
        <w:t xml:space="preserve"> </w:t>
      </w:r>
    </w:p>
    <w:p w:rsidR="00243161" w:rsidRPr="00B34E44" w:rsidRDefault="00243161" w:rsidP="00243161">
      <w:pPr>
        <w:pStyle w:val="a3"/>
        <w:spacing w:before="0" w:after="0"/>
        <w:jc w:val="both"/>
        <w:rPr>
          <w:sz w:val="28"/>
          <w:szCs w:val="28"/>
          <w:lang w:val="kk-KZ"/>
        </w:rPr>
      </w:pPr>
      <w:r w:rsidRPr="00B34E44">
        <w:rPr>
          <w:sz w:val="28"/>
          <w:szCs w:val="28"/>
          <w:lang w:val="kk-KZ"/>
        </w:rPr>
        <w:t>Мекеме бастығы</w:t>
      </w:r>
      <w:r w:rsidR="003512CA">
        <w:rPr>
          <w:sz w:val="28"/>
          <w:szCs w:val="28"/>
          <w:lang w:val="kk-KZ"/>
        </w:rPr>
        <w:t xml:space="preserve"> </w:t>
      </w:r>
      <w:r w:rsidRPr="00B34E44">
        <w:rPr>
          <w:sz w:val="28"/>
          <w:szCs w:val="28"/>
          <w:lang w:val="kk-KZ"/>
        </w:rPr>
        <w:t>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(атағы,</w:t>
      </w:r>
      <w:r w:rsidR="006C31A1" w:rsidRPr="00B34E44">
        <w:rPr>
          <w:sz w:val="28"/>
          <w:szCs w:val="28"/>
          <w:lang w:val="kk-KZ"/>
        </w:rPr>
        <w:t>тегі,</w:t>
      </w:r>
      <w:r w:rsidRPr="00B34E44">
        <w:rPr>
          <w:sz w:val="28"/>
          <w:szCs w:val="28"/>
          <w:lang w:val="kk-KZ"/>
        </w:rPr>
        <w:t xml:space="preserve"> аты-жөні, қолы)</w:t>
      </w: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rPr>
          <w:sz w:val="28"/>
          <w:szCs w:val="28"/>
          <w:lang w:val="kk-KZ"/>
        </w:rPr>
      </w:pPr>
      <w:r w:rsidRPr="00B34E44">
        <w:rPr>
          <w:sz w:val="28"/>
          <w:szCs w:val="28"/>
          <w:lang w:val="kk-KZ"/>
        </w:rPr>
        <w:t>Қосымшаның екінші жағы</w:t>
      </w:r>
    </w:p>
    <w:p w:rsidR="00243161" w:rsidRPr="00B34E44" w:rsidRDefault="00243161" w:rsidP="00243161">
      <w:pPr>
        <w:pStyle w:val="a3"/>
        <w:spacing w:before="0" w:after="0"/>
        <w:jc w:val="both"/>
        <w:rPr>
          <w:sz w:val="28"/>
          <w:szCs w:val="28"/>
          <w:lang w:val="kk-KZ"/>
        </w:rPr>
      </w:pPr>
    </w:p>
    <w:p w:rsidR="009E1A6F" w:rsidRDefault="00243161" w:rsidP="00243161">
      <w:pPr>
        <w:pStyle w:val="a3"/>
        <w:spacing w:before="0" w:after="0"/>
        <w:jc w:val="both"/>
        <w:rPr>
          <w:sz w:val="28"/>
          <w:szCs w:val="28"/>
          <w:lang w:val="kk-KZ"/>
        </w:rPr>
      </w:pPr>
      <w:r w:rsidRPr="00B34E44">
        <w:rPr>
          <w:sz w:val="28"/>
          <w:szCs w:val="28"/>
          <w:lang w:val="kk-KZ"/>
        </w:rPr>
        <w:t>Қаулы маған 20__жылғы «___»____________ жарияланды __________________</w:t>
      </w:r>
    </w:p>
    <w:p w:rsidR="00243161" w:rsidRPr="00B34E44" w:rsidRDefault="00243161" w:rsidP="009E1A6F">
      <w:pPr>
        <w:pStyle w:val="a3"/>
        <w:spacing w:before="0" w:after="0"/>
        <w:jc w:val="right"/>
        <w:rPr>
          <w:sz w:val="28"/>
          <w:szCs w:val="28"/>
          <w:lang w:val="kk-KZ"/>
        </w:rPr>
      </w:pPr>
      <w:r w:rsidRPr="00B34E44">
        <w:rPr>
          <w:sz w:val="28"/>
          <w:szCs w:val="28"/>
          <w:lang w:val="kk-KZ"/>
        </w:rPr>
        <w:t>(сотталғанның қолы)</w:t>
      </w:r>
    </w:p>
    <w:p w:rsidR="009E1A6F" w:rsidRDefault="00243161" w:rsidP="00243161">
      <w:pPr>
        <w:pStyle w:val="a3"/>
        <w:spacing w:before="0" w:after="0"/>
        <w:jc w:val="both"/>
        <w:rPr>
          <w:sz w:val="28"/>
          <w:szCs w:val="28"/>
          <w:lang w:val="kk-KZ"/>
        </w:rPr>
      </w:pPr>
      <w:r w:rsidRPr="00B34E44">
        <w:rPr>
          <w:sz w:val="28"/>
          <w:szCs w:val="28"/>
          <w:lang w:val="kk-KZ"/>
        </w:rPr>
        <w:t>Қаулыны жариялады _________________________________________________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 xml:space="preserve">(атағы, </w:t>
      </w:r>
      <w:r w:rsidR="00091F06" w:rsidRPr="00B34E44">
        <w:rPr>
          <w:sz w:val="28"/>
          <w:szCs w:val="28"/>
          <w:lang w:val="kk-KZ"/>
        </w:rPr>
        <w:t>тегі (болған жағдайда)</w:t>
      </w:r>
      <w:r w:rsidR="00B20503" w:rsidRPr="00B34E44">
        <w:rPr>
          <w:sz w:val="28"/>
          <w:szCs w:val="28"/>
          <w:lang w:val="kk-KZ"/>
        </w:rPr>
        <w:t xml:space="preserve"> </w:t>
      </w:r>
      <w:r w:rsidRPr="00B34E44">
        <w:rPr>
          <w:sz w:val="28"/>
          <w:szCs w:val="28"/>
          <w:lang w:val="kk-KZ"/>
        </w:rPr>
        <w:t>аты-жөні, 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Сотталған ___________________________________ </w:t>
      </w:r>
      <w:r w:rsidR="00091F06" w:rsidRPr="00B34E44">
        <w:rPr>
          <w:sz w:val="28"/>
          <w:szCs w:val="28"/>
          <w:lang w:val="kk-KZ"/>
        </w:rPr>
        <w:t>жалғыз</w:t>
      </w:r>
      <w:r w:rsidRPr="00B34E44">
        <w:rPr>
          <w:sz w:val="28"/>
          <w:szCs w:val="28"/>
          <w:lang w:val="kk-KZ"/>
        </w:rPr>
        <w:t xml:space="preserve"> адамдық камераға</w:t>
      </w:r>
      <w:r w:rsidR="003512CA">
        <w:rPr>
          <w:sz w:val="28"/>
          <w:szCs w:val="28"/>
          <w:lang w:val="kk-KZ"/>
        </w:rPr>
        <w:t xml:space="preserve"> </w:t>
      </w:r>
      <w:r w:rsidRPr="00B34E44">
        <w:rPr>
          <w:sz w:val="28"/>
          <w:szCs w:val="28"/>
          <w:lang w:val="kk-KZ"/>
        </w:rPr>
        <w:t>20___жылғы «__»____</w:t>
      </w:r>
      <w:r w:rsidR="009E1A6F">
        <w:rPr>
          <w:sz w:val="28"/>
          <w:szCs w:val="28"/>
          <w:lang w:val="kk-KZ"/>
        </w:rPr>
        <w:t>____ сағ. ___ қабылданды,</w:t>
      </w:r>
      <w:r w:rsidR="009E1A6F">
        <w:rPr>
          <w:sz w:val="28"/>
          <w:szCs w:val="28"/>
          <w:lang w:val="kk-KZ"/>
        </w:rPr>
        <w:tab/>
      </w:r>
      <w:r w:rsidRPr="00B34E44">
        <w:rPr>
          <w:sz w:val="28"/>
          <w:szCs w:val="28"/>
          <w:lang w:val="kk-KZ"/>
        </w:rPr>
        <w:t>20___жылғы «___»________ сағ. ___ босатуға жатады.</w:t>
      </w:r>
      <w:r w:rsidR="003512CA">
        <w:rPr>
          <w:sz w:val="28"/>
          <w:szCs w:val="28"/>
          <w:lang w:val="kk-KZ"/>
        </w:rPr>
        <w:t xml:space="preserve"> </w:t>
      </w:r>
    </w:p>
    <w:p w:rsidR="00243161" w:rsidRPr="00B34E44" w:rsidRDefault="00243161" w:rsidP="00243161">
      <w:pPr>
        <w:pStyle w:val="a3"/>
        <w:spacing w:before="0" w:after="0"/>
        <w:jc w:val="both"/>
        <w:rPr>
          <w:sz w:val="28"/>
          <w:szCs w:val="28"/>
          <w:lang w:val="kk-KZ"/>
        </w:rPr>
      </w:pPr>
    </w:p>
    <w:p w:rsidR="00243161" w:rsidRPr="00B34E44" w:rsidRDefault="00091F06" w:rsidP="00243161">
      <w:pPr>
        <w:pStyle w:val="a3"/>
        <w:spacing w:before="0" w:after="0"/>
        <w:jc w:val="both"/>
        <w:rPr>
          <w:sz w:val="28"/>
          <w:szCs w:val="28"/>
          <w:lang w:val="kk-KZ"/>
        </w:rPr>
      </w:pPr>
      <w:r w:rsidRPr="00B34E44">
        <w:rPr>
          <w:sz w:val="28"/>
          <w:szCs w:val="28"/>
          <w:lang w:val="kk-KZ"/>
        </w:rPr>
        <w:t>Тінту кезінде с</w:t>
      </w:r>
      <w:r w:rsidR="00243161" w:rsidRPr="00B34E44">
        <w:rPr>
          <w:sz w:val="28"/>
          <w:szCs w:val="28"/>
          <w:lang w:val="kk-KZ"/>
        </w:rPr>
        <w:t>отталған</w:t>
      </w:r>
      <w:r w:rsidRPr="00B34E44">
        <w:rPr>
          <w:sz w:val="28"/>
          <w:szCs w:val="28"/>
          <w:lang w:val="kk-KZ"/>
        </w:rPr>
        <w:t>нан</w:t>
      </w:r>
      <w:r w:rsidR="00243161" w:rsidRPr="00B34E44">
        <w:rPr>
          <w:sz w:val="28"/>
          <w:szCs w:val="28"/>
          <w:lang w:val="kk-KZ"/>
        </w:rPr>
        <w:t xml:space="preserve"> ________</w:t>
      </w:r>
      <w:r w:rsidRPr="00B34E44">
        <w:rPr>
          <w:sz w:val="28"/>
          <w:szCs w:val="28"/>
          <w:lang w:val="kk-KZ"/>
        </w:rPr>
        <w:t xml:space="preserve">______________________________ </w:t>
      </w:r>
    </w:p>
    <w:p w:rsidR="009E1A6F" w:rsidRDefault="00243161" w:rsidP="009E1A6F">
      <w:pPr>
        <w:pStyle w:val="a3"/>
        <w:spacing w:before="0" w:after="0"/>
        <w:rPr>
          <w:sz w:val="28"/>
          <w:szCs w:val="28"/>
          <w:lang w:val="kk-KZ"/>
        </w:rPr>
      </w:pPr>
      <w:r w:rsidRPr="00B34E44">
        <w:rPr>
          <w:sz w:val="28"/>
          <w:szCs w:val="28"/>
          <w:lang w:val="kk-KZ"/>
        </w:rPr>
        <w:t>(</w:t>
      </w:r>
      <w:r w:rsidR="00091F06" w:rsidRPr="00B34E44">
        <w:rPr>
          <w:sz w:val="28"/>
          <w:szCs w:val="28"/>
          <w:lang w:val="kk-KZ"/>
        </w:rPr>
        <w:t xml:space="preserve">тегі, </w:t>
      </w:r>
      <w:r w:rsidRPr="00B34E44">
        <w:rPr>
          <w:sz w:val="28"/>
          <w:szCs w:val="28"/>
          <w:lang w:val="kk-KZ"/>
        </w:rPr>
        <w:t>аты-жөні)</w:t>
      </w:r>
    </w:p>
    <w:p w:rsidR="009F13C5" w:rsidRDefault="00243161" w:rsidP="00243161">
      <w:pPr>
        <w:pStyle w:val="a3"/>
        <w:spacing w:before="0" w:after="0"/>
        <w:jc w:val="left"/>
        <w:rPr>
          <w:sz w:val="28"/>
          <w:szCs w:val="28"/>
          <w:lang w:val="kk-KZ"/>
        </w:rPr>
      </w:pPr>
      <w:r w:rsidRPr="00B34E44">
        <w:rPr>
          <w:sz w:val="28"/>
          <w:szCs w:val="28"/>
          <w:lang w:val="kk-KZ"/>
        </w:rPr>
        <w:t>________________________________________________ табылып, алынды</w:t>
      </w:r>
    </w:p>
    <w:p w:rsidR="009E1A6F" w:rsidRDefault="00243161" w:rsidP="00243161">
      <w:pPr>
        <w:pStyle w:val="a3"/>
        <w:spacing w:before="0" w:after="0"/>
        <w:jc w:val="left"/>
        <w:rPr>
          <w:sz w:val="28"/>
          <w:szCs w:val="28"/>
          <w:lang w:val="kk-KZ"/>
        </w:rPr>
      </w:pPr>
      <w:r w:rsidRPr="00B34E44">
        <w:rPr>
          <w:sz w:val="28"/>
          <w:szCs w:val="28"/>
          <w:lang w:val="kk-KZ"/>
        </w:rPr>
        <w:t xml:space="preserve">Бақылау </w:t>
      </w:r>
      <w:r w:rsidR="00F77C8C" w:rsidRPr="00B34E44">
        <w:rPr>
          <w:sz w:val="28"/>
          <w:szCs w:val="28"/>
          <w:lang w:val="kk-KZ"/>
        </w:rPr>
        <w:t>және</w:t>
      </w:r>
      <w:r w:rsidRPr="00B34E44">
        <w:rPr>
          <w:sz w:val="28"/>
          <w:szCs w:val="28"/>
          <w:lang w:val="kk-KZ"/>
        </w:rPr>
        <w:t xml:space="preserve"> қадағалау бойынша бақылаушы_________________________________________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 xml:space="preserve">(атағы, </w:t>
      </w:r>
      <w:r w:rsidR="00F77C8C" w:rsidRPr="00B34E44">
        <w:rPr>
          <w:sz w:val="28"/>
          <w:szCs w:val="28"/>
          <w:lang w:val="kk-KZ"/>
        </w:rPr>
        <w:t xml:space="preserve">тегі, </w:t>
      </w:r>
      <w:r w:rsidRPr="00B34E44">
        <w:rPr>
          <w:sz w:val="28"/>
          <w:szCs w:val="28"/>
          <w:lang w:val="kk-KZ"/>
        </w:rPr>
        <w:t>аты-жөні, қолы)</w:t>
      </w:r>
    </w:p>
    <w:p w:rsidR="009E1A6F" w:rsidRDefault="00243161" w:rsidP="00243161">
      <w:pPr>
        <w:pStyle w:val="a3"/>
        <w:spacing w:before="0" w:after="0"/>
        <w:jc w:val="left"/>
        <w:rPr>
          <w:sz w:val="28"/>
          <w:szCs w:val="28"/>
          <w:lang w:val="kk-KZ"/>
        </w:rPr>
      </w:pPr>
      <w:r w:rsidRPr="00B34E44">
        <w:rPr>
          <w:sz w:val="28"/>
          <w:szCs w:val="28"/>
          <w:lang w:val="kk-KZ"/>
        </w:rPr>
        <w:t>Сотталған____________________________________________________________</w:t>
      </w:r>
    </w:p>
    <w:p w:rsidR="009E1A6F" w:rsidRDefault="00243161" w:rsidP="009E1A6F">
      <w:pPr>
        <w:pStyle w:val="a3"/>
        <w:spacing w:before="0" w:after="0"/>
        <w:rPr>
          <w:sz w:val="28"/>
          <w:szCs w:val="28"/>
          <w:lang w:val="kk-KZ"/>
        </w:rPr>
      </w:pPr>
      <w:r w:rsidRPr="00B34E44">
        <w:rPr>
          <w:sz w:val="28"/>
          <w:szCs w:val="28"/>
          <w:lang w:val="kk-KZ"/>
        </w:rPr>
        <w:t>(</w:t>
      </w:r>
      <w:r w:rsidR="00F77C8C" w:rsidRPr="00B34E44">
        <w:rPr>
          <w:sz w:val="28"/>
          <w:szCs w:val="28"/>
          <w:lang w:val="kk-KZ"/>
        </w:rPr>
        <w:t xml:space="preserve">тегі, </w:t>
      </w:r>
      <w:r w:rsidRPr="00B34E44">
        <w:rPr>
          <w:sz w:val="28"/>
          <w:szCs w:val="28"/>
          <w:lang w:val="kk-KZ"/>
        </w:rPr>
        <w:t>аты-жөні)</w:t>
      </w:r>
    </w:p>
    <w:p w:rsidR="00243161" w:rsidRPr="00B34E44" w:rsidRDefault="00243161" w:rsidP="00243161">
      <w:pPr>
        <w:pStyle w:val="a3"/>
        <w:spacing w:before="0" w:after="0"/>
        <w:jc w:val="left"/>
        <w:rPr>
          <w:sz w:val="28"/>
          <w:szCs w:val="28"/>
          <w:lang w:val="kk-KZ"/>
        </w:rPr>
      </w:pPr>
      <w:r w:rsidRPr="00B34E44">
        <w:rPr>
          <w:sz w:val="28"/>
          <w:szCs w:val="28"/>
          <w:lang w:val="kk-KZ"/>
        </w:rPr>
        <w:t>20___жылғы «___»__</w:t>
      </w:r>
      <w:r w:rsidR="009E1A6F">
        <w:rPr>
          <w:sz w:val="28"/>
          <w:szCs w:val="28"/>
          <w:lang w:val="kk-KZ"/>
        </w:rPr>
        <w:t>_______ сағ. ____ босатылды.</w:t>
      </w:r>
    </w:p>
    <w:p w:rsidR="009E1A6F" w:rsidRDefault="00243161" w:rsidP="00243161">
      <w:pPr>
        <w:pStyle w:val="a3"/>
        <w:spacing w:before="0" w:after="0"/>
        <w:jc w:val="left"/>
        <w:rPr>
          <w:sz w:val="28"/>
          <w:szCs w:val="28"/>
          <w:lang w:val="kk-KZ"/>
        </w:rPr>
      </w:pPr>
      <w:r w:rsidRPr="00B34E44">
        <w:rPr>
          <w:sz w:val="28"/>
          <w:szCs w:val="28"/>
          <w:lang w:val="kk-KZ"/>
        </w:rPr>
        <w:t xml:space="preserve">Бақылау </w:t>
      </w:r>
      <w:r w:rsidR="00F77C8C" w:rsidRPr="00B34E44">
        <w:rPr>
          <w:sz w:val="28"/>
          <w:szCs w:val="28"/>
          <w:lang w:val="kk-KZ"/>
        </w:rPr>
        <w:t>және</w:t>
      </w:r>
      <w:r w:rsidRPr="00B34E44">
        <w:rPr>
          <w:sz w:val="28"/>
          <w:szCs w:val="28"/>
          <w:lang w:val="kk-KZ"/>
        </w:rPr>
        <w:t xml:space="preserve"> қадағалау бойынша бақылаушы</w:t>
      </w:r>
      <w:r w:rsidR="003512CA">
        <w:rPr>
          <w:sz w:val="28"/>
          <w:szCs w:val="28"/>
          <w:lang w:val="kk-KZ"/>
        </w:rPr>
        <w:t xml:space="preserve"> </w:t>
      </w:r>
      <w:r w:rsidRPr="00B34E44">
        <w:rPr>
          <w:sz w:val="28"/>
          <w:szCs w:val="28"/>
          <w:lang w:val="kk-KZ"/>
        </w:rPr>
        <w:t>______________________________________</w:t>
      </w:r>
    </w:p>
    <w:p w:rsidR="00243161" w:rsidRPr="00B34E44" w:rsidRDefault="00243161" w:rsidP="00243161">
      <w:pPr>
        <w:pStyle w:val="a3"/>
        <w:spacing w:before="0" w:after="0"/>
        <w:jc w:val="left"/>
        <w:rPr>
          <w:sz w:val="28"/>
          <w:szCs w:val="28"/>
          <w:lang w:val="kk-KZ"/>
        </w:rPr>
      </w:pPr>
      <w:r w:rsidRPr="00B34E44">
        <w:rPr>
          <w:sz w:val="28"/>
          <w:szCs w:val="28"/>
          <w:lang w:val="kk-KZ"/>
        </w:rPr>
        <w:t xml:space="preserve">(атағы, </w:t>
      </w:r>
      <w:r w:rsidR="00F77C8C" w:rsidRPr="00B34E44">
        <w:rPr>
          <w:sz w:val="28"/>
          <w:szCs w:val="28"/>
          <w:lang w:val="kk-KZ"/>
        </w:rPr>
        <w:t xml:space="preserve">тегі, </w:t>
      </w:r>
      <w:r w:rsidRPr="00B34E44">
        <w:rPr>
          <w:sz w:val="28"/>
          <w:szCs w:val="28"/>
          <w:lang w:val="kk-KZ"/>
        </w:rPr>
        <w:t>аты-жөні, қолы)</w:t>
      </w:r>
    </w:p>
    <w:p w:rsidR="009E1A6F" w:rsidRDefault="00243161" w:rsidP="00243161">
      <w:pPr>
        <w:pStyle w:val="a3"/>
        <w:spacing w:before="0" w:after="0"/>
        <w:rPr>
          <w:sz w:val="28"/>
          <w:szCs w:val="28"/>
          <w:lang w:val="kk-KZ"/>
        </w:rPr>
      </w:pPr>
      <w:r w:rsidRPr="00B34E44">
        <w:rPr>
          <w:sz w:val="28"/>
          <w:szCs w:val="28"/>
          <w:lang w:val="kk-KZ"/>
        </w:rPr>
        <w:t>Алып қойған киімдер мен заттарды алдым</w:t>
      </w:r>
      <w:r w:rsidR="003512CA">
        <w:rPr>
          <w:sz w:val="28"/>
          <w:szCs w:val="28"/>
          <w:lang w:val="kk-KZ"/>
        </w:rPr>
        <w:t xml:space="preserve"> </w:t>
      </w:r>
      <w:r w:rsidRPr="00B34E44">
        <w:rPr>
          <w:sz w:val="28"/>
          <w:szCs w:val="28"/>
          <w:lang w:val="kk-KZ"/>
        </w:rPr>
        <w:t>_______________________________</w:t>
      </w:r>
    </w:p>
    <w:p w:rsidR="00243161" w:rsidRPr="00B34E44" w:rsidRDefault="00243161" w:rsidP="009E1A6F">
      <w:pPr>
        <w:pStyle w:val="a3"/>
        <w:spacing w:before="0" w:after="0"/>
        <w:jc w:val="right"/>
        <w:rPr>
          <w:sz w:val="28"/>
          <w:szCs w:val="28"/>
          <w:lang w:val="kk-KZ"/>
        </w:rPr>
      </w:pPr>
      <w:r w:rsidRPr="00B34E44">
        <w:rPr>
          <w:sz w:val="28"/>
          <w:szCs w:val="28"/>
          <w:lang w:val="kk-KZ"/>
        </w:rPr>
        <w:t>(сотталғанның қолы</w:t>
      </w:r>
      <w:r w:rsidR="00F77C8C" w:rsidRPr="00B34E44">
        <w:rPr>
          <w:sz w:val="28"/>
          <w:szCs w:val="28"/>
          <w:lang w:val="kk-KZ"/>
        </w:rPr>
        <w:t xml:space="preserve"> және тегі</w:t>
      </w:r>
      <w:r w:rsidR="009E1A6F">
        <w:rPr>
          <w:sz w:val="28"/>
          <w:szCs w:val="28"/>
          <w:lang w:val="kk-KZ"/>
        </w:rPr>
        <w:t>)</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Ұстау мерзімі ___________ тәулікке ұзартылды </w:t>
      </w:r>
    </w:p>
    <w:p w:rsidR="009F13C5" w:rsidRPr="00B34E44" w:rsidRDefault="009F13C5" w:rsidP="00243161">
      <w:pPr>
        <w:pStyle w:val="a3"/>
        <w:spacing w:before="0" w:after="0"/>
        <w:jc w:val="both"/>
        <w:rPr>
          <w:sz w:val="28"/>
          <w:szCs w:val="28"/>
          <w:lang w:val="kk-KZ"/>
        </w:rPr>
      </w:pPr>
    </w:p>
    <w:p w:rsidR="00E3718A" w:rsidRPr="00B34E44" w:rsidRDefault="00E3718A" w:rsidP="009E1A6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9E1A6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9-қосымша</w:t>
      </w:r>
    </w:p>
    <w:p w:rsidR="00243161" w:rsidRPr="00B34E44" w:rsidRDefault="00A21414" w:rsidP="009E1A6F">
      <w:pPr>
        <w:shd w:val="clear" w:color="auto" w:fill="FFFFFF"/>
        <w:autoSpaceDE w:val="0"/>
        <w:ind w:firstLine="567"/>
        <w:jc w:val="right"/>
        <w:rPr>
          <w:bCs/>
          <w:sz w:val="28"/>
          <w:szCs w:val="28"/>
          <w:lang w:val="kk-KZ"/>
        </w:rPr>
      </w:pPr>
      <w:r w:rsidRPr="00B34E44">
        <w:rPr>
          <w:sz w:val="28"/>
          <w:szCs w:val="28"/>
          <w:lang w:val="kk-KZ"/>
        </w:rPr>
        <w:t>нысан</w:t>
      </w:r>
      <w:r w:rsidR="00243161" w:rsidRPr="00B34E44">
        <w:rPr>
          <w:sz w:val="28"/>
          <w:szCs w:val="28"/>
          <w:lang w:val="kk-KZ"/>
        </w:rPr>
        <w:t xml:space="preserve"> </w:t>
      </w:r>
    </w:p>
    <w:p w:rsidR="00243161" w:rsidRPr="00B34E44" w:rsidRDefault="00444895" w:rsidP="00243161">
      <w:pPr>
        <w:pStyle w:val="a3"/>
        <w:spacing w:before="0" w:after="0"/>
        <w:rPr>
          <w:bCs/>
          <w:sz w:val="28"/>
          <w:szCs w:val="28"/>
          <w:lang w:val="kk-KZ"/>
        </w:rPr>
      </w:pPr>
      <w:r w:rsidRPr="00B34E44">
        <w:rPr>
          <w:bCs/>
          <w:sz w:val="28"/>
          <w:szCs w:val="28"/>
          <w:lang w:val="kk-KZ"/>
        </w:rPr>
        <w:t>Сотталғанды ТИ-ғ</w:t>
      </w:r>
      <w:r w:rsidR="00243161" w:rsidRPr="00B34E44">
        <w:rPr>
          <w:bCs/>
          <w:sz w:val="28"/>
          <w:szCs w:val="28"/>
          <w:lang w:val="kk-KZ"/>
        </w:rPr>
        <w:t>а (қауіпсіз орын</w:t>
      </w:r>
      <w:r w:rsidR="005B779A" w:rsidRPr="00B34E44">
        <w:rPr>
          <w:bCs/>
          <w:sz w:val="28"/>
          <w:szCs w:val="28"/>
          <w:lang w:val="kk-KZ"/>
        </w:rPr>
        <w:t>ға</w:t>
      </w:r>
      <w:r w:rsidR="00243161" w:rsidRPr="00B34E44">
        <w:rPr>
          <w:bCs/>
          <w:sz w:val="28"/>
          <w:szCs w:val="28"/>
          <w:lang w:val="kk-KZ"/>
        </w:rPr>
        <w:t xml:space="preserve"> </w:t>
      </w:r>
      <w:r w:rsidR="005B779A" w:rsidRPr="00B34E44">
        <w:rPr>
          <w:bCs/>
          <w:sz w:val="28"/>
          <w:szCs w:val="28"/>
          <w:lang w:val="kk-KZ"/>
        </w:rPr>
        <w:t>орналастыру туралы</w:t>
      </w:r>
      <w:r w:rsidR="00243161" w:rsidRPr="00B34E44">
        <w:rPr>
          <w:bCs/>
          <w:sz w:val="28"/>
          <w:szCs w:val="28"/>
          <w:lang w:val="kk-KZ"/>
        </w:rPr>
        <w:t>) қамау туралы қаулы</w:t>
      </w:r>
    </w:p>
    <w:p w:rsidR="009E1A6F" w:rsidRDefault="00243161" w:rsidP="00243161">
      <w:pPr>
        <w:pStyle w:val="a3"/>
        <w:spacing w:before="0" w:after="0"/>
        <w:ind w:firstLine="567"/>
        <w:jc w:val="both"/>
        <w:rPr>
          <w:sz w:val="28"/>
          <w:szCs w:val="28"/>
          <w:lang w:val="kk-KZ"/>
        </w:rPr>
      </w:pPr>
      <w:r w:rsidRPr="00B34E44">
        <w:rPr>
          <w:sz w:val="28"/>
          <w:szCs w:val="28"/>
          <w:lang w:val="kk-KZ"/>
        </w:rPr>
        <w:t>Сотталған</w:t>
      </w:r>
      <w:r w:rsidR="003512CA">
        <w:rPr>
          <w:sz w:val="28"/>
          <w:szCs w:val="28"/>
          <w:lang w:val="kk-KZ"/>
        </w:rPr>
        <w:t xml:space="preserve"> </w:t>
      </w:r>
      <w:r w:rsidRPr="00B34E44">
        <w:rPr>
          <w:sz w:val="28"/>
          <w:szCs w:val="28"/>
          <w:lang w:val="kk-KZ"/>
        </w:rPr>
        <w:t>_______________________________________________________</w:t>
      </w:r>
    </w:p>
    <w:p w:rsidR="00243161" w:rsidRPr="00B34E44" w:rsidRDefault="00243161" w:rsidP="009E1A6F">
      <w:pPr>
        <w:pStyle w:val="a3"/>
        <w:spacing w:before="0" w:after="0"/>
        <w:ind w:firstLine="567"/>
        <w:rPr>
          <w:sz w:val="28"/>
          <w:szCs w:val="28"/>
          <w:lang w:val="kk-KZ"/>
        </w:rPr>
      </w:pPr>
      <w:r w:rsidRPr="00B34E44">
        <w:rPr>
          <w:sz w:val="28"/>
          <w:szCs w:val="28"/>
          <w:lang w:val="kk-KZ"/>
        </w:rPr>
        <w:t xml:space="preserve">(тегі, </w:t>
      </w:r>
      <w:r w:rsidR="005B779A" w:rsidRPr="00B34E44">
        <w:rPr>
          <w:sz w:val="28"/>
          <w:szCs w:val="28"/>
          <w:lang w:val="kk-KZ"/>
        </w:rPr>
        <w:t>аты,</w:t>
      </w:r>
      <w:r w:rsidR="00E343A7" w:rsidRPr="00B34E44">
        <w:rPr>
          <w:sz w:val="28"/>
          <w:szCs w:val="28"/>
          <w:lang w:val="kk-KZ"/>
        </w:rPr>
        <w:t xml:space="preserve"> </w:t>
      </w:r>
      <w:r w:rsidR="005B779A" w:rsidRPr="00B34E44">
        <w:rPr>
          <w:sz w:val="28"/>
          <w:szCs w:val="28"/>
          <w:lang w:val="kk-KZ"/>
        </w:rPr>
        <w:t>әкесінің аты (болған жағдайда)</w:t>
      </w:r>
      <w:r w:rsidR="00E343A7" w:rsidRPr="00B34E44">
        <w:rPr>
          <w:sz w:val="28"/>
          <w:szCs w:val="28"/>
          <w:lang w:val="kk-KZ"/>
        </w:rPr>
        <w:t xml:space="preserve"> </w:t>
      </w:r>
      <w:r w:rsidRPr="00B34E44">
        <w:rPr>
          <w:sz w:val="28"/>
          <w:szCs w:val="28"/>
          <w:lang w:val="kk-KZ"/>
        </w:rPr>
        <w:t>туған жылы)</w:t>
      </w:r>
    </w:p>
    <w:p w:rsidR="009E1A6F" w:rsidRDefault="00243161" w:rsidP="00243161">
      <w:pPr>
        <w:pStyle w:val="a3"/>
        <w:spacing w:before="0" w:after="0"/>
        <w:jc w:val="both"/>
        <w:rPr>
          <w:sz w:val="28"/>
          <w:szCs w:val="28"/>
          <w:lang w:val="kk-KZ"/>
        </w:rPr>
      </w:pPr>
      <w:r w:rsidRPr="00B34E44">
        <w:rPr>
          <w:sz w:val="28"/>
          <w:szCs w:val="28"/>
          <w:lang w:val="kk-KZ"/>
        </w:rPr>
        <w:t>_______________________________________________________</w:t>
      </w:r>
      <w:r w:rsidR="005B779A" w:rsidRPr="00B34E44">
        <w:rPr>
          <w:sz w:val="28"/>
          <w:szCs w:val="28"/>
          <w:lang w:val="kk-KZ"/>
        </w:rPr>
        <w:t>_____________</w:t>
      </w:r>
    </w:p>
    <w:p w:rsidR="00243161" w:rsidRPr="00B34E44" w:rsidRDefault="00243161" w:rsidP="00243161">
      <w:pPr>
        <w:pStyle w:val="a3"/>
        <w:spacing w:before="0" w:after="0"/>
        <w:jc w:val="both"/>
        <w:rPr>
          <w:sz w:val="28"/>
          <w:szCs w:val="28"/>
          <w:lang w:val="kk-KZ"/>
        </w:rPr>
      </w:pPr>
      <w:r w:rsidRPr="00B34E44">
        <w:rPr>
          <w:sz w:val="28"/>
          <w:szCs w:val="28"/>
          <w:lang w:val="kk-KZ"/>
        </w:rPr>
        <w:t>(</w:t>
      </w:r>
      <w:r w:rsidR="005B779A" w:rsidRPr="00B34E44">
        <w:rPr>
          <w:sz w:val="28"/>
          <w:szCs w:val="28"/>
          <w:lang w:val="kk-KZ"/>
        </w:rPr>
        <w:t xml:space="preserve">жол берілген </w:t>
      </w:r>
      <w:r w:rsidRPr="00B34E44">
        <w:rPr>
          <w:sz w:val="28"/>
          <w:szCs w:val="28"/>
          <w:lang w:val="kk-KZ"/>
        </w:rPr>
        <w:t xml:space="preserve">бұзушылық </w:t>
      </w:r>
      <w:r w:rsidR="005B779A" w:rsidRPr="00B34E44">
        <w:rPr>
          <w:sz w:val="28"/>
          <w:szCs w:val="28"/>
          <w:lang w:val="kk-KZ"/>
        </w:rPr>
        <w:t>мән-жайының</w:t>
      </w:r>
      <w:r w:rsidR="009E1A6F">
        <w:rPr>
          <w:sz w:val="28"/>
          <w:szCs w:val="28"/>
          <w:lang w:val="kk-KZ"/>
        </w:rPr>
        <w:t xml:space="preserve"> уақыты, қауіп сипаттамасы)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жаза өтеу режимін бұзуға жол берді (басқа сотталғандар тарапынан сотталғанның өміріне, денсаулығына не жеке басына қарсы қылмыс жасау </w:t>
      </w:r>
      <w:r w:rsidR="00FC6E2E" w:rsidRPr="00B34E44">
        <w:rPr>
          <w:sz w:val="28"/>
          <w:szCs w:val="28"/>
          <w:lang w:val="kk-KZ"/>
        </w:rPr>
        <w:t>қауіпі төнді</w:t>
      </w:r>
      <w:r w:rsidRPr="00B34E44">
        <w:rPr>
          <w:sz w:val="28"/>
          <w:szCs w:val="28"/>
          <w:lang w:val="kk-KZ"/>
        </w:rPr>
        <w:t>)</w:t>
      </w:r>
      <w:r w:rsidR="003512CA">
        <w:rPr>
          <w:sz w:val="28"/>
          <w:szCs w:val="28"/>
          <w:lang w:val="kk-KZ"/>
        </w:rPr>
        <w:t xml:space="preserve"> </w:t>
      </w:r>
    </w:p>
    <w:p w:rsidR="00243161" w:rsidRPr="00B34E44" w:rsidRDefault="00A17300" w:rsidP="00243161">
      <w:pPr>
        <w:pStyle w:val="a3"/>
        <w:spacing w:before="0" w:after="0"/>
        <w:jc w:val="both"/>
        <w:rPr>
          <w:sz w:val="28"/>
          <w:szCs w:val="28"/>
          <w:lang w:val="kk-KZ"/>
        </w:rPr>
      </w:pPr>
      <w:r w:rsidRPr="00B34E44">
        <w:rPr>
          <w:sz w:val="28"/>
          <w:szCs w:val="28"/>
          <w:lang w:val="kk-KZ"/>
        </w:rPr>
        <w:t>ҚАК-тың</w:t>
      </w:r>
      <w:r w:rsidR="003512CA">
        <w:rPr>
          <w:sz w:val="28"/>
          <w:szCs w:val="28"/>
          <w:lang w:val="kk-KZ"/>
        </w:rPr>
        <w:t xml:space="preserve"> </w:t>
      </w:r>
      <w:r w:rsidR="00243161" w:rsidRPr="00B34E44">
        <w:rPr>
          <w:sz w:val="28"/>
          <w:szCs w:val="28"/>
          <w:lang w:val="kk-KZ"/>
        </w:rPr>
        <w:t>____ - бабын басшылыққа а</w:t>
      </w:r>
      <w:r w:rsidR="00FC6E2E" w:rsidRPr="00B34E44">
        <w:rPr>
          <w:sz w:val="28"/>
          <w:szCs w:val="28"/>
          <w:lang w:val="kk-KZ"/>
        </w:rPr>
        <w:t>ла отырып</w:t>
      </w:r>
      <w:r w:rsidR="00243161" w:rsidRPr="00B34E44">
        <w:rPr>
          <w:sz w:val="28"/>
          <w:szCs w:val="28"/>
          <w:lang w:val="kk-KZ"/>
        </w:rPr>
        <w:t xml:space="preserve">, </w:t>
      </w:r>
    </w:p>
    <w:p w:rsidR="00243161" w:rsidRPr="00B34E44" w:rsidRDefault="00243161" w:rsidP="00243161">
      <w:pPr>
        <w:pStyle w:val="a3"/>
        <w:spacing w:before="0" w:after="0"/>
        <w:rPr>
          <w:sz w:val="28"/>
          <w:szCs w:val="28"/>
          <w:lang w:val="kk-KZ"/>
        </w:rPr>
      </w:pPr>
      <w:r w:rsidRPr="00B34E44">
        <w:rPr>
          <w:sz w:val="28"/>
          <w:szCs w:val="28"/>
          <w:lang w:val="kk-KZ"/>
        </w:rPr>
        <w:t>Қаулы ет</w:t>
      </w:r>
      <w:r w:rsidR="00156E42" w:rsidRPr="00B34E44">
        <w:rPr>
          <w:sz w:val="28"/>
          <w:szCs w:val="28"/>
          <w:lang w:val="kk-KZ"/>
        </w:rPr>
        <w:t>ті</w:t>
      </w:r>
      <w:r w:rsidRPr="00B34E44">
        <w:rPr>
          <w:sz w:val="28"/>
          <w:szCs w:val="28"/>
          <w:lang w:val="kk-KZ"/>
        </w:rPr>
        <w:t>:</w:t>
      </w:r>
    </w:p>
    <w:p w:rsidR="009E1A6F" w:rsidRDefault="00243161" w:rsidP="00243161">
      <w:pPr>
        <w:pStyle w:val="a3"/>
        <w:spacing w:before="0" w:after="0"/>
        <w:ind w:firstLine="567"/>
        <w:jc w:val="both"/>
        <w:rPr>
          <w:sz w:val="28"/>
          <w:szCs w:val="28"/>
          <w:lang w:val="kk-KZ"/>
        </w:rPr>
      </w:pPr>
      <w:r w:rsidRPr="00B34E44">
        <w:rPr>
          <w:sz w:val="28"/>
          <w:szCs w:val="28"/>
          <w:lang w:val="kk-KZ"/>
        </w:rPr>
        <w:t>Сотталған _______________________________________________________</w:t>
      </w:r>
    </w:p>
    <w:p w:rsidR="00243161" w:rsidRPr="00B34E44" w:rsidRDefault="00243161" w:rsidP="009E1A6F">
      <w:pPr>
        <w:pStyle w:val="a3"/>
        <w:spacing w:before="0" w:after="0"/>
        <w:ind w:firstLine="567"/>
        <w:rPr>
          <w:sz w:val="28"/>
          <w:szCs w:val="28"/>
          <w:lang w:val="kk-KZ"/>
        </w:rPr>
      </w:pPr>
      <w:r w:rsidRPr="00B34E44">
        <w:rPr>
          <w:sz w:val="28"/>
          <w:szCs w:val="28"/>
          <w:lang w:val="kk-KZ"/>
        </w:rPr>
        <w:t xml:space="preserve">(тегі, </w:t>
      </w:r>
      <w:r w:rsidR="00FC6E2E" w:rsidRPr="00B34E44">
        <w:rPr>
          <w:sz w:val="28"/>
          <w:szCs w:val="28"/>
          <w:lang w:val="kk-KZ"/>
        </w:rPr>
        <w:t>аты, әкесінің аты (болған жағдайда)</w:t>
      </w:r>
      <w:r w:rsidR="00E343A7" w:rsidRPr="00B34E44">
        <w:rPr>
          <w:sz w:val="28"/>
          <w:szCs w:val="28"/>
          <w:lang w:val="kk-KZ"/>
        </w:rPr>
        <w:t xml:space="preserve"> </w:t>
      </w:r>
      <w:r w:rsidRPr="00B34E44">
        <w:rPr>
          <w:sz w:val="28"/>
          <w:szCs w:val="28"/>
          <w:lang w:val="kk-KZ"/>
        </w:rPr>
        <w:t>туған жылы)</w:t>
      </w:r>
    </w:p>
    <w:p w:rsidR="009E1A6F" w:rsidRDefault="00243161" w:rsidP="00243161">
      <w:pPr>
        <w:pStyle w:val="a3"/>
        <w:spacing w:before="0" w:after="0"/>
        <w:jc w:val="both"/>
        <w:rPr>
          <w:sz w:val="28"/>
          <w:szCs w:val="28"/>
          <w:lang w:val="kk-KZ"/>
        </w:rPr>
      </w:pPr>
      <w:r w:rsidRPr="00B34E44">
        <w:rPr>
          <w:sz w:val="28"/>
          <w:szCs w:val="28"/>
          <w:lang w:val="kk-KZ"/>
        </w:rPr>
        <w:t>жаза өтеу режимін бұзғаны үшін (қауіпсіздігін қамтамасыз</w:t>
      </w:r>
      <w:r w:rsidR="00444895" w:rsidRPr="00B34E44">
        <w:rPr>
          <w:sz w:val="28"/>
          <w:szCs w:val="28"/>
          <w:lang w:val="kk-KZ"/>
        </w:rPr>
        <w:t xml:space="preserve"> ету </w:t>
      </w:r>
      <w:r w:rsidR="00FC6E2E" w:rsidRPr="00B34E44">
        <w:rPr>
          <w:sz w:val="28"/>
          <w:szCs w:val="28"/>
          <w:lang w:val="kk-KZ"/>
        </w:rPr>
        <w:t>мақсатында</w:t>
      </w:r>
      <w:r w:rsidR="00444895" w:rsidRPr="00B34E44">
        <w:rPr>
          <w:sz w:val="28"/>
          <w:szCs w:val="28"/>
          <w:lang w:val="kk-KZ"/>
        </w:rPr>
        <w:t>)</w:t>
      </w:r>
    </w:p>
    <w:p w:rsidR="00243161" w:rsidRPr="00B34E44" w:rsidRDefault="00444895" w:rsidP="00243161">
      <w:pPr>
        <w:pStyle w:val="a3"/>
        <w:spacing w:before="0" w:after="0"/>
        <w:jc w:val="both"/>
        <w:rPr>
          <w:sz w:val="28"/>
          <w:szCs w:val="28"/>
          <w:lang w:val="kk-KZ"/>
        </w:rPr>
      </w:pPr>
      <w:r w:rsidRPr="00B34E44">
        <w:rPr>
          <w:sz w:val="28"/>
          <w:szCs w:val="28"/>
          <w:lang w:val="kk-KZ"/>
        </w:rPr>
        <w:t>ТИ-ғ</w:t>
      </w:r>
      <w:r w:rsidR="00243161" w:rsidRPr="00B34E44">
        <w:rPr>
          <w:sz w:val="28"/>
          <w:szCs w:val="28"/>
          <w:lang w:val="kk-KZ"/>
        </w:rPr>
        <w:t xml:space="preserve">а </w:t>
      </w:r>
      <w:r w:rsidR="00FC6E2E" w:rsidRPr="00B34E44">
        <w:rPr>
          <w:sz w:val="28"/>
          <w:szCs w:val="28"/>
          <w:lang w:val="kk-KZ"/>
        </w:rPr>
        <w:t>(өзге үй-жайға)</w:t>
      </w:r>
      <w:r w:rsidR="00243161" w:rsidRPr="00B34E44">
        <w:rPr>
          <w:sz w:val="28"/>
          <w:szCs w:val="28"/>
          <w:lang w:val="kk-KZ"/>
        </w:rPr>
        <w:t xml:space="preserve">_______________________ тәулікке </w:t>
      </w:r>
    </w:p>
    <w:p w:rsidR="00243161" w:rsidRPr="00B34E44" w:rsidRDefault="00243161" w:rsidP="009E1A6F">
      <w:pPr>
        <w:pStyle w:val="a3"/>
        <w:spacing w:before="0" w:after="0"/>
        <w:rPr>
          <w:sz w:val="28"/>
          <w:szCs w:val="28"/>
          <w:lang w:val="kk-KZ"/>
        </w:rPr>
      </w:pPr>
      <w:r w:rsidRPr="00B34E44">
        <w:rPr>
          <w:sz w:val="28"/>
          <w:szCs w:val="28"/>
          <w:lang w:val="kk-KZ"/>
        </w:rPr>
        <w:t>(жазбаша)</w:t>
      </w:r>
    </w:p>
    <w:p w:rsidR="00243161" w:rsidRPr="00B34E44"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(жұмысқа шығарумен, шығарылмай)</w:t>
      </w:r>
      <w:r w:rsidR="00E343A7" w:rsidRPr="00B34E44">
        <w:rPr>
          <w:sz w:val="28"/>
          <w:szCs w:val="28"/>
          <w:lang w:val="kk-KZ"/>
        </w:rPr>
        <w:t xml:space="preserve"> </w:t>
      </w:r>
      <w:r w:rsidRPr="00B34E44">
        <w:rPr>
          <w:sz w:val="28"/>
          <w:szCs w:val="28"/>
          <w:lang w:val="kk-KZ"/>
        </w:rPr>
        <w:t>қамалсын (</w:t>
      </w:r>
      <w:r w:rsidR="009E1A6F">
        <w:rPr>
          <w:sz w:val="28"/>
          <w:szCs w:val="28"/>
          <w:lang w:val="kk-KZ"/>
        </w:rPr>
        <w:t>орналастырылсын).</w:t>
      </w:r>
    </w:p>
    <w:p w:rsidR="00243161" w:rsidRPr="00B34E44" w:rsidRDefault="00243161" w:rsidP="00243161">
      <w:pPr>
        <w:pStyle w:val="a3"/>
        <w:spacing w:before="0" w:after="0"/>
        <w:ind w:firstLine="567"/>
        <w:jc w:val="both"/>
        <w:rPr>
          <w:sz w:val="28"/>
          <w:szCs w:val="28"/>
          <w:lang w:val="kk-KZ"/>
        </w:rPr>
      </w:pPr>
      <w:r w:rsidRPr="00B34E44">
        <w:rPr>
          <w:sz w:val="28"/>
          <w:szCs w:val="28"/>
          <w:lang w:val="kk-KZ"/>
        </w:rPr>
        <w:t>Мекеме бастығы</w:t>
      </w:r>
      <w:r w:rsidR="003512CA">
        <w:rPr>
          <w:sz w:val="28"/>
          <w:szCs w:val="28"/>
          <w:lang w:val="kk-KZ"/>
        </w:rPr>
        <w:t xml:space="preserve"> </w:t>
      </w:r>
      <w:r w:rsidRPr="00B34E44">
        <w:rPr>
          <w:sz w:val="28"/>
          <w:szCs w:val="28"/>
          <w:lang w:val="kk-KZ"/>
        </w:rPr>
        <w:t>__________________________________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 xml:space="preserve">(атағы, </w:t>
      </w:r>
      <w:r w:rsidR="007F424E" w:rsidRPr="00B34E44">
        <w:rPr>
          <w:sz w:val="28"/>
          <w:szCs w:val="28"/>
          <w:lang w:val="kk-KZ"/>
        </w:rPr>
        <w:t xml:space="preserve">тегі, </w:t>
      </w:r>
      <w:r w:rsidRPr="00B34E44">
        <w:rPr>
          <w:sz w:val="28"/>
          <w:szCs w:val="28"/>
          <w:lang w:val="kk-KZ"/>
        </w:rPr>
        <w:t>аты-жөні, қолы)</w:t>
      </w:r>
    </w:p>
    <w:p w:rsidR="00243161" w:rsidRPr="00B34E44" w:rsidRDefault="00243161" w:rsidP="00243161">
      <w:pPr>
        <w:pStyle w:val="a3"/>
        <w:spacing w:before="0" w:after="0"/>
        <w:jc w:val="both"/>
        <w:rPr>
          <w:sz w:val="28"/>
          <w:szCs w:val="28"/>
          <w:lang w:val="kk-KZ"/>
        </w:rPr>
      </w:pPr>
      <w:r w:rsidRPr="00B34E44">
        <w:rPr>
          <w:sz w:val="28"/>
          <w:szCs w:val="28"/>
          <w:lang w:val="kk-KZ"/>
        </w:rPr>
        <w:t>20____жылғы</w:t>
      </w:r>
      <w:r w:rsidR="003512CA">
        <w:rPr>
          <w:sz w:val="28"/>
          <w:szCs w:val="28"/>
          <w:lang w:val="kk-KZ"/>
        </w:rPr>
        <w:t xml:space="preserve"> </w:t>
      </w:r>
      <w:r w:rsidRPr="00B34E44">
        <w:rPr>
          <w:sz w:val="28"/>
          <w:szCs w:val="28"/>
          <w:lang w:val="kk-KZ"/>
        </w:rPr>
        <w:t>«____»_________</w:t>
      </w: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ind w:firstLine="567"/>
        <w:jc w:val="both"/>
        <w:rPr>
          <w:sz w:val="28"/>
          <w:szCs w:val="28"/>
          <w:lang w:val="kk-KZ"/>
        </w:rPr>
      </w:pPr>
      <w:r w:rsidRPr="00B34E44">
        <w:rPr>
          <w:sz w:val="28"/>
          <w:szCs w:val="28"/>
          <w:lang w:val="kk-KZ"/>
        </w:rPr>
        <w:t>Қосымшаның екінші жағы</w:t>
      </w:r>
    </w:p>
    <w:p w:rsidR="009E1A6F" w:rsidRDefault="00243161" w:rsidP="00243161">
      <w:pPr>
        <w:pStyle w:val="a3"/>
        <w:spacing w:before="0" w:after="0"/>
        <w:ind w:firstLine="567"/>
        <w:jc w:val="both"/>
        <w:rPr>
          <w:sz w:val="28"/>
          <w:szCs w:val="28"/>
          <w:lang w:val="kk-KZ"/>
        </w:rPr>
      </w:pPr>
      <w:r w:rsidRPr="00B34E44">
        <w:rPr>
          <w:sz w:val="28"/>
          <w:szCs w:val="28"/>
          <w:lang w:val="kk-KZ"/>
        </w:rPr>
        <w:t>Қаулы маған 20__жылғы «___»__________ жарияланды ______________</w:t>
      </w:r>
    </w:p>
    <w:p w:rsidR="00243161" w:rsidRPr="00B34E44" w:rsidRDefault="009E1A6F" w:rsidP="009E1A6F">
      <w:pPr>
        <w:pStyle w:val="a3"/>
        <w:tabs>
          <w:tab w:val="left" w:pos="7371"/>
        </w:tabs>
        <w:spacing w:before="0" w:after="0"/>
        <w:ind w:firstLine="567"/>
        <w:rPr>
          <w:sz w:val="28"/>
          <w:szCs w:val="28"/>
          <w:lang w:val="kk-KZ"/>
        </w:rPr>
      </w:pPr>
      <w:r>
        <w:rPr>
          <w:sz w:val="28"/>
          <w:szCs w:val="28"/>
          <w:lang w:val="kk-KZ"/>
        </w:rPr>
        <w:tab/>
      </w:r>
      <w:r w:rsidR="00243161" w:rsidRPr="00B34E44">
        <w:rPr>
          <w:sz w:val="28"/>
          <w:szCs w:val="28"/>
          <w:lang w:val="kk-KZ"/>
        </w:rPr>
        <w:t>(қолы)</w:t>
      </w:r>
    </w:p>
    <w:p w:rsidR="009E1A6F" w:rsidRDefault="00243161" w:rsidP="00243161">
      <w:pPr>
        <w:pStyle w:val="a3"/>
        <w:spacing w:before="0" w:after="0"/>
        <w:ind w:firstLine="567"/>
        <w:jc w:val="both"/>
        <w:rPr>
          <w:sz w:val="28"/>
          <w:szCs w:val="28"/>
          <w:lang w:val="kk-KZ"/>
        </w:rPr>
      </w:pPr>
      <w:r w:rsidRPr="00B34E44">
        <w:rPr>
          <w:sz w:val="28"/>
          <w:szCs w:val="28"/>
          <w:lang w:val="kk-KZ"/>
        </w:rPr>
        <w:t>Қаулыны ________________________________________________________</w:t>
      </w:r>
    </w:p>
    <w:p w:rsidR="00243161" w:rsidRPr="00B34E44" w:rsidRDefault="00243161" w:rsidP="009E1A6F">
      <w:pPr>
        <w:pStyle w:val="a3"/>
        <w:spacing w:before="0" w:after="0"/>
        <w:ind w:firstLine="567"/>
        <w:rPr>
          <w:sz w:val="28"/>
          <w:szCs w:val="28"/>
          <w:lang w:val="kk-KZ"/>
        </w:rPr>
      </w:pPr>
      <w:r w:rsidRPr="00B34E44">
        <w:rPr>
          <w:sz w:val="28"/>
          <w:szCs w:val="28"/>
          <w:lang w:val="kk-KZ"/>
        </w:rPr>
        <w:t xml:space="preserve">(мекеме бастығы, </w:t>
      </w:r>
      <w:r w:rsidR="00AC6FF8" w:rsidRPr="00B34E44">
        <w:rPr>
          <w:sz w:val="28"/>
          <w:szCs w:val="28"/>
          <w:lang w:val="kk-KZ"/>
        </w:rPr>
        <w:t>МБКК</w:t>
      </w:r>
      <w:r w:rsidRPr="00B34E44">
        <w:rPr>
          <w:sz w:val="28"/>
          <w:szCs w:val="28"/>
          <w:lang w:val="kk-KZ"/>
        </w:rPr>
        <w:t>)</w:t>
      </w:r>
    </w:p>
    <w:p w:rsidR="00243161" w:rsidRPr="00B34E44" w:rsidRDefault="00243161" w:rsidP="00243161">
      <w:pPr>
        <w:pStyle w:val="a3"/>
        <w:spacing w:before="0" w:after="0"/>
        <w:ind w:firstLine="567"/>
        <w:jc w:val="both"/>
        <w:rPr>
          <w:sz w:val="28"/>
          <w:szCs w:val="28"/>
          <w:lang w:val="kk-KZ"/>
        </w:rPr>
      </w:pPr>
      <w:r w:rsidRPr="00B34E44">
        <w:rPr>
          <w:sz w:val="28"/>
          <w:szCs w:val="28"/>
          <w:lang w:val="kk-KZ"/>
        </w:rPr>
        <w:t>______________________________________________________ жариялады</w:t>
      </w:r>
    </w:p>
    <w:p w:rsidR="00243161" w:rsidRPr="00B34E44" w:rsidRDefault="00243161" w:rsidP="009E1A6F">
      <w:pPr>
        <w:pStyle w:val="a3"/>
        <w:spacing w:before="0" w:after="0"/>
        <w:ind w:firstLine="567"/>
        <w:rPr>
          <w:sz w:val="28"/>
          <w:szCs w:val="28"/>
          <w:lang w:val="kk-KZ"/>
        </w:rPr>
      </w:pPr>
      <w:r w:rsidRPr="00B34E44">
        <w:rPr>
          <w:sz w:val="28"/>
          <w:szCs w:val="28"/>
          <w:lang w:val="kk-KZ"/>
        </w:rPr>
        <w:t>(атағы,</w:t>
      </w:r>
      <w:r w:rsidR="00AC6FF8" w:rsidRPr="00B34E44">
        <w:rPr>
          <w:sz w:val="28"/>
          <w:szCs w:val="28"/>
          <w:lang w:val="kk-KZ"/>
        </w:rPr>
        <w:t>тегі,</w:t>
      </w:r>
      <w:r w:rsidRPr="00B34E44">
        <w:rPr>
          <w:sz w:val="28"/>
          <w:szCs w:val="28"/>
          <w:lang w:val="kk-KZ"/>
        </w:rPr>
        <w:t xml:space="preserve"> аты-жөні, қолы)</w:t>
      </w:r>
    </w:p>
    <w:p w:rsidR="00DE3C25" w:rsidRPr="00B34E44" w:rsidRDefault="00243161" w:rsidP="00243161">
      <w:pPr>
        <w:pStyle w:val="a3"/>
        <w:spacing w:before="0" w:after="0"/>
        <w:ind w:firstLine="567"/>
        <w:jc w:val="both"/>
        <w:rPr>
          <w:sz w:val="28"/>
          <w:szCs w:val="28"/>
          <w:lang w:val="kk-KZ"/>
        </w:rPr>
      </w:pPr>
      <w:r w:rsidRPr="00B34E44">
        <w:rPr>
          <w:sz w:val="28"/>
          <w:szCs w:val="28"/>
          <w:lang w:val="kk-KZ"/>
        </w:rPr>
        <w:t xml:space="preserve">Сотталған ___________________________________ </w:t>
      </w:r>
      <w:r w:rsidR="00444895" w:rsidRPr="00B34E44">
        <w:rPr>
          <w:sz w:val="28"/>
          <w:szCs w:val="28"/>
          <w:lang w:val="kk-KZ"/>
        </w:rPr>
        <w:t>тәртіптік изоляторға</w:t>
      </w:r>
      <w:r w:rsidR="003512CA">
        <w:rPr>
          <w:sz w:val="28"/>
          <w:szCs w:val="28"/>
          <w:lang w:val="kk-KZ"/>
        </w:rPr>
        <w:t xml:space="preserve"> </w:t>
      </w:r>
    </w:p>
    <w:p w:rsidR="00DE3C25" w:rsidRPr="00B34E44" w:rsidRDefault="00DE3C25" w:rsidP="009E1A6F">
      <w:pPr>
        <w:pStyle w:val="a3"/>
        <w:spacing w:before="0" w:after="0"/>
        <w:ind w:firstLine="567"/>
        <w:rPr>
          <w:sz w:val="28"/>
          <w:szCs w:val="28"/>
          <w:lang w:val="kk-KZ"/>
        </w:rPr>
      </w:pPr>
      <w:r w:rsidRPr="00B34E44">
        <w:rPr>
          <w:sz w:val="28"/>
          <w:szCs w:val="28"/>
          <w:lang w:val="kk-KZ"/>
        </w:rPr>
        <w:t>(тегі, аты-жөні)</w:t>
      </w:r>
    </w:p>
    <w:p w:rsidR="00243161" w:rsidRPr="00B34E44" w:rsidRDefault="00243161" w:rsidP="00243161">
      <w:pPr>
        <w:pStyle w:val="a3"/>
        <w:spacing w:before="0" w:after="0"/>
        <w:ind w:firstLine="567"/>
        <w:jc w:val="both"/>
        <w:rPr>
          <w:sz w:val="28"/>
          <w:szCs w:val="28"/>
          <w:lang w:val="kk-KZ"/>
        </w:rPr>
      </w:pPr>
      <w:r w:rsidRPr="00B34E44">
        <w:rPr>
          <w:sz w:val="28"/>
          <w:szCs w:val="28"/>
          <w:lang w:val="kk-KZ"/>
        </w:rPr>
        <w:t xml:space="preserve">20___жылғы «___»_________ сағ. ____ қабылданды. </w:t>
      </w:r>
    </w:p>
    <w:p w:rsidR="009E1A6F" w:rsidRDefault="00DE3C25" w:rsidP="00243161">
      <w:pPr>
        <w:pStyle w:val="a3"/>
        <w:spacing w:before="0" w:after="0"/>
        <w:jc w:val="both"/>
        <w:rPr>
          <w:sz w:val="28"/>
          <w:szCs w:val="28"/>
          <w:lang w:val="kk-KZ"/>
        </w:rPr>
      </w:pPr>
      <w:r w:rsidRPr="00B34E44">
        <w:rPr>
          <w:sz w:val="28"/>
          <w:szCs w:val="28"/>
          <w:lang w:val="kk-KZ"/>
        </w:rPr>
        <w:t>Тінту кезінде с</w:t>
      </w:r>
      <w:r w:rsidR="00243161" w:rsidRPr="00B34E44">
        <w:rPr>
          <w:sz w:val="28"/>
          <w:szCs w:val="28"/>
          <w:lang w:val="kk-KZ"/>
        </w:rPr>
        <w:t>отталған</w:t>
      </w:r>
      <w:r w:rsidRPr="00B34E44">
        <w:rPr>
          <w:sz w:val="28"/>
          <w:szCs w:val="28"/>
          <w:lang w:val="kk-KZ"/>
        </w:rPr>
        <w:t>нан</w:t>
      </w:r>
      <w:r w:rsidR="00243161" w:rsidRPr="00B34E44">
        <w:rPr>
          <w:sz w:val="28"/>
          <w:szCs w:val="28"/>
          <w:lang w:val="kk-KZ"/>
        </w:rPr>
        <w:t xml:space="preserve"> ______________________________________ </w:t>
      </w:r>
    </w:p>
    <w:p w:rsidR="00243161" w:rsidRPr="00B34E44" w:rsidRDefault="00243161" w:rsidP="009E1A6F">
      <w:pPr>
        <w:pStyle w:val="a3"/>
        <w:spacing w:before="0" w:after="0"/>
        <w:rPr>
          <w:sz w:val="28"/>
          <w:szCs w:val="28"/>
          <w:lang w:val="kk-KZ"/>
        </w:rPr>
      </w:pPr>
      <w:r w:rsidRPr="00B34E44">
        <w:rPr>
          <w:sz w:val="28"/>
          <w:szCs w:val="28"/>
          <w:lang w:val="kk-KZ"/>
        </w:rPr>
        <w:t>(</w:t>
      </w:r>
      <w:r w:rsidR="00DE3C25" w:rsidRPr="00B34E44">
        <w:rPr>
          <w:sz w:val="28"/>
          <w:szCs w:val="28"/>
          <w:lang w:val="kk-KZ"/>
        </w:rPr>
        <w:t>тегі,</w:t>
      </w:r>
      <w:r w:rsidR="00043153" w:rsidRPr="00B34E44">
        <w:rPr>
          <w:sz w:val="28"/>
          <w:szCs w:val="28"/>
          <w:lang w:val="kk-KZ"/>
        </w:rPr>
        <w:t xml:space="preserve"> </w:t>
      </w:r>
      <w:r w:rsidRPr="00B34E44">
        <w:rPr>
          <w:sz w:val="28"/>
          <w:szCs w:val="28"/>
          <w:lang w:val="kk-KZ"/>
        </w:rPr>
        <w:t>аты-жөні)</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 ________________________________________________ табылып, алынды.</w:t>
      </w:r>
    </w:p>
    <w:p w:rsidR="009E1A6F" w:rsidRDefault="00243161" w:rsidP="00243161">
      <w:pPr>
        <w:pStyle w:val="a3"/>
        <w:spacing w:before="0" w:after="0"/>
        <w:ind w:firstLine="567"/>
        <w:jc w:val="left"/>
        <w:rPr>
          <w:sz w:val="28"/>
          <w:szCs w:val="28"/>
          <w:lang w:val="kk-KZ"/>
        </w:rPr>
      </w:pPr>
      <w:r w:rsidRPr="00B34E44">
        <w:rPr>
          <w:sz w:val="28"/>
          <w:szCs w:val="28"/>
          <w:lang w:val="kk-KZ"/>
        </w:rPr>
        <w:t>Бақылау мен қадағалау бойынша бақылаушы____________________________________</w:t>
      </w:r>
    </w:p>
    <w:p w:rsidR="00243161" w:rsidRPr="00B34E44" w:rsidRDefault="00243161" w:rsidP="009E1A6F">
      <w:pPr>
        <w:pStyle w:val="a3"/>
        <w:spacing w:before="0" w:after="0"/>
        <w:ind w:firstLine="567"/>
        <w:rPr>
          <w:sz w:val="28"/>
          <w:szCs w:val="28"/>
          <w:lang w:val="kk-KZ"/>
        </w:rPr>
      </w:pPr>
      <w:r w:rsidRPr="00B34E44">
        <w:rPr>
          <w:sz w:val="28"/>
          <w:szCs w:val="28"/>
          <w:lang w:val="kk-KZ"/>
        </w:rPr>
        <w:t xml:space="preserve">(атағы, </w:t>
      </w:r>
      <w:r w:rsidR="00874005" w:rsidRPr="00B34E44">
        <w:rPr>
          <w:sz w:val="28"/>
          <w:szCs w:val="28"/>
          <w:lang w:val="kk-KZ"/>
        </w:rPr>
        <w:t xml:space="preserve">тегі, </w:t>
      </w:r>
      <w:r w:rsidRPr="00B34E44">
        <w:rPr>
          <w:sz w:val="28"/>
          <w:szCs w:val="28"/>
          <w:lang w:val="kk-KZ"/>
        </w:rPr>
        <w:t>аты-жөні, қолы)</w:t>
      </w:r>
    </w:p>
    <w:p w:rsidR="00243161" w:rsidRPr="00B34E44" w:rsidRDefault="00243161" w:rsidP="00243161">
      <w:pPr>
        <w:pStyle w:val="a3"/>
        <w:spacing w:before="0" w:after="0"/>
        <w:jc w:val="both"/>
        <w:rPr>
          <w:sz w:val="28"/>
          <w:szCs w:val="28"/>
          <w:lang w:val="kk-KZ"/>
        </w:rPr>
      </w:pPr>
      <w:r w:rsidRPr="00B34E44">
        <w:rPr>
          <w:sz w:val="28"/>
          <w:szCs w:val="28"/>
          <w:lang w:val="kk-KZ"/>
        </w:rPr>
        <w:t>Сотталған _____________________</w:t>
      </w:r>
      <w:r w:rsidR="009E1A6F">
        <w:rPr>
          <w:sz w:val="28"/>
          <w:szCs w:val="28"/>
          <w:lang w:val="kk-KZ"/>
        </w:rPr>
        <w:t>_____________________________</w:t>
      </w:r>
    </w:p>
    <w:p w:rsidR="00243161" w:rsidRPr="00B34E44" w:rsidRDefault="00243161" w:rsidP="009E1A6F">
      <w:pPr>
        <w:pStyle w:val="a3"/>
        <w:spacing w:before="0" w:after="0"/>
        <w:rPr>
          <w:sz w:val="28"/>
          <w:szCs w:val="28"/>
          <w:lang w:val="kk-KZ"/>
        </w:rPr>
      </w:pPr>
      <w:r w:rsidRPr="00B34E44">
        <w:rPr>
          <w:sz w:val="28"/>
          <w:szCs w:val="28"/>
          <w:lang w:val="kk-KZ"/>
        </w:rPr>
        <w:t>(</w:t>
      </w:r>
      <w:r w:rsidR="00874005" w:rsidRPr="00B34E44">
        <w:rPr>
          <w:sz w:val="28"/>
          <w:szCs w:val="28"/>
          <w:lang w:val="kk-KZ"/>
        </w:rPr>
        <w:t xml:space="preserve">тегі, </w:t>
      </w:r>
      <w:r w:rsidRPr="00B34E44">
        <w:rPr>
          <w:sz w:val="28"/>
          <w:szCs w:val="28"/>
          <w:lang w:val="kk-KZ"/>
        </w:rPr>
        <w:t>аты-жөні,)</w:t>
      </w:r>
    </w:p>
    <w:p w:rsidR="00243161" w:rsidRPr="00B34E44" w:rsidRDefault="00243161" w:rsidP="00243161">
      <w:pPr>
        <w:pStyle w:val="a3"/>
        <w:spacing w:before="0" w:after="0"/>
        <w:jc w:val="both"/>
        <w:rPr>
          <w:sz w:val="28"/>
          <w:szCs w:val="28"/>
          <w:lang w:val="kk-KZ"/>
        </w:rPr>
      </w:pPr>
      <w:r w:rsidRPr="00B34E44">
        <w:rPr>
          <w:sz w:val="28"/>
          <w:szCs w:val="28"/>
          <w:lang w:val="kk-KZ"/>
        </w:rPr>
        <w:t>20___жылғы «___»______ сағ. ___ босатылды.</w:t>
      </w:r>
    </w:p>
    <w:p w:rsidR="00A6403D" w:rsidRDefault="00243161" w:rsidP="00243161">
      <w:pPr>
        <w:pStyle w:val="a3"/>
        <w:spacing w:before="0" w:after="0"/>
        <w:jc w:val="left"/>
        <w:rPr>
          <w:sz w:val="28"/>
          <w:szCs w:val="28"/>
          <w:lang w:val="kk-KZ"/>
        </w:rPr>
      </w:pPr>
      <w:r w:rsidRPr="00B34E44">
        <w:rPr>
          <w:sz w:val="28"/>
          <w:szCs w:val="28"/>
          <w:lang w:val="kk-KZ"/>
        </w:rPr>
        <w:t>Бақылау ме</w:t>
      </w:r>
      <w:r w:rsidR="00A6403D">
        <w:rPr>
          <w:sz w:val="28"/>
          <w:szCs w:val="28"/>
          <w:lang w:val="kk-KZ"/>
        </w:rPr>
        <w:t>н қадағалау бойынша бақылаушы</w:t>
      </w:r>
    </w:p>
    <w:p w:rsidR="00A6403D" w:rsidRDefault="00243161" w:rsidP="00243161">
      <w:pPr>
        <w:pStyle w:val="a3"/>
        <w:spacing w:before="0" w:after="0"/>
        <w:jc w:val="left"/>
        <w:rPr>
          <w:sz w:val="28"/>
          <w:szCs w:val="28"/>
          <w:lang w:val="kk-KZ"/>
        </w:rPr>
      </w:pPr>
      <w:r w:rsidRPr="00B34E44">
        <w:rPr>
          <w:sz w:val="28"/>
          <w:szCs w:val="28"/>
          <w:lang w:val="kk-KZ"/>
        </w:rPr>
        <w:t>______________________________________</w:t>
      </w:r>
      <w:r w:rsidR="00043153" w:rsidRPr="00C31FA5">
        <w:rPr>
          <w:sz w:val="28"/>
          <w:szCs w:val="28"/>
          <w:lang w:val="kk-KZ"/>
        </w:rPr>
        <w:t>______________________________</w:t>
      </w:r>
    </w:p>
    <w:p w:rsidR="00243161" w:rsidRPr="00B34E44" w:rsidRDefault="00243161" w:rsidP="00A6403D">
      <w:pPr>
        <w:pStyle w:val="a3"/>
        <w:spacing w:before="0" w:after="0"/>
        <w:rPr>
          <w:sz w:val="28"/>
          <w:szCs w:val="28"/>
          <w:lang w:val="kk-KZ"/>
        </w:rPr>
      </w:pPr>
      <w:r w:rsidRPr="00B34E44">
        <w:rPr>
          <w:sz w:val="28"/>
          <w:szCs w:val="28"/>
          <w:lang w:val="kk-KZ"/>
        </w:rPr>
        <w:t xml:space="preserve">(атағы, </w:t>
      </w:r>
      <w:r w:rsidR="00874005" w:rsidRPr="00B34E44">
        <w:rPr>
          <w:sz w:val="28"/>
          <w:szCs w:val="28"/>
          <w:lang w:val="kk-KZ"/>
        </w:rPr>
        <w:t xml:space="preserve">тегі, </w:t>
      </w:r>
      <w:r w:rsidRPr="00B34E44">
        <w:rPr>
          <w:sz w:val="28"/>
          <w:szCs w:val="28"/>
          <w:lang w:val="kk-KZ"/>
        </w:rPr>
        <w:t>аты-жөні, қолы)</w:t>
      </w:r>
    </w:p>
    <w:p w:rsidR="00A6403D" w:rsidRDefault="00243161" w:rsidP="00243161">
      <w:pPr>
        <w:pStyle w:val="a3"/>
        <w:spacing w:before="0" w:after="0"/>
        <w:jc w:val="both"/>
        <w:rPr>
          <w:sz w:val="28"/>
          <w:szCs w:val="28"/>
          <w:lang w:val="kk-KZ"/>
        </w:rPr>
      </w:pPr>
      <w:r w:rsidRPr="00B34E44">
        <w:rPr>
          <w:sz w:val="28"/>
          <w:szCs w:val="28"/>
          <w:lang w:val="kk-KZ"/>
        </w:rPr>
        <w:t>Алып қойған киімдер мен заттарды алдым</w:t>
      </w:r>
      <w:r w:rsidR="003512CA">
        <w:rPr>
          <w:sz w:val="28"/>
          <w:szCs w:val="28"/>
          <w:lang w:val="kk-KZ"/>
        </w:rPr>
        <w:t xml:space="preserve"> </w:t>
      </w:r>
      <w:r w:rsidRPr="00B34E44">
        <w:rPr>
          <w:sz w:val="28"/>
          <w:szCs w:val="28"/>
          <w:lang w:val="kk-KZ"/>
        </w:rPr>
        <w:t>_______________________________</w:t>
      </w:r>
    </w:p>
    <w:p w:rsidR="00243161" w:rsidRPr="00B34E44" w:rsidRDefault="00874005" w:rsidP="00A6403D">
      <w:pPr>
        <w:pStyle w:val="a3"/>
        <w:spacing w:before="0" w:after="0"/>
        <w:jc w:val="right"/>
        <w:rPr>
          <w:sz w:val="28"/>
          <w:szCs w:val="28"/>
          <w:lang w:val="kk-KZ"/>
        </w:rPr>
      </w:pPr>
      <w:r w:rsidRPr="00B34E44">
        <w:rPr>
          <w:sz w:val="28"/>
          <w:szCs w:val="28"/>
          <w:lang w:val="kk-KZ"/>
        </w:rPr>
        <w:t xml:space="preserve">(сотталғанның, </w:t>
      </w:r>
      <w:r w:rsidR="00A6403D">
        <w:rPr>
          <w:sz w:val="28"/>
          <w:szCs w:val="28"/>
          <w:lang w:val="kk-KZ"/>
        </w:rPr>
        <w:t>қолы)</w:t>
      </w:r>
    </w:p>
    <w:p w:rsidR="00243161" w:rsidRPr="00B34E44" w:rsidRDefault="00874005" w:rsidP="00243161">
      <w:pPr>
        <w:pStyle w:val="a3"/>
        <w:spacing w:before="0" w:after="0"/>
        <w:jc w:val="both"/>
        <w:rPr>
          <w:sz w:val="28"/>
          <w:szCs w:val="28"/>
          <w:lang w:val="kk-KZ"/>
        </w:rPr>
      </w:pPr>
      <w:r w:rsidRPr="00B34E44">
        <w:rPr>
          <w:sz w:val="28"/>
          <w:szCs w:val="28"/>
          <w:lang w:val="kk-KZ"/>
        </w:rPr>
        <w:t>Қау</w:t>
      </w:r>
      <w:r w:rsidR="00A83223" w:rsidRPr="00B34E44">
        <w:rPr>
          <w:sz w:val="28"/>
          <w:szCs w:val="28"/>
          <w:lang w:val="kk-KZ"/>
        </w:rPr>
        <w:t>і</w:t>
      </w:r>
      <w:r w:rsidRPr="00B34E44">
        <w:rPr>
          <w:sz w:val="28"/>
          <w:szCs w:val="28"/>
          <w:lang w:val="kk-KZ"/>
        </w:rPr>
        <w:t>псіз орында ұ</w:t>
      </w:r>
      <w:r w:rsidR="00243161" w:rsidRPr="00B34E44">
        <w:rPr>
          <w:sz w:val="28"/>
          <w:szCs w:val="28"/>
          <w:lang w:val="kk-KZ"/>
        </w:rPr>
        <w:t xml:space="preserve">стау мерзімі </w:t>
      </w:r>
      <w:r w:rsidR="00A6403D">
        <w:rPr>
          <w:sz w:val="28"/>
          <w:szCs w:val="28"/>
          <w:lang w:val="kk-KZ"/>
        </w:rPr>
        <w:t>___________ тәулікке ұзартылды.</w:t>
      </w:r>
    </w:p>
    <w:p w:rsidR="00243161" w:rsidRPr="00B34E44" w:rsidRDefault="00243161" w:rsidP="00243161">
      <w:pPr>
        <w:pStyle w:val="a3"/>
        <w:spacing w:before="0" w:after="0"/>
        <w:rPr>
          <w:sz w:val="28"/>
          <w:szCs w:val="28"/>
          <w:lang w:val="kk-KZ"/>
        </w:rPr>
      </w:pPr>
    </w:p>
    <w:p w:rsidR="00E3718A" w:rsidRPr="00B34E44" w:rsidRDefault="00E3718A" w:rsidP="00067B3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067B3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10-қосымша</w:t>
      </w:r>
    </w:p>
    <w:p w:rsidR="00CB4211" w:rsidRPr="00B34E44" w:rsidRDefault="00A21414" w:rsidP="00067B3A">
      <w:pPr>
        <w:shd w:val="clear" w:color="auto" w:fill="FFFFFF"/>
        <w:autoSpaceDE w:val="0"/>
        <w:ind w:firstLine="567"/>
        <w:jc w:val="right"/>
        <w:rPr>
          <w:bCs/>
          <w:sz w:val="28"/>
          <w:szCs w:val="28"/>
          <w:lang w:val="kk-KZ"/>
        </w:rPr>
      </w:pPr>
      <w:r w:rsidRPr="00B34E44">
        <w:rPr>
          <w:bCs/>
          <w:sz w:val="28"/>
          <w:szCs w:val="28"/>
          <w:lang w:val="kk-KZ"/>
        </w:rPr>
        <w:t>нысан</w:t>
      </w:r>
    </w:p>
    <w:p w:rsidR="00CB4211" w:rsidRPr="00B34E44" w:rsidRDefault="00CB4211" w:rsidP="00CB4211">
      <w:pPr>
        <w:pStyle w:val="a3"/>
        <w:spacing w:before="0" w:after="0"/>
        <w:rPr>
          <w:iCs/>
          <w:sz w:val="28"/>
          <w:szCs w:val="28"/>
          <w:lang w:val="kk-KZ"/>
        </w:rPr>
      </w:pPr>
      <w:r w:rsidRPr="00B34E44">
        <w:rPr>
          <w:iCs/>
          <w:sz w:val="28"/>
          <w:szCs w:val="28"/>
          <w:lang w:val="kk-KZ"/>
        </w:rPr>
        <w:t xml:space="preserve">Сотталғанды мекеме бастығы келгенше уақытша </w:t>
      </w:r>
    </w:p>
    <w:p w:rsidR="00CB4211" w:rsidRPr="00B34E44" w:rsidRDefault="00CB4211" w:rsidP="00CB4211">
      <w:pPr>
        <w:pStyle w:val="a3"/>
        <w:spacing w:before="0" w:after="0"/>
        <w:rPr>
          <w:iCs/>
          <w:sz w:val="28"/>
          <w:szCs w:val="28"/>
          <w:lang w:val="kk-KZ"/>
        </w:rPr>
      </w:pPr>
      <w:r w:rsidRPr="00B34E44">
        <w:rPr>
          <w:iCs/>
          <w:sz w:val="28"/>
          <w:szCs w:val="28"/>
          <w:lang w:val="kk-KZ"/>
        </w:rPr>
        <w:t>ТИ-ға орналастыру туралы қаулы</w:t>
      </w:r>
    </w:p>
    <w:p w:rsidR="00CB4211" w:rsidRPr="00B34E44" w:rsidRDefault="00CB4211" w:rsidP="00CB4211">
      <w:pPr>
        <w:pStyle w:val="a3"/>
        <w:spacing w:before="0" w:after="0"/>
        <w:rPr>
          <w:b/>
          <w:iCs/>
          <w:sz w:val="28"/>
          <w:szCs w:val="28"/>
          <w:lang w:val="kk-KZ"/>
        </w:rPr>
      </w:pPr>
    </w:p>
    <w:p w:rsidR="00CB4211" w:rsidRPr="00B34E44" w:rsidRDefault="00CB4211" w:rsidP="00067B3A">
      <w:pPr>
        <w:pStyle w:val="a3"/>
        <w:spacing w:before="0" w:after="0"/>
        <w:ind w:firstLine="567"/>
        <w:rPr>
          <w:sz w:val="28"/>
          <w:szCs w:val="28"/>
          <w:lang w:val="kk-KZ"/>
        </w:rPr>
      </w:pPr>
      <w:r w:rsidRPr="00B34E44">
        <w:rPr>
          <w:sz w:val="28"/>
          <w:szCs w:val="28"/>
          <w:lang w:val="kk-KZ"/>
        </w:rPr>
        <w:t xml:space="preserve">Сотталған________________________________________________________(тегі, </w:t>
      </w:r>
      <w:r w:rsidR="006D3A16" w:rsidRPr="00B34E44">
        <w:rPr>
          <w:sz w:val="28"/>
          <w:szCs w:val="28"/>
          <w:lang w:val="kk-KZ"/>
        </w:rPr>
        <w:t xml:space="preserve">аты, әкесінің аты </w:t>
      </w:r>
      <w:r w:rsidRPr="00B34E44">
        <w:rPr>
          <w:sz w:val="28"/>
          <w:szCs w:val="28"/>
          <w:lang w:val="kk-KZ"/>
        </w:rPr>
        <w:t>туған жылы)</w:t>
      </w:r>
    </w:p>
    <w:p w:rsidR="00CB4211" w:rsidRPr="00B34E44" w:rsidRDefault="00CB4211" w:rsidP="00CB4211">
      <w:pPr>
        <w:pStyle w:val="a3"/>
        <w:spacing w:before="0" w:after="0"/>
        <w:ind w:left="210"/>
        <w:jc w:val="both"/>
        <w:rPr>
          <w:sz w:val="28"/>
          <w:szCs w:val="28"/>
          <w:lang w:val="kk-KZ"/>
        </w:rPr>
      </w:pPr>
      <w:r w:rsidRPr="00B34E44">
        <w:rPr>
          <w:sz w:val="28"/>
          <w:szCs w:val="28"/>
          <w:lang w:val="kk-KZ"/>
        </w:rPr>
        <w:t>200__жылғы «___»___________ _______________________________________</w:t>
      </w:r>
    </w:p>
    <w:p w:rsidR="00CB4211" w:rsidRPr="00B34E44" w:rsidRDefault="006D3A16" w:rsidP="00067B3A">
      <w:pPr>
        <w:pStyle w:val="a3"/>
        <w:spacing w:before="0" w:after="0"/>
        <w:rPr>
          <w:sz w:val="28"/>
          <w:szCs w:val="28"/>
          <w:lang w:val="kk-KZ"/>
        </w:rPr>
      </w:pPr>
      <w:r w:rsidRPr="00B34E44">
        <w:rPr>
          <w:sz w:val="28"/>
          <w:szCs w:val="28"/>
          <w:lang w:val="kk-KZ"/>
        </w:rPr>
        <w:t>(жаза өтеу режимін бұзу</w:t>
      </w:r>
      <w:r w:rsidR="00CB4211" w:rsidRPr="00B34E44">
        <w:rPr>
          <w:sz w:val="28"/>
          <w:szCs w:val="28"/>
          <w:lang w:val="kk-KZ"/>
        </w:rPr>
        <w:t xml:space="preserve"> </w:t>
      </w:r>
      <w:r w:rsidRPr="00B34E44">
        <w:rPr>
          <w:sz w:val="28"/>
          <w:szCs w:val="28"/>
          <w:lang w:val="kk-KZ"/>
        </w:rPr>
        <w:t>сипаттамасы</w:t>
      </w:r>
      <w:r w:rsidR="00CB4211" w:rsidRPr="00B34E44">
        <w:rPr>
          <w:sz w:val="28"/>
          <w:szCs w:val="28"/>
          <w:lang w:val="kk-KZ"/>
        </w:rPr>
        <w:t>,</w:t>
      </w:r>
    </w:p>
    <w:p w:rsidR="00CB4211" w:rsidRPr="00B34E44" w:rsidRDefault="00CB4211" w:rsidP="00CB4211">
      <w:pPr>
        <w:pStyle w:val="a3"/>
        <w:spacing w:before="0" w:after="0"/>
        <w:ind w:left="210"/>
        <w:jc w:val="both"/>
        <w:rPr>
          <w:sz w:val="28"/>
          <w:szCs w:val="28"/>
          <w:lang w:val="kk-KZ"/>
        </w:rPr>
      </w:pPr>
      <w:r w:rsidRPr="00B34E44">
        <w:rPr>
          <w:sz w:val="28"/>
          <w:szCs w:val="28"/>
          <w:lang w:val="kk-KZ"/>
        </w:rPr>
        <w:t>_____________________________________________________ жол берді.</w:t>
      </w:r>
    </w:p>
    <w:p w:rsidR="00CB4211" w:rsidRPr="00B34E44" w:rsidRDefault="00CB4211" w:rsidP="00067B3A">
      <w:pPr>
        <w:pStyle w:val="a3"/>
        <w:spacing w:before="0" w:after="0"/>
        <w:ind w:left="210"/>
        <w:rPr>
          <w:sz w:val="28"/>
          <w:szCs w:val="28"/>
          <w:lang w:val="kk-KZ"/>
        </w:rPr>
      </w:pPr>
      <w:r w:rsidRPr="00B34E44">
        <w:rPr>
          <w:sz w:val="28"/>
          <w:szCs w:val="28"/>
          <w:lang w:val="kk-KZ"/>
        </w:rPr>
        <w:t>оқшаулау қажеттілігінің себебі мен жағдайы)</w:t>
      </w:r>
    </w:p>
    <w:p w:rsidR="00CB4211" w:rsidRPr="00B34E44" w:rsidRDefault="00A17300" w:rsidP="00CB4211">
      <w:pPr>
        <w:pStyle w:val="a3"/>
        <w:spacing w:before="0" w:after="0"/>
        <w:jc w:val="both"/>
        <w:rPr>
          <w:sz w:val="28"/>
          <w:szCs w:val="28"/>
          <w:lang w:val="kk-KZ"/>
        </w:rPr>
      </w:pPr>
      <w:r w:rsidRPr="00B34E44">
        <w:rPr>
          <w:sz w:val="28"/>
          <w:szCs w:val="28"/>
          <w:lang w:val="kk-KZ"/>
        </w:rPr>
        <w:t>ҚАК-тың</w:t>
      </w:r>
      <w:r w:rsidR="003512CA">
        <w:rPr>
          <w:sz w:val="28"/>
          <w:szCs w:val="28"/>
          <w:lang w:val="kk-KZ"/>
        </w:rPr>
        <w:t xml:space="preserve"> </w:t>
      </w:r>
      <w:r w:rsidR="00CB4211" w:rsidRPr="00B34E44">
        <w:rPr>
          <w:sz w:val="28"/>
          <w:szCs w:val="28"/>
          <w:lang w:val="kk-KZ"/>
        </w:rPr>
        <w:t>____ - бабын басшылыққа ал</w:t>
      </w:r>
      <w:r w:rsidR="009E5B55" w:rsidRPr="00B34E44">
        <w:rPr>
          <w:sz w:val="28"/>
          <w:szCs w:val="28"/>
          <w:lang w:val="kk-KZ"/>
        </w:rPr>
        <w:t>а отырып</w:t>
      </w:r>
      <w:r w:rsidR="00CB4211" w:rsidRPr="00B34E44">
        <w:rPr>
          <w:sz w:val="28"/>
          <w:szCs w:val="28"/>
          <w:lang w:val="kk-KZ"/>
        </w:rPr>
        <w:t xml:space="preserve">, </w:t>
      </w:r>
    </w:p>
    <w:p w:rsidR="00CB4211" w:rsidRPr="00B34E44" w:rsidRDefault="00CB4211" w:rsidP="00CB4211">
      <w:pPr>
        <w:pStyle w:val="a3"/>
        <w:spacing w:before="0" w:after="0"/>
        <w:rPr>
          <w:sz w:val="28"/>
          <w:szCs w:val="28"/>
          <w:lang w:val="kk-KZ"/>
        </w:rPr>
      </w:pPr>
      <w:r w:rsidRPr="00B34E44">
        <w:rPr>
          <w:sz w:val="28"/>
          <w:szCs w:val="28"/>
          <w:lang w:val="kk-KZ"/>
        </w:rPr>
        <w:t>Қаулы ет</w:t>
      </w:r>
      <w:r w:rsidR="00156E42" w:rsidRPr="00B34E44">
        <w:rPr>
          <w:sz w:val="28"/>
          <w:szCs w:val="28"/>
          <w:lang w:val="kk-KZ"/>
        </w:rPr>
        <w:t>ті</w:t>
      </w:r>
      <w:r w:rsidRPr="00B34E44">
        <w:rPr>
          <w:sz w:val="28"/>
          <w:szCs w:val="28"/>
          <w:lang w:val="kk-KZ"/>
        </w:rPr>
        <w:t>:</w:t>
      </w:r>
    </w:p>
    <w:p w:rsidR="004826C6" w:rsidRDefault="00CB4211" w:rsidP="00CB4211">
      <w:pPr>
        <w:pStyle w:val="a3"/>
        <w:spacing w:before="0" w:after="0"/>
        <w:ind w:firstLine="567"/>
        <w:jc w:val="both"/>
        <w:rPr>
          <w:sz w:val="28"/>
          <w:szCs w:val="28"/>
          <w:lang w:val="kk-KZ"/>
        </w:rPr>
      </w:pPr>
      <w:r w:rsidRPr="00B34E44">
        <w:rPr>
          <w:sz w:val="28"/>
          <w:szCs w:val="28"/>
          <w:lang w:val="kk-KZ"/>
        </w:rPr>
        <w:t>Сотталған ____________</w:t>
      </w:r>
      <w:r w:rsidR="009E5B55" w:rsidRPr="00B34E44">
        <w:rPr>
          <w:sz w:val="28"/>
          <w:szCs w:val="28"/>
          <w:lang w:val="kk-KZ"/>
        </w:rPr>
        <w:t>____________________________Мекеме</w:t>
      </w:r>
      <w:r w:rsidRPr="00B34E44">
        <w:rPr>
          <w:sz w:val="28"/>
          <w:szCs w:val="28"/>
          <w:lang w:val="kk-KZ"/>
        </w:rPr>
        <w:t xml:space="preserve"> бастығы</w:t>
      </w:r>
    </w:p>
    <w:p w:rsidR="00CB4211" w:rsidRPr="00B34E44" w:rsidRDefault="00CB4211" w:rsidP="004826C6">
      <w:pPr>
        <w:pStyle w:val="a3"/>
        <w:spacing w:before="0" w:after="0"/>
        <w:ind w:firstLine="567"/>
        <w:rPr>
          <w:sz w:val="28"/>
          <w:szCs w:val="28"/>
          <w:lang w:val="kk-KZ"/>
        </w:rPr>
      </w:pPr>
      <w:r w:rsidRPr="00B34E44">
        <w:rPr>
          <w:sz w:val="28"/>
          <w:szCs w:val="28"/>
          <w:lang w:val="kk-KZ"/>
        </w:rPr>
        <w:t xml:space="preserve">(тегі, </w:t>
      </w:r>
      <w:r w:rsidR="00156E42" w:rsidRPr="00B34E44">
        <w:rPr>
          <w:sz w:val="28"/>
          <w:szCs w:val="28"/>
          <w:lang w:val="kk-KZ"/>
        </w:rPr>
        <w:t>аты-жөні, әкесінің аты</w:t>
      </w:r>
      <w:r w:rsidRPr="00B34E44">
        <w:rPr>
          <w:sz w:val="28"/>
          <w:szCs w:val="28"/>
          <w:lang w:val="kk-KZ"/>
        </w:rPr>
        <w:t>)</w:t>
      </w:r>
    </w:p>
    <w:p w:rsidR="00CB4211" w:rsidRPr="00B34E44" w:rsidRDefault="00CB4211" w:rsidP="00CB4211">
      <w:pPr>
        <w:pStyle w:val="a3"/>
        <w:spacing w:before="0" w:after="0"/>
        <w:jc w:val="both"/>
        <w:rPr>
          <w:sz w:val="28"/>
          <w:szCs w:val="28"/>
          <w:lang w:val="kk-KZ"/>
        </w:rPr>
      </w:pPr>
      <w:r w:rsidRPr="00B34E44">
        <w:rPr>
          <w:sz w:val="28"/>
          <w:szCs w:val="28"/>
          <w:lang w:val="kk-KZ"/>
        </w:rPr>
        <w:t xml:space="preserve">келгенге дейін тәртіптік изоляторға </w:t>
      </w:r>
      <w:r w:rsidR="00156E42" w:rsidRPr="00B34E44">
        <w:rPr>
          <w:sz w:val="28"/>
          <w:szCs w:val="28"/>
          <w:lang w:val="kk-KZ"/>
        </w:rPr>
        <w:t xml:space="preserve">уақытша </w:t>
      </w:r>
      <w:r w:rsidRPr="00B34E44">
        <w:rPr>
          <w:sz w:val="28"/>
          <w:szCs w:val="28"/>
          <w:lang w:val="kk-KZ"/>
        </w:rPr>
        <w:t>орналастырылсын.</w:t>
      </w:r>
    </w:p>
    <w:p w:rsidR="004826C6" w:rsidRDefault="004826C6" w:rsidP="00CB4211">
      <w:pPr>
        <w:pStyle w:val="a3"/>
        <w:spacing w:before="0" w:after="0"/>
        <w:ind w:firstLine="567"/>
        <w:jc w:val="both"/>
        <w:rPr>
          <w:sz w:val="28"/>
          <w:szCs w:val="28"/>
          <w:lang w:val="kk-KZ"/>
        </w:rPr>
      </w:pPr>
      <w:r>
        <w:rPr>
          <w:sz w:val="28"/>
          <w:szCs w:val="28"/>
          <w:lang w:val="kk-KZ"/>
        </w:rPr>
        <w:t xml:space="preserve">МБКК </w:t>
      </w:r>
      <w:r w:rsidR="00CB4211" w:rsidRPr="00B34E44">
        <w:rPr>
          <w:sz w:val="28"/>
          <w:szCs w:val="28"/>
          <w:lang w:val="kk-KZ"/>
        </w:rPr>
        <w:t>____________________________________________________</w:t>
      </w:r>
    </w:p>
    <w:p w:rsidR="00CB4211" w:rsidRPr="00B34E44" w:rsidRDefault="00CB4211" w:rsidP="004826C6">
      <w:pPr>
        <w:pStyle w:val="a3"/>
        <w:spacing w:before="0" w:after="0"/>
        <w:ind w:firstLine="567"/>
        <w:rPr>
          <w:sz w:val="28"/>
          <w:szCs w:val="28"/>
          <w:lang w:val="kk-KZ"/>
        </w:rPr>
      </w:pPr>
      <w:r w:rsidRPr="00B34E44">
        <w:rPr>
          <w:sz w:val="28"/>
          <w:szCs w:val="28"/>
          <w:lang w:val="kk-KZ"/>
        </w:rPr>
        <w:t>(атағы,</w:t>
      </w:r>
      <w:r w:rsidR="009E5B55" w:rsidRPr="00B34E44">
        <w:rPr>
          <w:sz w:val="28"/>
          <w:szCs w:val="28"/>
          <w:lang w:val="kk-KZ"/>
        </w:rPr>
        <w:t xml:space="preserve"> </w:t>
      </w:r>
      <w:r w:rsidR="00156E42" w:rsidRPr="00B34E44">
        <w:rPr>
          <w:sz w:val="28"/>
          <w:szCs w:val="28"/>
          <w:lang w:val="kk-KZ"/>
        </w:rPr>
        <w:t xml:space="preserve">тегі, </w:t>
      </w:r>
      <w:r w:rsidRPr="00B34E44">
        <w:rPr>
          <w:sz w:val="28"/>
          <w:szCs w:val="28"/>
          <w:lang w:val="kk-KZ"/>
        </w:rPr>
        <w:t>аты-жөні, қолы)</w:t>
      </w:r>
    </w:p>
    <w:p w:rsidR="00CB4211" w:rsidRPr="00B34E44" w:rsidRDefault="00CB4211" w:rsidP="00CB4211">
      <w:pPr>
        <w:pStyle w:val="a3"/>
        <w:spacing w:before="0" w:after="0"/>
        <w:jc w:val="both"/>
        <w:rPr>
          <w:sz w:val="28"/>
          <w:szCs w:val="28"/>
          <w:lang w:val="kk-KZ"/>
        </w:rPr>
      </w:pPr>
      <w:r w:rsidRPr="00B34E44">
        <w:rPr>
          <w:sz w:val="28"/>
          <w:szCs w:val="28"/>
          <w:lang w:val="kk-KZ"/>
        </w:rPr>
        <w:t>20____жылғы</w:t>
      </w:r>
      <w:r w:rsidR="003512CA">
        <w:rPr>
          <w:sz w:val="28"/>
          <w:szCs w:val="28"/>
          <w:lang w:val="kk-KZ"/>
        </w:rPr>
        <w:t xml:space="preserve"> </w:t>
      </w:r>
      <w:r w:rsidRPr="00B34E44">
        <w:rPr>
          <w:sz w:val="28"/>
          <w:szCs w:val="28"/>
          <w:lang w:val="kk-KZ"/>
        </w:rPr>
        <w:t>«____»_________</w:t>
      </w:r>
    </w:p>
    <w:p w:rsidR="00CB4211" w:rsidRPr="00B34E44" w:rsidRDefault="00CB4211" w:rsidP="00CB4211">
      <w:pPr>
        <w:pStyle w:val="a3"/>
        <w:spacing w:before="0" w:after="0"/>
        <w:ind w:firstLine="567"/>
        <w:jc w:val="both"/>
        <w:rPr>
          <w:sz w:val="28"/>
          <w:szCs w:val="28"/>
          <w:lang w:val="kk-KZ"/>
        </w:rPr>
      </w:pPr>
      <w:r w:rsidRPr="00B34E44">
        <w:rPr>
          <w:sz w:val="28"/>
          <w:szCs w:val="28"/>
          <w:lang w:val="kk-KZ"/>
        </w:rPr>
        <w:t>Сотталған ___________________________________ ТИ-ға</w:t>
      </w:r>
      <w:r w:rsidR="003512CA">
        <w:rPr>
          <w:sz w:val="28"/>
          <w:szCs w:val="28"/>
          <w:lang w:val="kk-KZ"/>
        </w:rPr>
        <w:t xml:space="preserve"> </w:t>
      </w:r>
      <w:r w:rsidRPr="00B34E44">
        <w:rPr>
          <w:sz w:val="28"/>
          <w:szCs w:val="28"/>
          <w:lang w:val="kk-KZ"/>
        </w:rPr>
        <w:t>20___жылы «___»______ сағ. ___</w:t>
      </w:r>
      <w:r w:rsidR="003512CA">
        <w:rPr>
          <w:sz w:val="28"/>
          <w:szCs w:val="28"/>
          <w:lang w:val="kk-KZ"/>
        </w:rPr>
        <w:t xml:space="preserve"> </w:t>
      </w:r>
      <w:r w:rsidRPr="00B34E44">
        <w:rPr>
          <w:sz w:val="28"/>
          <w:szCs w:val="28"/>
          <w:lang w:val="kk-KZ"/>
        </w:rPr>
        <w:t>қабылданды.</w:t>
      </w:r>
    </w:p>
    <w:p w:rsidR="004826C6" w:rsidRDefault="00156E42" w:rsidP="00CB4211">
      <w:pPr>
        <w:pStyle w:val="a3"/>
        <w:spacing w:before="0" w:after="0"/>
        <w:ind w:firstLine="567"/>
        <w:jc w:val="both"/>
        <w:rPr>
          <w:sz w:val="28"/>
          <w:szCs w:val="28"/>
          <w:lang w:val="kk-KZ"/>
        </w:rPr>
      </w:pPr>
      <w:r w:rsidRPr="00B34E44">
        <w:rPr>
          <w:sz w:val="28"/>
          <w:szCs w:val="28"/>
          <w:lang w:val="kk-KZ"/>
        </w:rPr>
        <w:t>Тінту кезінде с</w:t>
      </w:r>
      <w:r w:rsidR="00CB4211" w:rsidRPr="00B34E44">
        <w:rPr>
          <w:sz w:val="28"/>
          <w:szCs w:val="28"/>
          <w:lang w:val="kk-KZ"/>
        </w:rPr>
        <w:t>отталған</w:t>
      </w:r>
      <w:r w:rsidRPr="00B34E44">
        <w:rPr>
          <w:sz w:val="28"/>
          <w:szCs w:val="28"/>
          <w:lang w:val="kk-KZ"/>
        </w:rPr>
        <w:t>нан</w:t>
      </w:r>
      <w:r w:rsidR="00CB4211" w:rsidRPr="00B34E44">
        <w:rPr>
          <w:sz w:val="28"/>
          <w:szCs w:val="28"/>
          <w:lang w:val="kk-KZ"/>
        </w:rPr>
        <w:t xml:space="preserve"> ______________________________________ </w:t>
      </w:r>
    </w:p>
    <w:p w:rsidR="00CB4211" w:rsidRPr="00B34E44" w:rsidRDefault="00CB4211" w:rsidP="00CB4211">
      <w:pPr>
        <w:pStyle w:val="a3"/>
        <w:spacing w:before="0" w:after="0"/>
        <w:ind w:firstLine="567"/>
        <w:jc w:val="both"/>
        <w:rPr>
          <w:sz w:val="28"/>
          <w:szCs w:val="28"/>
          <w:lang w:val="kk-KZ"/>
        </w:rPr>
      </w:pPr>
      <w:r w:rsidRPr="00B34E44">
        <w:rPr>
          <w:sz w:val="28"/>
          <w:szCs w:val="28"/>
          <w:lang w:val="kk-KZ"/>
        </w:rPr>
        <w:t>________________________________________________ табылып, алынды.</w:t>
      </w:r>
    </w:p>
    <w:p w:rsidR="004826C6" w:rsidRDefault="00A34138" w:rsidP="004826C6">
      <w:pPr>
        <w:pStyle w:val="a3"/>
        <w:spacing w:before="0" w:after="0"/>
        <w:ind w:firstLine="567"/>
        <w:jc w:val="right"/>
        <w:rPr>
          <w:sz w:val="28"/>
          <w:szCs w:val="28"/>
          <w:lang w:val="kk-KZ"/>
        </w:rPr>
      </w:pPr>
      <w:r w:rsidRPr="00B34E44">
        <w:rPr>
          <w:sz w:val="28"/>
          <w:szCs w:val="28"/>
          <w:lang w:val="kk-KZ"/>
        </w:rPr>
        <w:t xml:space="preserve">Бақылау мен қадағалау бойынша </w:t>
      </w:r>
      <w:r w:rsidR="00CB4211" w:rsidRPr="00B34E44">
        <w:rPr>
          <w:sz w:val="28"/>
          <w:szCs w:val="28"/>
          <w:lang w:val="kk-KZ"/>
        </w:rPr>
        <w:t>бақылаушы______</w:t>
      </w:r>
      <w:r w:rsidRPr="00B34E44">
        <w:rPr>
          <w:sz w:val="28"/>
          <w:szCs w:val="28"/>
          <w:lang w:val="kk-KZ"/>
        </w:rPr>
        <w:t>____________________</w:t>
      </w:r>
    </w:p>
    <w:p w:rsidR="00CB4211" w:rsidRPr="00B34E44" w:rsidRDefault="00CB4211" w:rsidP="004826C6">
      <w:pPr>
        <w:pStyle w:val="a3"/>
        <w:spacing w:before="0" w:after="0"/>
        <w:ind w:firstLine="567"/>
        <w:jc w:val="right"/>
        <w:rPr>
          <w:sz w:val="28"/>
          <w:szCs w:val="28"/>
          <w:lang w:val="kk-KZ"/>
        </w:rPr>
      </w:pPr>
      <w:r w:rsidRPr="00B34E44">
        <w:rPr>
          <w:sz w:val="28"/>
          <w:szCs w:val="28"/>
          <w:lang w:val="kk-KZ"/>
        </w:rPr>
        <w:t xml:space="preserve">(атағы, </w:t>
      </w:r>
      <w:r w:rsidR="00D95A8C" w:rsidRPr="00B34E44">
        <w:rPr>
          <w:sz w:val="28"/>
          <w:szCs w:val="28"/>
          <w:lang w:val="kk-KZ"/>
        </w:rPr>
        <w:t xml:space="preserve">тегі, </w:t>
      </w:r>
      <w:r w:rsidRPr="00B34E44">
        <w:rPr>
          <w:sz w:val="28"/>
          <w:szCs w:val="28"/>
          <w:lang w:val="kk-KZ"/>
        </w:rPr>
        <w:t>аты-жөні, қолы)</w:t>
      </w:r>
    </w:p>
    <w:p w:rsidR="00CB4211" w:rsidRPr="00B34E44" w:rsidRDefault="00CB4211" w:rsidP="00CB4211">
      <w:pPr>
        <w:pStyle w:val="a3"/>
        <w:spacing w:before="0" w:after="0"/>
        <w:ind w:firstLine="4962"/>
        <w:jc w:val="both"/>
        <w:rPr>
          <w:sz w:val="28"/>
          <w:szCs w:val="28"/>
          <w:lang w:val="kk-KZ"/>
        </w:rPr>
      </w:pPr>
    </w:p>
    <w:p w:rsidR="00E3718A" w:rsidRPr="00B34E44" w:rsidRDefault="00E3718A"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11-қосымша</w:t>
      </w:r>
    </w:p>
    <w:p w:rsidR="0069147E" w:rsidRPr="00B34E44" w:rsidRDefault="0069147E" w:rsidP="0069147E">
      <w:pPr>
        <w:shd w:val="clear" w:color="auto" w:fill="FFFFFF"/>
        <w:autoSpaceDE w:val="0"/>
        <w:jc w:val="both"/>
        <w:rPr>
          <w:sz w:val="28"/>
          <w:szCs w:val="28"/>
          <w:lang w:val="kk-KZ" w:eastAsia="ru-RU"/>
        </w:rPr>
      </w:pPr>
    </w:p>
    <w:p w:rsidR="0069147E" w:rsidRPr="00B34E44" w:rsidRDefault="0069147E" w:rsidP="0069147E">
      <w:pPr>
        <w:shd w:val="clear" w:color="auto" w:fill="FFFFFF"/>
        <w:rPr>
          <w:bCs/>
          <w:sz w:val="28"/>
          <w:szCs w:val="28"/>
          <w:lang w:val="kk-KZ"/>
        </w:rPr>
      </w:pPr>
      <w:r w:rsidRPr="00B34E44">
        <w:rPr>
          <w:sz w:val="28"/>
          <w:szCs w:val="28"/>
          <w:lang w:val="kk-KZ"/>
        </w:rPr>
        <w:t>М</w:t>
      </w:r>
      <w:r w:rsidRPr="00B34E44">
        <w:rPr>
          <w:bCs/>
          <w:sz w:val="28"/>
          <w:szCs w:val="28"/>
          <w:lang w:val="kk-KZ"/>
        </w:rPr>
        <w:t>екеменің</w:t>
      </w:r>
      <w:r w:rsidR="00C76D8F" w:rsidRPr="00B34E44">
        <w:rPr>
          <w:bCs/>
          <w:sz w:val="28"/>
          <w:szCs w:val="28"/>
          <w:lang w:val="kk-KZ"/>
        </w:rPr>
        <w:t xml:space="preserve"> </w:t>
      </w:r>
      <w:r w:rsidRPr="00B34E44">
        <w:rPr>
          <w:bCs/>
          <w:sz w:val="28"/>
          <w:szCs w:val="28"/>
          <w:lang w:val="kk-KZ"/>
        </w:rPr>
        <w:t>Т</w:t>
      </w:r>
      <w:r w:rsidR="00C76D8F" w:rsidRPr="00B34E44">
        <w:rPr>
          <w:bCs/>
          <w:sz w:val="28"/>
          <w:szCs w:val="28"/>
          <w:lang w:val="kk-KZ"/>
        </w:rPr>
        <w:t>И</w:t>
      </w:r>
      <w:r w:rsidRPr="00B34E44">
        <w:rPr>
          <w:bCs/>
          <w:sz w:val="28"/>
          <w:szCs w:val="28"/>
          <w:lang w:val="kk-KZ"/>
        </w:rPr>
        <w:t xml:space="preserve"> </w:t>
      </w:r>
      <w:r w:rsidRPr="00B34E44">
        <w:rPr>
          <w:sz w:val="28"/>
          <w:szCs w:val="28"/>
          <w:lang w:val="kk-KZ"/>
        </w:rPr>
        <w:t>және Ж</w:t>
      </w:r>
      <w:r w:rsidR="00541F7B" w:rsidRPr="00B34E44">
        <w:rPr>
          <w:bCs/>
          <w:sz w:val="28"/>
          <w:szCs w:val="28"/>
          <w:lang w:val="kk-KZ"/>
        </w:rPr>
        <w:t>АК үй-жайларын</w:t>
      </w:r>
      <w:r w:rsidRPr="00B34E44">
        <w:rPr>
          <w:bCs/>
          <w:sz w:val="28"/>
          <w:szCs w:val="28"/>
          <w:lang w:val="kk-KZ"/>
        </w:rPr>
        <w:t>,</w:t>
      </w:r>
      <w:r w:rsidR="00541F7B" w:rsidRPr="00B34E44">
        <w:rPr>
          <w:sz w:val="28"/>
          <w:szCs w:val="28"/>
          <w:lang w:val="kk-KZ"/>
        </w:rPr>
        <w:t xml:space="preserve"> сондай-</w:t>
      </w:r>
      <w:r w:rsidR="00D45549" w:rsidRPr="00B34E44">
        <w:rPr>
          <w:sz w:val="28"/>
          <w:szCs w:val="28"/>
          <w:lang w:val="kk-KZ"/>
        </w:rPr>
        <w:t>ақ ӨББА және ӨЖ-ғ</w:t>
      </w:r>
      <w:r w:rsidRPr="00B34E44">
        <w:rPr>
          <w:sz w:val="28"/>
          <w:szCs w:val="28"/>
          <w:lang w:val="kk-KZ"/>
        </w:rPr>
        <w:t>а сотталғандары</w:t>
      </w:r>
      <w:r w:rsidR="00541F7B" w:rsidRPr="00B34E44">
        <w:rPr>
          <w:sz w:val="28"/>
          <w:szCs w:val="28"/>
          <w:lang w:val="kk-KZ"/>
        </w:rPr>
        <w:t>ның камераларын</w:t>
      </w:r>
      <w:r w:rsidR="00C76D8F" w:rsidRPr="00B34E44">
        <w:rPr>
          <w:sz w:val="28"/>
          <w:szCs w:val="28"/>
          <w:lang w:val="kk-KZ"/>
        </w:rPr>
        <w:t xml:space="preserve"> </w:t>
      </w:r>
      <w:r w:rsidRPr="00B34E44">
        <w:rPr>
          <w:bCs/>
          <w:sz w:val="28"/>
          <w:szCs w:val="28"/>
          <w:lang w:val="kk-KZ"/>
        </w:rPr>
        <w:t>жабдықта</w:t>
      </w:r>
      <w:r w:rsidR="00541F7B" w:rsidRPr="00B34E44">
        <w:rPr>
          <w:bCs/>
          <w:sz w:val="28"/>
          <w:szCs w:val="28"/>
          <w:lang w:val="kk-KZ"/>
        </w:rPr>
        <w:t>у</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009F13C5" w:rsidRPr="00B34E44">
        <w:rPr>
          <w:sz w:val="28"/>
          <w:szCs w:val="28"/>
          <w:lang w:val="kk-KZ"/>
        </w:rPr>
        <w:t>АК-д</w:t>
      </w:r>
      <w:r w:rsidRPr="00B34E44">
        <w:rPr>
          <w:sz w:val="28"/>
          <w:szCs w:val="28"/>
          <w:lang w:val="kk-KZ"/>
        </w:rPr>
        <w:t xml:space="preserve">а ұсталатын адамдар көлемі 2,5 шаршы метр тұрғын ауданмен қамтамасыз етіледі. </w:t>
      </w:r>
    </w:p>
    <w:p w:rsidR="0069147E" w:rsidRPr="00B34E44" w:rsidRDefault="0069147E" w:rsidP="0069147E">
      <w:pPr>
        <w:shd w:val="clear" w:color="auto" w:fill="FFFFFF"/>
        <w:tabs>
          <w:tab w:val="left" w:pos="426"/>
        </w:tabs>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аумағы биіктігі кемінде 4</w:t>
      </w:r>
      <w:r w:rsidR="00541F7B" w:rsidRPr="00B34E44">
        <w:rPr>
          <w:sz w:val="28"/>
          <w:szCs w:val="28"/>
          <w:lang w:val="kk-KZ"/>
        </w:rPr>
        <w:t xml:space="preserve"> </w:t>
      </w:r>
      <w:r w:rsidRPr="00B34E44">
        <w:rPr>
          <w:sz w:val="28"/>
          <w:szCs w:val="28"/>
          <w:lang w:val="kk-KZ"/>
        </w:rPr>
        <w:t xml:space="preserve">м тұтас толтыру дуалымен қоршалады.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дәлізінде камераларды қалған үй-жайлардан, сондай-ақ, Т</w:t>
      </w:r>
      <w:r w:rsidR="00C76D8F" w:rsidRPr="00B34E44">
        <w:rPr>
          <w:sz w:val="28"/>
          <w:szCs w:val="28"/>
          <w:lang w:val="kk-KZ"/>
        </w:rPr>
        <w:t>И</w:t>
      </w:r>
      <w:r w:rsidRPr="00B34E44">
        <w:rPr>
          <w:sz w:val="28"/>
          <w:szCs w:val="28"/>
          <w:lang w:val="kk-KZ"/>
        </w:rPr>
        <w:t xml:space="preserve"> камераларының үй-жайын </w:t>
      </w:r>
      <w:r w:rsidR="00C76D8F" w:rsidRPr="00B34E44">
        <w:rPr>
          <w:sz w:val="28"/>
          <w:szCs w:val="28"/>
          <w:lang w:val="kk-KZ"/>
        </w:rPr>
        <w:t>Ж</w:t>
      </w:r>
      <w:r w:rsidRPr="00B34E44">
        <w:rPr>
          <w:sz w:val="28"/>
          <w:szCs w:val="28"/>
          <w:lang w:val="kk-KZ"/>
        </w:rPr>
        <w:t xml:space="preserve">АК камераларынан бөлетін металл торлар (еденнен есікке және төбеге дейін) орнатылады. Камералардың қабырғасы ерітіндімен сыланып, ақталады. Еденнің бетонды қабаты ағаш жабынымен жабдықталады (ДСП, ДВП бүтіндей тақта түрінде шегесіз, </w:t>
      </w:r>
      <w:r w:rsidR="00541F7B" w:rsidRPr="00B34E44">
        <w:rPr>
          <w:sz w:val="28"/>
          <w:szCs w:val="28"/>
          <w:lang w:val="kk-KZ"/>
        </w:rPr>
        <w:t>сондай-ақ</w:t>
      </w:r>
      <w:r w:rsidRPr="00B34E44">
        <w:rPr>
          <w:sz w:val="28"/>
          <w:szCs w:val="28"/>
          <w:lang w:val="kk-KZ"/>
        </w:rPr>
        <w:t xml:space="preserve"> плинтуссыз бекітілген).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Барлық камераларда қос есіктер орнатылады: сыртқы – камералар жағынан жабын болатпен қапталған қалыңдығы кемінде </w:t>
      </w:r>
      <w:smartTag w:uri="urn:schemas-microsoft-com:office:smarttags" w:element="metricconverter">
        <w:smartTagPr>
          <w:attr w:name="ProductID" w:val="6 см"/>
        </w:smartTagPr>
        <w:r w:rsidRPr="00B34E44">
          <w:rPr>
            <w:sz w:val="28"/>
            <w:szCs w:val="28"/>
            <w:lang w:val="kk-KZ"/>
          </w:rPr>
          <w:t>6 см</w:t>
        </w:r>
      </w:smartTag>
      <w:r w:rsidRPr="00B34E44">
        <w:rPr>
          <w:sz w:val="28"/>
          <w:szCs w:val="28"/>
          <w:lang w:val="kk-KZ"/>
        </w:rPr>
        <w:t xml:space="preserve"> ағаш (темір) есіктер және ішкі – дөңгелек металл тіректен және көлденең жолақтардан жасалған болат торлы есіктер. Ішкі есік орта бөлігінде еденнен </w:t>
      </w:r>
      <w:smartTag w:uri="urn:schemas-microsoft-com:office:smarttags" w:element="metricconverter">
        <w:smartTagPr>
          <w:attr w:name="ProductID" w:val="95 см"/>
        </w:smartTagPr>
        <w:r w:rsidRPr="00B34E44">
          <w:rPr>
            <w:sz w:val="28"/>
            <w:szCs w:val="28"/>
            <w:lang w:val="kk-KZ"/>
          </w:rPr>
          <w:t>95 см</w:t>
        </w:r>
      </w:smartTag>
      <w:r w:rsidRPr="00B34E44">
        <w:rPr>
          <w:sz w:val="28"/>
          <w:szCs w:val="28"/>
          <w:lang w:val="kk-KZ"/>
        </w:rPr>
        <w:t xml:space="preserve"> биіктікте сотталғандарға ас, кітаптар және т.б. беруге арналған көлемі 18x22 см кішкене тереземен жабдықталады. Кішкене терезенің есігі дәлізге қарай ашылады және құлыппен жабдықталады.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ӨББА және ӨЖ-на сотталғандар бір сотталғанға көлемі 2,5 шаршы метр тұрғын ауданмен қамтамасыз етіледі. ӨББА-ға сотталғандар камераларға екі ада</w:t>
      </w:r>
      <w:r w:rsidR="000B5FAA" w:rsidRPr="00B34E44">
        <w:rPr>
          <w:sz w:val="28"/>
          <w:szCs w:val="28"/>
          <w:lang w:val="kk-KZ"/>
        </w:rPr>
        <w:t>мнан аспай орналастырылады, ӨЖ-ғ</w:t>
      </w:r>
      <w:r w:rsidRPr="00B34E44">
        <w:rPr>
          <w:sz w:val="28"/>
          <w:szCs w:val="28"/>
          <w:lang w:val="kk-KZ"/>
        </w:rPr>
        <w:t xml:space="preserve">а сотталғандар жалғыз адамдық камераларға орналастырылады. </w:t>
      </w:r>
    </w:p>
    <w:p w:rsidR="0069147E" w:rsidRPr="00B34E44" w:rsidRDefault="0069147E" w:rsidP="0069147E">
      <w:pPr>
        <w:shd w:val="clear" w:color="auto" w:fill="FFFFFF"/>
        <w:tabs>
          <w:tab w:val="left" w:pos="426"/>
        </w:tabs>
        <w:ind w:firstLine="709"/>
        <w:jc w:val="both"/>
        <w:rPr>
          <w:sz w:val="28"/>
          <w:szCs w:val="28"/>
          <w:lang w:val="kk-KZ"/>
        </w:rPr>
      </w:pPr>
      <w:r w:rsidRPr="00B34E44">
        <w:rPr>
          <w:sz w:val="28"/>
          <w:szCs w:val="28"/>
          <w:lang w:val="kk-KZ"/>
        </w:rPr>
        <w:t xml:space="preserve">Барлық камераларда қос есіктер орнатылады: сыртқы – қалыңдығы кемінде </w:t>
      </w:r>
      <w:smartTag w:uri="urn:schemas-microsoft-com:office:smarttags" w:element="metricconverter">
        <w:smartTagPr>
          <w:attr w:name="ProductID" w:val="6 см"/>
        </w:smartTagPr>
        <w:r w:rsidRPr="00B34E44">
          <w:rPr>
            <w:sz w:val="28"/>
            <w:szCs w:val="28"/>
            <w:lang w:val="kk-KZ"/>
          </w:rPr>
          <w:t>6 см</w:t>
        </w:r>
      </w:smartTag>
      <w:r w:rsidRPr="00B34E44">
        <w:rPr>
          <w:sz w:val="28"/>
          <w:szCs w:val="28"/>
          <w:lang w:val="kk-KZ"/>
        </w:rPr>
        <w:t xml:space="preserve"> темір есіктер, ішкі – болат торлы есіктер. Камераның ішінде дөңгелек болаттан жасалған, сондай-ақ, болат торлы есіктері бар бөлетін тор орнатылады. Терезелердің арасына да бөлетін тор орнатылады. Дөңгелек металл тіректердің диаметрі кемінде 20</w:t>
      </w:r>
      <w:r w:rsidR="000B5FAA" w:rsidRPr="00B34E44">
        <w:rPr>
          <w:sz w:val="28"/>
          <w:szCs w:val="28"/>
          <w:lang w:val="kk-KZ"/>
        </w:rPr>
        <w:t xml:space="preserve"> </w:t>
      </w:r>
      <w:r w:rsidRPr="00B34E44">
        <w:rPr>
          <w:sz w:val="28"/>
          <w:szCs w:val="28"/>
          <w:lang w:val="kk-KZ"/>
        </w:rPr>
        <w:t>мм, тордағы ұяшықтың көлемі 12х20</w:t>
      </w:r>
      <w:r w:rsidR="00D45549" w:rsidRPr="00B34E44">
        <w:rPr>
          <w:sz w:val="28"/>
          <w:szCs w:val="28"/>
          <w:lang w:val="kk-KZ"/>
        </w:rPr>
        <w:t xml:space="preserve"> </w:t>
      </w:r>
      <w:r w:rsidRPr="00B34E44">
        <w:rPr>
          <w:sz w:val="28"/>
          <w:szCs w:val="28"/>
          <w:lang w:val="kk-KZ"/>
        </w:rPr>
        <w:t xml:space="preserve">см болуы қажет. Сыртқы есіктің ортасында </w:t>
      </w:r>
      <w:smartTag w:uri="urn:schemas-microsoft-com:office:smarttags" w:element="metricconverter">
        <w:smartTagPr>
          <w:attr w:name="ProductID" w:val="1,5 метр"/>
        </w:smartTagPr>
        <w:r w:rsidRPr="00B34E44">
          <w:rPr>
            <w:sz w:val="28"/>
            <w:szCs w:val="28"/>
            <w:lang w:val="kk-KZ"/>
          </w:rPr>
          <w:t>1,5 метр</w:t>
        </w:r>
      </w:smartTag>
      <w:r w:rsidRPr="00B34E44">
        <w:rPr>
          <w:sz w:val="28"/>
          <w:szCs w:val="28"/>
          <w:lang w:val="kk-KZ"/>
        </w:rPr>
        <w:t xml:space="preserve"> биіктікте сыртқы жағынан жапқышпен жабылатын оптикалық байқау тесігі орнатылады. Барлық үш есікке де еденнен 95см биіктікте сотталғандарға пайдалануға рұқсат етілген заттар мен бұйымдарды беруге арналған көлемі 21х27</w:t>
      </w:r>
      <w:r w:rsidR="000B5FAA" w:rsidRPr="00B34E44">
        <w:rPr>
          <w:sz w:val="28"/>
          <w:szCs w:val="28"/>
          <w:lang w:val="kk-KZ"/>
        </w:rPr>
        <w:t xml:space="preserve"> </w:t>
      </w:r>
      <w:r w:rsidRPr="00B34E44">
        <w:rPr>
          <w:sz w:val="28"/>
          <w:szCs w:val="28"/>
          <w:lang w:val="kk-KZ"/>
        </w:rPr>
        <w:t>см кішкентай терезе жабдықталады. Кішкентай терезелердің есіктері дәлізге қарай ашылады және құлыппен жабдықталады.</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Камералардың сыртқы есіктері кәдімгі ілмектер</w:t>
      </w:r>
      <w:r w:rsidR="00B36162" w:rsidRPr="00B34E44">
        <w:rPr>
          <w:sz w:val="28"/>
          <w:szCs w:val="28"/>
          <w:lang w:val="kk-KZ"/>
        </w:rPr>
        <w:t>ден басқа</w:t>
      </w:r>
      <w:r w:rsidRPr="00B34E44">
        <w:rPr>
          <w:sz w:val="28"/>
          <w:szCs w:val="28"/>
          <w:lang w:val="kk-KZ"/>
        </w:rPr>
        <w:t>, арнайы үлгідегі механикалық немесе электр құлыптармен жабдықталады. Есіктің ортасында</w:t>
      </w:r>
      <w:r w:rsidR="003512CA">
        <w:rPr>
          <w:sz w:val="28"/>
          <w:szCs w:val="28"/>
          <w:lang w:val="kk-KZ"/>
        </w:rPr>
        <w:t xml:space="preserve"> </w:t>
      </w:r>
      <w:smartTag w:uri="urn:schemas-microsoft-com:office:smarttags" w:element="metricconverter">
        <w:smartTagPr>
          <w:attr w:name="ProductID" w:val="1,5 метр"/>
        </w:smartTagPr>
        <w:r w:rsidRPr="00B34E44">
          <w:rPr>
            <w:sz w:val="28"/>
            <w:szCs w:val="28"/>
            <w:lang w:val="kk-KZ"/>
          </w:rPr>
          <w:t>1,5 метр</w:t>
        </w:r>
      </w:smartTag>
      <w:r w:rsidRPr="00B34E44">
        <w:rPr>
          <w:sz w:val="28"/>
          <w:szCs w:val="28"/>
          <w:lang w:val="kk-KZ"/>
        </w:rPr>
        <w:t xml:space="preserve"> биіктікте сыртқы жағынан резеңке «жапқышпен» жабылатын оптикалық байқау тесігі орнатылады, сондай-ақ, есіктерге кілтті ұстауға арналған арнайы қалталар, есікті шектеушілер орнатылады.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камераларындағы қос терезе ағашты терезелердің ауданы кемінде 1,2 шаршы метр болуы қажет. Сыртқы жағынан дөңгелек болаттан жасалған диаметрі кемінде 18мм болатын және 60x12мм кесілген көлденең жолақтардан жасалған металл дәнекерленген торлар орнатылады. Тордағы ұяшықтардың көлемі 12x20 сантиметр. Камералар жағынан терезелер әйнекке жібермейтін аспалы тормен қоршалады.</w:t>
      </w:r>
      <w:r w:rsidR="003512CA">
        <w:rPr>
          <w:sz w:val="28"/>
          <w:szCs w:val="28"/>
          <w:lang w:val="kk-KZ"/>
        </w:rPr>
        <w:t xml:space="preserve"> </w:t>
      </w:r>
    </w:p>
    <w:p w:rsidR="0069147E" w:rsidRPr="00B34E44" w:rsidRDefault="0069147E" w:rsidP="00941C03">
      <w:pPr>
        <w:pStyle w:val="a3"/>
        <w:shd w:val="clear" w:color="auto" w:fill="FFFFFF"/>
        <w:spacing w:before="0" w:after="0"/>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камераларында электр сымдар сотталғандардың қолы жетпейтіндей құрастырылады. Жалпы және түнгі жарықтандыратын электр шамдар тормен оқшауланатын қуыстарда орнатылады. Электр сымдары жасырын жүргізіледі. Шамдар ықтимал бүлінуден қоршалады. Сөндіргіштер мен розеткалар әр</w:t>
      </w:r>
      <w:r w:rsidR="00B36162" w:rsidRPr="00B34E44">
        <w:rPr>
          <w:sz w:val="28"/>
          <w:szCs w:val="28"/>
          <w:lang w:val="kk-KZ"/>
        </w:rPr>
        <w:t>бір</w:t>
      </w:r>
      <w:r w:rsidRPr="00B34E44">
        <w:rPr>
          <w:sz w:val="28"/>
          <w:szCs w:val="28"/>
          <w:lang w:val="kk-KZ"/>
        </w:rPr>
        <w:t xml:space="preserve"> камераға дәліз жағынан орнатылады. Репродукторлар қ</w:t>
      </w:r>
      <w:r w:rsidR="00941C03" w:rsidRPr="00B34E44">
        <w:rPr>
          <w:sz w:val="28"/>
          <w:szCs w:val="28"/>
          <w:lang w:val="kk-KZ"/>
        </w:rPr>
        <w:t>абырға қуыстарында орнатылады. ӨББА және ӨЖ сотталғандардың камераларында теледидарлар дәліздің жағында бөлуші темір тордың мүмкіндік шегінде, сотталғандардың қолы жетпейтін жерде орналастырылады.</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 xml:space="preserve">АК камераларында бақылау мен қадағалау жөніндегі бақылаушыға сигнал беру үшін дабыл </w:t>
      </w:r>
      <w:r w:rsidR="00B36162" w:rsidRPr="00B34E44">
        <w:rPr>
          <w:sz w:val="28"/>
          <w:szCs w:val="28"/>
          <w:lang w:val="kk-KZ"/>
        </w:rPr>
        <w:t>сигнализация</w:t>
      </w:r>
      <w:r w:rsidR="00D45549" w:rsidRPr="00B34E44">
        <w:rPr>
          <w:sz w:val="28"/>
          <w:szCs w:val="28"/>
          <w:lang w:val="kk-KZ"/>
        </w:rPr>
        <w:t>сы</w:t>
      </w:r>
      <w:r w:rsidR="00B36162" w:rsidRPr="00B34E44">
        <w:rPr>
          <w:sz w:val="28"/>
          <w:szCs w:val="28"/>
          <w:lang w:val="kk-KZ"/>
        </w:rPr>
        <w:t xml:space="preserve"> кнопкалары</w:t>
      </w:r>
      <w:r w:rsidRPr="00B34E44">
        <w:rPr>
          <w:sz w:val="28"/>
          <w:szCs w:val="28"/>
          <w:lang w:val="kk-KZ"/>
        </w:rPr>
        <w:t xml:space="preserve"> жабдықталады (электр немесе механикалық). Кезекші қызмет қызметкерлерінің, кезекшінің және мекеме бастығының режим және жедел жұмыс жөніндегі орынбасарының бөлмелерінде байланыс пульттары орналасады.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Бақылаушылар </w:t>
      </w:r>
      <w:r w:rsidR="004F74F6" w:rsidRPr="00B34E44">
        <w:rPr>
          <w:sz w:val="28"/>
          <w:szCs w:val="28"/>
          <w:lang w:val="kk-KZ"/>
        </w:rPr>
        <w:t>жасақшасының</w:t>
      </w:r>
      <w:r w:rsidRPr="00B34E44">
        <w:rPr>
          <w:sz w:val="28"/>
          <w:szCs w:val="28"/>
          <w:lang w:val="kk-KZ"/>
        </w:rPr>
        <w:t xml:space="preserve"> бөлмесінде телефон орнатылады, ал дәлізде қызметкерлердің </w:t>
      </w:r>
      <w:r w:rsidR="007A26DC" w:rsidRPr="00C31FA5">
        <w:rPr>
          <w:color w:val="000000"/>
          <w:sz w:val="28"/>
          <w:szCs w:val="28"/>
          <w:lang w:val="kk-KZ"/>
        </w:rPr>
        <w:t xml:space="preserve">қауіпсіздігін барынша жоғары </w:t>
      </w:r>
      <w:r w:rsidRPr="00B34E44">
        <w:rPr>
          <w:sz w:val="28"/>
          <w:szCs w:val="28"/>
          <w:lang w:val="kk-KZ"/>
        </w:rPr>
        <w:t>қамтамасыз ету және дабыл сигналын кез</w:t>
      </w:r>
      <w:r w:rsidR="00B36162" w:rsidRPr="00B34E44">
        <w:rPr>
          <w:sz w:val="28"/>
          <w:szCs w:val="28"/>
          <w:lang w:val="kk-KZ"/>
        </w:rPr>
        <w:t xml:space="preserve"> </w:t>
      </w:r>
      <w:r w:rsidRPr="00B34E44">
        <w:rPr>
          <w:sz w:val="28"/>
          <w:szCs w:val="28"/>
          <w:lang w:val="kk-KZ"/>
        </w:rPr>
        <w:t>келген жерден беру үшін кезекші</w:t>
      </w:r>
      <w:r w:rsidR="00B36162" w:rsidRPr="00B34E44">
        <w:rPr>
          <w:sz w:val="28"/>
          <w:szCs w:val="28"/>
          <w:lang w:val="kk-KZ"/>
        </w:rPr>
        <w:t>нің және БӨП</w:t>
      </w:r>
      <w:r w:rsidRPr="00B34E44">
        <w:rPr>
          <w:sz w:val="28"/>
          <w:szCs w:val="28"/>
          <w:lang w:val="kk-KZ"/>
        </w:rPr>
        <w:t xml:space="preserve"> үй жайына</w:t>
      </w:r>
      <w:r w:rsidR="003512CA">
        <w:rPr>
          <w:sz w:val="28"/>
          <w:szCs w:val="28"/>
          <w:lang w:val="kk-KZ"/>
        </w:rPr>
        <w:t xml:space="preserve"> </w:t>
      </w:r>
      <w:r w:rsidRPr="00B34E44">
        <w:rPr>
          <w:sz w:val="28"/>
          <w:szCs w:val="28"/>
          <w:lang w:val="kk-KZ"/>
        </w:rPr>
        <w:t>шығатын дәліздің бүкіл ұзындығы бойынша</w:t>
      </w:r>
      <w:r w:rsidR="003512CA">
        <w:rPr>
          <w:sz w:val="28"/>
          <w:szCs w:val="28"/>
          <w:lang w:val="kk-KZ"/>
        </w:rPr>
        <w:t xml:space="preserve"> </w:t>
      </w:r>
      <w:r w:rsidRPr="00B34E44">
        <w:rPr>
          <w:sz w:val="28"/>
          <w:szCs w:val="28"/>
          <w:lang w:val="kk-KZ"/>
        </w:rPr>
        <w:t>дабыл сигнализациясының троссты жүйесі орнатылады.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 xml:space="preserve">АК ғимаратында сумен, орталық немесе пешпен жылыту </w:t>
      </w:r>
      <w:r w:rsidR="00B36162" w:rsidRPr="00B34E44">
        <w:rPr>
          <w:sz w:val="28"/>
          <w:szCs w:val="28"/>
          <w:lang w:val="kk-KZ"/>
        </w:rPr>
        <w:t>қолда</w:t>
      </w:r>
      <w:r w:rsidRPr="00B34E44">
        <w:rPr>
          <w:sz w:val="28"/>
          <w:szCs w:val="28"/>
          <w:lang w:val="kk-KZ"/>
        </w:rPr>
        <w:t>нылады. Әуемен жылытуды қолдануға жол беріледі. Пешпен жылыту кезінде пеш жағу дәлізден жүзеге асырылады. Орталық сумен жылыту кезінде жылытқыш аспаптар (радиаторлар мен панельдер) терезе астына орналастырылады және сотталғандардың қолы жетпейтіндей етіп жабылады. Жылу құбырлары камераларда жасырын салынады. Жылыту пештері камералардың барлық биіктігі бойынша орнатылады. Пеш тік және көлденең өңдеулерін қос</w:t>
      </w:r>
      <w:r w:rsidR="0044533D" w:rsidRPr="00B34E44">
        <w:rPr>
          <w:sz w:val="28"/>
          <w:szCs w:val="28"/>
          <w:lang w:val="kk-KZ"/>
        </w:rPr>
        <w:t>а алғанда</w:t>
      </w:r>
      <w:r w:rsidR="00D45549" w:rsidRPr="00B34E44">
        <w:rPr>
          <w:sz w:val="28"/>
          <w:szCs w:val="28"/>
          <w:lang w:val="kk-KZ"/>
        </w:rPr>
        <w:t>,</w:t>
      </w:r>
      <w:r w:rsidRPr="00B34E44">
        <w:rPr>
          <w:sz w:val="28"/>
          <w:szCs w:val="28"/>
          <w:lang w:val="kk-KZ"/>
        </w:rPr>
        <w:t xml:space="preserve"> камералар жағынан дөңгелектенген бұрышты металл қаппен жабылады. Қалыңдығы кемінде 0,6</w:t>
      </w:r>
      <w:r w:rsidR="00CA770A" w:rsidRPr="00B34E44">
        <w:rPr>
          <w:sz w:val="28"/>
          <w:szCs w:val="28"/>
          <w:lang w:val="kk-KZ"/>
        </w:rPr>
        <w:t xml:space="preserve"> </w:t>
      </w:r>
      <w:r w:rsidRPr="00B34E44">
        <w:rPr>
          <w:sz w:val="28"/>
          <w:szCs w:val="28"/>
          <w:lang w:val="kk-KZ"/>
        </w:rPr>
        <w:t>мм қапқа арналған металл қабаттар қолданылады. Қап қабаттарының біріккен жерлері жолақты болатпен жабылады.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күндізгі уақытта құлыпқа жабылатын шалқаятын кереуетпен, ұсталатын адамдардың саны бойынша отыруға арналған тумбамен немесе орындықпен және еденге орнатылған үстелмен, қоршалған санитарлық тораппен және су құбырымен жабдықталады.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Сотталғандарды камера</w:t>
      </w:r>
      <w:r w:rsidR="00BE028B" w:rsidRPr="00B34E44">
        <w:rPr>
          <w:sz w:val="28"/>
          <w:szCs w:val="28"/>
          <w:lang w:val="kk-KZ"/>
        </w:rPr>
        <w:t>да</w:t>
      </w:r>
      <w:r w:rsidRPr="00B34E44">
        <w:rPr>
          <w:sz w:val="28"/>
          <w:szCs w:val="28"/>
          <w:lang w:val="kk-KZ"/>
        </w:rPr>
        <w:t xml:space="preserve"> ұстау </w:t>
      </w:r>
      <w:r w:rsidR="00BE028B" w:rsidRPr="00B34E44">
        <w:rPr>
          <w:sz w:val="28"/>
          <w:szCs w:val="28"/>
          <w:lang w:val="kk-KZ"/>
        </w:rPr>
        <w:t>кезінде</w:t>
      </w:r>
      <w:r w:rsidRPr="00B34E44">
        <w:rPr>
          <w:sz w:val="28"/>
          <w:szCs w:val="28"/>
          <w:lang w:val="kk-KZ"/>
        </w:rPr>
        <w:t xml:space="preserve"> есіктердің бекітілетін құрылғыларын басқару қуат көздерін сөндірген кезде есіктер мен барлық электр құлыптардың ашылуын қамтамасыз етуі қажет. 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009F13C5" w:rsidRPr="00B34E44">
        <w:rPr>
          <w:sz w:val="28"/>
          <w:szCs w:val="28"/>
          <w:lang w:val="kk-KZ"/>
        </w:rPr>
        <w:t>АК-д</w:t>
      </w:r>
      <w:r w:rsidRPr="00B34E44">
        <w:rPr>
          <w:sz w:val="28"/>
          <w:szCs w:val="28"/>
          <w:lang w:val="kk-KZ"/>
        </w:rPr>
        <w:t xml:space="preserve">а жеке заттар мен төсек жабдықтарын сақтау бөлек үй-жайларда жүзеге асырылуы қажет.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 xml:space="preserve">АК ғимараттары кезекшінің үй-жайына дабыл сигналын беретін автоматты өрт сигнализациясымен жабдықталады. Көрінетін жерлерге адамдарды эвакуациялау жоспары мен Өрт қауіпсіздігі шаралары туралы нұсқаулық ілінеді.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АК ғимаратында:</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1) адамдар және </w:t>
      </w:r>
      <w:r w:rsidR="001B516A" w:rsidRPr="00B34E44">
        <w:rPr>
          <w:sz w:val="28"/>
          <w:szCs w:val="28"/>
          <w:lang w:val="kk-KZ"/>
        </w:rPr>
        <w:t>жертөле</w:t>
      </w:r>
      <w:r w:rsidRPr="00B34E44">
        <w:rPr>
          <w:sz w:val="28"/>
          <w:szCs w:val="28"/>
          <w:lang w:val="kk-KZ"/>
        </w:rPr>
        <w:t xml:space="preserve"> үй-жайларда тұру үшін орналастырылмайды;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2) адамдарды эвакуациялау жолдарындағы (дәліздердің, саты торлардың) үстінгі жақтар жанғыш материалдармен қапталмайды, сондай-ақ, нитро негіздегі бояумен сырланбайды;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3) </w:t>
      </w:r>
      <w:r w:rsidR="00E56745" w:rsidRPr="00B34E44">
        <w:rPr>
          <w:sz w:val="28"/>
          <w:szCs w:val="28"/>
          <w:lang w:val="kk-KZ"/>
        </w:rPr>
        <w:t>жанатын материалдарды</w:t>
      </w:r>
      <w:r w:rsidRPr="00B34E44">
        <w:rPr>
          <w:sz w:val="28"/>
          <w:szCs w:val="28"/>
          <w:lang w:val="kk-KZ"/>
        </w:rPr>
        <w:t xml:space="preserve">, тез тұтанатын және жанғыш сұйықтықтарды қолданатын өндірістік учаскелер орналастырылмайды;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4) мекеме әкімшілігінің өрт қауіпсіздігі қызметімен келісілген жазбаша рұқсатынсыз электр дәнекерлеу жұмыстары жүргізілмейді;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5) тез тұтанатын және жанғыш сұйықтықтар</w:t>
      </w:r>
      <w:r w:rsidR="00832FCD" w:rsidRPr="00B34E44">
        <w:rPr>
          <w:sz w:val="28"/>
          <w:szCs w:val="28"/>
          <w:lang w:val="kk-KZ"/>
        </w:rPr>
        <w:t xml:space="preserve">, </w:t>
      </w:r>
      <w:r w:rsidRPr="00B34E44">
        <w:rPr>
          <w:sz w:val="28"/>
          <w:szCs w:val="28"/>
          <w:lang w:val="kk-KZ"/>
        </w:rPr>
        <w:t>оның ішінде жөндеу кезінде де</w:t>
      </w:r>
      <w:r w:rsidR="00832FCD" w:rsidRPr="00B34E44">
        <w:rPr>
          <w:sz w:val="28"/>
          <w:szCs w:val="28"/>
          <w:lang w:val="kk-KZ"/>
        </w:rPr>
        <w:t xml:space="preserve"> сақталмайды</w:t>
      </w:r>
      <w:r w:rsidRPr="00B34E44">
        <w:rPr>
          <w:sz w:val="28"/>
          <w:szCs w:val="28"/>
          <w:lang w:val="kk-KZ"/>
        </w:rPr>
        <w:t>;</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6) керосин шамдар, шамшырақтар мен шырақтар оларға бөлінген жерлерден тыс жерде сақталмайды және жарықтандыру үшін қолданылмайды;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7) қолдан жасалған электр жылытқыш аспаптар пайдаланылмайды.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Т</w:t>
      </w:r>
      <w:r w:rsidR="00C76D8F" w:rsidRPr="00B34E44">
        <w:rPr>
          <w:sz w:val="28"/>
          <w:szCs w:val="28"/>
          <w:lang w:val="kk-KZ"/>
        </w:rPr>
        <w:t>И</w:t>
      </w:r>
      <w:r w:rsidRPr="00B34E44">
        <w:rPr>
          <w:sz w:val="28"/>
          <w:szCs w:val="28"/>
          <w:lang w:val="kk-KZ"/>
        </w:rPr>
        <w:t xml:space="preserve"> және </w:t>
      </w:r>
      <w:r w:rsidR="00C76D8F" w:rsidRPr="00B34E44">
        <w:rPr>
          <w:sz w:val="28"/>
          <w:szCs w:val="28"/>
          <w:lang w:val="kk-KZ"/>
        </w:rPr>
        <w:t>Ж</w:t>
      </w:r>
      <w:r w:rsidRPr="00B34E44">
        <w:rPr>
          <w:sz w:val="28"/>
          <w:szCs w:val="28"/>
          <w:lang w:val="kk-KZ"/>
        </w:rPr>
        <w:t xml:space="preserve">АК ғимараттарының бір-бірінен бөлек орналасқан кемінде екі эвакуациялық шығуы болуы қажет. Қосалқы эвакуациялық шығудың кілті кезекші қызметкерлер тәулік бойы болатын жақын үй-жайда сақталуы қажет. Қабаттарда өрт тармағымен және бағанмен жабдықталған ішкі өрт крандары, сондай-ақ, кемінде 2 өрт сөндіргіш орнатылады. </w:t>
      </w:r>
    </w:p>
    <w:p w:rsidR="0069147E" w:rsidRPr="00B34E44" w:rsidRDefault="0069147E" w:rsidP="0069147E">
      <w:pPr>
        <w:shd w:val="clear" w:color="auto" w:fill="FFFFFF"/>
        <w:ind w:firstLine="709"/>
        <w:jc w:val="both"/>
        <w:rPr>
          <w:sz w:val="28"/>
          <w:szCs w:val="28"/>
          <w:lang w:val="kk-KZ"/>
        </w:rPr>
      </w:pPr>
    </w:p>
    <w:p w:rsidR="00E3718A" w:rsidRPr="00B34E44" w:rsidRDefault="00E3718A"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12-қосымша</w:t>
      </w:r>
    </w:p>
    <w:p w:rsidR="00243161" w:rsidRPr="00B34E44" w:rsidRDefault="00243161" w:rsidP="00243161">
      <w:pPr>
        <w:pStyle w:val="a3"/>
        <w:spacing w:before="0" w:after="0"/>
        <w:ind w:firstLine="709"/>
        <w:rPr>
          <w:bCs/>
          <w:sz w:val="28"/>
          <w:szCs w:val="28"/>
          <w:lang w:val="kk-KZ"/>
        </w:rPr>
      </w:pPr>
      <w:r w:rsidRPr="00B34E44">
        <w:rPr>
          <w:bCs/>
          <w:sz w:val="28"/>
          <w:szCs w:val="28"/>
          <w:lang w:val="kk-KZ"/>
        </w:rPr>
        <w:t>Т</w:t>
      </w:r>
      <w:r w:rsidR="007308C3" w:rsidRPr="00B34E44">
        <w:rPr>
          <w:bCs/>
          <w:sz w:val="28"/>
          <w:szCs w:val="28"/>
          <w:lang w:val="kk-KZ"/>
        </w:rPr>
        <w:t>И және Ж</w:t>
      </w:r>
      <w:r w:rsidRPr="00B34E44">
        <w:rPr>
          <w:bCs/>
          <w:sz w:val="28"/>
          <w:szCs w:val="28"/>
          <w:lang w:val="kk-KZ"/>
        </w:rPr>
        <w:t>АК</w:t>
      </w:r>
    </w:p>
    <w:p w:rsidR="00243161" w:rsidRPr="00B34E44" w:rsidRDefault="00243161" w:rsidP="00243161">
      <w:pPr>
        <w:pStyle w:val="a3"/>
        <w:spacing w:before="0" w:after="0"/>
        <w:ind w:firstLine="709"/>
        <w:rPr>
          <w:sz w:val="28"/>
          <w:szCs w:val="28"/>
          <w:lang w:val="kk-KZ" w:eastAsia="ru-RU"/>
        </w:rPr>
      </w:pPr>
      <w:r w:rsidRPr="00B34E44">
        <w:rPr>
          <w:bCs/>
          <w:sz w:val="28"/>
          <w:szCs w:val="28"/>
          <w:lang w:val="kk-KZ"/>
        </w:rPr>
        <w:t xml:space="preserve">ғимараттарындағы үй-жайлардың тізбесі </w:t>
      </w:r>
    </w:p>
    <w:p w:rsidR="00243161" w:rsidRPr="00B34E44" w:rsidRDefault="00243161" w:rsidP="00243161">
      <w:pPr>
        <w:pStyle w:val="a3"/>
        <w:spacing w:before="0" w:after="0"/>
        <w:ind w:firstLine="709"/>
        <w:rPr>
          <w:sz w:val="28"/>
          <w:szCs w:val="28"/>
          <w:lang w:val="kk-KZ"/>
        </w:rPr>
      </w:pP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1. </w:t>
      </w:r>
      <w:r w:rsidRPr="00B34E44">
        <w:rPr>
          <w:bCs/>
          <w:sz w:val="28"/>
          <w:szCs w:val="28"/>
          <w:lang w:val="kk-KZ"/>
        </w:rPr>
        <w:t>Т</w:t>
      </w:r>
      <w:r w:rsidR="007308C3" w:rsidRPr="00B34E44">
        <w:rPr>
          <w:bCs/>
          <w:sz w:val="28"/>
          <w:szCs w:val="28"/>
          <w:lang w:val="kk-KZ"/>
        </w:rPr>
        <w:t>И және Ж</w:t>
      </w:r>
      <w:r w:rsidRPr="00B34E44">
        <w:rPr>
          <w:bCs/>
          <w:sz w:val="28"/>
          <w:szCs w:val="28"/>
          <w:lang w:val="kk-KZ"/>
        </w:rPr>
        <w:t>АК</w:t>
      </w:r>
      <w:r w:rsidRPr="00B34E44">
        <w:rPr>
          <w:b/>
          <w:bCs/>
          <w:sz w:val="28"/>
          <w:szCs w:val="28"/>
          <w:lang w:val="kk-KZ"/>
        </w:rPr>
        <w:t>-</w:t>
      </w:r>
      <w:r w:rsidRPr="00B34E44">
        <w:rPr>
          <w:bCs/>
          <w:sz w:val="28"/>
          <w:szCs w:val="28"/>
          <w:lang w:val="kk-KZ"/>
        </w:rPr>
        <w:t>тың әрбір қабатында</w:t>
      </w:r>
      <w:r w:rsidR="003512CA">
        <w:rPr>
          <w:b/>
          <w:bCs/>
          <w:sz w:val="28"/>
          <w:szCs w:val="28"/>
          <w:lang w:val="kk-KZ"/>
        </w:rPr>
        <w:t xml:space="preserve"> </w:t>
      </w:r>
      <w:r w:rsidRPr="00B34E44">
        <w:rPr>
          <w:sz w:val="28"/>
          <w:szCs w:val="28"/>
          <w:lang w:val="kk-KZ"/>
        </w:rPr>
        <w:t xml:space="preserve">6-8 ш.м. </w:t>
      </w:r>
      <w:r w:rsidRPr="00B34E44">
        <w:rPr>
          <w:bCs/>
          <w:sz w:val="28"/>
          <w:szCs w:val="28"/>
          <w:lang w:val="kk-KZ"/>
        </w:rPr>
        <w:t>б</w:t>
      </w:r>
      <w:r w:rsidRPr="00B34E44">
        <w:rPr>
          <w:sz w:val="28"/>
          <w:szCs w:val="28"/>
          <w:lang w:val="kk-KZ"/>
        </w:rPr>
        <w:t xml:space="preserve">ақылаушы бөлмесі.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2. Сотталғандарды тінтуге арналған </w:t>
      </w:r>
      <w:r w:rsidR="00CF4E65" w:rsidRPr="00B34E44">
        <w:rPr>
          <w:sz w:val="28"/>
          <w:szCs w:val="28"/>
          <w:lang w:val="kk-KZ"/>
        </w:rPr>
        <w:t>үй-жай</w:t>
      </w:r>
      <w:r w:rsidRPr="00B34E44">
        <w:rPr>
          <w:sz w:val="28"/>
          <w:szCs w:val="28"/>
          <w:lang w:val="kk-KZ"/>
        </w:rPr>
        <w:t xml:space="preserve"> - 6 ш.м.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3. Жедел қызметкерлер мен жасақ бастықтарына арналған кабинет - 6-10 ш.м.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4. Әкімшілік </w:t>
      </w:r>
      <w:r w:rsidR="00D45549" w:rsidRPr="00B34E44">
        <w:rPr>
          <w:sz w:val="28"/>
          <w:szCs w:val="28"/>
          <w:lang w:val="kk-KZ"/>
        </w:rPr>
        <w:t>және</w:t>
      </w:r>
      <w:r w:rsidRPr="00B34E44">
        <w:rPr>
          <w:sz w:val="28"/>
          <w:szCs w:val="28"/>
          <w:lang w:val="kk-KZ"/>
        </w:rPr>
        <w:t xml:space="preserve"> медициналық қызметкерлер сотталғандарды қабылдайтын бөлме - 8-10 ш.м.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5. Асхана ыдыстарын сақта</w:t>
      </w:r>
      <w:r w:rsidR="00CF4E65" w:rsidRPr="00B34E44">
        <w:rPr>
          <w:sz w:val="28"/>
          <w:szCs w:val="28"/>
          <w:lang w:val="kk-KZ"/>
        </w:rPr>
        <w:t>уға</w:t>
      </w:r>
      <w:r w:rsidRPr="00B34E44">
        <w:rPr>
          <w:sz w:val="28"/>
          <w:szCs w:val="28"/>
          <w:lang w:val="kk-KZ"/>
        </w:rPr>
        <w:t xml:space="preserve"> және ас тарат</w:t>
      </w:r>
      <w:r w:rsidR="00CF4E65" w:rsidRPr="00B34E44">
        <w:rPr>
          <w:sz w:val="28"/>
          <w:szCs w:val="28"/>
          <w:lang w:val="kk-KZ"/>
        </w:rPr>
        <w:t>уға арналған</w:t>
      </w:r>
      <w:r w:rsidRPr="00B34E44">
        <w:rPr>
          <w:sz w:val="28"/>
          <w:szCs w:val="28"/>
          <w:lang w:val="kk-KZ"/>
        </w:rPr>
        <w:t xml:space="preserve"> шаруашы</w:t>
      </w:r>
      <w:r w:rsidR="00CF4E65" w:rsidRPr="00B34E44">
        <w:rPr>
          <w:sz w:val="28"/>
          <w:szCs w:val="28"/>
          <w:lang w:val="kk-KZ"/>
        </w:rPr>
        <w:t>лық бөлме</w:t>
      </w:r>
      <w:r w:rsidRPr="00B34E44">
        <w:rPr>
          <w:sz w:val="28"/>
          <w:szCs w:val="28"/>
          <w:lang w:val="kk-KZ"/>
        </w:rPr>
        <w:t xml:space="preserve"> - 6-8 ш.м. </w:t>
      </w:r>
    </w:p>
    <w:p w:rsidR="00243161" w:rsidRPr="00B34E44" w:rsidRDefault="00243161" w:rsidP="00243161">
      <w:pPr>
        <w:pStyle w:val="a3"/>
        <w:shd w:val="clear" w:color="auto" w:fill="FFFFFF"/>
        <w:spacing w:before="0" w:after="0"/>
        <w:ind w:firstLine="708"/>
        <w:jc w:val="both"/>
        <w:rPr>
          <w:sz w:val="28"/>
          <w:szCs w:val="28"/>
          <w:lang w:val="kk-KZ"/>
        </w:rPr>
      </w:pPr>
      <w:r w:rsidRPr="00B34E44">
        <w:rPr>
          <w:sz w:val="28"/>
          <w:szCs w:val="28"/>
          <w:lang w:val="kk-KZ"/>
        </w:rPr>
        <w:t xml:space="preserve">6. Сотталғандардың жеке заттарын сақтайтын бөлме - гардероб (тінтуге арналған </w:t>
      </w:r>
      <w:r w:rsidR="00CF4E65" w:rsidRPr="00B34E44">
        <w:rPr>
          <w:sz w:val="28"/>
          <w:szCs w:val="28"/>
          <w:lang w:val="kk-KZ"/>
        </w:rPr>
        <w:t>үй-жаймен</w:t>
      </w:r>
      <w:r w:rsidRPr="00B34E44">
        <w:rPr>
          <w:sz w:val="28"/>
          <w:szCs w:val="28"/>
          <w:lang w:val="kk-KZ"/>
        </w:rPr>
        <w:t xml:space="preserve"> бірге орналасады) - 8-15 ш.м.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7. Төсек жабдықтарын сақта</w:t>
      </w:r>
      <w:r w:rsidR="00CF4E65" w:rsidRPr="00B34E44">
        <w:rPr>
          <w:sz w:val="28"/>
          <w:szCs w:val="28"/>
          <w:lang w:val="kk-KZ"/>
        </w:rPr>
        <w:t>уға арналған</w:t>
      </w:r>
      <w:r w:rsidRPr="00B34E44">
        <w:rPr>
          <w:sz w:val="28"/>
          <w:szCs w:val="28"/>
          <w:lang w:val="kk-KZ"/>
        </w:rPr>
        <w:t xml:space="preserve"> бөлме - 8-15 ш.м.</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8. 2-6 адамға камера (мекеменің 8 % толы</w:t>
      </w:r>
      <w:r w:rsidR="00CF4E65" w:rsidRPr="00B34E44">
        <w:rPr>
          <w:sz w:val="28"/>
          <w:szCs w:val="28"/>
          <w:lang w:val="kk-KZ"/>
        </w:rPr>
        <w:t>қтыру</w:t>
      </w:r>
      <w:r w:rsidRPr="00B34E44">
        <w:rPr>
          <w:sz w:val="28"/>
          <w:szCs w:val="28"/>
          <w:lang w:val="kk-KZ"/>
        </w:rPr>
        <w:t xml:space="preserve"> - камера сыйымдылығына 2 ш.м. жалпы есеппен)</w:t>
      </w:r>
      <w:r w:rsidR="003512CA">
        <w:rPr>
          <w:sz w:val="28"/>
          <w:szCs w:val="28"/>
          <w:lang w:val="kk-KZ"/>
        </w:rPr>
        <w:t xml:space="preserve"> </w:t>
      </w:r>
      <w:r w:rsidRPr="00B34E44">
        <w:rPr>
          <w:sz w:val="28"/>
          <w:szCs w:val="28"/>
          <w:lang w:val="kk-KZ"/>
        </w:rPr>
        <w:t xml:space="preserve">- 1 адам, (3-4 ш.м. туберкулезбен ауыратындар үшін).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9. Жұмыс камералары 4-тен 12 жұмыс орнына дейін, қабырға киім ілгішімен – 3 ш.м.1 адамға жұмыс киіміне 1 ілгек келетіндей есебімен.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10. Киім ауыстыр</w:t>
      </w:r>
      <w:r w:rsidR="0034360F" w:rsidRPr="00B34E44">
        <w:rPr>
          <w:sz w:val="28"/>
          <w:szCs w:val="28"/>
          <w:lang w:val="kk-KZ"/>
        </w:rPr>
        <w:t>уға</w:t>
      </w:r>
      <w:r w:rsidRPr="00B34E44">
        <w:rPr>
          <w:sz w:val="28"/>
          <w:szCs w:val="28"/>
          <w:lang w:val="kk-KZ"/>
        </w:rPr>
        <w:t>, жұмыс киімдері мен аяқ киімдерін сақта</w:t>
      </w:r>
      <w:r w:rsidR="0034360F" w:rsidRPr="00B34E44">
        <w:rPr>
          <w:sz w:val="28"/>
          <w:szCs w:val="28"/>
          <w:lang w:val="kk-KZ"/>
        </w:rPr>
        <w:t>уға арналған</w:t>
      </w:r>
      <w:r w:rsidRPr="00B34E44">
        <w:rPr>
          <w:sz w:val="28"/>
          <w:szCs w:val="28"/>
          <w:lang w:val="kk-KZ"/>
        </w:rPr>
        <w:t xml:space="preserve"> бөлме: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12 жұмыс орынға – 10 ш.м.</w:t>
      </w:r>
      <w:r w:rsidR="003512CA">
        <w:rPr>
          <w:sz w:val="28"/>
          <w:szCs w:val="28"/>
          <w:lang w:val="kk-KZ"/>
        </w:rPr>
        <w:t xml:space="preserve">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6 жұмыс орынға – 6 ш.м.</w:t>
      </w:r>
      <w:r w:rsidR="003512CA">
        <w:rPr>
          <w:sz w:val="28"/>
          <w:szCs w:val="28"/>
          <w:lang w:val="kk-KZ"/>
        </w:rPr>
        <w:t xml:space="preserve"> </w:t>
      </w:r>
    </w:p>
    <w:p w:rsidR="00243161" w:rsidRPr="00B34E44" w:rsidRDefault="00243161" w:rsidP="007308C3">
      <w:pPr>
        <w:pStyle w:val="a3"/>
        <w:shd w:val="clear" w:color="auto" w:fill="FFFFFF"/>
        <w:spacing w:before="0" w:after="0"/>
        <w:ind w:firstLine="708"/>
        <w:jc w:val="both"/>
        <w:rPr>
          <w:sz w:val="28"/>
          <w:szCs w:val="28"/>
          <w:lang w:val="kk-KZ"/>
        </w:rPr>
      </w:pPr>
      <w:r w:rsidRPr="00B34E44">
        <w:rPr>
          <w:sz w:val="28"/>
          <w:szCs w:val="28"/>
          <w:lang w:val="kk-KZ"/>
        </w:rPr>
        <w:t>5 жұмыс орынға – 5 ш.м.</w:t>
      </w:r>
      <w:r w:rsidR="003512CA">
        <w:rPr>
          <w:sz w:val="28"/>
          <w:szCs w:val="28"/>
          <w:lang w:val="kk-KZ"/>
        </w:rPr>
        <w:t xml:space="preserve">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11. Электр қалқаны</w:t>
      </w:r>
      <w:r w:rsidR="003512CA">
        <w:rPr>
          <w:sz w:val="28"/>
          <w:szCs w:val="28"/>
          <w:lang w:val="kk-KZ"/>
        </w:rPr>
        <w:t xml:space="preserve"> </w:t>
      </w:r>
      <w:r w:rsidRPr="00B34E44">
        <w:rPr>
          <w:sz w:val="28"/>
          <w:szCs w:val="28"/>
          <w:lang w:val="kk-KZ"/>
        </w:rPr>
        <w:t>- 6 ш.м.</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12. Санитарлық торап:</w:t>
      </w:r>
    </w:p>
    <w:p w:rsidR="00243161" w:rsidRPr="00B34E44" w:rsidRDefault="00287F4F" w:rsidP="00243161">
      <w:pPr>
        <w:pStyle w:val="a3"/>
        <w:spacing w:before="0" w:after="0"/>
        <w:ind w:firstLine="709"/>
        <w:jc w:val="both"/>
        <w:rPr>
          <w:sz w:val="28"/>
          <w:szCs w:val="28"/>
          <w:lang w:val="kk-KZ"/>
        </w:rPr>
      </w:pPr>
      <w:r w:rsidRPr="00B34E44">
        <w:rPr>
          <w:sz w:val="28"/>
          <w:szCs w:val="28"/>
          <w:lang w:val="kk-KZ"/>
        </w:rPr>
        <w:t>тұрғын және жұмыс камераларында</w:t>
      </w:r>
      <w:r w:rsidR="00243161" w:rsidRPr="00B34E44">
        <w:rPr>
          <w:sz w:val="28"/>
          <w:szCs w:val="28"/>
          <w:lang w:val="kk-KZ"/>
        </w:rPr>
        <w:t xml:space="preserve"> – 1 унитаз және 1 қол жуғыш.</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13. Жуыну бөлмесі – 2-4 душ</w:t>
      </w:r>
      <w:r w:rsidR="003512CA">
        <w:rPr>
          <w:sz w:val="28"/>
          <w:szCs w:val="28"/>
          <w:lang w:val="kk-KZ"/>
        </w:rPr>
        <w:t xml:space="preserve"> </w:t>
      </w:r>
      <w:r w:rsidRPr="00B34E44">
        <w:rPr>
          <w:sz w:val="28"/>
          <w:szCs w:val="28"/>
          <w:lang w:val="kk-KZ"/>
        </w:rPr>
        <w:t>сеткасы.</w:t>
      </w:r>
    </w:p>
    <w:p w:rsidR="00243161" w:rsidRPr="00B34E44" w:rsidRDefault="00243161" w:rsidP="00243161">
      <w:pPr>
        <w:pStyle w:val="a3"/>
        <w:spacing w:before="0" w:after="0"/>
        <w:ind w:firstLine="709"/>
        <w:jc w:val="both"/>
        <w:rPr>
          <w:bCs/>
          <w:sz w:val="28"/>
          <w:szCs w:val="28"/>
          <w:lang w:val="kk-KZ"/>
        </w:rPr>
      </w:pPr>
      <w:r w:rsidRPr="00B34E44">
        <w:rPr>
          <w:sz w:val="28"/>
          <w:szCs w:val="28"/>
          <w:lang w:val="kk-KZ"/>
        </w:rPr>
        <w:t xml:space="preserve">14. </w:t>
      </w:r>
      <w:r w:rsidRPr="00B34E44">
        <w:rPr>
          <w:bCs/>
          <w:sz w:val="28"/>
          <w:szCs w:val="28"/>
          <w:lang w:val="kk-KZ"/>
        </w:rPr>
        <w:t>Т</w:t>
      </w:r>
      <w:r w:rsidR="007308C3" w:rsidRPr="00B34E44">
        <w:rPr>
          <w:bCs/>
          <w:sz w:val="28"/>
          <w:szCs w:val="28"/>
          <w:lang w:val="kk-KZ"/>
        </w:rPr>
        <w:t>И мен Ж</w:t>
      </w:r>
      <w:r w:rsidRPr="00B34E44">
        <w:rPr>
          <w:bCs/>
          <w:sz w:val="28"/>
          <w:szCs w:val="28"/>
          <w:lang w:val="kk-KZ"/>
        </w:rPr>
        <w:t>АК</w:t>
      </w:r>
      <w:r w:rsidRPr="00B34E44">
        <w:rPr>
          <w:b/>
          <w:bCs/>
          <w:sz w:val="28"/>
          <w:szCs w:val="28"/>
          <w:lang w:val="kk-KZ"/>
        </w:rPr>
        <w:t xml:space="preserve"> </w:t>
      </w:r>
      <w:r w:rsidRPr="00B34E44">
        <w:rPr>
          <w:sz w:val="28"/>
          <w:szCs w:val="28"/>
          <w:lang w:val="kk-KZ"/>
        </w:rPr>
        <w:t>ғимараттарының жанында серуендеу алаңы жабдықталады.</w:t>
      </w:r>
      <w:r w:rsidR="003512CA">
        <w:rPr>
          <w:sz w:val="28"/>
          <w:szCs w:val="28"/>
          <w:lang w:val="kk-KZ"/>
        </w:rPr>
        <w:t xml:space="preserve">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15. </w:t>
      </w:r>
      <w:r w:rsidRPr="00B34E44">
        <w:rPr>
          <w:bCs/>
          <w:sz w:val="28"/>
          <w:szCs w:val="28"/>
          <w:lang w:val="kk-KZ"/>
        </w:rPr>
        <w:t>Т</w:t>
      </w:r>
      <w:r w:rsidR="007308C3" w:rsidRPr="00B34E44">
        <w:rPr>
          <w:bCs/>
          <w:sz w:val="28"/>
          <w:szCs w:val="28"/>
          <w:lang w:val="kk-KZ"/>
        </w:rPr>
        <w:t>И мен Ж</w:t>
      </w:r>
      <w:r w:rsidRPr="00B34E44">
        <w:rPr>
          <w:bCs/>
          <w:sz w:val="28"/>
          <w:szCs w:val="28"/>
          <w:lang w:val="kk-KZ"/>
        </w:rPr>
        <w:t>АК</w:t>
      </w:r>
      <w:r w:rsidRPr="00B34E44">
        <w:rPr>
          <w:b/>
          <w:bCs/>
          <w:sz w:val="28"/>
          <w:szCs w:val="28"/>
          <w:lang w:val="kk-KZ"/>
        </w:rPr>
        <w:t xml:space="preserve"> </w:t>
      </w:r>
      <w:r w:rsidRPr="00B34E44">
        <w:rPr>
          <w:sz w:val="28"/>
          <w:szCs w:val="28"/>
          <w:lang w:val="kk-KZ"/>
        </w:rPr>
        <w:t>үй-жайлары негізгісіне қарама-қарсы жақта орналасқан қосалқы эвакуациялық шығумен жабдықталады.</w:t>
      </w:r>
      <w:r w:rsidR="003512CA">
        <w:rPr>
          <w:sz w:val="28"/>
          <w:szCs w:val="28"/>
          <w:lang w:val="kk-KZ"/>
        </w:rPr>
        <w:t xml:space="preserve"> </w:t>
      </w:r>
    </w:p>
    <w:p w:rsidR="00243161" w:rsidRPr="00B34E44" w:rsidRDefault="00243161" w:rsidP="00243161">
      <w:pPr>
        <w:pStyle w:val="a3"/>
        <w:spacing w:before="0" w:after="0"/>
        <w:ind w:firstLine="709"/>
        <w:jc w:val="both"/>
        <w:rPr>
          <w:sz w:val="28"/>
          <w:szCs w:val="28"/>
          <w:lang w:val="kk-KZ"/>
        </w:rPr>
      </w:pPr>
    </w:p>
    <w:p w:rsidR="00E3718A" w:rsidRPr="00B34E44" w:rsidRDefault="00E3718A"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13-қосымша</w:t>
      </w:r>
    </w:p>
    <w:p w:rsidR="00243161" w:rsidRPr="00B34E44" w:rsidRDefault="00243161" w:rsidP="00243161">
      <w:pPr>
        <w:shd w:val="clear" w:color="auto" w:fill="FFFFFF"/>
        <w:autoSpaceDE w:val="0"/>
        <w:rPr>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 xml:space="preserve">Мекеменің </w:t>
      </w:r>
      <w:r w:rsidR="0028242F" w:rsidRPr="00B34E44">
        <w:rPr>
          <w:bCs/>
          <w:sz w:val="28"/>
          <w:szCs w:val="28"/>
          <w:lang w:val="kk-KZ"/>
        </w:rPr>
        <w:t>жалғыздық</w:t>
      </w:r>
      <w:r w:rsidRPr="00B34E44">
        <w:rPr>
          <w:bCs/>
          <w:sz w:val="28"/>
          <w:szCs w:val="28"/>
          <w:lang w:val="kk-KZ"/>
        </w:rPr>
        <w:t xml:space="preserve"> камералары қамтамасыз </w:t>
      </w:r>
    </w:p>
    <w:p w:rsidR="00243161" w:rsidRPr="00B34E44" w:rsidRDefault="00243161" w:rsidP="00243161">
      <w:pPr>
        <w:pStyle w:val="a3"/>
        <w:spacing w:before="0" w:after="0"/>
        <w:rPr>
          <w:bCs/>
          <w:sz w:val="28"/>
          <w:szCs w:val="28"/>
          <w:lang w:val="kk-KZ"/>
        </w:rPr>
      </w:pPr>
      <w:r w:rsidRPr="00B34E44">
        <w:rPr>
          <w:bCs/>
          <w:sz w:val="28"/>
          <w:szCs w:val="28"/>
          <w:lang w:val="kk-KZ"/>
        </w:rPr>
        <w:t xml:space="preserve">етілетін мүліктер мен заттар тізбесі </w:t>
      </w:r>
    </w:p>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Күндізгі уақытта құлыппен жабылатын шалқаятын кереуеттер;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ас қабылдауға арналған үстел - 1;</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үстел ұзындығы бойынша орындық - 2;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қабырға шкафтар немесе жабық сөрелер;</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үстел ойындары - шахмат, дойбы, домино, нарда;</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шелек, қалақша, сыпырғы (тазалау кезінде беріледі);</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репродуктор;</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сыртқы киімге арналған киім ілгіш.</w:t>
      </w:r>
    </w:p>
    <w:p w:rsidR="00243161" w:rsidRPr="00B34E44" w:rsidRDefault="00243161" w:rsidP="00243161">
      <w:pPr>
        <w:pStyle w:val="a3"/>
        <w:shd w:val="clear" w:color="auto" w:fill="FFFFFF"/>
        <w:spacing w:before="0" w:after="0"/>
        <w:rPr>
          <w:sz w:val="28"/>
          <w:szCs w:val="28"/>
          <w:lang w:val="kk-KZ"/>
        </w:rPr>
      </w:pP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Ескертпе: әрбір камера санитарлық тораппен жабдықталады</w:t>
      </w:r>
      <w:r w:rsidR="003512CA">
        <w:rPr>
          <w:sz w:val="28"/>
          <w:szCs w:val="28"/>
          <w:lang w:val="kk-KZ"/>
        </w:rPr>
        <w:t xml:space="preserve"> </w:t>
      </w:r>
      <w:r w:rsidRPr="00B34E44">
        <w:rPr>
          <w:sz w:val="28"/>
          <w:szCs w:val="28"/>
          <w:lang w:val="kk-KZ"/>
        </w:rPr>
        <w:t>(басқа үй-жайлардан бөлек орналасқан унитаз және қол жуғыш), терезе желдеткішпен жабдықталады, ағаш еден.</w:t>
      </w:r>
    </w:p>
    <w:p w:rsidR="00243161" w:rsidRPr="00B34E44" w:rsidRDefault="00243161" w:rsidP="00243161">
      <w:pPr>
        <w:shd w:val="clear" w:color="auto" w:fill="FFFFFF"/>
        <w:autoSpaceDE w:val="0"/>
        <w:jc w:val="both"/>
        <w:rPr>
          <w:sz w:val="28"/>
          <w:szCs w:val="28"/>
          <w:lang w:val="kk-KZ"/>
        </w:rPr>
      </w:pPr>
    </w:p>
    <w:p w:rsidR="00E3718A" w:rsidRPr="00B34E44" w:rsidRDefault="00E3718A"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E3718A" w:rsidRPr="00B34E44" w:rsidRDefault="00E3718A"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14-қосымша</w:t>
      </w:r>
    </w:p>
    <w:p w:rsidR="00243161" w:rsidRPr="00B34E44" w:rsidRDefault="00243161" w:rsidP="009A211D">
      <w:pPr>
        <w:shd w:val="clear" w:color="auto" w:fill="FFFFFF"/>
        <w:autoSpaceDE w:val="0"/>
        <w:ind w:left="5103"/>
        <w:rPr>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 xml:space="preserve">ӨББА және ӨЖ-на сотталғандарды ұстауға арналған </w:t>
      </w:r>
    </w:p>
    <w:p w:rsidR="00243161" w:rsidRPr="00B34E44" w:rsidRDefault="00243161" w:rsidP="00243161">
      <w:pPr>
        <w:pStyle w:val="a3"/>
        <w:spacing w:before="0" w:after="0"/>
        <w:rPr>
          <w:bCs/>
          <w:sz w:val="28"/>
          <w:szCs w:val="28"/>
          <w:lang w:val="kk-KZ"/>
        </w:rPr>
      </w:pPr>
      <w:r w:rsidRPr="00B34E44">
        <w:rPr>
          <w:bCs/>
          <w:sz w:val="28"/>
          <w:szCs w:val="28"/>
          <w:lang w:val="kk-KZ"/>
        </w:rPr>
        <w:t>камералардың сызбасы</w:t>
      </w: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185420</wp:posOffset>
                </wp:positionH>
                <wp:positionV relativeFrom="paragraph">
                  <wp:posOffset>267970</wp:posOffset>
                </wp:positionV>
                <wp:extent cx="5505450" cy="0"/>
                <wp:effectExtent l="9525" t="8890" r="9525" b="10160"/>
                <wp:wrapNone/>
                <wp:docPr id="11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7BFF705" id="_x0000_t32" coordsize="21600,21600" o:spt="32" o:oned="t" path="m,l21600,21600e" filled="f">
                <v:path arrowok="t" fillok="f" o:connecttype="none"/>
                <o:lock v:ext="edit" shapetype="t"/>
              </v:shapetype>
              <v:shape id="AutoShape 2" o:spid="_x0000_s1026" type="#_x0000_t32" style="position:absolute;margin-left:14.6pt;margin-top:21.1pt;width:43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842645</wp:posOffset>
                </wp:positionH>
                <wp:positionV relativeFrom="paragraph">
                  <wp:posOffset>553720</wp:posOffset>
                </wp:positionV>
                <wp:extent cx="4552950" cy="0"/>
                <wp:effectExtent l="9525" t="8890" r="9525" b="10160"/>
                <wp:wrapNone/>
                <wp:docPr id="11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9C321F" id="AutoShape 3" o:spid="_x0000_s1026" type="#_x0000_t32" style="position:absolute;margin-left:66.35pt;margin-top:43.6pt;width:35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842645</wp:posOffset>
                </wp:positionH>
                <wp:positionV relativeFrom="paragraph">
                  <wp:posOffset>772795</wp:posOffset>
                </wp:positionV>
                <wp:extent cx="0" cy="0"/>
                <wp:effectExtent l="9525" t="8890" r="9525" b="10160"/>
                <wp:wrapNone/>
                <wp:docPr id="11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3A8677" id="AutoShape 4" o:spid="_x0000_s1026" type="#_x0000_t32" style="position:absolute;margin-left:66.35pt;margin-top:60.85pt;width:0;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"/>
            </w:pict>
          </mc:Fallback>
        </mc:AlternateContent>
      </w:r>
      <w:r>
        <w:rPr>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547370</wp:posOffset>
                </wp:positionH>
                <wp:positionV relativeFrom="paragraph">
                  <wp:posOffset>553720</wp:posOffset>
                </wp:positionV>
                <wp:extent cx="742950" cy="2486025"/>
                <wp:effectExtent l="9525" t="8890" r="9525" b="10160"/>
                <wp:wrapNone/>
                <wp:docPr id="11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486025"/>
                        </a:xfrm>
                        <a:prstGeom prst="flowChartProcess">
                          <a:avLst/>
                        </a:prstGeom>
                        <a:solidFill>
                          <a:srgbClr val="FFFFFF"/>
                        </a:solidFill>
                        <a:ln w="9525">
                          <a:solidFill>
                            <a:srgbClr val="000000"/>
                          </a:solidFill>
                          <a:miter lim="800000"/>
                          <a:headEnd/>
                          <a:tailEnd/>
                        </a:ln>
                      </wps:spPr>
                      <wps:txbx>
                        <w:txbxContent>
                          <w:p w:rsidR="001A7FBF" w:rsidRDefault="003512CA" w:rsidP="00243161">
                            <w:r>
                              <w:t xml:space="preserve"> </w:t>
                            </w:r>
                          </w:p>
                          <w:p w:rsidR="001A7FBF" w:rsidRDefault="003512CA" w:rsidP="00243161">
                            <w:pPr>
                              <w:rPr>
                                <w:b/>
                              </w:rPr>
                            </w:pPr>
                            <w:r>
                              <w:t xml:space="preserve"> </w:t>
                            </w:r>
                            <w:r w:rsidR="001A7FBF">
                              <w:rPr>
                                <w:b/>
                              </w:rPr>
                              <w:t>12</w:t>
                            </w:r>
                          </w:p>
                          <w:p w:rsidR="001A7FBF" w:rsidRDefault="003512CA" w:rsidP="00243161">
                            <w:pPr>
                              <w:rPr>
                                <w:b/>
                              </w:rPr>
                            </w:pPr>
                            <w:r>
                              <w:rPr>
                                <w:b/>
                              </w:rPr>
                              <w:t xml:space="preserve"> </w:t>
                            </w:r>
                          </w:p>
                          <w:p w:rsidR="001A7FBF" w:rsidRDefault="003512CA" w:rsidP="00243161">
                            <w:pPr>
                              <w:rPr>
                                <w:b/>
                              </w:rPr>
                            </w:pPr>
                            <w:r>
                              <w:rPr>
                                <w:b/>
                              </w:rPr>
                              <w:t xml:space="preserve"> </w:t>
                            </w:r>
                            <w:r w:rsidR="001A7FBF">
                              <w:rPr>
                                <w:b/>
                              </w:rPr>
                              <w:t>11</w:t>
                            </w:r>
                          </w:p>
                          <w:p w:rsidR="001A7FBF" w:rsidRDefault="001A7FBF" w:rsidP="00243161">
                            <w:pPr>
                              <w:rPr>
                                <w:b/>
                                <w:sz w:val="20"/>
                                <w:szCs w:val="20"/>
                              </w:rPr>
                            </w:pPr>
                          </w:p>
                          <w:p w:rsidR="001A7FBF" w:rsidRDefault="001A7FBF" w:rsidP="00243161">
                            <w:pPr>
                              <w:rPr>
                                <w:b/>
                              </w:rPr>
                            </w:pPr>
                            <w:r>
                              <w:rPr>
                                <w:b/>
                              </w:rPr>
                              <w:t xml:space="preserve"> </w:t>
                            </w:r>
                            <w:smartTag w:uri="urn:schemas-microsoft-com:office:smarttags" w:element="metricconverter">
                              <w:smartTagPr>
                                <w:attr w:name="ProductID" w:val="950 мм"/>
                              </w:smartTagPr>
                              <w:r>
                                <w:rPr>
                                  <w:b/>
                                </w:rPr>
                                <w:t>950 мм</w:t>
                              </w:r>
                            </w:smartTag>
                          </w:p>
                          <w:p w:rsidR="001A7FBF" w:rsidRDefault="001A7FBF" w:rsidP="00243161">
                            <w:pPr>
                              <w:rPr>
                                <w:b/>
                              </w:rPr>
                            </w:pPr>
                          </w:p>
                          <w:p w:rsidR="001A7FBF" w:rsidRDefault="001A7FBF" w:rsidP="00243161">
                            <w:pPr>
                              <w:rPr>
                                <w:b/>
                              </w:rPr>
                            </w:pPr>
                          </w:p>
                          <w:p w:rsidR="001A7FBF" w:rsidRDefault="001A7FBF" w:rsidP="00243161">
                            <w:pPr>
                              <w:rPr>
                                <w:b/>
                              </w:rPr>
                            </w:pPr>
                          </w:p>
                          <w:p w:rsidR="001A7FBF" w:rsidRDefault="003512CA" w:rsidP="00243161">
                            <w:pPr>
                              <w:rPr>
                                <w:b/>
                              </w:rPr>
                            </w:pPr>
                            <w:r>
                              <w:rPr>
                                <w:b/>
                              </w:rPr>
                              <w:t xml:space="preserve"> </w:t>
                            </w:r>
                          </w:p>
                          <w:p w:rsidR="001A7FBF" w:rsidRDefault="003512CA" w:rsidP="00243161">
                            <w:pPr>
                              <w:rPr>
                                <w:b/>
                              </w:rPr>
                            </w:pPr>
                            <w:r>
                              <w:rPr>
                                <w:b/>
                              </w:rPr>
                              <w:t xml:space="preserve"> </w:t>
                            </w:r>
                            <w:r w:rsidR="001A7FBF">
                              <w:rPr>
                                <w:b/>
                              </w:rPr>
                              <w:t>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109" coordsize="21600,21600" o:spt="109" path="m,l,21600r21600,l21600,xe">
                <v:stroke joinstyle="miter"/>
                <v:path gradientshapeok="t" o:connecttype="rect"/>
              </v:shapetype>
              <v:shape id="AutoShape 5" o:spid="_x0000_s1026" type="#_x0000_t109" style="position:absolute;left:0;text-align:left;margin-left:43.1pt;margin-top:43.6pt;width:58.5pt;height:19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">
                <v:textbox>
                  <w:txbxContent>
                    <w:p w:rsidR="001A7FBF" w:rsidRDefault="003512CA" w:rsidP="00243161">
                      <w:r>
                        <w:t xml:space="preserve"> </w:t>
                      </w:r>
                    </w:p>
                    <w:p w:rsidR="001A7FBF" w:rsidRDefault="003512CA" w:rsidP="00243161">
                      <w:pPr>
                        <w:rPr>
                          <w:b/>
                        </w:rPr>
                      </w:pPr>
                      <w:r>
                        <w:t xml:space="preserve"> </w:t>
                      </w:r>
                      <w:r w:rsidR="001A7FBF">
                        <w:rPr>
                          <w:b/>
                        </w:rPr>
                        <w:t>12</w:t>
                      </w:r>
                    </w:p>
                    <w:p w:rsidR="001A7FBF" w:rsidRDefault="003512CA" w:rsidP="00243161">
                      <w:pPr>
                        <w:rPr>
                          <w:b/>
                        </w:rPr>
                      </w:pPr>
                      <w:r>
                        <w:rPr>
                          <w:b/>
                        </w:rPr>
                        <w:t xml:space="preserve"> </w:t>
                      </w:r>
                    </w:p>
                    <w:p w:rsidR="001A7FBF" w:rsidRDefault="003512CA" w:rsidP="00243161">
                      <w:pPr>
                        <w:rPr>
                          <w:b/>
                        </w:rPr>
                      </w:pPr>
                      <w:r>
                        <w:rPr>
                          <w:b/>
                        </w:rPr>
                        <w:t xml:space="preserve"> </w:t>
                      </w:r>
                      <w:r w:rsidR="001A7FBF">
                        <w:rPr>
                          <w:b/>
                        </w:rPr>
                        <w:t>11</w:t>
                      </w:r>
                    </w:p>
                    <w:p w:rsidR="001A7FBF" w:rsidRDefault="001A7FBF" w:rsidP="00243161">
                      <w:pPr>
                        <w:rPr>
                          <w:b/>
                          <w:sz w:val="20"/>
                          <w:szCs w:val="20"/>
                        </w:rPr>
                      </w:pPr>
                    </w:p>
                    <w:p w:rsidR="001A7FBF" w:rsidRDefault="001A7FBF" w:rsidP="00243161">
                      <w:pPr>
                        <w:rPr>
                          <w:b/>
                        </w:rPr>
                      </w:pPr>
                      <w:r>
                        <w:rPr>
                          <w:b/>
                        </w:rPr>
                        <w:t xml:space="preserve"> </w:t>
                      </w:r>
                      <w:smartTag w:uri="urn:schemas-microsoft-com:office:smarttags" w:element="metricconverter">
                        <w:smartTagPr>
                          <w:attr w:name="ProductID" w:val="950 мм"/>
                        </w:smartTagPr>
                        <w:r>
                          <w:rPr>
                            <w:b/>
                          </w:rPr>
                          <w:t>950 мм</w:t>
                        </w:r>
                      </w:smartTag>
                    </w:p>
                    <w:p w:rsidR="001A7FBF" w:rsidRDefault="001A7FBF" w:rsidP="00243161">
                      <w:pPr>
                        <w:rPr>
                          <w:b/>
                        </w:rPr>
                      </w:pPr>
                    </w:p>
                    <w:p w:rsidR="001A7FBF" w:rsidRDefault="001A7FBF" w:rsidP="00243161">
                      <w:pPr>
                        <w:rPr>
                          <w:b/>
                        </w:rPr>
                      </w:pPr>
                    </w:p>
                    <w:p w:rsidR="001A7FBF" w:rsidRDefault="001A7FBF" w:rsidP="00243161">
                      <w:pPr>
                        <w:rPr>
                          <w:b/>
                        </w:rPr>
                      </w:pPr>
                    </w:p>
                    <w:p w:rsidR="001A7FBF" w:rsidRDefault="003512CA" w:rsidP="00243161">
                      <w:pPr>
                        <w:rPr>
                          <w:b/>
                        </w:rPr>
                      </w:pPr>
                      <w:r>
                        <w:rPr>
                          <w:b/>
                        </w:rPr>
                        <w:t xml:space="preserve"> </w:t>
                      </w:r>
                    </w:p>
                    <w:p w:rsidR="001A7FBF" w:rsidRDefault="003512CA" w:rsidP="00243161">
                      <w:pPr>
                        <w:rPr>
                          <w:b/>
                        </w:rPr>
                      </w:pPr>
                      <w:r>
                        <w:rPr>
                          <w:b/>
                        </w:rPr>
                        <w:t xml:space="preserve"> </w:t>
                      </w:r>
                      <w:r w:rsidR="001A7FBF">
                        <w:rPr>
                          <w:b/>
                        </w:rPr>
                        <w:t>12</w:t>
                      </w:r>
                    </w:p>
                  </w:txbxContent>
                </v:textbox>
              </v:shape>
            </w:pict>
          </mc:Fallback>
        </mc:AlternateContent>
      </w:r>
      <w:r>
        <w:rPr>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1290320</wp:posOffset>
                </wp:positionH>
                <wp:positionV relativeFrom="paragraph">
                  <wp:posOffset>553720</wp:posOffset>
                </wp:positionV>
                <wp:extent cx="142875" cy="2486025"/>
                <wp:effectExtent l="9525" t="8890" r="9525" b="10160"/>
                <wp:wrapNone/>
                <wp:docPr id="11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24860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537006" id="AutoShape 6" o:spid="_x0000_s1026" type="#_x0000_t109" style="position:absolute;margin-left:101.6pt;margin-top:43.6pt;width:11.25pt;height:19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"/>
            </w:pict>
          </mc:Fallback>
        </mc:AlternateContent>
      </w:r>
      <w:r>
        <w:rPr>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1537970</wp:posOffset>
                </wp:positionH>
                <wp:positionV relativeFrom="paragraph">
                  <wp:posOffset>648970</wp:posOffset>
                </wp:positionV>
                <wp:extent cx="1333500" cy="504825"/>
                <wp:effectExtent l="9525" t="8890" r="9525" b="10160"/>
                <wp:wrapNone/>
                <wp:docPr id="11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504825"/>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7</w:t>
                            </w:r>
                          </w:p>
                          <w:p w:rsidR="001A7FBF" w:rsidRDefault="001A7FBF" w:rsidP="002431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7" o:spid="_x0000_s1027" type="#_x0000_t109" style="position:absolute;left:0;text-align:left;margin-left:121.1pt;margin-top:51.1pt;width:105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">
                <v:textbox>
                  <w:txbxContent>
                    <w:p w:rsidR="001A7FBF" w:rsidRDefault="001A7FBF" w:rsidP="00243161">
                      <w:pPr>
                        <w:rPr>
                          <w:b/>
                        </w:rPr>
                      </w:pPr>
                      <w:r>
                        <w:rPr>
                          <w:b/>
                        </w:rPr>
                        <w:t>7</w:t>
                      </w:r>
                    </w:p>
                    <w:p w:rsidR="001A7FBF" w:rsidRDefault="001A7FBF" w:rsidP="00243161"/>
                  </w:txbxContent>
                </v:textbox>
              </v:shape>
            </w:pict>
          </mc:Fallback>
        </mc:AlternateContent>
      </w:r>
      <w:r>
        <w:rPr>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3157220</wp:posOffset>
                </wp:positionH>
                <wp:positionV relativeFrom="paragraph">
                  <wp:posOffset>648970</wp:posOffset>
                </wp:positionV>
                <wp:extent cx="400050" cy="323850"/>
                <wp:effectExtent l="9525" t="8890" r="9525" b="10160"/>
                <wp:wrapNone/>
                <wp:docPr id="1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8" o:spid="_x0000_s1028" type="#_x0000_t109" style="position:absolute;left:0;text-align:left;margin-left:248.6pt;margin-top:51.1pt;width:31.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">
                <v:textbox>
                  <w:txbxContent>
                    <w:p w:rsidR="001A7FBF" w:rsidRDefault="001A7FBF" w:rsidP="00243161">
                      <w:pPr>
                        <w:rPr>
                          <w:b/>
                        </w:rPr>
                      </w:pPr>
                      <w:r>
                        <w:rPr>
                          <w:b/>
                        </w:rPr>
                        <w:t>10</w:t>
                      </w:r>
                    </w:p>
                  </w:txbxContent>
                </v:textbox>
              </v:shape>
            </w:pict>
          </mc:Fallback>
        </mc:AlternateContent>
      </w:r>
      <w:r>
        <w:rPr>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1642745</wp:posOffset>
                </wp:positionH>
                <wp:positionV relativeFrom="paragraph">
                  <wp:posOffset>1201420</wp:posOffset>
                </wp:positionV>
                <wp:extent cx="914400" cy="247650"/>
                <wp:effectExtent l="9525" t="8890" r="9525" b="10160"/>
                <wp:wrapNone/>
                <wp:docPr id="1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9" o:spid="_x0000_s1029" type="#_x0000_t109" style="position:absolute;left:0;text-align:left;margin-left:129.35pt;margin-top:94.6pt;width:1in;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">
                <v:textbox>
                  <w:txbxContent>
                    <w:p w:rsidR="001A7FBF" w:rsidRDefault="001A7FBF" w:rsidP="00243161">
                      <w:pPr>
                        <w:rPr>
                          <w:b/>
                        </w:rPr>
                      </w:pPr>
                      <w:r>
                        <w:rPr>
                          <w:b/>
                        </w:rPr>
                        <w:t>8</w:t>
                      </w:r>
                    </w:p>
                  </w:txbxContent>
                </v:textbox>
              </v:shape>
            </w:pict>
          </mc:Fallback>
        </mc:AlternateContent>
      </w:r>
      <w:r>
        <w:rPr>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1537970</wp:posOffset>
                </wp:positionH>
                <wp:positionV relativeFrom="paragraph">
                  <wp:posOffset>1572895</wp:posOffset>
                </wp:positionV>
                <wp:extent cx="1019175" cy="428625"/>
                <wp:effectExtent l="9525" t="8890" r="9525" b="10160"/>
                <wp:wrapNone/>
                <wp:docPr id="10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428625"/>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9</w:t>
                            </w:r>
                          </w:p>
                          <w:p w:rsidR="001A7FBF" w:rsidRDefault="001A7FBF" w:rsidP="002431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10" o:spid="_x0000_s1030" type="#_x0000_t109" style="position:absolute;left:0;text-align:left;margin-left:121.1pt;margin-top:123.85pt;width:80.25pt;height:3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">
                <v:textbox>
                  <w:txbxContent>
                    <w:p w:rsidR="001A7FBF" w:rsidRDefault="001A7FBF" w:rsidP="00243161">
                      <w:pPr>
                        <w:rPr>
                          <w:b/>
                        </w:rPr>
                      </w:pPr>
                      <w:r>
                        <w:rPr>
                          <w:b/>
                        </w:rPr>
                        <w:t>9</w:t>
                      </w:r>
                    </w:p>
                    <w:p w:rsidR="001A7FBF" w:rsidRDefault="001A7FBF" w:rsidP="00243161"/>
                  </w:txbxContent>
                </v:textbox>
              </v:shape>
            </w:pict>
          </mc:Fallback>
        </mc:AlternateContent>
      </w:r>
      <w:r>
        <w:rPr>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3157220</wp:posOffset>
                </wp:positionH>
                <wp:positionV relativeFrom="paragraph">
                  <wp:posOffset>2687320</wp:posOffset>
                </wp:positionV>
                <wp:extent cx="400050" cy="352425"/>
                <wp:effectExtent l="9525" t="8890" r="9525" b="10160"/>
                <wp:wrapNone/>
                <wp:docPr id="10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52425"/>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11" o:spid="_x0000_s1031" type="#_x0000_t109" style="position:absolute;left:0;text-align:left;margin-left:248.6pt;margin-top:211.6pt;width:31.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">
                <v:textbox>
                  <w:txbxContent>
                    <w:p w:rsidR="001A7FBF" w:rsidRDefault="001A7FBF" w:rsidP="00243161">
                      <w:pPr>
                        <w:rPr>
                          <w:b/>
                        </w:rPr>
                      </w:pPr>
                      <w:r>
                        <w:rPr>
                          <w:b/>
                        </w:rPr>
                        <w:t>6</w:t>
                      </w:r>
                    </w:p>
                  </w:txbxContent>
                </v:textbox>
              </v:shape>
            </w:pict>
          </mc:Fallback>
        </mc:AlternateContent>
      </w:r>
      <w:r>
        <w:rPr>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4547870</wp:posOffset>
                </wp:positionH>
                <wp:positionV relativeFrom="paragraph">
                  <wp:posOffset>648970</wp:posOffset>
                </wp:positionV>
                <wp:extent cx="742950" cy="257175"/>
                <wp:effectExtent l="9525" t="8890" r="9525" b="10160"/>
                <wp:wrapNone/>
                <wp:docPr id="107"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257175"/>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12" o:spid="_x0000_s1032" type="#_x0000_t109" style="position:absolute;left:0;text-align:left;margin-left:358.1pt;margin-top:51.1pt;width:58.5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">
                <v:textbox>
                  <w:txbxContent>
                    <w:p w:rsidR="001A7FBF" w:rsidRDefault="001A7FBF" w:rsidP="00243161">
                      <w:pPr>
                        <w:rPr>
                          <w:b/>
                        </w:rPr>
                      </w:pPr>
                      <w:r>
                        <w:rPr>
                          <w:b/>
                        </w:rPr>
                        <w:t>4</w:t>
                      </w:r>
                    </w:p>
                  </w:txbxContent>
                </v:textbox>
              </v:shape>
            </w:pict>
          </mc:Fallback>
        </mc:AlternateContent>
      </w:r>
      <w:r>
        <w:rPr>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4252595</wp:posOffset>
                </wp:positionH>
                <wp:positionV relativeFrom="paragraph">
                  <wp:posOffset>553720</wp:posOffset>
                </wp:positionV>
                <wp:extent cx="142875" cy="647700"/>
                <wp:effectExtent l="9525" t="8890" r="9525" b="10160"/>
                <wp:wrapNone/>
                <wp:docPr id="106"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6477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4A06C79" id="AutoShape 13" o:spid="_x0000_s1026" type="#_x0000_t109" style="position:absolute;margin-left:334.85pt;margin-top:43.6pt;width:11.25pt;height: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"/>
            </w:pict>
          </mc:Fallback>
        </mc:AlternateContent>
      </w:r>
      <w:r>
        <w:rPr>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4252595</wp:posOffset>
                </wp:positionH>
                <wp:positionV relativeFrom="paragraph">
                  <wp:posOffset>2287270</wp:posOffset>
                </wp:positionV>
                <wp:extent cx="142875" cy="752475"/>
                <wp:effectExtent l="9525" t="8890" r="9525" b="10160"/>
                <wp:wrapNone/>
                <wp:docPr id="105"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75247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8B3689" id="AutoShape 14" o:spid="_x0000_s1026" type="#_x0000_t109" style="position:absolute;margin-left:334.85pt;margin-top:180.1pt;width:11.25pt;height:5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"/>
            </w:pict>
          </mc:Fallback>
        </mc:AlternateContent>
      </w:r>
      <w:r>
        <w:rPr>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185420</wp:posOffset>
                </wp:positionH>
                <wp:positionV relativeFrom="paragraph">
                  <wp:posOffset>267970</wp:posOffset>
                </wp:positionV>
                <wp:extent cx="0" cy="3057525"/>
                <wp:effectExtent l="9525" t="8890" r="9525" b="10160"/>
                <wp:wrapNone/>
                <wp:docPr id="10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57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028C2" id="AutoShape 15" o:spid="_x0000_s1026" type="#_x0000_t32" style="position:absolute;margin-left:14.6pt;margin-top:21.1pt;width:0;height:24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1537970</wp:posOffset>
                </wp:positionH>
                <wp:positionV relativeFrom="paragraph">
                  <wp:posOffset>2534920</wp:posOffset>
                </wp:positionV>
                <wp:extent cx="1333500" cy="504825"/>
                <wp:effectExtent l="9525" t="8890" r="9525" b="10160"/>
                <wp:wrapNone/>
                <wp:docPr id="10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504825"/>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16" o:spid="_x0000_s1033" type="#_x0000_t109" style="position:absolute;left:0;text-align:left;margin-left:121.1pt;margin-top:199.6pt;width:105pt;height:3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">
                <v:textbox>
                  <w:txbxContent>
                    <w:p w:rsidR="001A7FBF" w:rsidRDefault="001A7FBF" w:rsidP="00243161">
                      <w:pPr>
                        <w:rPr>
                          <w:b/>
                        </w:rPr>
                      </w:pPr>
                      <w:r>
                        <w:rPr>
                          <w:b/>
                        </w:rPr>
                        <w:t>7</w:t>
                      </w:r>
                    </w:p>
                  </w:txbxContent>
                </v:textbox>
              </v:shape>
            </w:pict>
          </mc:Fallback>
        </mc:AlternateContent>
      </w:r>
      <w:r>
        <w:rPr>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3681095</wp:posOffset>
                </wp:positionH>
                <wp:positionV relativeFrom="paragraph">
                  <wp:posOffset>648970</wp:posOffset>
                </wp:positionV>
                <wp:extent cx="400050" cy="323850"/>
                <wp:effectExtent l="9525" t="8890" r="9525" b="10160"/>
                <wp:wrapNone/>
                <wp:docPr id="10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10</w:t>
                            </w:r>
                          </w:p>
                          <w:p w:rsidR="001A7FBF" w:rsidRDefault="001A7FBF" w:rsidP="002431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17" o:spid="_x0000_s1034" type="#_x0000_t109" style="position:absolute;left:0;text-align:left;margin-left:289.85pt;margin-top:51.1pt;width:31.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">
                <v:textbox>
                  <w:txbxContent>
                    <w:p w:rsidR="001A7FBF" w:rsidRDefault="001A7FBF" w:rsidP="00243161">
                      <w:pPr>
                        <w:rPr>
                          <w:b/>
                        </w:rPr>
                      </w:pPr>
                      <w:r>
                        <w:rPr>
                          <w:b/>
                        </w:rPr>
                        <w:t>10</w:t>
                      </w:r>
                    </w:p>
                    <w:p w:rsidR="001A7FBF" w:rsidRDefault="001A7FBF" w:rsidP="00243161"/>
                  </w:txbxContent>
                </v:textbox>
              </v:shape>
            </w:pict>
          </mc:Fallback>
        </mc:AlternateContent>
      </w:r>
      <w:r>
        <w:rPr>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185420</wp:posOffset>
                </wp:positionH>
                <wp:positionV relativeFrom="paragraph">
                  <wp:posOffset>3325495</wp:posOffset>
                </wp:positionV>
                <wp:extent cx="5506085" cy="0"/>
                <wp:effectExtent l="9525" t="8890" r="8890" b="10160"/>
                <wp:wrapNone/>
                <wp:docPr id="10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6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6C0E4C" id="AutoShape 18" o:spid="_x0000_s1026" type="#_x0000_t32" style="position:absolute;margin-left:14.6pt;margin-top:261.85pt;width:433.5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zlIAIAAD4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1433195</wp:posOffset>
                </wp:positionH>
                <wp:positionV relativeFrom="paragraph">
                  <wp:posOffset>3039745</wp:posOffset>
                </wp:positionV>
                <wp:extent cx="3962400" cy="0"/>
                <wp:effectExtent l="9525" t="8890" r="9525" b="10160"/>
                <wp:wrapNone/>
                <wp:docPr id="100"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1D6C705" id="AutoShape 19" o:spid="_x0000_s1026" type="#_x0000_t32" style="position:absolute;margin-left:112.85pt;margin-top:239.35pt;width:312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P/HwIAAD4EAAAOAAAAZHJzL2Uyb0RvYy54bWysU02P2jAQvVfqf7ByhyRso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5395595</wp:posOffset>
                </wp:positionH>
                <wp:positionV relativeFrom="paragraph">
                  <wp:posOffset>553720</wp:posOffset>
                </wp:positionV>
                <wp:extent cx="0" cy="600075"/>
                <wp:effectExtent l="9525" t="8890" r="9525" b="10160"/>
                <wp:wrapNone/>
                <wp:docPr id="99"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0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47110B" id="AutoShape 20" o:spid="_x0000_s1026" type="#_x0000_t32" style="position:absolute;margin-left:424.85pt;margin-top:43.6pt;width:0;height:4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5690870</wp:posOffset>
                </wp:positionH>
                <wp:positionV relativeFrom="paragraph">
                  <wp:posOffset>267970</wp:posOffset>
                </wp:positionV>
                <wp:extent cx="0" cy="885825"/>
                <wp:effectExtent l="9525" t="8890" r="9525" b="10160"/>
                <wp:wrapNone/>
                <wp:docPr id="98"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5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315DBB6" id="AutoShape 21" o:spid="_x0000_s1026" type="#_x0000_t32" style="position:absolute;margin-left:448.1pt;margin-top:21.1pt;width:0;height:6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5395595</wp:posOffset>
                </wp:positionH>
                <wp:positionV relativeFrom="paragraph">
                  <wp:posOffset>2153920</wp:posOffset>
                </wp:positionV>
                <wp:extent cx="0" cy="885825"/>
                <wp:effectExtent l="9525" t="8890" r="9525" b="10160"/>
                <wp:wrapNone/>
                <wp:docPr id="9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5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58656CF" id="AutoShape 22" o:spid="_x0000_s1026" type="#_x0000_t32" style="position:absolute;margin-left:424.85pt;margin-top:169.6pt;width:0;height:6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5690870</wp:posOffset>
                </wp:positionH>
                <wp:positionV relativeFrom="paragraph">
                  <wp:posOffset>2153920</wp:posOffset>
                </wp:positionV>
                <wp:extent cx="1270" cy="1171575"/>
                <wp:effectExtent l="9525" t="8890" r="8255" b="10160"/>
                <wp:wrapNone/>
                <wp:docPr id="96"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11715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6E31D3" id="AutoShape 23" o:spid="_x0000_s1026" type="#_x0000_t32" style="position:absolute;margin-left:448.1pt;margin-top:169.6pt;width:.1pt;height:9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"/>
            </w:pict>
          </mc:Fallback>
        </mc:AlternateContent>
      </w:r>
      <w:r>
        <w:rPr>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5395595</wp:posOffset>
                </wp:positionH>
                <wp:positionV relativeFrom="paragraph">
                  <wp:posOffset>1153795</wp:posOffset>
                </wp:positionV>
                <wp:extent cx="296545" cy="0"/>
                <wp:effectExtent l="9525" t="8890" r="8255" b="10160"/>
                <wp:wrapNone/>
                <wp:docPr id="9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7E6604" id="AutoShape 24" o:spid="_x0000_s1026" type="#_x0000_t32" style="position:absolute;margin-left:424.85pt;margin-top:90.85pt;width:23.3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Bgx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5395595</wp:posOffset>
                </wp:positionH>
                <wp:positionV relativeFrom="paragraph">
                  <wp:posOffset>2153920</wp:posOffset>
                </wp:positionV>
                <wp:extent cx="296545" cy="0"/>
                <wp:effectExtent l="9525" t="8890" r="8255" b="10160"/>
                <wp:wrapNone/>
                <wp:docPr id="9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6DDACC" id="AutoShape 25" o:spid="_x0000_s1026" type="#_x0000_t32" style="position:absolute;margin-left:424.85pt;margin-top:169.6pt;width:23.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185420</wp:posOffset>
                </wp:positionH>
                <wp:positionV relativeFrom="paragraph">
                  <wp:posOffset>906145</wp:posOffset>
                </wp:positionV>
                <wp:extent cx="361950" cy="619125"/>
                <wp:effectExtent l="9525" t="8890" r="9525" b="10160"/>
                <wp:wrapNone/>
                <wp:docPr id="9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6191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14566D" id="AutoShape 26" o:spid="_x0000_s1026" type="#_x0000_t109" style="position:absolute;margin-left:14.6pt;margin-top:71.35pt;width:28.5pt;height:48.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"/>
            </w:pict>
          </mc:Fallback>
        </mc:AlternateContent>
      </w:r>
      <w:r>
        <w:rPr>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185420</wp:posOffset>
                </wp:positionH>
                <wp:positionV relativeFrom="paragraph">
                  <wp:posOffset>2068195</wp:posOffset>
                </wp:positionV>
                <wp:extent cx="361950" cy="619125"/>
                <wp:effectExtent l="9525" t="8890" r="9525" b="10160"/>
                <wp:wrapNone/>
                <wp:docPr id="92"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61912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FAF439" id="AutoShape 27" o:spid="_x0000_s1026" type="#_x0000_t109" style="position:absolute;margin-left:14.6pt;margin-top:162.85pt;width:28.5pt;height:48.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"/>
            </w:pict>
          </mc:Fallback>
        </mc:AlternateContent>
      </w:r>
      <w:r>
        <w:rPr>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280670</wp:posOffset>
                </wp:positionH>
                <wp:positionV relativeFrom="paragraph">
                  <wp:posOffset>906145</wp:posOffset>
                </wp:positionV>
                <wp:extent cx="9525" cy="619125"/>
                <wp:effectExtent l="9525" t="8890" r="9525" b="10160"/>
                <wp:wrapNone/>
                <wp:docPr id="91"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F828AF9" id="AutoShape 28" o:spid="_x0000_s1026" type="#_x0000_t32" style="position:absolute;margin-left:22.1pt;margin-top:71.35pt;width:.75pt;height:4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271145</wp:posOffset>
                </wp:positionH>
                <wp:positionV relativeFrom="paragraph">
                  <wp:posOffset>2068195</wp:posOffset>
                </wp:positionV>
                <wp:extent cx="9525" cy="619125"/>
                <wp:effectExtent l="9525" t="8890" r="9525" b="10160"/>
                <wp:wrapNone/>
                <wp:docPr id="9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1D1727" id="AutoShape 29" o:spid="_x0000_s1026" type="#_x0000_t32" style="position:absolute;margin-left:21.35pt;margin-top:162.85pt;width:.75pt;height:48.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5692140</wp:posOffset>
                </wp:positionH>
                <wp:positionV relativeFrom="paragraph">
                  <wp:posOffset>1334770</wp:posOffset>
                </wp:positionV>
                <wp:extent cx="236855" cy="819150"/>
                <wp:effectExtent l="10795" t="8890" r="9525" b="10160"/>
                <wp:wrapNone/>
                <wp:docPr id="89"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6855" cy="819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03E808" id="AutoShape 30" o:spid="_x0000_s1026" type="#_x0000_t32" style="position:absolute;margin-left:448.2pt;margin-top:105.1pt;width:18.65pt;height:6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"/>
            </w:pict>
          </mc:Fallback>
        </mc:AlternateContent>
      </w:r>
      <w:r>
        <w:rPr>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5395595</wp:posOffset>
                </wp:positionH>
                <wp:positionV relativeFrom="paragraph">
                  <wp:posOffset>1334770</wp:posOffset>
                </wp:positionV>
                <wp:extent cx="236855" cy="819150"/>
                <wp:effectExtent l="9525" t="8890" r="10795" b="10160"/>
                <wp:wrapNone/>
                <wp:docPr id="88"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6855" cy="819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6F192" id="AutoShape 31" o:spid="_x0000_s1026" type="#_x0000_t32" style="position:absolute;margin-left:424.85pt;margin-top:105.1pt;width:18.65pt;height:64.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"/>
            </w:pict>
          </mc:Fallback>
        </mc:AlternateContent>
      </w:r>
      <w:r>
        <w:rPr>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4395470</wp:posOffset>
                </wp:positionH>
                <wp:positionV relativeFrom="paragraph">
                  <wp:posOffset>1468120</wp:posOffset>
                </wp:positionV>
                <wp:extent cx="236855" cy="819150"/>
                <wp:effectExtent l="9525" t="8890" r="10795" b="10160"/>
                <wp:wrapNone/>
                <wp:docPr id="8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6855" cy="8191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EA58C7" id="AutoShape 32" o:spid="_x0000_s1026" type="#_x0000_t32" style="position:absolute;margin-left:346.1pt;margin-top:115.6pt;width:18.65pt;height:6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"/>
            </w:pict>
          </mc:Fallback>
        </mc:AlternateContent>
      </w:r>
      <w:r>
        <w:rPr>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4547870</wp:posOffset>
                </wp:positionH>
                <wp:positionV relativeFrom="paragraph">
                  <wp:posOffset>1468120</wp:posOffset>
                </wp:positionV>
                <wp:extent cx="161925" cy="0"/>
                <wp:effectExtent l="9525" t="8890" r="9525" b="10160"/>
                <wp:wrapNone/>
                <wp:docPr id="86"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58249D" id="AutoShape 33" o:spid="_x0000_s1026" type="#_x0000_t32" style="position:absolute;margin-left:358.1pt;margin-top:115.6pt;width:12.7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5530215</wp:posOffset>
                </wp:positionH>
                <wp:positionV relativeFrom="paragraph">
                  <wp:posOffset>1334770</wp:posOffset>
                </wp:positionV>
                <wp:extent cx="161925" cy="0"/>
                <wp:effectExtent l="10795" t="8890" r="8255" b="10160"/>
                <wp:wrapNone/>
                <wp:docPr id="85"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8C48DC" id="AutoShape 34" o:spid="_x0000_s1026" type="#_x0000_t32" style="position:absolute;margin-left:435.45pt;margin-top:105.1pt;width:12.7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MM0HQIAADw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5844540</wp:posOffset>
                </wp:positionH>
                <wp:positionV relativeFrom="paragraph">
                  <wp:posOffset>1334770</wp:posOffset>
                </wp:positionV>
                <wp:extent cx="161925" cy="0"/>
                <wp:effectExtent l="10795" t="8890" r="8255" b="10160"/>
                <wp:wrapNone/>
                <wp:docPr id="8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64E25C" id="AutoShape 35" o:spid="_x0000_s1026" type="#_x0000_t32" style="position:absolute;margin-left:460.2pt;margin-top:105.1pt;width:12.7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3tdHQIAADw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3776345</wp:posOffset>
                </wp:positionH>
                <wp:positionV relativeFrom="paragraph">
                  <wp:posOffset>2639695</wp:posOffset>
                </wp:positionV>
                <wp:extent cx="304800" cy="400050"/>
                <wp:effectExtent l="9525" t="8890" r="9525" b="10160"/>
                <wp:wrapNone/>
                <wp:docPr id="83"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400050"/>
                        </a:xfrm>
                        <a:prstGeom prst="ellipse">
                          <a:avLst/>
                        </a:prstGeom>
                        <a:solidFill>
                          <a:srgbClr val="FFFFFF"/>
                        </a:solidFill>
                        <a:ln w="9525">
                          <a:solidFill>
                            <a:srgbClr val="000000"/>
                          </a:solidFill>
                          <a:round/>
                          <a:headEnd/>
                          <a:tailEnd/>
                        </a:ln>
                      </wps:spPr>
                      <wps:txbx>
                        <w:txbxContent>
                          <w:p w:rsidR="001A7FBF" w:rsidRDefault="001A7FBF" w:rsidP="00243161">
                            <w:pPr>
                              <w:rPr>
                                <w:b/>
                              </w:rPr>
                            </w:pP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id="Oval 36" o:spid="_x0000_s1035" style="position:absolute;left:0;text-align:left;margin-left:297.35pt;margin-top:207.85pt;width:24pt;height:3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">
                <v:textbox>
                  <w:txbxContent>
                    <w:p w:rsidR="001A7FBF" w:rsidRDefault="001A7FBF" w:rsidP="00243161">
                      <w:pPr>
                        <w:rPr>
                          <w:b/>
                        </w:rPr>
                      </w:pPr>
                      <w:r>
                        <w:rPr>
                          <w:b/>
                        </w:rPr>
                        <w:t>5</w:t>
                      </w:r>
                    </w:p>
                  </w:txbxContent>
                </v:textbox>
              </v:oval>
            </w:pict>
          </mc:Fallback>
        </mc:AlternateContent>
      </w:r>
      <w:r>
        <w:rPr>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1433195</wp:posOffset>
                </wp:positionH>
                <wp:positionV relativeFrom="paragraph">
                  <wp:posOffset>2449195</wp:posOffset>
                </wp:positionV>
                <wp:extent cx="2819400" cy="9525"/>
                <wp:effectExtent l="19050" t="56515" r="19050" b="57785"/>
                <wp:wrapNone/>
                <wp:docPr id="8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1940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8050D9" id="AutoShape 37" o:spid="_x0000_s1026" type="#_x0000_t32" style="position:absolute;margin-left:112.85pt;margin-top:192.85pt;width:222pt;height:.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697152" behindDoc="0" locked="0" layoutInCell="1" allowOverlap="1">
                <wp:simplePos x="0" y="0"/>
                <wp:positionH relativeFrom="column">
                  <wp:posOffset>547370</wp:posOffset>
                </wp:positionH>
                <wp:positionV relativeFrom="paragraph">
                  <wp:posOffset>1753870</wp:posOffset>
                </wp:positionV>
                <wp:extent cx="742950" cy="0"/>
                <wp:effectExtent l="19050" t="56515" r="19050" b="57785"/>
                <wp:wrapNone/>
                <wp:docPr id="8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4E0600" id="AutoShape 38" o:spid="_x0000_s1026" type="#_x0000_t32" style="position:absolute;margin-left:43.1pt;margin-top:138.1pt;width:58.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698176" behindDoc="0" locked="0" layoutInCell="1" allowOverlap="1">
                <wp:simplePos x="0" y="0"/>
                <wp:positionH relativeFrom="column">
                  <wp:posOffset>5614670</wp:posOffset>
                </wp:positionH>
                <wp:positionV relativeFrom="paragraph">
                  <wp:posOffset>1415415</wp:posOffset>
                </wp:positionV>
                <wp:extent cx="314325" cy="635"/>
                <wp:effectExtent l="19050" t="60960" r="19050" b="52705"/>
                <wp:wrapNone/>
                <wp:docPr id="80"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41C1F1" id="AutoShape 39" o:spid="_x0000_s1026" type="#_x0000_t32" style="position:absolute;margin-left:442.1pt;margin-top:111.45pt;width:24.75pt;height:.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699200" behindDoc="0" locked="0" layoutInCell="1" allowOverlap="1">
                <wp:simplePos x="0" y="0"/>
                <wp:positionH relativeFrom="column">
                  <wp:posOffset>1642745</wp:posOffset>
                </wp:positionH>
                <wp:positionV relativeFrom="paragraph">
                  <wp:posOffset>2068195</wp:posOffset>
                </wp:positionV>
                <wp:extent cx="914400" cy="247650"/>
                <wp:effectExtent l="9525" t="8890" r="9525" b="10160"/>
                <wp:wrapNone/>
                <wp:docPr id="79"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47650"/>
                        </a:xfrm>
                        <a:prstGeom prst="flowChartProcess">
                          <a:avLst/>
                        </a:prstGeom>
                        <a:solidFill>
                          <a:srgbClr val="FFFFFF"/>
                        </a:solidFill>
                        <a:ln w="9525">
                          <a:solidFill>
                            <a:srgbClr val="000000"/>
                          </a:solidFill>
                          <a:miter lim="800000"/>
                          <a:headEnd/>
                          <a:tailEnd/>
                        </a:ln>
                      </wps:spPr>
                      <wps:txbx>
                        <w:txbxContent>
                          <w:p w:rsidR="001A7FBF" w:rsidRDefault="001A7FBF" w:rsidP="00243161">
                            <w:pPr>
                              <w:rPr>
                                <w:b/>
                              </w:rPr>
                            </w:pPr>
                            <w:r>
                              <w:rPr>
                                <w:b/>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AutoShape 40" o:spid="_x0000_s1036" type="#_x0000_t109" style="position:absolute;left:0;text-align:left;margin-left:129.35pt;margin-top:162.85pt;width:1in;height:1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">
                <v:textbox>
                  <w:txbxContent>
                    <w:p w:rsidR="001A7FBF" w:rsidRDefault="001A7FBF" w:rsidP="00243161">
                      <w:pPr>
                        <w:rPr>
                          <w:b/>
                        </w:rPr>
                      </w:pPr>
                      <w:r>
                        <w:rPr>
                          <w:b/>
                        </w:rPr>
                        <w:t>8</w:t>
                      </w:r>
                    </w:p>
                  </w:txbxContent>
                </v:textbox>
              </v:shape>
            </w:pict>
          </mc:Fallback>
        </mc:AlternateContent>
      </w:r>
      <w:r>
        <w:rPr>
          <w:noProof/>
          <w:sz w:val="28"/>
          <w:szCs w:val="28"/>
          <w:lang w:eastAsia="ru-RU"/>
        </w:rPr>
        <mc:AlternateContent>
          <mc:Choice Requires="wps">
            <w:drawing>
              <wp:anchor distT="0" distB="0" distL="114300" distR="114300" simplePos="0" relativeHeight="251700224" behindDoc="0" locked="0" layoutInCell="1" allowOverlap="1">
                <wp:simplePos x="0" y="0"/>
                <wp:positionH relativeFrom="column">
                  <wp:posOffset>71120</wp:posOffset>
                </wp:positionH>
                <wp:positionV relativeFrom="paragraph">
                  <wp:posOffset>2068195</wp:posOffset>
                </wp:positionV>
                <wp:extent cx="114300" cy="619125"/>
                <wp:effectExtent l="9525" t="8890" r="9525" b="10160"/>
                <wp:wrapNone/>
                <wp:docPr id="78"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023C11" id="AutoShape 41" o:spid="_x0000_s1026" type="#_x0000_t32" style="position:absolute;margin-left:5.6pt;margin-top:162.85pt;width:9pt;height:48.75pt;flip:x 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"/>
            </w:pict>
          </mc:Fallback>
        </mc:AlternateContent>
      </w:r>
      <w:r>
        <w:rPr>
          <w:noProof/>
          <w:sz w:val="28"/>
          <w:szCs w:val="28"/>
          <w:lang w:eastAsia="ru-RU"/>
        </w:rPr>
        <mc:AlternateContent>
          <mc:Choice Requires="wps">
            <w:drawing>
              <wp:anchor distT="0" distB="0" distL="114300" distR="114300" simplePos="0" relativeHeight="251701248" behindDoc="0" locked="0" layoutInCell="1" allowOverlap="1">
                <wp:simplePos x="0" y="0"/>
                <wp:positionH relativeFrom="column">
                  <wp:posOffset>547370</wp:posOffset>
                </wp:positionH>
                <wp:positionV relativeFrom="paragraph">
                  <wp:posOffset>2363470</wp:posOffset>
                </wp:positionV>
                <wp:extent cx="219075" cy="171450"/>
                <wp:effectExtent l="9525" t="8890" r="47625" b="48260"/>
                <wp:wrapNone/>
                <wp:docPr id="77"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1714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64E6" id="AutoShape 42" o:spid="_x0000_s1026" type="#_x0000_t32" style="position:absolute;margin-left:43.1pt;margin-top:186.1pt;width:17.25pt;height:1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YfOgIAAGM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">
                <v:stroke endarrow="block"/>
              </v:shape>
            </w:pict>
          </mc:Fallback>
        </mc:AlternateContent>
      </w:r>
      <w:r>
        <w:rPr>
          <w:noProof/>
          <w:sz w:val="28"/>
          <w:szCs w:val="28"/>
          <w:lang w:eastAsia="ru-RU"/>
        </w:rPr>
        <mc:AlternateContent>
          <mc:Choice Requires="wps">
            <w:drawing>
              <wp:anchor distT="0" distB="0" distL="114300" distR="114300" simplePos="0" relativeHeight="251702272" behindDoc="0" locked="0" layoutInCell="1" allowOverlap="1">
                <wp:simplePos x="0" y="0"/>
                <wp:positionH relativeFrom="column">
                  <wp:posOffset>547370</wp:posOffset>
                </wp:positionH>
                <wp:positionV relativeFrom="paragraph">
                  <wp:posOffset>1096645</wp:posOffset>
                </wp:positionV>
                <wp:extent cx="219075" cy="104775"/>
                <wp:effectExtent l="9525" t="56515" r="38100" b="10160"/>
                <wp:wrapNone/>
                <wp:docPr id="7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A73F0E" id="AutoShape 43" o:spid="_x0000_s1026" type="#_x0000_t32" style="position:absolute;margin-left:43.1pt;margin-top:86.35pt;width:17.25pt;height:8.25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">
                <v:stroke endarrow="block"/>
              </v:shape>
            </w:pict>
          </mc:Fallback>
        </mc:AlternateContent>
      </w:r>
      <w:r>
        <w:rPr>
          <w:noProof/>
          <w:sz w:val="28"/>
          <w:szCs w:val="28"/>
          <w:lang w:eastAsia="ru-RU"/>
        </w:rPr>
        <mc:AlternateContent>
          <mc:Choice Requires="wps">
            <w:drawing>
              <wp:anchor distT="0" distB="0" distL="114300" distR="114300" simplePos="0" relativeHeight="251703296" behindDoc="0" locked="0" layoutInCell="1" allowOverlap="1">
                <wp:simplePos x="0" y="0"/>
                <wp:positionH relativeFrom="column">
                  <wp:posOffset>1090295</wp:posOffset>
                </wp:positionH>
                <wp:positionV relativeFrom="paragraph">
                  <wp:posOffset>1334770</wp:posOffset>
                </wp:positionV>
                <wp:extent cx="200025" cy="0"/>
                <wp:effectExtent l="19050" t="56515" r="9525" b="57785"/>
                <wp:wrapNone/>
                <wp:docPr id="75"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AEEA36" id="AutoShape 44" o:spid="_x0000_s1026" type="#_x0000_t32" style="position:absolute;margin-left:85.85pt;margin-top:105.1pt;width:15.75pt;height:0;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">
                <v:stroke endarrow="block"/>
              </v:shape>
            </w:pict>
          </mc:Fallback>
        </mc:AlternateContent>
      </w:r>
      <w:r>
        <w:rPr>
          <w:noProof/>
          <w:sz w:val="28"/>
          <w:szCs w:val="28"/>
          <w:lang w:eastAsia="ru-RU"/>
        </w:rPr>
        <mc:AlternateContent>
          <mc:Choice Requires="wps">
            <w:drawing>
              <wp:anchor distT="0" distB="0" distL="114300" distR="114300" simplePos="0" relativeHeight="251704320" behindDoc="0" locked="0" layoutInCell="1" allowOverlap="1">
                <wp:simplePos x="0" y="0"/>
                <wp:positionH relativeFrom="column">
                  <wp:posOffset>137795</wp:posOffset>
                </wp:positionH>
                <wp:positionV relativeFrom="paragraph">
                  <wp:posOffset>2247900</wp:posOffset>
                </wp:positionV>
                <wp:extent cx="276225" cy="561975"/>
                <wp:effectExtent l="57150" t="36195" r="9525" b="11430"/>
                <wp:wrapNone/>
                <wp:docPr id="74"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6225"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29AF45" id="AutoShape 45" o:spid="_x0000_s1026" type="#_x0000_t32" style="position:absolute;margin-left:10.85pt;margin-top:177pt;width:21.75pt;height:44.25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">
                <v:stroke endarrow="block"/>
              </v:shape>
            </w:pict>
          </mc:Fallback>
        </mc:AlternateContent>
      </w:r>
      <w:r>
        <w:rPr>
          <w:noProof/>
          <w:sz w:val="28"/>
          <w:szCs w:val="28"/>
          <w:lang w:eastAsia="ru-RU"/>
        </w:rPr>
        <mc:AlternateContent>
          <mc:Choice Requires="wps">
            <w:drawing>
              <wp:anchor distT="0" distB="0" distL="114300" distR="114300" simplePos="0" relativeHeight="251705344" behindDoc="0" locked="0" layoutInCell="1" allowOverlap="1">
                <wp:simplePos x="0" y="0"/>
                <wp:positionH relativeFrom="column">
                  <wp:posOffset>4547870</wp:posOffset>
                </wp:positionH>
                <wp:positionV relativeFrom="paragraph">
                  <wp:posOffset>1813560</wp:posOffset>
                </wp:positionV>
                <wp:extent cx="304800" cy="228600"/>
                <wp:effectExtent l="9525" t="11430" r="47625" b="55245"/>
                <wp:wrapNone/>
                <wp:docPr id="73"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F05406" id="AutoShape 46" o:spid="_x0000_s1026" type="#_x0000_t32" style="position:absolute;margin-left:358.1pt;margin-top:142.8pt;width:24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">
                <v:stroke endarrow="block"/>
              </v:shape>
            </w:pict>
          </mc:Fallback>
        </mc:AlternateContent>
      </w:r>
      <w:r>
        <w:rPr>
          <w:noProof/>
          <w:sz w:val="28"/>
          <w:szCs w:val="28"/>
          <w:lang w:eastAsia="ru-RU"/>
        </w:rPr>
        <mc:AlternateContent>
          <mc:Choice Requires="wps">
            <w:drawing>
              <wp:anchor distT="0" distB="0" distL="114300" distR="114300" simplePos="0" relativeHeight="251706368" behindDoc="0" locked="0" layoutInCell="1" allowOverlap="1">
                <wp:simplePos x="0" y="0"/>
                <wp:positionH relativeFrom="column">
                  <wp:posOffset>5233670</wp:posOffset>
                </wp:positionH>
                <wp:positionV relativeFrom="paragraph">
                  <wp:posOffset>1525270</wp:posOffset>
                </wp:positionV>
                <wp:extent cx="344170" cy="0"/>
                <wp:effectExtent l="19050" t="56515" r="8255" b="57785"/>
                <wp:wrapNone/>
                <wp:docPr id="72"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41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C48128" id="AutoShape 47" o:spid="_x0000_s1026" type="#_x0000_t32" style="position:absolute;margin-left:412.1pt;margin-top:120.1pt;width:27.1pt;height:0;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">
                <v:stroke endarrow="block"/>
              </v:shape>
            </w:pict>
          </mc:Fallback>
        </mc:AlternateContent>
      </w:r>
      <w:r>
        <w:rPr>
          <w:noProof/>
          <w:sz w:val="28"/>
          <w:szCs w:val="28"/>
          <w:lang w:eastAsia="ru-RU"/>
        </w:rPr>
        <mc:AlternateContent>
          <mc:Choice Requires="wps">
            <w:drawing>
              <wp:anchor distT="0" distB="0" distL="114300" distR="114300" simplePos="0" relativeHeight="251707392" behindDoc="0" locked="0" layoutInCell="1" allowOverlap="1">
                <wp:simplePos x="0" y="0"/>
                <wp:positionH relativeFrom="column">
                  <wp:posOffset>5290820</wp:posOffset>
                </wp:positionH>
                <wp:positionV relativeFrom="paragraph">
                  <wp:posOffset>1925320</wp:posOffset>
                </wp:positionV>
                <wp:extent cx="457200" cy="0"/>
                <wp:effectExtent l="19050" t="56515" r="9525" b="57785"/>
                <wp:wrapNone/>
                <wp:docPr id="71"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AC615" id="AutoShape 48" o:spid="_x0000_s1026" type="#_x0000_t32" style="position:absolute;margin-left:416.6pt;margin-top:151.6pt;width:36pt;height:0;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">
                <v:stroke endarrow="block"/>
              </v:shape>
            </w:pict>
          </mc:Fallback>
        </mc:AlternateContent>
      </w:r>
      <w:r>
        <w:rPr>
          <w:noProof/>
          <w:sz w:val="28"/>
          <w:szCs w:val="28"/>
          <w:lang w:eastAsia="ru-RU"/>
        </w:rPr>
        <mc:AlternateContent>
          <mc:Choice Requires="wps">
            <w:drawing>
              <wp:anchor distT="0" distB="0" distL="114300" distR="114300" simplePos="0" relativeHeight="251708416" behindDoc="0" locked="0" layoutInCell="1" allowOverlap="1">
                <wp:simplePos x="0" y="0"/>
                <wp:positionH relativeFrom="column">
                  <wp:posOffset>3442970</wp:posOffset>
                </wp:positionH>
                <wp:positionV relativeFrom="paragraph">
                  <wp:posOffset>2800985</wp:posOffset>
                </wp:positionV>
                <wp:extent cx="114300" cy="114300"/>
                <wp:effectExtent l="9525" t="8255" r="9525" b="10795"/>
                <wp:wrapNone/>
                <wp:docPr id="70" name="Oval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499737E0" id="Oval 49" o:spid="_x0000_s1026" style="position:absolute;margin-left:271.1pt;margin-top:220.55pt;width:9pt;height: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"/>
            </w:pict>
          </mc:Fallback>
        </mc:AlternateContent>
      </w:r>
    </w:p>
    <w:p w:rsidR="00243161" w:rsidRPr="00B34E44" w:rsidRDefault="00243161" w:rsidP="00243161">
      <w:pPr>
        <w:rPr>
          <w:sz w:val="28"/>
          <w:szCs w:val="28"/>
          <w:lang w:val="kk-KZ"/>
        </w:rPr>
      </w:pPr>
    </w:p>
    <w:p w:rsidR="00243161" w:rsidRPr="00B34E44" w:rsidRDefault="00243161" w:rsidP="00243161">
      <w:pPr>
        <w:rPr>
          <w:sz w:val="28"/>
          <w:szCs w:val="28"/>
          <w:lang w:val="kk-KZ"/>
        </w:rPr>
      </w:pPr>
    </w:p>
    <w:p w:rsidR="00243161" w:rsidRPr="00B34E44" w:rsidRDefault="00243161" w:rsidP="00243161">
      <w:pPr>
        <w:rPr>
          <w:sz w:val="28"/>
          <w:szCs w:val="28"/>
          <w:lang w:val="kk-KZ"/>
        </w:rPr>
      </w:pPr>
    </w:p>
    <w:p w:rsidR="00243161" w:rsidRPr="00B34E44" w:rsidRDefault="00243161" w:rsidP="00243161">
      <w:pPr>
        <w:rPr>
          <w:sz w:val="28"/>
          <w:szCs w:val="28"/>
          <w:lang w:val="kk-KZ"/>
        </w:rPr>
      </w:pPr>
    </w:p>
    <w:p w:rsidR="00243161" w:rsidRPr="00B34E44" w:rsidRDefault="00046CF0" w:rsidP="00243161">
      <w:pPr>
        <w:rPr>
          <w:sz w:val="28"/>
          <w:szCs w:val="28"/>
          <w:lang w:val="kk-KZ"/>
        </w:rPr>
      </w:pPr>
      <w:r>
        <w:rPr>
          <w:noProof/>
          <w:sz w:val="28"/>
          <w:szCs w:val="28"/>
          <w:lang w:eastAsia="ru-RU"/>
        </w:rPr>
        <mc:AlternateContent>
          <mc:Choice Requires="wps">
            <w:drawing>
              <wp:anchor distT="0" distB="0" distL="114300" distR="114300" simplePos="0" relativeHeight="251714560" behindDoc="1" locked="0" layoutInCell="1" allowOverlap="1">
                <wp:simplePos x="0" y="0"/>
                <wp:positionH relativeFrom="column">
                  <wp:posOffset>5452745</wp:posOffset>
                </wp:positionH>
                <wp:positionV relativeFrom="paragraph">
                  <wp:posOffset>109855</wp:posOffset>
                </wp:positionV>
                <wp:extent cx="895350" cy="304800"/>
                <wp:effectExtent l="9525" t="6350" r="9525" b="12700"/>
                <wp:wrapNone/>
                <wp:docPr id="69"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smartTag w:uri="urn:schemas-microsoft-com:office:smarttags" w:element="metricconverter">
                              <w:smartTagPr>
                                <w:attr w:name="ProductID" w:val="200 мм"/>
                              </w:smartTagPr>
                              <w:r>
                                <w:rPr>
                                  <w:b/>
                                </w:rPr>
                                <w:t>200 мм</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5" o:spid="_x0000_s1037" style="position:absolute;left:0;text-align:left;margin-left:429.35pt;margin-top:8.65pt;width:70.5pt;height:24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" strokecolor="white">
                <v:textbox>
                  <w:txbxContent>
                    <w:p w:rsidR="001A7FBF" w:rsidRDefault="001A7FBF" w:rsidP="00243161">
                      <w:pPr>
                        <w:rPr>
                          <w:b/>
                        </w:rPr>
                      </w:pPr>
                      <w:smartTag w:uri="urn:schemas-microsoft-com:office:smarttags" w:element="metricconverter">
                        <w:smartTagPr>
                          <w:attr w:name="ProductID" w:val="200 мм"/>
                        </w:smartTagPr>
                        <w:r>
                          <w:rPr>
                            <w:b/>
                          </w:rPr>
                          <w:t>200 мм</w:t>
                        </w:r>
                      </w:smartTag>
                    </w:p>
                  </w:txbxContent>
                </v:textbox>
              </v:rect>
            </w:pict>
          </mc:Fallback>
        </mc:AlternateContent>
      </w:r>
    </w:p>
    <w:p w:rsidR="00243161" w:rsidRPr="00B34E44" w:rsidRDefault="00046CF0" w:rsidP="00243161">
      <w:pPr>
        <w:rPr>
          <w:sz w:val="28"/>
          <w:szCs w:val="28"/>
          <w:lang w:val="kk-KZ"/>
        </w:rPr>
      </w:pPr>
      <w:r>
        <w:rPr>
          <w:noProof/>
          <w:sz w:val="28"/>
          <w:szCs w:val="28"/>
          <w:lang w:eastAsia="ru-RU"/>
        </w:rPr>
        <mc:AlternateContent>
          <mc:Choice Requires="wps">
            <w:drawing>
              <wp:anchor distT="0" distB="0" distL="114300" distR="114300" simplePos="0" relativeHeight="251710464" behindDoc="1" locked="0" layoutInCell="1" allowOverlap="1">
                <wp:simplePos x="0" y="0"/>
                <wp:positionH relativeFrom="column">
                  <wp:posOffset>5024120</wp:posOffset>
                </wp:positionH>
                <wp:positionV relativeFrom="paragraph">
                  <wp:posOffset>107950</wp:posOffset>
                </wp:positionV>
                <wp:extent cx="266700" cy="304800"/>
                <wp:effectExtent l="9525" t="8890" r="9525" b="10160"/>
                <wp:wrapNone/>
                <wp:docPr id="68"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1" o:spid="_x0000_s1038" style="position:absolute;left:0;text-align:left;margin-left:395.6pt;margin-top:8.5pt;width:21pt;height:24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" strokecolor="white">
                <v:textbox>
                  <w:txbxContent>
                    <w:p w:rsidR="001A7FBF" w:rsidRDefault="001A7FBF" w:rsidP="00243161">
                      <w:pPr>
                        <w:rPr>
                          <w:b/>
                        </w:rPr>
                      </w:pPr>
                      <w:r>
                        <w:rPr>
                          <w:b/>
                        </w:rPr>
                        <w:t>2</w:t>
                      </w:r>
                    </w:p>
                  </w:txbxContent>
                </v:textbox>
              </v:rect>
            </w:pict>
          </mc:Fallback>
        </mc:AlternateContent>
      </w:r>
    </w:p>
    <w:p w:rsidR="00243161" w:rsidRPr="00B34E44" w:rsidRDefault="00243161" w:rsidP="00243161">
      <w:pPr>
        <w:rPr>
          <w:sz w:val="28"/>
          <w:szCs w:val="28"/>
          <w:lang w:val="kk-KZ"/>
        </w:rPr>
      </w:pPr>
    </w:p>
    <w:p w:rsidR="00243161" w:rsidRPr="00B34E44" w:rsidRDefault="00046CF0" w:rsidP="00243161">
      <w:pPr>
        <w:rPr>
          <w:sz w:val="28"/>
          <w:szCs w:val="28"/>
          <w:lang w:val="kk-KZ"/>
        </w:rPr>
      </w:pPr>
      <w:r>
        <w:rPr>
          <w:noProof/>
          <w:sz w:val="28"/>
          <w:szCs w:val="28"/>
          <w:lang w:eastAsia="ru-RU"/>
        </w:rPr>
        <mc:AlternateContent>
          <mc:Choice Requires="wps">
            <w:drawing>
              <wp:anchor distT="0" distB="0" distL="114300" distR="114300" simplePos="0" relativeHeight="251711488" behindDoc="1" locked="0" layoutInCell="1" allowOverlap="1">
                <wp:simplePos x="0" y="0"/>
                <wp:positionH relativeFrom="column">
                  <wp:posOffset>5081270</wp:posOffset>
                </wp:positionH>
                <wp:positionV relativeFrom="paragraph">
                  <wp:posOffset>127635</wp:posOffset>
                </wp:positionV>
                <wp:extent cx="266700" cy="304800"/>
                <wp:effectExtent l="9525" t="8890" r="9525" b="10160"/>
                <wp:wrapNone/>
                <wp:docPr id="67"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2" o:spid="_x0000_s1039" style="position:absolute;left:0;text-align:left;margin-left:400.1pt;margin-top:10.05pt;width:21pt;height:24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" strokecolor="white">
                <v:textbox>
                  <w:txbxContent>
                    <w:p w:rsidR="001A7FBF" w:rsidRDefault="001A7FBF" w:rsidP="00243161">
                      <w:pPr>
                        <w:rPr>
                          <w:b/>
                        </w:rPr>
                      </w:pPr>
                      <w:r>
                        <w:rPr>
                          <w:b/>
                        </w:rPr>
                        <w:t>1</w:t>
                      </w:r>
                    </w:p>
                  </w:txbxContent>
                </v:textbox>
              </v:rect>
            </w:pict>
          </mc:Fallback>
        </mc:AlternateContent>
      </w:r>
    </w:p>
    <w:p w:rsidR="00243161" w:rsidRPr="00B34E44" w:rsidRDefault="00243161" w:rsidP="00243161">
      <w:pPr>
        <w:rPr>
          <w:sz w:val="28"/>
          <w:szCs w:val="28"/>
          <w:lang w:val="kk-KZ"/>
        </w:rPr>
      </w:pPr>
    </w:p>
    <w:p w:rsidR="00243161" w:rsidRPr="00B34E44" w:rsidRDefault="00046CF0" w:rsidP="00243161">
      <w:pPr>
        <w:rPr>
          <w:sz w:val="28"/>
          <w:szCs w:val="28"/>
          <w:lang w:val="kk-KZ"/>
        </w:rPr>
      </w:pPr>
      <w:r>
        <w:rPr>
          <w:noProof/>
          <w:sz w:val="28"/>
          <w:szCs w:val="28"/>
          <w:lang w:eastAsia="ru-RU"/>
        </w:rPr>
        <mc:AlternateContent>
          <mc:Choice Requires="wps">
            <w:drawing>
              <wp:anchor distT="0" distB="0" distL="114300" distR="114300" simplePos="0" relativeHeight="251715584" behindDoc="1" locked="0" layoutInCell="1" allowOverlap="1">
                <wp:simplePos x="0" y="0"/>
                <wp:positionH relativeFrom="column">
                  <wp:posOffset>2947670</wp:posOffset>
                </wp:positionH>
                <wp:positionV relativeFrom="paragraph">
                  <wp:posOffset>185420</wp:posOffset>
                </wp:positionV>
                <wp:extent cx="895350" cy="304800"/>
                <wp:effectExtent l="9525" t="8890" r="9525" b="10160"/>
                <wp:wrapNone/>
                <wp:docPr id="6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smartTag w:uri="urn:schemas-microsoft-com:office:smarttags" w:element="metricconverter">
                              <w:smartTagPr>
                                <w:attr w:name="ProductID" w:val="3500 мм"/>
                              </w:smartTagPr>
                              <w:r>
                                <w:rPr>
                                  <w:b/>
                                </w:rPr>
                                <w:t>3500 мм</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6" o:spid="_x0000_s1040" style="position:absolute;left:0;text-align:left;margin-left:232.1pt;margin-top:14.6pt;width:70.5pt;height:24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" strokecolor="white">
                <v:textbox>
                  <w:txbxContent>
                    <w:p w:rsidR="001A7FBF" w:rsidRDefault="001A7FBF" w:rsidP="00243161">
                      <w:pPr>
                        <w:rPr>
                          <w:b/>
                        </w:rPr>
                      </w:pPr>
                      <w:smartTag w:uri="urn:schemas-microsoft-com:office:smarttags" w:element="metricconverter">
                        <w:smartTagPr>
                          <w:attr w:name="ProductID" w:val="3500 мм"/>
                        </w:smartTagPr>
                        <w:r>
                          <w:rPr>
                            <w:b/>
                          </w:rPr>
                          <w:t>3500 мм</w:t>
                        </w:r>
                      </w:smartTag>
                    </w:p>
                  </w:txbxContent>
                </v:textbox>
              </v:rect>
            </w:pict>
          </mc:Fallback>
        </mc:AlternateContent>
      </w:r>
      <w:r>
        <w:rPr>
          <w:noProof/>
          <w:sz w:val="28"/>
          <w:szCs w:val="28"/>
          <w:lang w:eastAsia="ru-RU"/>
        </w:rPr>
        <mc:AlternateContent>
          <mc:Choice Requires="wps">
            <w:drawing>
              <wp:anchor distT="0" distB="0" distL="114300" distR="114300" simplePos="0" relativeHeight="251709440" behindDoc="1" locked="0" layoutInCell="1" allowOverlap="1">
                <wp:simplePos x="0" y="0"/>
                <wp:positionH relativeFrom="column">
                  <wp:posOffset>4757420</wp:posOffset>
                </wp:positionH>
                <wp:positionV relativeFrom="paragraph">
                  <wp:posOffset>23495</wp:posOffset>
                </wp:positionV>
                <wp:extent cx="266700" cy="304800"/>
                <wp:effectExtent l="9525" t="8890" r="9525" b="10160"/>
                <wp:wrapNone/>
                <wp:docPr id="6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0" o:spid="_x0000_s1041" style="position:absolute;left:0;text-align:left;margin-left:374.6pt;margin-top:1.85pt;width:21pt;height:24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" strokecolor="white">
                <v:textbox>
                  <w:txbxContent>
                    <w:p w:rsidR="001A7FBF" w:rsidRDefault="001A7FBF" w:rsidP="00243161">
                      <w:pPr>
                        <w:rPr>
                          <w:b/>
                        </w:rPr>
                      </w:pPr>
                      <w:r>
                        <w:rPr>
                          <w:b/>
                        </w:rPr>
                        <w:t>3</w:t>
                      </w:r>
                    </w:p>
                  </w:txbxContent>
                </v:textbox>
              </v:rect>
            </w:pict>
          </mc:Fallback>
        </mc:AlternateContent>
      </w:r>
    </w:p>
    <w:p w:rsidR="00243161" w:rsidRPr="00B34E44" w:rsidRDefault="00243161" w:rsidP="00243161">
      <w:pPr>
        <w:rPr>
          <w:sz w:val="28"/>
          <w:szCs w:val="28"/>
          <w:lang w:val="kk-KZ"/>
        </w:rPr>
      </w:pPr>
    </w:p>
    <w:p w:rsidR="00243161" w:rsidRPr="00B34E44" w:rsidRDefault="00243161" w:rsidP="00243161">
      <w:pPr>
        <w:rPr>
          <w:sz w:val="28"/>
          <w:szCs w:val="28"/>
          <w:lang w:val="kk-KZ"/>
        </w:rPr>
      </w:pPr>
    </w:p>
    <w:p w:rsidR="00243161" w:rsidRPr="00B34E44" w:rsidRDefault="00046CF0" w:rsidP="00243161">
      <w:pPr>
        <w:rPr>
          <w:sz w:val="28"/>
          <w:szCs w:val="28"/>
          <w:lang w:val="kk-KZ"/>
        </w:rPr>
      </w:pPr>
      <w:r>
        <w:rPr>
          <w:noProof/>
          <w:sz w:val="28"/>
          <w:szCs w:val="28"/>
          <w:lang w:eastAsia="ru-RU"/>
        </w:rPr>
        <mc:AlternateContent>
          <mc:Choice Requires="wps">
            <w:drawing>
              <wp:anchor distT="0" distB="0" distL="114300" distR="114300" simplePos="0" relativeHeight="251713536" behindDoc="1" locked="0" layoutInCell="1" allowOverlap="1">
                <wp:simplePos x="0" y="0"/>
                <wp:positionH relativeFrom="column">
                  <wp:posOffset>4500245</wp:posOffset>
                </wp:positionH>
                <wp:positionV relativeFrom="paragraph">
                  <wp:posOffset>77470</wp:posOffset>
                </wp:positionV>
                <wp:extent cx="895350" cy="304800"/>
                <wp:effectExtent l="9525" t="9525" r="9525" b="9525"/>
                <wp:wrapNone/>
                <wp:docPr id="6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smartTag w:uri="urn:schemas-microsoft-com:office:smarttags" w:element="metricconverter">
                              <w:smartTagPr>
                                <w:attr w:name="ProductID" w:val="1000 мм"/>
                              </w:smartTagPr>
                              <w:r>
                                <w:rPr>
                                  <w:b/>
                                </w:rPr>
                                <w:t>1000 мм</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4" o:spid="_x0000_s1042" style="position:absolute;left:0;text-align:left;margin-left:354.35pt;margin-top:6.1pt;width:70.5pt;height:2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" strokecolor="white">
                <v:textbox>
                  <w:txbxContent>
                    <w:p w:rsidR="001A7FBF" w:rsidRDefault="001A7FBF" w:rsidP="00243161">
                      <w:pPr>
                        <w:rPr>
                          <w:b/>
                        </w:rPr>
                      </w:pPr>
                      <w:smartTag w:uri="urn:schemas-microsoft-com:office:smarttags" w:element="metricconverter">
                        <w:smartTagPr>
                          <w:attr w:name="ProductID" w:val="1000 мм"/>
                        </w:smartTagPr>
                        <w:r>
                          <w:rPr>
                            <w:b/>
                          </w:rPr>
                          <w:t>1000 мм</w:t>
                        </w:r>
                      </w:smartTag>
                    </w:p>
                  </w:txbxContent>
                </v:textbox>
              </v:rect>
            </w:pict>
          </mc:Fallback>
        </mc:AlternateContent>
      </w:r>
      <w:r>
        <w:rPr>
          <w:noProof/>
          <w:sz w:val="28"/>
          <w:szCs w:val="28"/>
          <w:lang w:eastAsia="ru-RU"/>
        </w:rPr>
        <mc:AlternateContent>
          <mc:Choice Requires="wps">
            <w:drawing>
              <wp:anchor distT="0" distB="0" distL="114300" distR="114300" simplePos="0" relativeHeight="251712512" behindDoc="1" locked="0" layoutInCell="1" allowOverlap="1">
                <wp:simplePos x="0" y="0"/>
                <wp:positionH relativeFrom="column">
                  <wp:posOffset>185420</wp:posOffset>
                </wp:positionH>
                <wp:positionV relativeFrom="paragraph">
                  <wp:posOffset>127635</wp:posOffset>
                </wp:positionV>
                <wp:extent cx="381000" cy="304800"/>
                <wp:effectExtent l="9525" t="12065" r="9525" b="6985"/>
                <wp:wrapNone/>
                <wp:docPr id="6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53" o:spid="_x0000_s1043" style="position:absolute;left:0;text-align:left;margin-left:14.6pt;margin-top:10.05pt;width:30pt;height:24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" strokecolor="white">
                <v:textbox>
                  <w:txbxContent>
                    <w:p w:rsidR="001A7FBF" w:rsidRDefault="001A7FBF" w:rsidP="00243161">
                      <w:pPr>
                        <w:rPr>
                          <w:b/>
                        </w:rPr>
                      </w:pPr>
                      <w:r>
                        <w:rPr>
                          <w:b/>
                        </w:rPr>
                        <w:t>13</w:t>
                      </w:r>
                    </w:p>
                  </w:txbxContent>
                </v:textbox>
              </v:rect>
            </w:pict>
          </mc:Fallback>
        </mc:AlternateContent>
      </w:r>
    </w:p>
    <w:p w:rsidR="00243161" w:rsidRPr="00B34E44" w:rsidRDefault="00243161" w:rsidP="00243161">
      <w:pPr>
        <w:rPr>
          <w:sz w:val="28"/>
          <w:szCs w:val="28"/>
          <w:lang w:val="kk-KZ"/>
        </w:rPr>
      </w:pPr>
    </w:p>
    <w:p w:rsidR="00243161" w:rsidRPr="00B34E44" w:rsidRDefault="00243161" w:rsidP="00243161">
      <w:pPr>
        <w:tabs>
          <w:tab w:val="left" w:pos="851"/>
        </w:tabs>
        <w:rPr>
          <w:sz w:val="28"/>
          <w:szCs w:val="28"/>
          <w:lang w:val="kk-KZ"/>
        </w:rPr>
      </w:pPr>
    </w:p>
    <w:p w:rsidR="00243161" w:rsidRPr="00B34E44" w:rsidRDefault="00243161" w:rsidP="00243161">
      <w:pPr>
        <w:pStyle w:val="ab"/>
        <w:tabs>
          <w:tab w:val="left" w:pos="851"/>
        </w:tabs>
        <w:spacing w:after="0" w:line="240" w:lineRule="auto"/>
        <w:ind w:left="1215"/>
        <w:rPr>
          <w:rFonts w:ascii="Times New Roman" w:hAnsi="Times New Roman"/>
          <w:sz w:val="28"/>
          <w:szCs w:val="28"/>
          <w:lang w:val="kk-KZ"/>
        </w:rPr>
      </w:pP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Шартты белгілер:</w:t>
      </w:r>
    </w:p>
    <w:p w:rsidR="00243161" w:rsidRPr="00B34E44" w:rsidRDefault="004826C6" w:rsidP="004826C6">
      <w:pPr>
        <w:pStyle w:val="a3"/>
        <w:suppressAutoHyphens w:val="0"/>
        <w:spacing w:before="0" w:after="0"/>
        <w:jc w:val="both"/>
        <w:rPr>
          <w:sz w:val="28"/>
          <w:szCs w:val="28"/>
          <w:lang w:val="kk-KZ"/>
        </w:rPr>
      </w:pPr>
      <w:r w:rsidRPr="004826C6">
        <w:rPr>
          <w:sz w:val="28"/>
          <w:szCs w:val="28"/>
          <w:lang w:val="kk-KZ"/>
        </w:rPr>
        <w:t>1</w:t>
      </w:r>
      <w:r>
        <w:rPr>
          <w:sz w:val="28"/>
          <w:szCs w:val="28"/>
          <w:lang w:val="kk-KZ"/>
        </w:rPr>
        <w:t xml:space="preserve">. </w:t>
      </w:r>
      <w:r w:rsidR="00243161" w:rsidRPr="00B34E44">
        <w:rPr>
          <w:sz w:val="28"/>
          <w:szCs w:val="28"/>
          <w:lang w:val="kk-KZ"/>
        </w:rPr>
        <w:t>Сыртқы есік</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2. </w:t>
      </w:r>
      <w:r w:rsidR="00243161" w:rsidRPr="00B34E44">
        <w:rPr>
          <w:sz w:val="28"/>
          <w:szCs w:val="28"/>
          <w:lang w:val="kk-KZ"/>
        </w:rPr>
        <w:t>Ішкі есік</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3. </w:t>
      </w:r>
      <w:r w:rsidR="00243161" w:rsidRPr="00B34E44">
        <w:rPr>
          <w:sz w:val="28"/>
          <w:szCs w:val="28"/>
          <w:lang w:val="kk-KZ"/>
        </w:rPr>
        <w:t>Бөліп тұратын тор есік</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4. </w:t>
      </w:r>
      <w:r w:rsidR="00243161" w:rsidRPr="00B34E44">
        <w:rPr>
          <w:sz w:val="28"/>
          <w:szCs w:val="28"/>
          <w:lang w:val="kk-KZ"/>
        </w:rPr>
        <w:t>Киім ілгіш</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5. </w:t>
      </w:r>
      <w:r w:rsidR="00243161" w:rsidRPr="00B34E44">
        <w:rPr>
          <w:sz w:val="28"/>
          <w:szCs w:val="28"/>
          <w:lang w:val="kk-KZ"/>
        </w:rPr>
        <w:t>Унитаз</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6. </w:t>
      </w:r>
      <w:r w:rsidR="00243161" w:rsidRPr="00B34E44">
        <w:rPr>
          <w:sz w:val="28"/>
          <w:szCs w:val="28"/>
          <w:lang w:val="kk-KZ"/>
        </w:rPr>
        <w:t>Қол жуғыш</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7. </w:t>
      </w:r>
      <w:r w:rsidR="00243161" w:rsidRPr="00B34E44">
        <w:rPr>
          <w:sz w:val="28"/>
          <w:szCs w:val="28"/>
          <w:lang w:val="kk-KZ"/>
        </w:rPr>
        <w:t xml:space="preserve">Екі қабатты </w:t>
      </w:r>
      <w:r w:rsidR="006D6D98" w:rsidRPr="00B34E44">
        <w:rPr>
          <w:sz w:val="28"/>
          <w:szCs w:val="28"/>
          <w:lang w:val="kk-KZ"/>
        </w:rPr>
        <w:t>керует</w:t>
      </w:r>
      <w:r w:rsidR="00243161" w:rsidRPr="00B34E44">
        <w:rPr>
          <w:sz w:val="28"/>
          <w:szCs w:val="28"/>
          <w:lang w:val="kk-KZ"/>
        </w:rPr>
        <w:t>тер</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8. </w:t>
      </w:r>
      <w:r w:rsidR="00243161" w:rsidRPr="00B34E44">
        <w:rPr>
          <w:sz w:val="28"/>
          <w:szCs w:val="28"/>
          <w:lang w:val="kk-KZ"/>
        </w:rPr>
        <w:t>Сәкілер</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9. </w:t>
      </w:r>
      <w:r w:rsidR="00243161" w:rsidRPr="00B34E44">
        <w:rPr>
          <w:sz w:val="28"/>
          <w:szCs w:val="28"/>
          <w:lang w:val="kk-KZ"/>
        </w:rPr>
        <w:t>Үстел</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10. </w:t>
      </w:r>
      <w:r w:rsidR="00243161" w:rsidRPr="00B34E44">
        <w:rPr>
          <w:sz w:val="28"/>
          <w:szCs w:val="28"/>
          <w:lang w:val="kk-KZ"/>
        </w:rPr>
        <w:t xml:space="preserve">Тумбочкалар </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11. </w:t>
      </w:r>
      <w:r w:rsidR="00243161" w:rsidRPr="00B34E44">
        <w:rPr>
          <w:sz w:val="28"/>
          <w:szCs w:val="28"/>
          <w:lang w:val="kk-KZ"/>
        </w:rPr>
        <w:t>Бөліп тұратын тор</w:t>
      </w:r>
    </w:p>
    <w:p w:rsidR="00243161" w:rsidRPr="00B34E44" w:rsidRDefault="004826C6" w:rsidP="004826C6">
      <w:pPr>
        <w:pStyle w:val="a3"/>
        <w:suppressAutoHyphens w:val="0"/>
        <w:spacing w:before="0" w:after="0"/>
        <w:jc w:val="both"/>
        <w:rPr>
          <w:sz w:val="28"/>
          <w:szCs w:val="28"/>
          <w:lang w:val="kk-KZ"/>
        </w:rPr>
      </w:pPr>
      <w:r>
        <w:rPr>
          <w:sz w:val="28"/>
          <w:szCs w:val="28"/>
          <w:lang w:val="kk-KZ"/>
        </w:rPr>
        <w:t xml:space="preserve">12. </w:t>
      </w:r>
      <w:r w:rsidR="00243161" w:rsidRPr="00B34E44">
        <w:rPr>
          <w:sz w:val="28"/>
          <w:szCs w:val="28"/>
          <w:lang w:val="kk-KZ"/>
        </w:rPr>
        <w:t>Терезе</w:t>
      </w:r>
    </w:p>
    <w:p w:rsidR="007D02F6" w:rsidRPr="00B34E44" w:rsidRDefault="004826C6" w:rsidP="004826C6">
      <w:pPr>
        <w:pStyle w:val="a3"/>
        <w:suppressAutoHyphens w:val="0"/>
        <w:spacing w:before="0" w:after="0"/>
        <w:jc w:val="both"/>
        <w:rPr>
          <w:sz w:val="28"/>
          <w:szCs w:val="28"/>
          <w:lang w:val="kk-KZ"/>
        </w:rPr>
      </w:pPr>
      <w:r>
        <w:rPr>
          <w:sz w:val="28"/>
          <w:szCs w:val="28"/>
          <w:lang w:val="kk-KZ"/>
        </w:rPr>
        <w:t xml:space="preserve">13. </w:t>
      </w:r>
      <w:r w:rsidR="00243161" w:rsidRPr="00B34E44">
        <w:rPr>
          <w:sz w:val="28"/>
          <w:szCs w:val="28"/>
          <w:lang w:val="kk-KZ"/>
        </w:rPr>
        <w:t>Желдеткіш</w:t>
      </w:r>
    </w:p>
    <w:p w:rsidR="007D02F6" w:rsidRPr="00B34E44" w:rsidRDefault="007D02F6"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15-қосымша</w:t>
      </w:r>
    </w:p>
    <w:p w:rsidR="00243161" w:rsidRPr="00B34E44" w:rsidRDefault="00243161" w:rsidP="00243161">
      <w:pPr>
        <w:shd w:val="clear" w:color="auto" w:fill="FFFFFF"/>
        <w:autoSpaceDE w:val="0"/>
        <w:ind w:left="4248" w:firstLine="5103"/>
        <w:rPr>
          <w:sz w:val="28"/>
          <w:szCs w:val="28"/>
          <w:lang w:val="kk-KZ"/>
        </w:rPr>
      </w:pPr>
    </w:p>
    <w:p w:rsidR="00243161" w:rsidRPr="00B34E44" w:rsidRDefault="003971FC" w:rsidP="00243161">
      <w:pPr>
        <w:pStyle w:val="a3"/>
        <w:shd w:val="clear" w:color="auto" w:fill="FFFFFF"/>
        <w:spacing w:before="0" w:after="0"/>
        <w:rPr>
          <w:b/>
          <w:sz w:val="28"/>
          <w:szCs w:val="28"/>
          <w:lang w:val="kk-KZ"/>
        </w:rPr>
      </w:pPr>
      <w:r w:rsidRPr="00B34E44">
        <w:rPr>
          <w:bCs/>
          <w:sz w:val="28"/>
          <w:szCs w:val="28"/>
          <w:lang w:val="kk-KZ"/>
        </w:rPr>
        <w:t>ӨББА, ӨЖ-ғ</w:t>
      </w:r>
      <w:r w:rsidR="00243161" w:rsidRPr="00B34E44">
        <w:rPr>
          <w:bCs/>
          <w:sz w:val="28"/>
          <w:szCs w:val="28"/>
          <w:lang w:val="kk-KZ"/>
        </w:rPr>
        <w:t xml:space="preserve">а сотталғандармен қысқа мерзімді кездесу өткізуге, жеке </w:t>
      </w:r>
      <w:r w:rsidRPr="00B34E44">
        <w:rPr>
          <w:bCs/>
          <w:sz w:val="28"/>
          <w:szCs w:val="28"/>
          <w:lang w:val="kk-KZ"/>
        </w:rPr>
        <w:t>мәселелер</w:t>
      </w:r>
      <w:r w:rsidR="00243161" w:rsidRPr="00B34E44">
        <w:rPr>
          <w:bCs/>
          <w:sz w:val="28"/>
          <w:szCs w:val="28"/>
          <w:lang w:val="kk-KZ"/>
        </w:rPr>
        <w:t xml:space="preserve"> бойынша қабылдауға және телефонмен сөйлесуге арналған бө</w:t>
      </w:r>
      <w:r w:rsidR="004826C6">
        <w:rPr>
          <w:bCs/>
          <w:sz w:val="28"/>
          <w:szCs w:val="28"/>
          <w:lang w:val="kk-KZ"/>
        </w:rPr>
        <w:t>лмені жабдықтау сызбасы</w:t>
      </w: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716608" behindDoc="0" locked="0" layoutInCell="1" allowOverlap="1">
                <wp:simplePos x="0" y="0"/>
                <wp:positionH relativeFrom="column">
                  <wp:posOffset>623570</wp:posOffset>
                </wp:positionH>
                <wp:positionV relativeFrom="paragraph">
                  <wp:posOffset>893445</wp:posOffset>
                </wp:positionV>
                <wp:extent cx="219075" cy="228600"/>
                <wp:effectExtent l="9525" t="5080" r="9525" b="13970"/>
                <wp:wrapNone/>
                <wp:docPr id="62"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44C5A5D" id="Oval 57" o:spid="_x0000_s1026" style="position:absolute;margin-left:49.1pt;margin-top:70.35pt;width:17.25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17632" behindDoc="0" locked="0" layoutInCell="1" allowOverlap="1">
                <wp:simplePos x="0" y="0"/>
                <wp:positionH relativeFrom="column">
                  <wp:posOffset>623570</wp:posOffset>
                </wp:positionH>
                <wp:positionV relativeFrom="paragraph">
                  <wp:posOffset>1895475</wp:posOffset>
                </wp:positionV>
                <wp:extent cx="219075" cy="228600"/>
                <wp:effectExtent l="9525" t="6985" r="9525" b="12065"/>
                <wp:wrapNone/>
                <wp:docPr id="61"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3E6E606E" id="Oval 58" o:spid="_x0000_s1026" style="position:absolute;margin-left:49.1pt;margin-top:149.25pt;width:17.2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18656" behindDoc="0" locked="0" layoutInCell="1" allowOverlap="1">
                <wp:simplePos x="0" y="0"/>
                <wp:positionH relativeFrom="column">
                  <wp:posOffset>623570</wp:posOffset>
                </wp:positionH>
                <wp:positionV relativeFrom="paragraph">
                  <wp:posOffset>2859405</wp:posOffset>
                </wp:positionV>
                <wp:extent cx="219075" cy="228600"/>
                <wp:effectExtent l="9525" t="8890" r="9525" b="10160"/>
                <wp:wrapNone/>
                <wp:docPr id="60" name="Oval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5BA1F7CA" id="Oval 59" o:spid="_x0000_s1026" style="position:absolute;margin-left:49.1pt;margin-top:225.15pt;width:17.25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"/>
            </w:pict>
          </mc:Fallback>
        </mc:AlternateContent>
      </w:r>
      <w:r>
        <w:rPr>
          <w:noProof/>
          <w:sz w:val="28"/>
          <w:szCs w:val="28"/>
          <w:lang w:eastAsia="ru-RU"/>
        </w:rPr>
        <mc:AlternateContent>
          <mc:Choice Requires="wps">
            <w:drawing>
              <wp:anchor distT="0" distB="0" distL="114300" distR="114300" simplePos="0" relativeHeight="251719680" behindDoc="0" locked="0" layoutInCell="1" allowOverlap="1">
                <wp:simplePos x="0" y="0"/>
                <wp:positionH relativeFrom="column">
                  <wp:posOffset>1585595</wp:posOffset>
                </wp:positionH>
                <wp:positionV relativeFrom="paragraph">
                  <wp:posOffset>821690</wp:posOffset>
                </wp:positionV>
                <wp:extent cx="466725" cy="419100"/>
                <wp:effectExtent l="9525" t="9525" r="9525" b="9525"/>
                <wp:wrapNone/>
                <wp:docPr id="5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419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8EEE78" id="Rectangle 60" o:spid="_x0000_s1026" style="position:absolute;margin-left:124.85pt;margin-top:64.7pt;width:36.75pt;height:3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720704" behindDoc="0" locked="0" layoutInCell="1" allowOverlap="1">
                <wp:simplePos x="0" y="0"/>
                <wp:positionH relativeFrom="column">
                  <wp:posOffset>4976495</wp:posOffset>
                </wp:positionH>
                <wp:positionV relativeFrom="paragraph">
                  <wp:posOffset>774065</wp:posOffset>
                </wp:positionV>
                <wp:extent cx="200025" cy="923925"/>
                <wp:effectExtent l="9525" t="9525" r="9525" b="9525"/>
                <wp:wrapNone/>
                <wp:docPr id="58"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923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0CAE291" id="Rectangle 61" o:spid="_x0000_s1026" style="position:absolute;margin-left:391.85pt;margin-top:60.95pt;width:15.75pt;height:72.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721728" behindDoc="0" locked="0" layoutInCell="1" allowOverlap="1">
                <wp:simplePos x="0" y="0"/>
                <wp:positionH relativeFrom="column">
                  <wp:posOffset>975995</wp:posOffset>
                </wp:positionH>
                <wp:positionV relativeFrom="paragraph">
                  <wp:posOffset>3279140</wp:posOffset>
                </wp:positionV>
                <wp:extent cx="114300" cy="200025"/>
                <wp:effectExtent l="9525" t="9525" r="9525" b="9525"/>
                <wp:wrapNone/>
                <wp:docPr id="57"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4135BA6" id="Rectangle 62" o:spid="_x0000_s1026" style="position:absolute;margin-left:76.85pt;margin-top:258.2pt;width:9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722752" behindDoc="0" locked="0" layoutInCell="1" allowOverlap="1">
                <wp:simplePos x="0" y="0"/>
                <wp:positionH relativeFrom="column">
                  <wp:posOffset>1214120</wp:posOffset>
                </wp:positionH>
                <wp:positionV relativeFrom="paragraph">
                  <wp:posOffset>568960</wp:posOffset>
                </wp:positionV>
                <wp:extent cx="0" cy="200025"/>
                <wp:effectExtent l="9525" t="13970" r="9525" b="5080"/>
                <wp:wrapNone/>
                <wp:docPr id="5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18BECE5" id="AutoShape 63" o:spid="_x0000_s1026" type="#_x0000_t32" style="position:absolute;margin-left:95.6pt;margin-top:44.8pt;width:0;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P7XHAIAADw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"/>
            </w:pict>
          </mc:Fallback>
        </mc:AlternateContent>
      </w:r>
      <w:r>
        <w:rPr>
          <w:noProof/>
          <w:sz w:val="28"/>
          <w:szCs w:val="28"/>
          <w:lang w:eastAsia="ru-RU"/>
        </w:rPr>
        <mc:AlternateContent>
          <mc:Choice Requires="wps">
            <w:drawing>
              <wp:anchor distT="0" distB="0" distL="114300" distR="114300" simplePos="0" relativeHeight="251723776" behindDoc="0" locked="0" layoutInCell="1" allowOverlap="1">
                <wp:simplePos x="0" y="0"/>
                <wp:positionH relativeFrom="column">
                  <wp:posOffset>1214120</wp:posOffset>
                </wp:positionH>
                <wp:positionV relativeFrom="paragraph">
                  <wp:posOffset>821690</wp:posOffset>
                </wp:positionV>
                <wp:extent cx="0" cy="200025"/>
                <wp:effectExtent l="9525" t="9525" r="9525" b="9525"/>
                <wp:wrapNone/>
                <wp:docPr id="55"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8F3D188" id="AutoShape 64" o:spid="_x0000_s1026" type="#_x0000_t32" style="position:absolute;margin-left:95.6pt;margin-top:64.7pt;width:0;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"/>
            </w:pict>
          </mc:Fallback>
        </mc:AlternateContent>
      </w:r>
      <w:r>
        <w:rPr>
          <w:noProof/>
          <w:sz w:val="28"/>
          <w:szCs w:val="28"/>
          <w:lang w:eastAsia="ru-RU"/>
        </w:rPr>
        <mc:AlternateContent>
          <mc:Choice Requires="wps">
            <w:drawing>
              <wp:anchor distT="0" distB="0" distL="114300" distR="114300" simplePos="0" relativeHeight="251724800" behindDoc="0" locked="0" layoutInCell="1" allowOverlap="1">
                <wp:simplePos x="0" y="0"/>
                <wp:positionH relativeFrom="column">
                  <wp:posOffset>1214120</wp:posOffset>
                </wp:positionH>
                <wp:positionV relativeFrom="paragraph">
                  <wp:posOffset>1127125</wp:posOffset>
                </wp:positionV>
                <wp:extent cx="0" cy="200025"/>
                <wp:effectExtent l="9525" t="10160" r="9525" b="8890"/>
                <wp:wrapNone/>
                <wp:docPr id="5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8B88D2" id="AutoShape 65" o:spid="_x0000_s1026" type="#_x0000_t32" style="position:absolute;margin-left:95.6pt;margin-top:88.75pt;width:0;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25824" behindDoc="0" locked="0" layoutInCell="1" allowOverlap="1">
                <wp:simplePos x="0" y="0"/>
                <wp:positionH relativeFrom="column">
                  <wp:posOffset>1214120</wp:posOffset>
                </wp:positionH>
                <wp:positionV relativeFrom="paragraph">
                  <wp:posOffset>1408430</wp:posOffset>
                </wp:positionV>
                <wp:extent cx="0" cy="200025"/>
                <wp:effectExtent l="9525" t="5715" r="9525" b="13335"/>
                <wp:wrapNone/>
                <wp:docPr id="53"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77942DF" id="AutoShape 66" o:spid="_x0000_s1026" type="#_x0000_t32" style="position:absolute;margin-left:95.6pt;margin-top:110.9pt;width:0;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fDHAIAADw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26848" behindDoc="0" locked="0" layoutInCell="1" allowOverlap="1">
                <wp:simplePos x="0" y="0"/>
                <wp:positionH relativeFrom="column">
                  <wp:posOffset>1214120</wp:posOffset>
                </wp:positionH>
                <wp:positionV relativeFrom="paragraph">
                  <wp:posOffset>1713865</wp:posOffset>
                </wp:positionV>
                <wp:extent cx="0" cy="200025"/>
                <wp:effectExtent l="9525" t="6350" r="9525" b="12700"/>
                <wp:wrapNone/>
                <wp:docPr id="52"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BBC615" id="AutoShape 67" o:spid="_x0000_s1026" type="#_x0000_t32" style="position:absolute;margin-left:95.6pt;margin-top:134.95pt;width:0;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m+qHAIAADw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27872" behindDoc="0" locked="0" layoutInCell="1" allowOverlap="1">
                <wp:simplePos x="0" y="0"/>
                <wp:positionH relativeFrom="column">
                  <wp:posOffset>1214120</wp:posOffset>
                </wp:positionH>
                <wp:positionV relativeFrom="paragraph">
                  <wp:posOffset>2014220</wp:posOffset>
                </wp:positionV>
                <wp:extent cx="0" cy="200025"/>
                <wp:effectExtent l="9525" t="11430" r="9525" b="7620"/>
                <wp:wrapNone/>
                <wp:docPr id="5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FDE505" id="AutoShape 68" o:spid="_x0000_s1026" type="#_x0000_t32" style="position:absolute;margin-left:95.6pt;margin-top:158.6pt;width:0;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728896" behindDoc="0" locked="0" layoutInCell="1" allowOverlap="1">
                <wp:simplePos x="0" y="0"/>
                <wp:positionH relativeFrom="column">
                  <wp:posOffset>1214120</wp:posOffset>
                </wp:positionH>
                <wp:positionV relativeFrom="paragraph">
                  <wp:posOffset>2654300</wp:posOffset>
                </wp:positionV>
                <wp:extent cx="0" cy="200025"/>
                <wp:effectExtent l="9525" t="13335" r="9525" b="5715"/>
                <wp:wrapNone/>
                <wp:docPr id="50"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276B7B0" id="AutoShape 69" o:spid="_x0000_s1026" type="#_x0000_t32" style="position:absolute;margin-left:95.6pt;margin-top:209pt;width:0;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29920" behindDoc="0" locked="0" layoutInCell="1" allowOverlap="1">
                <wp:simplePos x="0" y="0"/>
                <wp:positionH relativeFrom="column">
                  <wp:posOffset>1214120</wp:posOffset>
                </wp:positionH>
                <wp:positionV relativeFrom="paragraph">
                  <wp:posOffset>2940685</wp:posOffset>
                </wp:positionV>
                <wp:extent cx="0" cy="200025"/>
                <wp:effectExtent l="9525" t="13970" r="9525" b="5080"/>
                <wp:wrapNone/>
                <wp:docPr id="49"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834DA9" id="AutoShape 70" o:spid="_x0000_s1026" type="#_x0000_t32" style="position:absolute;margin-left:95.6pt;margin-top:231.55pt;width:0;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30944" behindDoc="0" locked="0" layoutInCell="1" allowOverlap="1">
                <wp:simplePos x="0" y="0"/>
                <wp:positionH relativeFrom="column">
                  <wp:posOffset>1214120</wp:posOffset>
                </wp:positionH>
                <wp:positionV relativeFrom="paragraph">
                  <wp:posOffset>3212465</wp:posOffset>
                </wp:positionV>
                <wp:extent cx="0" cy="200025"/>
                <wp:effectExtent l="9525" t="9525" r="9525" b="9525"/>
                <wp:wrapNone/>
                <wp:docPr id="48"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E3E5D" id="AutoShape 71" o:spid="_x0000_s1026" type="#_x0000_t32" style="position:absolute;margin-left:95.6pt;margin-top:252.95pt;width:0;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"/>
            </w:pict>
          </mc:Fallback>
        </mc:AlternateContent>
      </w:r>
      <w:r>
        <w:rPr>
          <w:noProof/>
          <w:sz w:val="28"/>
          <w:szCs w:val="28"/>
          <w:lang w:eastAsia="ru-RU"/>
        </w:rPr>
        <mc:AlternateContent>
          <mc:Choice Requires="wps">
            <w:drawing>
              <wp:anchor distT="0" distB="0" distL="114300" distR="114300" simplePos="0" relativeHeight="251731968" behindDoc="0" locked="0" layoutInCell="1" allowOverlap="1">
                <wp:simplePos x="0" y="0"/>
                <wp:positionH relativeFrom="column">
                  <wp:posOffset>1214120</wp:posOffset>
                </wp:positionH>
                <wp:positionV relativeFrom="paragraph">
                  <wp:posOffset>3484245</wp:posOffset>
                </wp:positionV>
                <wp:extent cx="0" cy="252095"/>
                <wp:effectExtent l="9525" t="5080" r="9525" b="9525"/>
                <wp:wrapNone/>
                <wp:docPr id="47"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5D0AC2" id="AutoShape 72" o:spid="_x0000_s1026" type="#_x0000_t32" style="position:absolute;margin-left:95.6pt;margin-top:274.35pt;width:0;height:19.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732992" behindDoc="0" locked="0" layoutInCell="1" allowOverlap="1">
                <wp:simplePos x="0" y="0"/>
                <wp:positionH relativeFrom="column">
                  <wp:posOffset>2347595</wp:posOffset>
                </wp:positionH>
                <wp:positionV relativeFrom="paragraph">
                  <wp:posOffset>574040</wp:posOffset>
                </wp:positionV>
                <wp:extent cx="0" cy="200025"/>
                <wp:effectExtent l="9525" t="9525" r="9525" b="9525"/>
                <wp:wrapNone/>
                <wp:docPr id="46"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3015D9" id="AutoShape 73" o:spid="_x0000_s1026" type="#_x0000_t32" style="position:absolute;margin-left:184.85pt;margin-top:45.2pt;width:0;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EzZHA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"/>
            </w:pict>
          </mc:Fallback>
        </mc:AlternateContent>
      </w:r>
      <w:r>
        <w:rPr>
          <w:noProof/>
          <w:sz w:val="28"/>
          <w:szCs w:val="28"/>
          <w:lang w:eastAsia="ru-RU"/>
        </w:rPr>
        <mc:AlternateContent>
          <mc:Choice Requires="wps">
            <w:drawing>
              <wp:anchor distT="0" distB="0" distL="114300" distR="114300" simplePos="0" relativeHeight="251734016" behindDoc="0" locked="0" layoutInCell="1" allowOverlap="1">
                <wp:simplePos x="0" y="0"/>
                <wp:positionH relativeFrom="column">
                  <wp:posOffset>2347595</wp:posOffset>
                </wp:positionH>
                <wp:positionV relativeFrom="paragraph">
                  <wp:posOffset>821690</wp:posOffset>
                </wp:positionV>
                <wp:extent cx="0" cy="200025"/>
                <wp:effectExtent l="9525" t="9525" r="9525" b="9525"/>
                <wp:wrapNone/>
                <wp:docPr id="45"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A237BF" id="AutoShape 74" o:spid="_x0000_s1026" type="#_x0000_t32" style="position:absolute;margin-left:184.85pt;margin-top:64.7pt;width:0;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MzWHAIAADw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35040" behindDoc="0" locked="0" layoutInCell="1" allowOverlap="1">
                <wp:simplePos x="0" y="0"/>
                <wp:positionH relativeFrom="column">
                  <wp:posOffset>2347595</wp:posOffset>
                </wp:positionH>
                <wp:positionV relativeFrom="paragraph">
                  <wp:posOffset>1116965</wp:posOffset>
                </wp:positionV>
                <wp:extent cx="0" cy="200025"/>
                <wp:effectExtent l="9525" t="9525" r="9525" b="9525"/>
                <wp:wrapNone/>
                <wp:docPr id="44"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154DE5" id="AutoShape 75" o:spid="_x0000_s1026" type="#_x0000_t32" style="position:absolute;margin-left:184.85pt;margin-top:87.95pt;width:0;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36064" behindDoc="0" locked="0" layoutInCell="1" allowOverlap="1">
                <wp:simplePos x="0" y="0"/>
                <wp:positionH relativeFrom="column">
                  <wp:posOffset>2347595</wp:posOffset>
                </wp:positionH>
                <wp:positionV relativeFrom="paragraph">
                  <wp:posOffset>1393190</wp:posOffset>
                </wp:positionV>
                <wp:extent cx="0" cy="200025"/>
                <wp:effectExtent l="9525" t="9525" r="9525" b="9525"/>
                <wp:wrapNone/>
                <wp:docPr id="43"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276A95" id="AutoShape 76" o:spid="_x0000_s1026" type="#_x0000_t32" style="position:absolute;margin-left:184.85pt;margin-top:109.7pt;width:0;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WXNHAIAADw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"/>
            </w:pict>
          </mc:Fallback>
        </mc:AlternateContent>
      </w:r>
      <w:r>
        <w:rPr>
          <w:noProof/>
          <w:sz w:val="28"/>
          <w:szCs w:val="28"/>
          <w:lang w:eastAsia="ru-RU"/>
        </w:rPr>
        <mc:AlternateContent>
          <mc:Choice Requires="wps">
            <w:drawing>
              <wp:anchor distT="0" distB="0" distL="114300" distR="114300" simplePos="0" relativeHeight="251737088" behindDoc="0" locked="0" layoutInCell="1" allowOverlap="1">
                <wp:simplePos x="0" y="0"/>
                <wp:positionH relativeFrom="column">
                  <wp:posOffset>1214120</wp:posOffset>
                </wp:positionH>
                <wp:positionV relativeFrom="paragraph">
                  <wp:posOffset>1613535</wp:posOffset>
                </wp:positionV>
                <wp:extent cx="219075" cy="0"/>
                <wp:effectExtent l="9525" t="10795" r="9525" b="8255"/>
                <wp:wrapNone/>
                <wp:docPr id="42"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17ADD5" id="AutoShape 77" o:spid="_x0000_s1026" type="#_x0000_t32" style="position:absolute;margin-left:95.6pt;margin-top:127.05pt;width:17.25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738112" behindDoc="0" locked="0" layoutInCell="1" allowOverlap="1">
                <wp:simplePos x="0" y="0"/>
                <wp:positionH relativeFrom="column">
                  <wp:posOffset>1528445</wp:posOffset>
                </wp:positionH>
                <wp:positionV relativeFrom="paragraph">
                  <wp:posOffset>1613535</wp:posOffset>
                </wp:positionV>
                <wp:extent cx="219075" cy="0"/>
                <wp:effectExtent l="9525" t="10795" r="9525" b="8255"/>
                <wp:wrapNone/>
                <wp:docPr id="41"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1960E" id="AutoShape 78" o:spid="_x0000_s1026" type="#_x0000_t32" style="position:absolute;margin-left:120.35pt;margin-top:127.05pt;width:17.2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rZIA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739136" behindDoc="0" locked="0" layoutInCell="1" allowOverlap="1">
                <wp:simplePos x="0" y="0"/>
                <wp:positionH relativeFrom="column">
                  <wp:posOffset>2128520</wp:posOffset>
                </wp:positionH>
                <wp:positionV relativeFrom="paragraph">
                  <wp:posOffset>1613535</wp:posOffset>
                </wp:positionV>
                <wp:extent cx="219075" cy="0"/>
                <wp:effectExtent l="9525" t="10795" r="9525" b="8255"/>
                <wp:wrapNone/>
                <wp:docPr id="40"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30972B" id="AutoShape 79" o:spid="_x0000_s1026" type="#_x0000_t32" style="position:absolute;margin-left:167.6pt;margin-top:127.05pt;width:17.2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5Kw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740160" behindDoc="0" locked="0" layoutInCell="1" allowOverlap="1">
                <wp:simplePos x="0" y="0"/>
                <wp:positionH relativeFrom="column">
                  <wp:posOffset>1214120</wp:posOffset>
                </wp:positionH>
                <wp:positionV relativeFrom="paragraph">
                  <wp:posOffset>382905</wp:posOffset>
                </wp:positionV>
                <wp:extent cx="0" cy="180975"/>
                <wp:effectExtent l="9525" t="8890" r="9525" b="10160"/>
                <wp:wrapNone/>
                <wp:docPr id="39"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71DB4" id="AutoShape 80" o:spid="_x0000_s1026" type="#_x0000_t32" style="position:absolute;margin-left:95.6pt;margin-top:30.15pt;width:0;height:14.2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"/>
            </w:pict>
          </mc:Fallback>
        </mc:AlternateContent>
      </w:r>
      <w:r>
        <w:rPr>
          <w:noProof/>
          <w:sz w:val="28"/>
          <w:szCs w:val="28"/>
          <w:lang w:eastAsia="ru-RU"/>
        </w:rPr>
        <mc:AlternateContent>
          <mc:Choice Requires="wps">
            <w:drawing>
              <wp:anchor distT="0" distB="0" distL="114300" distR="114300" simplePos="0" relativeHeight="251741184" behindDoc="0" locked="0" layoutInCell="1" allowOverlap="1">
                <wp:simplePos x="0" y="0"/>
                <wp:positionH relativeFrom="column">
                  <wp:posOffset>2347595</wp:posOffset>
                </wp:positionH>
                <wp:positionV relativeFrom="paragraph">
                  <wp:posOffset>382905</wp:posOffset>
                </wp:positionV>
                <wp:extent cx="0" cy="180975"/>
                <wp:effectExtent l="9525" t="8890" r="9525" b="10160"/>
                <wp:wrapNone/>
                <wp:docPr id="38"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AFD446" id="AutoShape 81" o:spid="_x0000_s1026" type="#_x0000_t32" style="position:absolute;margin-left:184.85pt;margin-top:30.15pt;width:0;height:14.25pt;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"/>
            </w:pict>
          </mc:Fallback>
        </mc:AlternateContent>
      </w:r>
      <w:r>
        <w:rPr>
          <w:noProof/>
          <w:sz w:val="28"/>
          <w:szCs w:val="28"/>
          <w:lang w:eastAsia="ru-RU"/>
        </w:rPr>
        <mc:AlternateContent>
          <mc:Choice Requires="wps">
            <w:drawing>
              <wp:anchor distT="0" distB="0" distL="114300" distR="114300" simplePos="0" relativeHeight="251742208" behindDoc="0" locked="0" layoutInCell="1" allowOverlap="1">
                <wp:simplePos x="0" y="0"/>
                <wp:positionH relativeFrom="column">
                  <wp:posOffset>1214120</wp:posOffset>
                </wp:positionH>
                <wp:positionV relativeFrom="paragraph">
                  <wp:posOffset>464185</wp:posOffset>
                </wp:positionV>
                <wp:extent cx="1133475" cy="9525"/>
                <wp:effectExtent l="19050" t="61595" r="19050" b="52705"/>
                <wp:wrapNone/>
                <wp:docPr id="37"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9C102A" id="AutoShape 82" o:spid="_x0000_s1026" type="#_x0000_t32" style="position:absolute;margin-left:95.6pt;margin-top:36.55pt;width:89.25pt;height:.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43232" behindDoc="0" locked="0" layoutInCell="1" allowOverlap="1">
                <wp:simplePos x="0" y="0"/>
                <wp:positionH relativeFrom="column">
                  <wp:posOffset>4365625</wp:posOffset>
                </wp:positionH>
                <wp:positionV relativeFrom="paragraph">
                  <wp:posOffset>2357755</wp:posOffset>
                </wp:positionV>
                <wp:extent cx="504825" cy="1214755"/>
                <wp:effectExtent l="8255" t="12065" r="10795" b="11430"/>
                <wp:wrapNone/>
                <wp:docPr id="3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12147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3ACBB94" id="Rectangle 83" o:spid="_x0000_s1026" style="position:absolute;margin-left:343.75pt;margin-top:185.65pt;width:39.75pt;height:95.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"/>
            </w:pict>
          </mc:Fallback>
        </mc:AlternateContent>
      </w:r>
      <w:r>
        <w:rPr>
          <w:noProof/>
          <w:sz w:val="28"/>
          <w:szCs w:val="28"/>
          <w:lang w:eastAsia="ru-RU"/>
        </w:rPr>
        <mc:AlternateContent>
          <mc:Choice Requires="wps">
            <w:drawing>
              <wp:anchor distT="0" distB="0" distL="114300" distR="114300" simplePos="0" relativeHeight="251744256" behindDoc="0" locked="0" layoutInCell="1" allowOverlap="1">
                <wp:simplePos x="0" y="0"/>
                <wp:positionH relativeFrom="column">
                  <wp:posOffset>4547870</wp:posOffset>
                </wp:positionH>
                <wp:positionV relativeFrom="paragraph">
                  <wp:posOffset>1179830</wp:posOffset>
                </wp:positionV>
                <wp:extent cx="428625" cy="0"/>
                <wp:effectExtent l="9525" t="53340" r="19050" b="60960"/>
                <wp:wrapNone/>
                <wp:docPr id="35"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ED613F" id="AutoShape 84" o:spid="_x0000_s1026" type="#_x0000_t32" style="position:absolute;margin-left:358.1pt;margin-top:92.9pt;width:33.7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">
                <v:stroke endarrow="block"/>
              </v:shape>
            </w:pict>
          </mc:Fallback>
        </mc:AlternateContent>
      </w:r>
      <w:r>
        <w:rPr>
          <w:noProof/>
          <w:sz w:val="28"/>
          <w:szCs w:val="28"/>
          <w:lang w:eastAsia="ru-RU"/>
        </w:rPr>
        <mc:AlternateContent>
          <mc:Choice Requires="wps">
            <w:drawing>
              <wp:anchor distT="0" distB="0" distL="114300" distR="114300" simplePos="0" relativeHeight="251745280" behindDoc="0" locked="0" layoutInCell="1" allowOverlap="1">
                <wp:simplePos x="0" y="0"/>
                <wp:positionH relativeFrom="column">
                  <wp:posOffset>4632325</wp:posOffset>
                </wp:positionH>
                <wp:positionV relativeFrom="paragraph">
                  <wp:posOffset>1713865</wp:posOffset>
                </wp:positionV>
                <wp:extent cx="0" cy="609600"/>
                <wp:effectExtent l="55880" t="6350" r="58420" b="22225"/>
                <wp:wrapNone/>
                <wp:docPr id="34"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5DE2A5" id="AutoShape 85" o:spid="_x0000_s1026" type="#_x0000_t32" style="position:absolute;margin-left:364.75pt;margin-top:134.95pt;width:0;height:4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TepNQIAAF4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">
                <v:stroke endarrow="block"/>
              </v:shape>
            </w:pict>
          </mc:Fallback>
        </mc:AlternateContent>
      </w:r>
      <w:r>
        <w:rPr>
          <w:noProof/>
          <w:sz w:val="28"/>
          <w:szCs w:val="28"/>
          <w:lang w:eastAsia="ru-RU"/>
        </w:rPr>
        <mc:AlternateContent>
          <mc:Choice Requires="wps">
            <w:drawing>
              <wp:anchor distT="0" distB="0" distL="114300" distR="114300" simplePos="0" relativeHeight="251746304" behindDoc="0" locked="0" layoutInCell="1" allowOverlap="1">
                <wp:simplePos x="0" y="0"/>
                <wp:positionH relativeFrom="column">
                  <wp:posOffset>471170</wp:posOffset>
                </wp:positionH>
                <wp:positionV relativeFrom="paragraph">
                  <wp:posOffset>1108075</wp:posOffset>
                </wp:positionV>
                <wp:extent cx="200025" cy="219075"/>
                <wp:effectExtent l="9525" t="48260" r="47625" b="8890"/>
                <wp:wrapNone/>
                <wp:docPr id="33"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CDCF007" id="AutoShape 86" o:spid="_x0000_s1026" type="#_x0000_t32" style="position:absolute;margin-left:37.1pt;margin-top:87.25pt;width:15.75pt;height:17.25pt;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">
                <v:stroke endarrow="block"/>
              </v:shape>
            </w:pict>
          </mc:Fallback>
        </mc:AlternateContent>
      </w:r>
      <w:r>
        <w:rPr>
          <w:noProof/>
          <w:sz w:val="28"/>
          <w:szCs w:val="28"/>
          <w:lang w:eastAsia="ru-RU"/>
        </w:rPr>
        <mc:AlternateContent>
          <mc:Choice Requires="wps">
            <w:drawing>
              <wp:anchor distT="0" distB="0" distL="114300" distR="114300" simplePos="0" relativeHeight="251747328" behindDoc="0" locked="0" layoutInCell="1" allowOverlap="1">
                <wp:simplePos x="0" y="0"/>
                <wp:positionH relativeFrom="column">
                  <wp:posOffset>471170</wp:posOffset>
                </wp:positionH>
                <wp:positionV relativeFrom="paragraph">
                  <wp:posOffset>2133600</wp:posOffset>
                </wp:positionV>
                <wp:extent cx="152400" cy="219075"/>
                <wp:effectExtent l="9525" t="45085" r="57150" b="12065"/>
                <wp:wrapNone/>
                <wp:docPr id="32"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99B99F" id="AutoShape 87" o:spid="_x0000_s1026" type="#_x0000_t32" style="position:absolute;margin-left:37.1pt;margin-top:168pt;width:12pt;height:17.25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">
                <v:stroke endarrow="block"/>
              </v:shape>
            </w:pict>
          </mc:Fallback>
        </mc:AlternateContent>
      </w:r>
      <w:r>
        <w:rPr>
          <w:noProof/>
          <w:sz w:val="28"/>
          <w:szCs w:val="28"/>
          <w:lang w:eastAsia="ru-RU"/>
        </w:rPr>
        <mc:AlternateContent>
          <mc:Choice Requires="wps">
            <w:drawing>
              <wp:anchor distT="0" distB="0" distL="114300" distR="114300" simplePos="0" relativeHeight="251748352" behindDoc="0" locked="0" layoutInCell="1" allowOverlap="1">
                <wp:simplePos x="0" y="0"/>
                <wp:positionH relativeFrom="column">
                  <wp:posOffset>471170</wp:posOffset>
                </wp:positionH>
                <wp:positionV relativeFrom="paragraph">
                  <wp:posOffset>2940685</wp:posOffset>
                </wp:positionV>
                <wp:extent cx="152400" cy="0"/>
                <wp:effectExtent l="9525" t="61595" r="19050" b="52705"/>
                <wp:wrapNone/>
                <wp:docPr id="31"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4551AB" id="AutoShape 88" o:spid="_x0000_s1026" type="#_x0000_t32" style="position:absolute;margin-left:37.1pt;margin-top:231.55pt;width:12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">
                <v:stroke endarrow="block"/>
              </v:shape>
            </w:pict>
          </mc:Fallback>
        </mc:AlternateContent>
      </w:r>
      <w:r>
        <w:rPr>
          <w:noProof/>
          <w:sz w:val="28"/>
          <w:szCs w:val="28"/>
          <w:lang w:eastAsia="ru-RU"/>
        </w:rPr>
        <mc:AlternateContent>
          <mc:Choice Requires="wps">
            <w:drawing>
              <wp:anchor distT="0" distB="0" distL="114300" distR="114300" simplePos="0" relativeHeight="251749376" behindDoc="0" locked="0" layoutInCell="1" allowOverlap="1">
                <wp:simplePos x="0" y="0"/>
                <wp:positionH relativeFrom="column">
                  <wp:posOffset>2347595</wp:posOffset>
                </wp:positionH>
                <wp:positionV relativeFrom="paragraph">
                  <wp:posOffset>1026795</wp:posOffset>
                </wp:positionV>
                <wp:extent cx="438150" cy="0"/>
                <wp:effectExtent l="19050" t="52705" r="9525" b="61595"/>
                <wp:wrapNone/>
                <wp:docPr id="30"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61942D" id="AutoShape 89" o:spid="_x0000_s1026" type="#_x0000_t32" style="position:absolute;margin-left:184.85pt;margin-top:80.85pt;width:34.5pt;height:0;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">
                <v:stroke endarrow="block"/>
              </v:shape>
            </w:pict>
          </mc:Fallback>
        </mc:AlternateContent>
      </w:r>
      <w:r>
        <w:rPr>
          <w:noProof/>
          <w:sz w:val="28"/>
          <w:szCs w:val="28"/>
          <w:lang w:eastAsia="ru-RU"/>
        </w:rPr>
        <mc:AlternateContent>
          <mc:Choice Requires="wps">
            <w:drawing>
              <wp:anchor distT="0" distB="0" distL="114300" distR="114300" simplePos="0" relativeHeight="251750400" behindDoc="0" locked="0" layoutInCell="1" allowOverlap="1">
                <wp:simplePos x="0" y="0"/>
                <wp:positionH relativeFrom="column">
                  <wp:posOffset>1376045</wp:posOffset>
                </wp:positionH>
                <wp:positionV relativeFrom="paragraph">
                  <wp:posOffset>1108075</wp:posOffset>
                </wp:positionV>
                <wp:extent cx="200025" cy="219075"/>
                <wp:effectExtent l="9525" t="48260" r="47625" b="8890"/>
                <wp:wrapNone/>
                <wp:docPr id="2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02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EE2276D" id="AutoShape 90" o:spid="_x0000_s1026" type="#_x0000_t32" style="position:absolute;margin-left:108.35pt;margin-top:87.25pt;width:15.75pt;height:17.25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">
                <v:stroke endarrow="block"/>
              </v:shape>
            </w:pict>
          </mc:Fallback>
        </mc:AlternateContent>
      </w:r>
      <w:r>
        <w:rPr>
          <w:noProof/>
          <w:sz w:val="28"/>
          <w:szCs w:val="28"/>
          <w:lang w:eastAsia="ru-RU"/>
        </w:rPr>
        <mc:AlternateContent>
          <mc:Choice Requires="wps">
            <w:drawing>
              <wp:anchor distT="0" distB="0" distL="114300" distR="114300" simplePos="0" relativeHeight="251751424" behindDoc="0" locked="0" layoutInCell="1" allowOverlap="1">
                <wp:simplePos x="0" y="0"/>
                <wp:positionH relativeFrom="column">
                  <wp:posOffset>3052445</wp:posOffset>
                </wp:positionH>
                <wp:positionV relativeFrom="paragraph">
                  <wp:posOffset>2240915</wp:posOffset>
                </wp:positionV>
                <wp:extent cx="428625" cy="0"/>
                <wp:effectExtent l="9525" t="57150" r="19050" b="57150"/>
                <wp:wrapNone/>
                <wp:docPr id="28"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BBC61D" id="AutoShape 91" o:spid="_x0000_s1026" type="#_x0000_t32" style="position:absolute;margin-left:240.35pt;margin-top:176.45pt;width:33.7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">
                <v:stroke endarrow="block"/>
              </v:shape>
            </w:pict>
          </mc:Fallback>
        </mc:AlternateContent>
      </w:r>
      <w:r>
        <w:rPr>
          <w:noProof/>
          <w:sz w:val="28"/>
          <w:szCs w:val="28"/>
          <w:lang w:eastAsia="ru-RU"/>
        </w:rPr>
        <mc:AlternateContent>
          <mc:Choice Requires="wps">
            <w:drawing>
              <wp:anchor distT="0" distB="0" distL="114300" distR="114300" simplePos="0" relativeHeight="251752448" behindDoc="0" locked="0" layoutInCell="1" allowOverlap="1">
                <wp:simplePos x="0" y="0"/>
                <wp:positionH relativeFrom="column">
                  <wp:posOffset>1080770</wp:posOffset>
                </wp:positionH>
                <wp:positionV relativeFrom="paragraph">
                  <wp:posOffset>3355340</wp:posOffset>
                </wp:positionV>
                <wp:extent cx="438150" cy="0"/>
                <wp:effectExtent l="19050" t="57150" r="9525" b="57150"/>
                <wp:wrapNone/>
                <wp:docPr id="27"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381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9ACF84" id="AutoShape 92" o:spid="_x0000_s1026" type="#_x0000_t32" style="position:absolute;margin-left:85.1pt;margin-top:264.2pt;width:34.5pt;height:0;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">
                <v:stroke endarrow="block"/>
              </v:shape>
            </w:pict>
          </mc:Fallback>
        </mc:AlternateContent>
      </w:r>
      <w:r>
        <w:rPr>
          <w:noProof/>
          <w:sz w:val="28"/>
          <w:szCs w:val="28"/>
          <w:lang w:eastAsia="ru-RU"/>
        </w:rPr>
        <mc:AlternateContent>
          <mc:Choice Requires="wps">
            <w:drawing>
              <wp:anchor distT="0" distB="0" distL="114300" distR="114300" simplePos="0" relativeHeight="251753472" behindDoc="0" locked="0" layoutInCell="1" allowOverlap="1">
                <wp:simplePos x="0" y="0"/>
                <wp:positionH relativeFrom="column">
                  <wp:posOffset>1825625</wp:posOffset>
                </wp:positionH>
                <wp:positionV relativeFrom="paragraph">
                  <wp:posOffset>1613535</wp:posOffset>
                </wp:positionV>
                <wp:extent cx="304800" cy="295275"/>
                <wp:effectExtent l="11430" t="10795" r="17145" b="17780"/>
                <wp:wrapNone/>
                <wp:docPr id="26"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2952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A4067E1" id="AutoShape 93" o:spid="_x0000_s1026" type="#_x0000_t32" style="position:absolute;margin-left:143.75pt;margin-top:127.05pt;width:24pt;height:23.25pt;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OYJKwIAAEw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" strokeweight="1.5pt"/>
            </w:pict>
          </mc:Fallback>
        </mc:AlternateContent>
      </w:r>
      <w:r>
        <w:rPr>
          <w:noProof/>
          <w:sz w:val="28"/>
          <w:szCs w:val="28"/>
          <w:lang w:eastAsia="ru-RU"/>
        </w:rPr>
        <mc:AlternateContent>
          <mc:Choice Requires="wps">
            <w:drawing>
              <wp:anchor distT="0" distB="0" distL="114300" distR="114300" simplePos="0" relativeHeight="251754496" behindDoc="0" locked="0" layoutInCell="1" allowOverlap="1">
                <wp:simplePos x="0" y="0"/>
                <wp:positionH relativeFrom="column">
                  <wp:posOffset>1214120</wp:posOffset>
                </wp:positionH>
                <wp:positionV relativeFrom="paragraph">
                  <wp:posOffset>2332990</wp:posOffset>
                </wp:positionV>
                <wp:extent cx="304800" cy="295275"/>
                <wp:effectExtent l="9525" t="15875" r="9525" b="12700"/>
                <wp:wrapNone/>
                <wp:docPr id="25"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0" cy="2952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CF7BB3" id="AutoShape 94" o:spid="_x0000_s1026" type="#_x0000_t32" style="position:absolute;margin-left:95.6pt;margin-top:183.7pt;width:24pt;height:23.25pt;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" strokeweight="1.5pt"/>
            </w:pict>
          </mc:Fallback>
        </mc:AlternateContent>
      </w:r>
      <w:r>
        <w:rPr>
          <w:noProof/>
          <w:sz w:val="28"/>
          <w:szCs w:val="28"/>
          <w:lang w:eastAsia="ru-RU"/>
        </w:rPr>
        <mc:AlternateContent>
          <mc:Choice Requires="wps">
            <w:drawing>
              <wp:anchor distT="0" distB="0" distL="114300" distR="114300" simplePos="0" relativeHeight="251755520" behindDoc="0" locked="0" layoutInCell="1" allowOverlap="1">
                <wp:simplePos x="0" y="0"/>
                <wp:positionH relativeFrom="column">
                  <wp:posOffset>3481070</wp:posOffset>
                </wp:positionH>
                <wp:positionV relativeFrom="paragraph">
                  <wp:posOffset>1828165</wp:posOffset>
                </wp:positionV>
                <wp:extent cx="0" cy="1866900"/>
                <wp:effectExtent l="9525" t="6350" r="9525" b="12700"/>
                <wp:wrapNone/>
                <wp:docPr id="24"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50DB10" id="AutoShape 95" o:spid="_x0000_s1026" type="#_x0000_t32" style="position:absolute;margin-left:274.1pt;margin-top:143.95pt;width:0;height:147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756544" behindDoc="0" locked="0" layoutInCell="1" allowOverlap="1">
                <wp:simplePos x="0" y="0"/>
                <wp:positionH relativeFrom="column">
                  <wp:posOffset>3481070</wp:posOffset>
                </wp:positionH>
                <wp:positionV relativeFrom="paragraph">
                  <wp:posOffset>1828165</wp:posOffset>
                </wp:positionV>
                <wp:extent cx="180975" cy="0"/>
                <wp:effectExtent l="9525" t="6350" r="9525" b="12700"/>
                <wp:wrapNone/>
                <wp:docPr id="23"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08FA7A" id="AutoShape 96" o:spid="_x0000_s1026" type="#_x0000_t32" style="position:absolute;margin-left:274.1pt;margin-top:143.95pt;width:14.25pt;height:0;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RtZ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"/>
            </w:pict>
          </mc:Fallback>
        </mc:AlternateContent>
      </w:r>
      <w:r>
        <w:rPr>
          <w:noProof/>
          <w:sz w:val="28"/>
          <w:szCs w:val="28"/>
          <w:lang w:eastAsia="ru-RU"/>
        </w:rPr>
        <mc:AlternateContent>
          <mc:Choice Requires="wps">
            <w:drawing>
              <wp:anchor distT="0" distB="0" distL="114300" distR="114300" simplePos="0" relativeHeight="251757568" behindDoc="0" locked="0" layoutInCell="1" allowOverlap="1">
                <wp:simplePos x="0" y="0"/>
                <wp:positionH relativeFrom="column">
                  <wp:posOffset>4014470</wp:posOffset>
                </wp:positionH>
                <wp:positionV relativeFrom="paragraph">
                  <wp:posOffset>1828165</wp:posOffset>
                </wp:positionV>
                <wp:extent cx="1009650" cy="0"/>
                <wp:effectExtent l="9525" t="6350" r="9525" b="12700"/>
                <wp:wrapNone/>
                <wp:docPr id="22"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51F1FD" id="AutoShape 97" o:spid="_x0000_s1026" type="#_x0000_t32" style="position:absolute;margin-left:316.1pt;margin-top:143.95pt;width:79.5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z6i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758592" behindDoc="0" locked="0" layoutInCell="1" allowOverlap="1">
                <wp:simplePos x="0" y="0"/>
                <wp:positionH relativeFrom="column">
                  <wp:posOffset>3747770</wp:posOffset>
                </wp:positionH>
                <wp:positionV relativeFrom="paragraph">
                  <wp:posOffset>1518285</wp:posOffset>
                </wp:positionV>
                <wp:extent cx="266700" cy="304800"/>
                <wp:effectExtent l="9525" t="10795" r="9525" b="17780"/>
                <wp:wrapNone/>
                <wp:docPr id="21"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66700" cy="30480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8AE2F3" id="AutoShape 98" o:spid="_x0000_s1026" type="#_x0000_t32" style="position:absolute;margin-left:295.1pt;margin-top:119.55pt;width:21pt;height:24pt;flip:x y;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" strokeweight="1.5pt"/>
            </w:pict>
          </mc:Fallback>
        </mc:AlternateContent>
      </w:r>
      <w:r>
        <w:rPr>
          <w:noProof/>
          <w:sz w:val="28"/>
          <w:szCs w:val="28"/>
          <w:lang w:eastAsia="ru-RU"/>
        </w:rPr>
        <mc:AlternateContent>
          <mc:Choice Requires="wps">
            <w:drawing>
              <wp:anchor distT="0" distB="0" distL="114300" distR="114300" simplePos="0" relativeHeight="251759616" behindDoc="0" locked="0" layoutInCell="1" allowOverlap="1">
                <wp:simplePos x="0" y="0"/>
                <wp:positionH relativeFrom="column">
                  <wp:posOffset>213995</wp:posOffset>
                </wp:positionH>
                <wp:positionV relativeFrom="paragraph">
                  <wp:posOffset>2835275</wp:posOffset>
                </wp:positionV>
                <wp:extent cx="1000125" cy="0"/>
                <wp:effectExtent l="19050" t="60960" r="19050" b="53340"/>
                <wp:wrapNone/>
                <wp:docPr id="20"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FB2094" id="AutoShape 99" o:spid="_x0000_s1026" type="#_x0000_t32" style="position:absolute;margin-left:16.85pt;margin-top:223.25pt;width:78.75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60640" behindDoc="0" locked="0" layoutInCell="1" allowOverlap="1">
                <wp:simplePos x="0" y="0"/>
                <wp:positionH relativeFrom="column">
                  <wp:posOffset>1214120</wp:posOffset>
                </wp:positionH>
                <wp:positionV relativeFrom="paragraph">
                  <wp:posOffset>2835275</wp:posOffset>
                </wp:positionV>
                <wp:extent cx="2266950" cy="0"/>
                <wp:effectExtent l="19050" t="60960" r="19050" b="53340"/>
                <wp:wrapNone/>
                <wp:docPr id="19"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2ADCB7" id="AutoShape 100" o:spid="_x0000_s1026" type="#_x0000_t32" style="position:absolute;margin-left:95.6pt;margin-top:223.25pt;width:178.5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61664" behindDoc="0" locked="0" layoutInCell="1" allowOverlap="1">
                <wp:simplePos x="0" y="0"/>
                <wp:positionH relativeFrom="column">
                  <wp:posOffset>3498850</wp:posOffset>
                </wp:positionH>
                <wp:positionV relativeFrom="paragraph">
                  <wp:posOffset>2835275</wp:posOffset>
                </wp:positionV>
                <wp:extent cx="1525270" cy="0"/>
                <wp:effectExtent l="17780" t="60960" r="19050" b="53340"/>
                <wp:wrapNone/>
                <wp:docPr id="18"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52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DE60BB" id="AutoShape 101" o:spid="_x0000_s1026" type="#_x0000_t32" style="position:absolute;margin-left:275.5pt;margin-top:223.25pt;width:120.1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62688" behindDoc="0" locked="0" layoutInCell="1" allowOverlap="1">
                <wp:simplePos x="0" y="0"/>
                <wp:positionH relativeFrom="column">
                  <wp:posOffset>5024120</wp:posOffset>
                </wp:positionH>
                <wp:positionV relativeFrom="paragraph">
                  <wp:posOffset>568960</wp:posOffset>
                </wp:positionV>
                <wp:extent cx="457200" cy="0"/>
                <wp:effectExtent l="9525" t="13970" r="9525" b="5080"/>
                <wp:wrapNone/>
                <wp:docPr id="17"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6AAA96B" id="AutoShape 102" o:spid="_x0000_s1026" type="#_x0000_t32" style="position:absolute;margin-left:395.6pt;margin-top:44.8pt;width:36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E7Hw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"/>
            </w:pict>
          </mc:Fallback>
        </mc:AlternateContent>
      </w:r>
      <w:r>
        <w:rPr>
          <w:noProof/>
          <w:sz w:val="28"/>
          <w:szCs w:val="28"/>
          <w:lang w:eastAsia="ru-RU"/>
        </w:rPr>
        <mc:AlternateContent>
          <mc:Choice Requires="wps">
            <w:drawing>
              <wp:anchor distT="0" distB="0" distL="114300" distR="114300" simplePos="0" relativeHeight="251763712" behindDoc="0" locked="0" layoutInCell="1" allowOverlap="1">
                <wp:simplePos x="0" y="0"/>
                <wp:positionH relativeFrom="column">
                  <wp:posOffset>4976495</wp:posOffset>
                </wp:positionH>
                <wp:positionV relativeFrom="paragraph">
                  <wp:posOffset>1797685</wp:posOffset>
                </wp:positionV>
                <wp:extent cx="457200" cy="0"/>
                <wp:effectExtent l="9525" t="13970" r="9525" b="5080"/>
                <wp:wrapNone/>
                <wp:docPr id="16"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A1D5E0" id="AutoShape 103" o:spid="_x0000_s1026" type="#_x0000_t32" style="position:absolute;margin-left:391.85pt;margin-top:141.55pt;width:36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xd/Hw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"/>
            </w:pict>
          </mc:Fallback>
        </mc:AlternateContent>
      </w:r>
      <w:r>
        <w:rPr>
          <w:noProof/>
          <w:sz w:val="28"/>
          <w:szCs w:val="28"/>
          <w:lang w:eastAsia="ru-RU"/>
        </w:rPr>
        <mc:AlternateContent>
          <mc:Choice Requires="wps">
            <w:drawing>
              <wp:anchor distT="0" distB="0" distL="114300" distR="114300" simplePos="0" relativeHeight="251764736" behindDoc="0" locked="0" layoutInCell="1" allowOverlap="1">
                <wp:simplePos x="0" y="0"/>
                <wp:positionH relativeFrom="column">
                  <wp:posOffset>5024120</wp:posOffset>
                </wp:positionH>
                <wp:positionV relativeFrom="paragraph">
                  <wp:posOffset>3664585</wp:posOffset>
                </wp:positionV>
                <wp:extent cx="457200" cy="0"/>
                <wp:effectExtent l="9525" t="13970" r="9525" b="5080"/>
                <wp:wrapNone/>
                <wp:docPr id="1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B3767F2" id="AutoShape 104" o:spid="_x0000_s1026" type="#_x0000_t32" style="position:absolute;margin-left:395.6pt;margin-top:288.55pt;width:36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vQGHwIAAD0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"/>
            </w:pict>
          </mc:Fallback>
        </mc:AlternateContent>
      </w:r>
      <w:r>
        <w:rPr>
          <w:noProof/>
          <w:sz w:val="28"/>
          <w:szCs w:val="28"/>
          <w:lang w:eastAsia="ru-RU"/>
        </w:rPr>
        <mc:AlternateContent>
          <mc:Choice Requires="wps">
            <w:drawing>
              <wp:anchor distT="0" distB="0" distL="114300" distR="114300" simplePos="0" relativeHeight="251765760" behindDoc="0" locked="0" layoutInCell="1" allowOverlap="1">
                <wp:simplePos x="0" y="0"/>
                <wp:positionH relativeFrom="column">
                  <wp:posOffset>5367020</wp:posOffset>
                </wp:positionH>
                <wp:positionV relativeFrom="paragraph">
                  <wp:posOffset>568960</wp:posOffset>
                </wp:positionV>
                <wp:extent cx="635" cy="1228725"/>
                <wp:effectExtent l="57150" t="23495" r="56515" b="14605"/>
                <wp:wrapNone/>
                <wp:docPr id="14"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287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A4A763" id="AutoShape 105" o:spid="_x0000_s1026" type="#_x0000_t32" style="position:absolute;margin-left:422.6pt;margin-top:44.8pt;width:.05pt;height:96.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66784" behindDoc="0" locked="0" layoutInCell="1" allowOverlap="1">
                <wp:simplePos x="0" y="0"/>
                <wp:positionH relativeFrom="column">
                  <wp:posOffset>5366385</wp:posOffset>
                </wp:positionH>
                <wp:positionV relativeFrom="paragraph">
                  <wp:posOffset>1828165</wp:posOffset>
                </wp:positionV>
                <wp:extent cx="0" cy="1866900"/>
                <wp:effectExtent l="56515" t="15875" r="57785" b="22225"/>
                <wp:wrapNone/>
                <wp:docPr id="13"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669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22DBFE" id="AutoShape 106" o:spid="_x0000_s1026" type="#_x0000_t32" style="position:absolute;margin-left:422.55pt;margin-top:143.95pt;width:0;height:14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">
                <v:stroke startarrow="block" endarrow="block"/>
              </v:shape>
            </w:pict>
          </mc:Fallback>
        </mc:AlternateContent>
      </w:r>
      <w:r>
        <w:rPr>
          <w:noProof/>
          <w:sz w:val="28"/>
          <w:szCs w:val="28"/>
          <w:lang w:eastAsia="ru-RU"/>
        </w:rPr>
        <mc:AlternateContent>
          <mc:Choice Requires="wps">
            <w:drawing>
              <wp:anchor distT="0" distB="0" distL="114300" distR="114300" simplePos="0" relativeHeight="251769856" behindDoc="1" locked="0" layoutInCell="1" allowOverlap="1">
                <wp:simplePos x="0" y="0"/>
                <wp:positionH relativeFrom="column">
                  <wp:posOffset>1376045</wp:posOffset>
                </wp:positionH>
                <wp:positionV relativeFrom="paragraph">
                  <wp:posOffset>139700</wp:posOffset>
                </wp:positionV>
                <wp:extent cx="895350" cy="238125"/>
                <wp:effectExtent l="9525" t="13335" r="9525" b="5715"/>
                <wp:wrapNone/>
                <wp:docPr id="1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238125"/>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smartTag w:uri="urn:schemas-microsoft-com:office:smarttags" w:element="metricconverter">
                              <w:smartTagPr>
                                <w:attr w:name="ProductID" w:val="1300 мм"/>
                              </w:smartTagPr>
                              <w:r>
                                <w:rPr>
                                  <w:b/>
                                </w:rPr>
                                <w:t>1300 мм</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09" o:spid="_x0000_s1044" style="position:absolute;left:0;text-align:left;margin-left:108.35pt;margin-top:11pt;width:70.5pt;height:18.7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" strokecolor="white">
                <v:textbox>
                  <w:txbxContent>
                    <w:p w:rsidR="001A7FBF" w:rsidRDefault="001A7FBF" w:rsidP="00243161">
                      <w:pPr>
                        <w:rPr>
                          <w:b/>
                        </w:rPr>
                      </w:pPr>
                      <w:smartTag w:uri="urn:schemas-microsoft-com:office:smarttags" w:element="metricconverter">
                        <w:smartTagPr>
                          <w:attr w:name="ProductID" w:val="1300 мм"/>
                        </w:smartTagPr>
                        <w:r>
                          <w:rPr>
                            <w:b/>
                          </w:rPr>
                          <w:t>1300 мм</w:t>
                        </w:r>
                      </w:smartTag>
                    </w:p>
                  </w:txbxContent>
                </v:textbox>
              </v:rect>
            </w:pict>
          </mc:Fallback>
        </mc:AlternateContent>
      </w:r>
    </w:p>
    <w:p w:rsidR="00243161" w:rsidRPr="00B34E44" w:rsidRDefault="00243161" w:rsidP="00243161">
      <w:pPr>
        <w:rPr>
          <w:b/>
          <w:sz w:val="28"/>
          <w:szCs w:val="28"/>
          <w:lang w:val="kk-KZ"/>
        </w:rPr>
      </w:pP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768832" behindDoc="1" locked="0" layoutInCell="1" allowOverlap="1">
                <wp:simplePos x="0" y="0"/>
                <wp:positionH relativeFrom="column">
                  <wp:posOffset>213995</wp:posOffset>
                </wp:positionH>
                <wp:positionV relativeFrom="paragraph">
                  <wp:posOffset>149860</wp:posOffset>
                </wp:positionV>
                <wp:extent cx="4810125" cy="3095625"/>
                <wp:effectExtent l="9525" t="13335" r="9525" b="5715"/>
                <wp:wrapNone/>
                <wp:docPr id="11"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10125" cy="3095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857FCDD" id="Rectangle 108" o:spid="_x0000_s1026" style="position:absolute;margin-left:16.85pt;margin-top:11.8pt;width:378.75pt;height:243.75pt;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"/>
            </w:pict>
          </mc:Fallback>
        </mc:AlternateContent>
      </w: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767808" behindDoc="1" locked="0" layoutInCell="1" allowOverlap="1">
                <wp:simplePos x="0" y="0"/>
                <wp:positionH relativeFrom="column">
                  <wp:posOffset>4365625</wp:posOffset>
                </wp:positionH>
                <wp:positionV relativeFrom="paragraph">
                  <wp:posOffset>183515</wp:posOffset>
                </wp:positionV>
                <wp:extent cx="266700" cy="304800"/>
                <wp:effectExtent l="8255" t="13335" r="10795" b="5715"/>
                <wp:wrapNone/>
                <wp:docPr id="10"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07" o:spid="_x0000_s1045" style="position:absolute;left:0;text-align:left;margin-left:343.75pt;margin-top:14.45pt;width:21pt;height:24pt;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" strokecolor="white">
                <v:textbox>
                  <w:txbxContent>
                    <w:p w:rsidR="001A7FBF" w:rsidRDefault="001A7FBF" w:rsidP="00243161">
                      <w:pPr>
                        <w:rPr>
                          <w:b/>
                        </w:rPr>
                      </w:pPr>
                      <w:r>
                        <w:rPr>
                          <w:b/>
                        </w:rPr>
                        <w:t>2</w:t>
                      </w:r>
                    </w:p>
                  </w:txbxContent>
                </v:textbox>
              </v:rect>
            </w:pict>
          </mc:Fallback>
        </mc:AlternateContent>
      </w: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778048" behindDoc="1" locked="0" layoutInCell="1" allowOverlap="1">
                <wp:simplePos x="0" y="0"/>
                <wp:positionH relativeFrom="column">
                  <wp:posOffset>2871470</wp:posOffset>
                </wp:positionH>
                <wp:positionV relativeFrom="paragraph">
                  <wp:posOffset>1179195</wp:posOffset>
                </wp:positionV>
                <wp:extent cx="266700" cy="304800"/>
                <wp:effectExtent l="9525" t="13335" r="9525" b="5715"/>
                <wp:wrapNone/>
                <wp:docPr id="9"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7" o:spid="_x0000_s1046" style="position:absolute;left:0;text-align:left;margin-left:226.1pt;margin-top:92.85pt;width:21pt;height:24pt;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" strokecolor="white">
                <v:textbox>
                  <w:txbxContent>
                    <w:p w:rsidR="001A7FBF" w:rsidRDefault="001A7FBF" w:rsidP="00243161">
                      <w:pPr>
                        <w:rPr>
                          <w:b/>
                        </w:rPr>
                      </w:pPr>
                      <w:r>
                        <w:rPr>
                          <w:b/>
                        </w:rPr>
                        <w:t>3</w:t>
                      </w:r>
                    </w:p>
                  </w:txbxContent>
                </v:textbox>
              </v:rect>
            </w:pict>
          </mc:Fallback>
        </mc:AlternateContent>
      </w:r>
      <w:r>
        <w:rPr>
          <w:noProof/>
          <w:sz w:val="28"/>
          <w:szCs w:val="28"/>
          <w:lang w:eastAsia="ru-RU"/>
        </w:rPr>
        <mc:AlternateContent>
          <mc:Choice Requires="wps">
            <w:drawing>
              <wp:anchor distT="0" distB="0" distL="114300" distR="114300" simplePos="0" relativeHeight="251777024" behindDoc="1" locked="0" layoutInCell="1" allowOverlap="1">
                <wp:simplePos x="0" y="0"/>
                <wp:positionH relativeFrom="column">
                  <wp:posOffset>1214120</wp:posOffset>
                </wp:positionH>
                <wp:positionV relativeFrom="paragraph">
                  <wp:posOffset>407670</wp:posOffset>
                </wp:positionV>
                <wp:extent cx="266700" cy="304800"/>
                <wp:effectExtent l="9525" t="13335" r="9525" b="5715"/>
                <wp:wrapNone/>
                <wp:docPr id="8"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6" o:spid="_x0000_s1047" style="position:absolute;left:0;text-align:left;margin-left:95.6pt;margin-top:32.1pt;width:21pt;height:24pt;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" strokecolor="white">
                <v:textbox>
                  <w:txbxContent>
                    <w:p w:rsidR="001A7FBF" w:rsidRDefault="001A7FBF" w:rsidP="00243161">
                      <w:pPr>
                        <w:rPr>
                          <w:b/>
                        </w:rPr>
                      </w:pPr>
                      <w:r>
                        <w:rPr>
                          <w:b/>
                        </w:rPr>
                        <w:t>2</w:t>
                      </w:r>
                    </w:p>
                  </w:txbxContent>
                </v:textbox>
              </v:rect>
            </w:pict>
          </mc:Fallback>
        </mc:AlternateContent>
      </w:r>
      <w:r>
        <w:rPr>
          <w:noProof/>
          <w:sz w:val="28"/>
          <w:szCs w:val="28"/>
          <w:lang w:eastAsia="ru-RU"/>
        </w:rPr>
        <mc:AlternateContent>
          <mc:Choice Requires="wps">
            <w:drawing>
              <wp:anchor distT="0" distB="0" distL="114300" distR="114300" simplePos="0" relativeHeight="251776000" behindDoc="1" locked="0" layoutInCell="1" allowOverlap="1">
                <wp:simplePos x="0" y="0"/>
                <wp:positionH relativeFrom="column">
                  <wp:posOffset>2785745</wp:posOffset>
                </wp:positionH>
                <wp:positionV relativeFrom="paragraph">
                  <wp:posOffset>31750</wp:posOffset>
                </wp:positionV>
                <wp:extent cx="266700" cy="304800"/>
                <wp:effectExtent l="9525" t="8890" r="9525" b="10160"/>
                <wp:wrapNone/>
                <wp:docPr id="7"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5" o:spid="_x0000_s1048" style="position:absolute;left:0;text-align:left;margin-left:219.35pt;margin-top:2.5pt;width:21pt;height:24pt;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" strokecolor="white">
                <v:textbox>
                  <w:txbxContent>
                    <w:p w:rsidR="001A7FBF" w:rsidRDefault="001A7FBF" w:rsidP="00243161">
                      <w:pPr>
                        <w:rPr>
                          <w:b/>
                        </w:rPr>
                      </w:pPr>
                      <w:r>
                        <w:rPr>
                          <w:b/>
                        </w:rPr>
                        <w:t>1</w:t>
                      </w:r>
                    </w:p>
                  </w:txbxContent>
                </v:textbox>
              </v:rect>
            </w:pict>
          </mc:Fallback>
        </mc:AlternateContent>
      </w:r>
      <w:r>
        <w:rPr>
          <w:noProof/>
          <w:sz w:val="28"/>
          <w:szCs w:val="28"/>
          <w:lang w:eastAsia="ru-RU"/>
        </w:rPr>
        <mc:AlternateContent>
          <mc:Choice Requires="wps">
            <w:drawing>
              <wp:anchor distT="0" distB="0" distL="114300" distR="114300" simplePos="0" relativeHeight="251774976" behindDoc="1" locked="0" layoutInCell="1" allowOverlap="1">
                <wp:simplePos x="0" y="0"/>
                <wp:positionH relativeFrom="column">
                  <wp:posOffset>271145</wp:posOffset>
                </wp:positionH>
                <wp:positionV relativeFrom="paragraph">
                  <wp:posOffset>1397635</wp:posOffset>
                </wp:positionV>
                <wp:extent cx="266700" cy="304800"/>
                <wp:effectExtent l="9525" t="12700" r="9525" b="6350"/>
                <wp:wrapNone/>
                <wp:docPr id="6"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4" o:spid="_x0000_s1049" style="position:absolute;left:0;text-align:left;margin-left:21.35pt;margin-top:110.05pt;width:21pt;height:24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" strokecolor="white">
                <v:textbox>
                  <w:txbxContent>
                    <w:p w:rsidR="001A7FBF" w:rsidRDefault="001A7FBF" w:rsidP="00243161">
                      <w:pPr>
                        <w:rPr>
                          <w:b/>
                        </w:rPr>
                      </w:pPr>
                      <w:r>
                        <w:rPr>
                          <w:b/>
                        </w:rPr>
                        <w:t>8</w:t>
                      </w:r>
                    </w:p>
                  </w:txbxContent>
                </v:textbox>
              </v:rect>
            </w:pict>
          </mc:Fallback>
        </mc:AlternateContent>
      </w:r>
      <w:r>
        <w:rPr>
          <w:noProof/>
          <w:sz w:val="28"/>
          <w:szCs w:val="28"/>
          <w:lang w:eastAsia="ru-RU"/>
        </w:rPr>
        <mc:AlternateContent>
          <mc:Choice Requires="wps">
            <w:drawing>
              <wp:anchor distT="0" distB="0" distL="114300" distR="114300" simplePos="0" relativeHeight="251773952" behindDoc="1" locked="0" layoutInCell="1" allowOverlap="1">
                <wp:simplePos x="0" y="0"/>
                <wp:positionH relativeFrom="column">
                  <wp:posOffset>271145</wp:posOffset>
                </wp:positionH>
                <wp:positionV relativeFrom="paragraph">
                  <wp:posOffset>1950720</wp:posOffset>
                </wp:positionV>
                <wp:extent cx="266700" cy="304800"/>
                <wp:effectExtent l="9525" t="13335" r="9525" b="5715"/>
                <wp:wrapNone/>
                <wp:docPr id="5"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3" o:spid="_x0000_s1050" style="position:absolute;left:0;text-align:left;margin-left:21.35pt;margin-top:153.6pt;width:21pt;height:24pt;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" strokecolor="white">
                <v:textbox>
                  <w:txbxContent>
                    <w:p w:rsidR="001A7FBF" w:rsidRDefault="001A7FBF" w:rsidP="00243161">
                      <w:pPr>
                        <w:rPr>
                          <w:b/>
                        </w:rPr>
                      </w:pPr>
                      <w:r>
                        <w:rPr>
                          <w:b/>
                        </w:rPr>
                        <w:t>7</w:t>
                      </w:r>
                    </w:p>
                  </w:txbxContent>
                </v:textbox>
              </v:rect>
            </w:pict>
          </mc:Fallback>
        </mc:AlternateContent>
      </w:r>
      <w:r>
        <w:rPr>
          <w:noProof/>
          <w:sz w:val="28"/>
          <w:szCs w:val="28"/>
          <w:lang w:eastAsia="ru-RU"/>
        </w:rPr>
        <mc:AlternateContent>
          <mc:Choice Requires="wps">
            <w:drawing>
              <wp:anchor distT="0" distB="0" distL="114300" distR="114300" simplePos="0" relativeHeight="251772928" behindDoc="1" locked="0" layoutInCell="1" allowOverlap="1">
                <wp:simplePos x="0" y="0"/>
                <wp:positionH relativeFrom="column">
                  <wp:posOffset>271145</wp:posOffset>
                </wp:positionH>
                <wp:positionV relativeFrom="paragraph">
                  <wp:posOffset>369570</wp:posOffset>
                </wp:positionV>
                <wp:extent cx="266700" cy="304800"/>
                <wp:effectExtent l="9525" t="13335" r="9525" b="5715"/>
                <wp:wrapNone/>
                <wp:docPr id="4"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2" o:spid="_x0000_s1051" style="position:absolute;left:0;text-align:left;margin-left:21.35pt;margin-top:29.1pt;width:21pt;height:24pt;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" strokecolor="white">
                <v:textbox>
                  <w:txbxContent>
                    <w:p w:rsidR="001A7FBF" w:rsidRDefault="001A7FBF" w:rsidP="00243161">
                      <w:pPr>
                        <w:rPr>
                          <w:b/>
                        </w:rPr>
                      </w:pPr>
                      <w:r>
                        <w:rPr>
                          <w:b/>
                        </w:rPr>
                        <w:t>7</w:t>
                      </w:r>
                    </w:p>
                  </w:txbxContent>
                </v:textbox>
              </v:rect>
            </w:pict>
          </mc:Fallback>
        </mc:AlternateContent>
      </w:r>
      <w:r>
        <w:rPr>
          <w:noProof/>
          <w:sz w:val="28"/>
          <w:szCs w:val="28"/>
          <w:lang w:eastAsia="ru-RU"/>
        </w:rPr>
        <mc:AlternateContent>
          <mc:Choice Requires="wps">
            <w:drawing>
              <wp:anchor distT="0" distB="0" distL="114300" distR="114300" simplePos="0" relativeHeight="251771904" behindDoc="1" locked="0" layoutInCell="1" allowOverlap="1">
                <wp:simplePos x="0" y="0"/>
                <wp:positionH relativeFrom="column">
                  <wp:posOffset>4365625</wp:posOffset>
                </wp:positionH>
                <wp:positionV relativeFrom="paragraph">
                  <wp:posOffset>664845</wp:posOffset>
                </wp:positionV>
                <wp:extent cx="266700" cy="304800"/>
                <wp:effectExtent l="8255" t="13335" r="10795" b="5715"/>
                <wp:wrapNone/>
                <wp:docPr id="3"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1" o:spid="_x0000_s1052" style="position:absolute;left:0;text-align:left;margin-left:343.75pt;margin-top:52.35pt;width:21pt;height:24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" strokecolor="white">
                <v:textbox>
                  <w:txbxContent>
                    <w:p w:rsidR="001A7FBF" w:rsidRDefault="001A7FBF" w:rsidP="00243161">
                      <w:pPr>
                        <w:rPr>
                          <w:b/>
                        </w:rPr>
                      </w:pPr>
                      <w:r>
                        <w:rPr>
                          <w:b/>
                        </w:rPr>
                        <w:t>4</w:t>
                      </w:r>
                    </w:p>
                  </w:txbxContent>
                </v:textbox>
              </v:rect>
            </w:pict>
          </mc:Fallback>
        </mc:AlternateContent>
      </w:r>
      <w:r>
        <w:rPr>
          <w:noProof/>
          <w:sz w:val="28"/>
          <w:szCs w:val="28"/>
          <w:lang w:eastAsia="ru-RU"/>
        </w:rPr>
        <mc:AlternateContent>
          <mc:Choice Requires="wps">
            <w:drawing>
              <wp:anchor distT="0" distB="0" distL="114300" distR="114300" simplePos="0" relativeHeight="251770880" behindDoc="1" locked="0" layoutInCell="1" allowOverlap="1">
                <wp:simplePos x="0" y="0"/>
                <wp:positionH relativeFrom="column">
                  <wp:posOffset>4281170</wp:posOffset>
                </wp:positionH>
                <wp:positionV relativeFrom="paragraph">
                  <wp:posOffset>188595</wp:posOffset>
                </wp:positionV>
                <wp:extent cx="266700" cy="304800"/>
                <wp:effectExtent l="9525" t="13335" r="9525" b="5715"/>
                <wp:wrapNone/>
                <wp:docPr id="2"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0" o:spid="_x0000_s1053" style="position:absolute;left:0;text-align:left;margin-left:337.1pt;margin-top:14.85pt;width:21pt;height:24pt;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" strokecolor="white">
                <v:textbox>
                  <w:txbxContent>
                    <w:p w:rsidR="001A7FBF" w:rsidRDefault="001A7FBF" w:rsidP="00243161">
                      <w:pPr>
                        <w:rPr>
                          <w:b/>
                        </w:rPr>
                      </w:pPr>
                      <w:r>
                        <w:rPr>
                          <w:b/>
                        </w:rPr>
                        <w:t>5</w:t>
                      </w:r>
                    </w:p>
                  </w:txbxContent>
                </v:textbox>
              </v:rect>
            </w:pict>
          </mc:Fallback>
        </mc:AlternateContent>
      </w: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046CF0" w:rsidP="00243161">
      <w:pPr>
        <w:rPr>
          <w:b/>
          <w:sz w:val="28"/>
          <w:szCs w:val="28"/>
          <w:lang w:val="kk-KZ"/>
        </w:rPr>
      </w:pPr>
      <w:r>
        <w:rPr>
          <w:noProof/>
          <w:sz w:val="28"/>
          <w:szCs w:val="28"/>
          <w:lang w:eastAsia="ru-RU"/>
        </w:rPr>
        <mc:AlternateContent>
          <mc:Choice Requires="wps">
            <w:drawing>
              <wp:anchor distT="0" distB="0" distL="114300" distR="114300" simplePos="0" relativeHeight="251779072" behindDoc="1" locked="0" layoutInCell="1" allowOverlap="1">
                <wp:simplePos x="0" y="0"/>
                <wp:positionH relativeFrom="column">
                  <wp:posOffset>1518920</wp:posOffset>
                </wp:positionH>
                <wp:positionV relativeFrom="paragraph">
                  <wp:posOffset>2540</wp:posOffset>
                </wp:positionV>
                <wp:extent cx="266700" cy="304800"/>
                <wp:effectExtent l="9525" t="9525" r="9525" b="9525"/>
                <wp:wrapNone/>
                <wp:docPr id="1"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solidFill>
                          <a:srgbClr val="FFFFFF"/>
                        </a:solidFill>
                        <a:ln w="9525">
                          <a:solidFill>
                            <a:srgbClr val="FFFFFF"/>
                          </a:solidFill>
                          <a:miter lim="800000"/>
                          <a:headEnd/>
                          <a:tailEnd/>
                        </a:ln>
                      </wps:spPr>
                      <wps:txbx>
                        <w:txbxContent>
                          <w:p w:rsidR="001A7FBF" w:rsidRDefault="001A7FBF" w:rsidP="00243161">
                            <w:pPr>
                              <w:rPr>
                                <w:b/>
                              </w:rPr>
                            </w:pPr>
                            <w:r>
                              <w:rPr>
                                <w:b/>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id="Rectangle 118" o:spid="_x0000_s1054" style="position:absolute;left:0;text-align:left;margin-left:119.6pt;margin-top:.2pt;width:21pt;height:24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" strokecolor="white">
                <v:textbox>
                  <w:txbxContent>
                    <w:p w:rsidR="001A7FBF" w:rsidRDefault="001A7FBF" w:rsidP="00243161">
                      <w:pPr>
                        <w:rPr>
                          <w:b/>
                        </w:rPr>
                      </w:pPr>
                      <w:r>
                        <w:rPr>
                          <w:b/>
                        </w:rPr>
                        <w:t>6</w:t>
                      </w:r>
                    </w:p>
                  </w:txbxContent>
                </v:textbox>
              </v:rect>
            </w:pict>
          </mc:Fallback>
        </mc:AlternateContent>
      </w:r>
    </w:p>
    <w:p w:rsidR="00243161" w:rsidRPr="00B34E44" w:rsidRDefault="00243161" w:rsidP="00243161">
      <w:pPr>
        <w:rPr>
          <w:b/>
          <w:sz w:val="28"/>
          <w:szCs w:val="28"/>
          <w:lang w:val="kk-KZ"/>
        </w:rPr>
      </w:pPr>
    </w:p>
    <w:p w:rsidR="00243161" w:rsidRPr="00B34E44" w:rsidRDefault="00243161" w:rsidP="00243161">
      <w:pPr>
        <w:rPr>
          <w:b/>
          <w:sz w:val="28"/>
          <w:szCs w:val="28"/>
          <w:lang w:val="kk-KZ"/>
        </w:rPr>
      </w:pPr>
    </w:p>
    <w:p w:rsidR="00243161" w:rsidRPr="00B34E44" w:rsidRDefault="00243161" w:rsidP="00243161">
      <w:pPr>
        <w:pStyle w:val="a3"/>
        <w:shd w:val="clear" w:color="auto" w:fill="FFFFFF"/>
        <w:spacing w:before="0" w:after="0"/>
        <w:jc w:val="both"/>
        <w:rPr>
          <w:sz w:val="28"/>
          <w:szCs w:val="28"/>
          <w:lang w:val="kk-KZ"/>
        </w:rPr>
      </w:pPr>
      <w:r w:rsidRPr="00B34E44">
        <w:rPr>
          <w:sz w:val="28"/>
          <w:szCs w:val="28"/>
          <w:lang w:val="kk-KZ"/>
        </w:rPr>
        <w:t xml:space="preserve"> </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Шартты белгілер:</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1 –</w:t>
      </w:r>
      <w:r w:rsidR="007135EE" w:rsidRPr="00B34E44">
        <w:rPr>
          <w:sz w:val="28"/>
          <w:szCs w:val="28"/>
          <w:lang w:val="kk-KZ"/>
        </w:rPr>
        <w:t>сотталған</w:t>
      </w:r>
      <w:r w:rsidRPr="00B34E44">
        <w:rPr>
          <w:sz w:val="28"/>
          <w:szCs w:val="28"/>
          <w:lang w:val="kk-KZ"/>
        </w:rPr>
        <w:t xml:space="preserve"> </w:t>
      </w:r>
      <w:r w:rsidR="007135EE" w:rsidRPr="00B34E44">
        <w:rPr>
          <w:sz w:val="28"/>
          <w:szCs w:val="28"/>
          <w:lang w:val="kk-KZ"/>
        </w:rPr>
        <w:t>орналастыралатын,</w:t>
      </w:r>
      <w:r w:rsidRPr="00B34E44">
        <w:rPr>
          <w:sz w:val="28"/>
          <w:szCs w:val="28"/>
          <w:lang w:val="kk-KZ"/>
        </w:rPr>
        <w:t xml:space="preserve"> </w:t>
      </w:r>
      <w:r w:rsidR="007135EE" w:rsidRPr="00B34E44">
        <w:rPr>
          <w:sz w:val="28"/>
          <w:szCs w:val="28"/>
          <w:lang w:val="kk-KZ"/>
        </w:rPr>
        <w:t xml:space="preserve">металл шыбықтардан жасалған </w:t>
      </w:r>
      <w:r w:rsidRPr="00B34E44">
        <w:rPr>
          <w:sz w:val="28"/>
          <w:szCs w:val="28"/>
          <w:lang w:val="kk-KZ"/>
        </w:rPr>
        <w:t>кабина;</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2 – тіреуіші бар металл орындық;</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3 – туыстары отыратын орын;</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4 – келушілерге арналған орындық;</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5 – торланған терезе;</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 xml:space="preserve">6 – дабыл </w:t>
      </w:r>
      <w:r w:rsidR="007135EE" w:rsidRPr="00B34E44">
        <w:rPr>
          <w:sz w:val="28"/>
          <w:szCs w:val="28"/>
          <w:lang w:val="kk-KZ"/>
        </w:rPr>
        <w:t>сигнализациясының кнопкасы</w:t>
      </w:r>
      <w:r w:rsidRPr="00B34E44">
        <w:rPr>
          <w:sz w:val="28"/>
          <w:szCs w:val="28"/>
          <w:lang w:val="kk-KZ"/>
        </w:rPr>
        <w:t>;</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7 -</w:t>
      </w:r>
      <w:r w:rsidR="003512CA">
        <w:rPr>
          <w:sz w:val="28"/>
          <w:szCs w:val="28"/>
          <w:lang w:val="kk-KZ"/>
        </w:rPr>
        <w:t xml:space="preserve"> </w:t>
      </w:r>
      <w:r w:rsidR="007135EE" w:rsidRPr="00B34E44">
        <w:rPr>
          <w:sz w:val="28"/>
          <w:szCs w:val="28"/>
          <w:lang w:val="kk-KZ"/>
        </w:rPr>
        <w:t>бақылаушылар</w:t>
      </w:r>
      <w:r w:rsidRPr="00B34E44">
        <w:rPr>
          <w:sz w:val="28"/>
          <w:szCs w:val="28"/>
          <w:lang w:val="kk-KZ"/>
        </w:rPr>
        <w:t>;</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8 -</w:t>
      </w:r>
      <w:r w:rsidR="003512CA">
        <w:rPr>
          <w:sz w:val="28"/>
          <w:szCs w:val="28"/>
          <w:lang w:val="kk-KZ"/>
        </w:rPr>
        <w:t xml:space="preserve"> </w:t>
      </w:r>
      <w:r w:rsidRPr="00B34E44">
        <w:rPr>
          <w:sz w:val="28"/>
          <w:szCs w:val="28"/>
          <w:lang w:val="kk-KZ"/>
        </w:rPr>
        <w:t xml:space="preserve">кездесу </w:t>
      </w:r>
      <w:r w:rsidR="007135EE" w:rsidRPr="00B34E44">
        <w:rPr>
          <w:sz w:val="28"/>
          <w:szCs w:val="28"/>
          <w:lang w:val="kk-KZ"/>
        </w:rPr>
        <w:t>бөлмесінің бақылаушысы</w:t>
      </w:r>
      <w:r w:rsidRPr="00B34E44">
        <w:rPr>
          <w:sz w:val="28"/>
          <w:szCs w:val="28"/>
          <w:lang w:val="kk-KZ"/>
        </w:rPr>
        <w:t>.</w:t>
      </w:r>
      <w:r w:rsidR="003512CA">
        <w:rPr>
          <w:sz w:val="28"/>
          <w:szCs w:val="28"/>
          <w:lang w:val="kk-KZ"/>
        </w:rPr>
        <w:t xml:space="preserve"> </w:t>
      </w:r>
    </w:p>
    <w:p w:rsidR="00902270" w:rsidRPr="00B34E44" w:rsidRDefault="00902270" w:rsidP="00243161">
      <w:pPr>
        <w:shd w:val="clear" w:color="auto" w:fill="FFFFFF"/>
        <w:autoSpaceDE w:val="0"/>
        <w:jc w:val="both"/>
        <w:rPr>
          <w:sz w:val="28"/>
          <w:szCs w:val="28"/>
          <w:lang w:val="kk-KZ"/>
        </w:rPr>
      </w:pPr>
    </w:p>
    <w:p w:rsidR="007D02F6" w:rsidRPr="00B34E44" w:rsidRDefault="007D02F6"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16-қосымша</w:t>
      </w:r>
    </w:p>
    <w:p w:rsidR="004826C6" w:rsidRDefault="00243161" w:rsidP="00243161">
      <w:pPr>
        <w:pStyle w:val="a3"/>
        <w:spacing w:before="0" w:after="0"/>
        <w:rPr>
          <w:bCs/>
          <w:sz w:val="28"/>
          <w:szCs w:val="28"/>
          <w:lang w:val="kk-KZ"/>
        </w:rPr>
      </w:pPr>
      <w:r w:rsidRPr="00B34E44">
        <w:rPr>
          <w:bCs/>
          <w:sz w:val="28"/>
          <w:szCs w:val="28"/>
          <w:lang w:val="kk-KZ"/>
        </w:rPr>
        <w:t>______________________________________________</w:t>
      </w:r>
    </w:p>
    <w:p w:rsidR="00243161" w:rsidRPr="00B34E44" w:rsidRDefault="00902270" w:rsidP="00243161">
      <w:pPr>
        <w:pStyle w:val="a3"/>
        <w:spacing w:before="0" w:after="0"/>
        <w:rPr>
          <w:bCs/>
          <w:sz w:val="28"/>
          <w:szCs w:val="28"/>
          <w:lang w:val="kk-KZ"/>
        </w:rPr>
      </w:pPr>
      <w:r w:rsidRPr="00B34E44">
        <w:rPr>
          <w:bCs/>
          <w:sz w:val="28"/>
          <w:szCs w:val="28"/>
          <w:lang w:val="kk-KZ"/>
        </w:rPr>
        <w:t>(мекеме</w:t>
      </w:r>
      <w:r w:rsidR="00243161" w:rsidRPr="00B34E44">
        <w:rPr>
          <w:bCs/>
          <w:sz w:val="28"/>
          <w:szCs w:val="28"/>
          <w:lang w:val="kk-KZ"/>
        </w:rPr>
        <w:t>нің атауы)</w:t>
      </w:r>
    </w:p>
    <w:p w:rsidR="00243161" w:rsidRPr="00B34E44" w:rsidRDefault="002253B0" w:rsidP="00243161">
      <w:pPr>
        <w:pStyle w:val="a3"/>
        <w:spacing w:before="0" w:after="0"/>
        <w:rPr>
          <w:bCs/>
          <w:sz w:val="28"/>
          <w:szCs w:val="28"/>
          <w:lang w:val="kk-KZ"/>
        </w:rPr>
      </w:pPr>
      <w:r w:rsidRPr="00B34E44">
        <w:rPr>
          <w:bCs/>
          <w:sz w:val="28"/>
          <w:szCs w:val="28"/>
          <w:lang w:val="kk-KZ"/>
        </w:rPr>
        <w:t>ТИ-да және ЖАК-д</w:t>
      </w:r>
      <w:r w:rsidR="00243161" w:rsidRPr="00B34E44">
        <w:rPr>
          <w:bCs/>
          <w:sz w:val="28"/>
          <w:szCs w:val="28"/>
          <w:lang w:val="kk-KZ"/>
        </w:rPr>
        <w:t xml:space="preserve">а ұсталатын </w:t>
      </w:r>
    </w:p>
    <w:p w:rsidR="00243161" w:rsidRPr="00B34E44" w:rsidRDefault="00243161" w:rsidP="00243161">
      <w:pPr>
        <w:pStyle w:val="a3"/>
        <w:spacing w:before="0" w:after="0"/>
        <w:rPr>
          <w:sz w:val="28"/>
          <w:szCs w:val="28"/>
          <w:lang w:val="kk-KZ"/>
        </w:rPr>
      </w:pPr>
      <w:r w:rsidRPr="00B34E44">
        <w:rPr>
          <w:bCs/>
          <w:sz w:val="28"/>
          <w:szCs w:val="28"/>
          <w:lang w:val="kk-KZ"/>
        </w:rPr>
        <w:t>сотталғандарды есепке алу кітабы</w:t>
      </w:r>
    </w:p>
    <w:p w:rsidR="00243161" w:rsidRPr="00B34E44" w:rsidRDefault="00243161" w:rsidP="00243161">
      <w:pPr>
        <w:pStyle w:val="a3"/>
        <w:spacing w:before="0" w:after="0"/>
        <w:rPr>
          <w:sz w:val="28"/>
          <w:szCs w:val="28"/>
          <w:lang w:val="kk-KZ"/>
        </w:rPr>
      </w:pPr>
    </w:p>
    <w:p w:rsidR="004826C6" w:rsidRDefault="00243161" w:rsidP="00243161">
      <w:pPr>
        <w:pStyle w:val="a3"/>
        <w:spacing w:before="0" w:after="0"/>
        <w:jc w:val="left"/>
        <w:rPr>
          <w:sz w:val="28"/>
          <w:szCs w:val="28"/>
          <w:lang w:val="kk-KZ"/>
        </w:rPr>
      </w:pPr>
      <w:r w:rsidRPr="00B34E44">
        <w:rPr>
          <w:sz w:val="28"/>
          <w:szCs w:val="28"/>
          <w:lang w:val="kk-KZ"/>
        </w:rPr>
        <w:t>Басталды: _______________</w:t>
      </w:r>
    </w:p>
    <w:p w:rsidR="00243161" w:rsidRDefault="00243161" w:rsidP="00243161">
      <w:pPr>
        <w:pStyle w:val="a3"/>
        <w:spacing w:before="0" w:after="0"/>
        <w:jc w:val="left"/>
        <w:rPr>
          <w:sz w:val="28"/>
          <w:szCs w:val="28"/>
          <w:lang w:val="kk-KZ"/>
        </w:rPr>
      </w:pPr>
      <w:r w:rsidRPr="00B34E44">
        <w:rPr>
          <w:sz w:val="28"/>
          <w:szCs w:val="28"/>
          <w:lang w:val="kk-KZ"/>
        </w:rPr>
        <w:t>Аяқталды: _______________</w:t>
      </w:r>
    </w:p>
    <w:p w:rsidR="004826C6" w:rsidRPr="00B34E44" w:rsidRDefault="004826C6" w:rsidP="00243161">
      <w:pPr>
        <w:pStyle w:val="a3"/>
        <w:spacing w:before="0" w:after="0"/>
        <w:jc w:val="left"/>
        <w:rPr>
          <w:sz w:val="28"/>
          <w:szCs w:val="28"/>
          <w:lang w:val="kk-KZ"/>
        </w:rPr>
      </w:pPr>
    </w:p>
    <w:tbl>
      <w:tblPr>
        <w:tblW w:w="1017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44"/>
        <w:gridCol w:w="850"/>
        <w:gridCol w:w="1169"/>
        <w:gridCol w:w="1027"/>
        <w:gridCol w:w="1169"/>
        <w:gridCol w:w="709"/>
        <w:gridCol w:w="567"/>
        <w:gridCol w:w="709"/>
        <w:gridCol w:w="850"/>
        <w:gridCol w:w="888"/>
        <w:gridCol w:w="814"/>
      </w:tblGrid>
      <w:tr w:rsidR="00243161" w:rsidRPr="004826C6" w:rsidTr="006F5970">
        <w:tc>
          <w:tcPr>
            <w:tcW w:w="675"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Р/с№</w:t>
            </w:r>
          </w:p>
        </w:tc>
        <w:tc>
          <w:tcPr>
            <w:tcW w:w="744"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093632" w:rsidP="00093632">
            <w:pPr>
              <w:pStyle w:val="a3"/>
              <w:spacing w:before="0" w:after="0"/>
              <w:ind w:left="-73" w:right="-142"/>
              <w:rPr>
                <w:bCs/>
                <w:sz w:val="20"/>
                <w:szCs w:val="20"/>
                <w:lang w:val="kk-KZ"/>
              </w:rPr>
            </w:pPr>
            <w:r w:rsidRPr="004826C6">
              <w:rPr>
                <w:sz w:val="20"/>
                <w:szCs w:val="20"/>
                <w:lang w:val="kk-KZ"/>
              </w:rPr>
              <w:t xml:space="preserve">сотталғанның </w:t>
            </w:r>
            <w:r w:rsidR="00902270" w:rsidRPr="004826C6">
              <w:rPr>
                <w:sz w:val="20"/>
                <w:szCs w:val="20"/>
                <w:lang w:val="kk-KZ"/>
              </w:rPr>
              <w:t>Т.А.Ә</w:t>
            </w:r>
            <w:r w:rsidRPr="004826C6">
              <w:rPr>
                <w:sz w:val="20"/>
                <w:szCs w:val="20"/>
                <w:lang w:val="kk-KZ"/>
              </w:rPr>
              <w:t xml:space="preserve"> </w:t>
            </w:r>
            <w:r w:rsidR="00902270" w:rsidRPr="004826C6">
              <w:rPr>
                <w:bCs/>
                <w:sz w:val="20"/>
                <w:szCs w:val="20"/>
                <w:lang w:val="kk-KZ"/>
              </w:rPr>
              <w:t>(әкесінің аты болған жағдайда)</w:t>
            </w:r>
          </w:p>
        </w:tc>
        <w:tc>
          <w:tcPr>
            <w:tcW w:w="850"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ind w:left="-108" w:right="-108"/>
              <w:rPr>
                <w:sz w:val="20"/>
                <w:szCs w:val="20"/>
                <w:lang w:val="kk-KZ"/>
              </w:rPr>
            </w:pPr>
            <w:r w:rsidRPr="004826C6">
              <w:rPr>
                <w:sz w:val="20"/>
                <w:szCs w:val="20"/>
                <w:lang w:val="kk-KZ"/>
              </w:rPr>
              <w:t>жасақ №</w:t>
            </w:r>
          </w:p>
        </w:tc>
        <w:tc>
          <w:tcPr>
            <w:tcW w:w="1169"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243161" w:rsidP="00902270">
            <w:pPr>
              <w:pStyle w:val="a3"/>
              <w:spacing w:before="0" w:after="0"/>
              <w:ind w:left="-108" w:right="-71"/>
              <w:rPr>
                <w:sz w:val="20"/>
                <w:szCs w:val="20"/>
                <w:lang w:val="kk-KZ"/>
              </w:rPr>
            </w:pPr>
            <w:r w:rsidRPr="004826C6">
              <w:rPr>
                <w:sz w:val="20"/>
                <w:szCs w:val="20"/>
                <w:lang w:val="kk-KZ"/>
              </w:rPr>
              <w:t xml:space="preserve">не үшін </w:t>
            </w:r>
            <w:r w:rsidR="00902270" w:rsidRPr="004826C6">
              <w:rPr>
                <w:sz w:val="20"/>
                <w:szCs w:val="20"/>
                <w:lang w:val="kk-KZ"/>
              </w:rPr>
              <w:t xml:space="preserve">жаза </w:t>
            </w:r>
            <w:r w:rsidRPr="004826C6">
              <w:rPr>
                <w:sz w:val="20"/>
                <w:szCs w:val="20"/>
                <w:lang w:val="kk-KZ"/>
              </w:rPr>
              <w:t>қолданылды немесе қамау мақсаты</w:t>
            </w:r>
          </w:p>
        </w:tc>
        <w:tc>
          <w:tcPr>
            <w:tcW w:w="1027"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902270" w:rsidP="00093632">
            <w:pPr>
              <w:pStyle w:val="a3"/>
              <w:spacing w:before="0" w:after="0"/>
              <w:ind w:left="-108" w:right="-108"/>
              <w:rPr>
                <w:sz w:val="20"/>
                <w:szCs w:val="20"/>
                <w:lang w:val="kk-KZ"/>
              </w:rPr>
            </w:pPr>
            <w:r w:rsidRPr="004826C6">
              <w:rPr>
                <w:sz w:val="20"/>
                <w:szCs w:val="20"/>
                <w:lang w:val="kk-KZ"/>
              </w:rPr>
              <w:t>жаза</w:t>
            </w:r>
            <w:r w:rsidR="00243161" w:rsidRPr="004826C6">
              <w:rPr>
                <w:sz w:val="20"/>
                <w:szCs w:val="20"/>
                <w:lang w:val="kk-KZ"/>
              </w:rPr>
              <w:t xml:space="preserve"> қолданған </w:t>
            </w:r>
            <w:r w:rsidR="009B27CB" w:rsidRPr="004826C6">
              <w:rPr>
                <w:sz w:val="20"/>
                <w:szCs w:val="20"/>
                <w:lang w:val="kk-KZ"/>
              </w:rPr>
              <w:t>адамның лауазымы,</w:t>
            </w:r>
            <w:r w:rsidR="00243161" w:rsidRPr="004826C6">
              <w:rPr>
                <w:sz w:val="20"/>
                <w:szCs w:val="20"/>
                <w:lang w:val="kk-KZ"/>
              </w:rPr>
              <w:t xml:space="preserve"> тегі</w:t>
            </w:r>
          </w:p>
        </w:tc>
        <w:tc>
          <w:tcPr>
            <w:tcW w:w="1169" w:type="dxa"/>
            <w:vMerge w:val="restart"/>
            <w:tcBorders>
              <w:top w:val="single" w:sz="4" w:space="0" w:color="000000"/>
              <w:left w:val="single" w:sz="4" w:space="0" w:color="000000"/>
              <w:bottom w:val="single" w:sz="4" w:space="0" w:color="000000"/>
              <w:right w:val="single" w:sz="4" w:space="0" w:color="000000"/>
            </w:tcBorders>
          </w:tcPr>
          <w:p w:rsidR="00243161" w:rsidRPr="004826C6" w:rsidRDefault="00243161" w:rsidP="00093632">
            <w:pPr>
              <w:pStyle w:val="a3"/>
              <w:spacing w:before="0" w:after="0"/>
              <w:ind w:left="-108" w:right="-145"/>
              <w:rPr>
                <w:sz w:val="20"/>
                <w:szCs w:val="20"/>
                <w:lang w:val="kk-KZ"/>
              </w:rPr>
            </w:pPr>
            <w:r w:rsidRPr="004826C6">
              <w:rPr>
                <w:sz w:val="20"/>
                <w:szCs w:val="20"/>
                <w:lang w:val="kk-KZ"/>
              </w:rPr>
              <w:t>қанша мерзімге (жұмысқа шығуымен немесе жұмысқа шығусыз)</w:t>
            </w:r>
          </w:p>
        </w:tc>
        <w:tc>
          <w:tcPr>
            <w:tcW w:w="1985" w:type="dxa"/>
            <w:gridSpan w:val="3"/>
            <w:tcBorders>
              <w:top w:val="single" w:sz="4" w:space="0" w:color="000000"/>
              <w:left w:val="single" w:sz="4" w:space="0" w:color="000000"/>
              <w:bottom w:val="single" w:sz="4" w:space="0" w:color="000000"/>
              <w:right w:val="single" w:sz="4" w:space="0" w:color="000000"/>
            </w:tcBorders>
          </w:tcPr>
          <w:p w:rsidR="00243161" w:rsidRPr="004826C6" w:rsidRDefault="004826C6" w:rsidP="007A3729">
            <w:pPr>
              <w:pStyle w:val="a3"/>
              <w:spacing w:before="0" w:after="0"/>
              <w:rPr>
                <w:sz w:val="20"/>
                <w:szCs w:val="20"/>
                <w:lang w:val="kk-KZ"/>
              </w:rPr>
            </w:pPr>
            <w:r w:rsidRPr="004826C6">
              <w:rPr>
                <w:sz w:val="20"/>
                <w:szCs w:val="20"/>
                <w:lang w:val="kk-KZ"/>
              </w:rPr>
              <w:t>Қамалды</w:t>
            </w:r>
          </w:p>
        </w:tc>
        <w:tc>
          <w:tcPr>
            <w:tcW w:w="2552" w:type="dxa"/>
            <w:gridSpan w:val="3"/>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Босатылды</w:t>
            </w:r>
          </w:p>
        </w:tc>
      </w:tr>
      <w:tr w:rsidR="00243161" w:rsidRPr="004826C6" w:rsidTr="006F5970">
        <w:trPr>
          <w:cantSplit/>
          <w:trHeight w:val="3653"/>
        </w:trPr>
        <w:tc>
          <w:tcPr>
            <w:tcW w:w="675"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744"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850"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1169"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1027"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1169" w:type="dxa"/>
            <w:vMerge/>
            <w:tcBorders>
              <w:top w:val="single" w:sz="4" w:space="0" w:color="000000"/>
              <w:left w:val="single" w:sz="4" w:space="0" w:color="000000"/>
              <w:bottom w:val="single" w:sz="4" w:space="0" w:color="000000"/>
              <w:right w:val="single" w:sz="4" w:space="0" w:color="000000"/>
            </w:tcBorders>
            <w:vAlign w:val="center"/>
          </w:tcPr>
          <w:p w:rsidR="00243161" w:rsidRPr="004826C6" w:rsidRDefault="00243161" w:rsidP="007A3729">
            <w:pPr>
              <w:suppressAutoHyphens w:val="0"/>
              <w:jc w:val="left"/>
              <w:rPr>
                <w:sz w:val="20"/>
                <w:szCs w:val="20"/>
                <w:lang w:val="kk-KZ"/>
              </w:rPr>
            </w:pPr>
          </w:p>
        </w:tc>
        <w:tc>
          <w:tcPr>
            <w:tcW w:w="70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ind w:left="-108" w:right="-108"/>
              <w:rPr>
                <w:sz w:val="20"/>
                <w:szCs w:val="20"/>
                <w:lang w:val="kk-KZ"/>
              </w:rPr>
            </w:pPr>
            <w:r w:rsidRPr="004826C6">
              <w:rPr>
                <w:sz w:val="20"/>
                <w:szCs w:val="20"/>
                <w:lang w:val="kk-KZ"/>
              </w:rPr>
              <w:t>күні, уақыты </w:t>
            </w:r>
          </w:p>
        </w:tc>
        <w:tc>
          <w:tcPr>
            <w:tcW w:w="567"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ind w:left="-108" w:right="-115"/>
              <w:rPr>
                <w:sz w:val="20"/>
                <w:szCs w:val="20"/>
                <w:lang w:val="kk-KZ"/>
              </w:rPr>
            </w:pPr>
            <w:r w:rsidRPr="004826C6">
              <w:rPr>
                <w:sz w:val="20"/>
                <w:szCs w:val="20"/>
                <w:lang w:val="kk-KZ"/>
              </w:rPr>
              <w:t>камера №</w:t>
            </w:r>
          </w:p>
        </w:tc>
        <w:tc>
          <w:tcPr>
            <w:tcW w:w="70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ind w:left="-101" w:right="-163" w:firstLine="66"/>
              <w:rPr>
                <w:sz w:val="20"/>
                <w:szCs w:val="20"/>
                <w:lang w:val="kk-KZ"/>
              </w:rPr>
            </w:pPr>
            <w:r w:rsidRPr="004826C6">
              <w:rPr>
                <w:sz w:val="20"/>
                <w:szCs w:val="20"/>
                <w:lang w:val="kk-KZ"/>
              </w:rPr>
              <w:t>бақылаушының қолы</w:t>
            </w:r>
            <w:r w:rsidR="003512CA">
              <w:rPr>
                <w:sz w:val="20"/>
                <w:szCs w:val="20"/>
                <w:lang w:val="kk-KZ"/>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243161" w:rsidRPr="004826C6" w:rsidRDefault="00243161" w:rsidP="00093632">
            <w:pPr>
              <w:pStyle w:val="a3"/>
              <w:spacing w:before="0" w:after="0"/>
              <w:ind w:left="-213" w:right="-149"/>
              <w:rPr>
                <w:sz w:val="20"/>
                <w:szCs w:val="20"/>
                <w:lang w:val="kk-KZ"/>
              </w:rPr>
            </w:pPr>
            <w:r w:rsidRPr="004826C6">
              <w:rPr>
                <w:sz w:val="20"/>
                <w:szCs w:val="20"/>
                <w:lang w:val="kk-KZ"/>
              </w:rPr>
              <w:t>Босатуға жатады</w:t>
            </w:r>
            <w:r w:rsidR="003512CA">
              <w:rPr>
                <w:sz w:val="20"/>
                <w:szCs w:val="20"/>
                <w:lang w:val="kk-KZ"/>
              </w:rPr>
              <w:t xml:space="preserve"> </w:t>
            </w:r>
          </w:p>
          <w:p w:rsidR="00243161" w:rsidRPr="004826C6" w:rsidRDefault="00243161" w:rsidP="00093632">
            <w:pPr>
              <w:pStyle w:val="a3"/>
              <w:spacing w:before="0" w:after="0"/>
              <w:ind w:left="-213" w:right="-149"/>
              <w:rPr>
                <w:sz w:val="20"/>
                <w:szCs w:val="20"/>
                <w:lang w:val="kk-KZ"/>
              </w:rPr>
            </w:pPr>
            <w:r w:rsidRPr="004826C6">
              <w:rPr>
                <w:sz w:val="20"/>
                <w:szCs w:val="20"/>
                <w:lang w:val="kk-KZ"/>
              </w:rPr>
              <w:t>(күні және уақыты)</w:t>
            </w:r>
          </w:p>
        </w:tc>
        <w:tc>
          <w:tcPr>
            <w:tcW w:w="888" w:type="dxa"/>
            <w:tcBorders>
              <w:top w:val="single" w:sz="4" w:space="0" w:color="000000"/>
              <w:left w:val="single" w:sz="4" w:space="0" w:color="000000"/>
              <w:bottom w:val="single" w:sz="4" w:space="0" w:color="000000"/>
              <w:right w:val="single" w:sz="4" w:space="0" w:color="000000"/>
            </w:tcBorders>
          </w:tcPr>
          <w:p w:rsidR="00243161" w:rsidRPr="004826C6" w:rsidRDefault="009B27CB" w:rsidP="006F5970">
            <w:pPr>
              <w:pStyle w:val="a3"/>
              <w:spacing w:before="0" w:after="0"/>
              <w:ind w:left="-71" w:right="-108"/>
              <w:rPr>
                <w:sz w:val="20"/>
                <w:szCs w:val="20"/>
                <w:lang w:val="kk-KZ"/>
              </w:rPr>
            </w:pPr>
            <w:r w:rsidRPr="004826C6">
              <w:rPr>
                <w:sz w:val="20"/>
                <w:szCs w:val="20"/>
                <w:lang w:val="kk-KZ"/>
              </w:rPr>
              <w:t>Нақты</w:t>
            </w:r>
            <w:r w:rsidR="003512CA">
              <w:rPr>
                <w:sz w:val="20"/>
                <w:szCs w:val="20"/>
                <w:lang w:val="kk-KZ"/>
              </w:rPr>
              <w:t xml:space="preserve"> </w:t>
            </w:r>
            <w:r w:rsidR="00243161" w:rsidRPr="004826C6">
              <w:rPr>
                <w:sz w:val="20"/>
                <w:szCs w:val="20"/>
                <w:lang w:val="kk-KZ"/>
              </w:rPr>
              <w:t>босатылуы</w:t>
            </w:r>
            <w:r w:rsidR="003512CA">
              <w:rPr>
                <w:sz w:val="20"/>
                <w:szCs w:val="20"/>
                <w:lang w:val="kk-KZ"/>
              </w:rPr>
              <w:t xml:space="preserve"> </w:t>
            </w:r>
          </w:p>
          <w:p w:rsidR="00243161" w:rsidRPr="004826C6" w:rsidRDefault="00243161" w:rsidP="00093632">
            <w:pPr>
              <w:pStyle w:val="a3"/>
              <w:spacing w:before="0" w:after="0"/>
              <w:ind w:left="-213" w:right="-148"/>
              <w:rPr>
                <w:sz w:val="20"/>
                <w:szCs w:val="20"/>
                <w:lang w:val="kk-KZ"/>
              </w:rPr>
            </w:pPr>
            <w:r w:rsidRPr="004826C6">
              <w:rPr>
                <w:sz w:val="20"/>
                <w:szCs w:val="20"/>
                <w:lang w:val="kk-KZ"/>
              </w:rPr>
              <w:t>( күні және уақыты)</w:t>
            </w:r>
          </w:p>
        </w:tc>
        <w:tc>
          <w:tcPr>
            <w:tcW w:w="814"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ind w:left="-68" w:right="-144"/>
              <w:rPr>
                <w:sz w:val="20"/>
                <w:szCs w:val="20"/>
                <w:lang w:val="kk-KZ"/>
              </w:rPr>
            </w:pPr>
            <w:r w:rsidRPr="004826C6">
              <w:rPr>
                <w:sz w:val="20"/>
                <w:szCs w:val="20"/>
                <w:lang w:val="kk-KZ"/>
              </w:rPr>
              <w:t>босатқан бақылаушының</w:t>
            </w:r>
          </w:p>
          <w:p w:rsidR="00243161" w:rsidRPr="004826C6" w:rsidRDefault="00243161" w:rsidP="007A3729">
            <w:pPr>
              <w:pStyle w:val="a3"/>
              <w:spacing w:before="0" w:after="0"/>
              <w:ind w:left="-68" w:right="-144"/>
              <w:rPr>
                <w:sz w:val="20"/>
                <w:szCs w:val="20"/>
                <w:lang w:val="kk-KZ"/>
              </w:rPr>
            </w:pPr>
            <w:r w:rsidRPr="004826C6">
              <w:rPr>
                <w:sz w:val="20"/>
                <w:szCs w:val="20"/>
                <w:lang w:val="kk-KZ"/>
              </w:rPr>
              <w:t xml:space="preserve"> қолы</w:t>
            </w:r>
          </w:p>
        </w:tc>
      </w:tr>
      <w:tr w:rsidR="00243161" w:rsidRPr="004826C6" w:rsidTr="006F5970">
        <w:tc>
          <w:tcPr>
            <w:tcW w:w="675"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1</w:t>
            </w:r>
          </w:p>
        </w:tc>
        <w:tc>
          <w:tcPr>
            <w:tcW w:w="744"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2</w:t>
            </w:r>
          </w:p>
        </w:tc>
        <w:tc>
          <w:tcPr>
            <w:tcW w:w="850"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3</w:t>
            </w:r>
          </w:p>
        </w:tc>
        <w:tc>
          <w:tcPr>
            <w:tcW w:w="116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4</w:t>
            </w:r>
          </w:p>
        </w:tc>
        <w:tc>
          <w:tcPr>
            <w:tcW w:w="1027"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5</w:t>
            </w:r>
          </w:p>
        </w:tc>
        <w:tc>
          <w:tcPr>
            <w:tcW w:w="116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6</w:t>
            </w:r>
          </w:p>
        </w:tc>
        <w:tc>
          <w:tcPr>
            <w:tcW w:w="70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7</w:t>
            </w:r>
          </w:p>
        </w:tc>
        <w:tc>
          <w:tcPr>
            <w:tcW w:w="567"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8</w:t>
            </w:r>
          </w:p>
        </w:tc>
        <w:tc>
          <w:tcPr>
            <w:tcW w:w="709"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9</w:t>
            </w:r>
          </w:p>
        </w:tc>
        <w:tc>
          <w:tcPr>
            <w:tcW w:w="850"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10</w:t>
            </w:r>
          </w:p>
        </w:tc>
        <w:tc>
          <w:tcPr>
            <w:tcW w:w="888"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11</w:t>
            </w:r>
          </w:p>
        </w:tc>
        <w:tc>
          <w:tcPr>
            <w:tcW w:w="814" w:type="dxa"/>
            <w:tcBorders>
              <w:top w:val="single" w:sz="4" w:space="0" w:color="000000"/>
              <w:left w:val="single" w:sz="4" w:space="0" w:color="000000"/>
              <w:bottom w:val="single" w:sz="4" w:space="0" w:color="000000"/>
              <w:right w:val="single" w:sz="4" w:space="0" w:color="000000"/>
            </w:tcBorders>
          </w:tcPr>
          <w:p w:rsidR="00243161" w:rsidRPr="004826C6" w:rsidRDefault="00243161" w:rsidP="007A3729">
            <w:pPr>
              <w:pStyle w:val="a3"/>
              <w:spacing w:before="0" w:after="0"/>
              <w:rPr>
                <w:sz w:val="20"/>
                <w:szCs w:val="20"/>
                <w:lang w:val="kk-KZ"/>
              </w:rPr>
            </w:pPr>
            <w:r w:rsidRPr="004826C6">
              <w:rPr>
                <w:sz w:val="20"/>
                <w:szCs w:val="20"/>
                <w:lang w:val="kk-KZ"/>
              </w:rPr>
              <w:t>12</w:t>
            </w:r>
          </w:p>
        </w:tc>
      </w:tr>
    </w:tbl>
    <w:p w:rsidR="00243161" w:rsidRPr="00B34E44" w:rsidRDefault="00243161" w:rsidP="00243161">
      <w:pPr>
        <w:pStyle w:val="a3"/>
        <w:spacing w:before="0" w:after="0"/>
        <w:jc w:val="both"/>
        <w:rPr>
          <w:sz w:val="28"/>
          <w:szCs w:val="28"/>
          <w:lang w:val="kk-KZ"/>
        </w:rPr>
      </w:pPr>
    </w:p>
    <w:p w:rsidR="004826C6" w:rsidRDefault="00243161" w:rsidP="004826C6">
      <w:pPr>
        <w:pStyle w:val="a3"/>
        <w:spacing w:before="0" w:after="0"/>
        <w:ind w:firstLine="567"/>
        <w:jc w:val="both"/>
        <w:rPr>
          <w:sz w:val="28"/>
          <w:szCs w:val="28"/>
          <w:lang w:val="kk-KZ"/>
        </w:rPr>
      </w:pPr>
      <w:r w:rsidRPr="00B34E44">
        <w:rPr>
          <w:sz w:val="28"/>
          <w:szCs w:val="28"/>
          <w:lang w:val="kk-KZ"/>
        </w:rPr>
        <w:t>Ескертпе:</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1. Кітап нөмірленген, тігілген, мөрмен куәландырылған және мүліктік нөмірі болуы керек.</w:t>
      </w:r>
      <w:r w:rsidR="003512CA">
        <w:rPr>
          <w:sz w:val="28"/>
          <w:szCs w:val="28"/>
          <w:lang w:val="kk-KZ"/>
        </w:rPr>
        <w:t xml:space="preserve"> </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2. Сотталғандарды есепке алу 4 бөлімге бөлінген к</w:t>
      </w:r>
      <w:r w:rsidR="002253B0" w:rsidRPr="00B34E44">
        <w:rPr>
          <w:sz w:val="28"/>
          <w:szCs w:val="28"/>
          <w:lang w:val="kk-KZ"/>
        </w:rPr>
        <w:t>ітапта жүргізіледі:</w:t>
      </w:r>
      <w:r w:rsidR="003512CA">
        <w:rPr>
          <w:sz w:val="28"/>
          <w:szCs w:val="28"/>
          <w:lang w:val="kk-KZ"/>
        </w:rPr>
        <w:t xml:space="preserve"> </w:t>
      </w:r>
      <w:r w:rsidR="002253B0" w:rsidRPr="00B34E44">
        <w:rPr>
          <w:sz w:val="28"/>
          <w:szCs w:val="28"/>
          <w:lang w:val="kk-KZ"/>
        </w:rPr>
        <w:t>біреуі – ЖАК-д</w:t>
      </w:r>
      <w:r w:rsidRPr="00B34E44">
        <w:rPr>
          <w:sz w:val="28"/>
          <w:szCs w:val="28"/>
          <w:lang w:val="kk-KZ"/>
        </w:rPr>
        <w:t>а ұсталатын сотталға</w:t>
      </w:r>
      <w:r w:rsidR="002253B0" w:rsidRPr="00B34E44">
        <w:rPr>
          <w:sz w:val="28"/>
          <w:szCs w:val="28"/>
          <w:lang w:val="kk-KZ"/>
        </w:rPr>
        <w:t>ндарды жазу үшін, екіншісі – ТИ</w:t>
      </w:r>
      <w:r w:rsidRPr="00B34E44">
        <w:rPr>
          <w:sz w:val="28"/>
          <w:szCs w:val="28"/>
          <w:lang w:val="kk-KZ"/>
        </w:rPr>
        <w:t>-да, үшіншісі – кезекшінің қаулыс</w:t>
      </w:r>
      <w:r w:rsidR="002253B0" w:rsidRPr="00B34E44">
        <w:rPr>
          <w:sz w:val="28"/>
          <w:szCs w:val="28"/>
          <w:lang w:val="kk-KZ"/>
        </w:rPr>
        <w:t>ы бойынша ТИ</w:t>
      </w:r>
      <w:r w:rsidRPr="00B34E44">
        <w:rPr>
          <w:sz w:val="28"/>
          <w:szCs w:val="28"/>
          <w:lang w:val="kk-KZ"/>
        </w:rPr>
        <w:t xml:space="preserve">-ға қамалғандар, төртіншісі – қауіпсіздігін қамтамасыз ету </w:t>
      </w:r>
      <w:r w:rsidR="004D0E23" w:rsidRPr="00B34E44">
        <w:rPr>
          <w:sz w:val="28"/>
          <w:szCs w:val="28"/>
          <w:lang w:val="kk-KZ"/>
        </w:rPr>
        <w:t>мақсатында</w:t>
      </w:r>
      <w:r w:rsidRPr="00B34E44">
        <w:rPr>
          <w:sz w:val="28"/>
          <w:szCs w:val="28"/>
          <w:lang w:val="kk-KZ"/>
        </w:rPr>
        <w:t xml:space="preserve"> каме</w:t>
      </w:r>
      <w:r w:rsidR="004826C6">
        <w:rPr>
          <w:sz w:val="28"/>
          <w:szCs w:val="28"/>
          <w:lang w:val="kk-KZ"/>
        </w:rPr>
        <w:t>раға орналастырылғандар.</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3.</w:t>
      </w:r>
      <w:r w:rsidR="003512CA">
        <w:rPr>
          <w:sz w:val="28"/>
          <w:szCs w:val="28"/>
          <w:lang w:val="kk-KZ"/>
        </w:rPr>
        <w:t xml:space="preserve"> </w:t>
      </w:r>
      <w:r w:rsidRPr="00B34E44">
        <w:rPr>
          <w:sz w:val="28"/>
          <w:szCs w:val="28"/>
          <w:lang w:val="kk-KZ"/>
        </w:rPr>
        <w:t xml:space="preserve">Кезекшінің қаулысы бойынша қамалған </w:t>
      </w:r>
      <w:r w:rsidR="004D0E23" w:rsidRPr="00B34E44">
        <w:rPr>
          <w:sz w:val="28"/>
          <w:szCs w:val="28"/>
          <w:lang w:val="kk-KZ"/>
        </w:rPr>
        <w:t>адамдар</w:t>
      </w:r>
      <w:r w:rsidR="00DF64AF" w:rsidRPr="00B34E44">
        <w:rPr>
          <w:sz w:val="28"/>
          <w:szCs w:val="28"/>
          <w:lang w:val="kk-KZ"/>
        </w:rPr>
        <w:t xml:space="preserve"> үшін 6-</w:t>
      </w:r>
      <w:r w:rsidRPr="00B34E44">
        <w:rPr>
          <w:sz w:val="28"/>
          <w:szCs w:val="28"/>
          <w:lang w:val="kk-KZ"/>
        </w:rPr>
        <w:t>бағанда «мекеме бастығы келгенше» деген жазу енгізіледі.</w:t>
      </w:r>
      <w:r w:rsidR="003512CA">
        <w:rPr>
          <w:sz w:val="28"/>
          <w:szCs w:val="28"/>
          <w:lang w:val="kk-KZ"/>
        </w:rPr>
        <w:t xml:space="preserve"> </w:t>
      </w:r>
    </w:p>
    <w:p w:rsidR="00243161" w:rsidRPr="00B34E44" w:rsidRDefault="004D0E23" w:rsidP="004826C6">
      <w:pPr>
        <w:pStyle w:val="a3"/>
        <w:tabs>
          <w:tab w:val="left" w:pos="993"/>
        </w:tabs>
        <w:spacing w:before="0" w:after="0"/>
        <w:ind w:firstLine="567"/>
        <w:jc w:val="both"/>
        <w:rPr>
          <w:sz w:val="28"/>
          <w:szCs w:val="28"/>
          <w:lang w:val="kk-KZ"/>
        </w:rPr>
      </w:pPr>
      <w:r w:rsidRPr="00B34E44">
        <w:rPr>
          <w:sz w:val="28"/>
          <w:szCs w:val="28"/>
          <w:lang w:val="kk-KZ"/>
        </w:rPr>
        <w:t>4. 4</w:t>
      </w:r>
      <w:r w:rsidR="00DF64AF" w:rsidRPr="00B34E44">
        <w:rPr>
          <w:sz w:val="28"/>
          <w:szCs w:val="28"/>
          <w:lang w:val="kk-KZ"/>
        </w:rPr>
        <w:t>-</w:t>
      </w:r>
      <w:r w:rsidR="00243161" w:rsidRPr="00B34E44">
        <w:rPr>
          <w:sz w:val="28"/>
          <w:szCs w:val="28"/>
          <w:lang w:val="kk-KZ"/>
        </w:rPr>
        <w:t xml:space="preserve">бағанда қауіпсіздігін қамтамасыз ету </w:t>
      </w:r>
      <w:r w:rsidRPr="00B34E44">
        <w:rPr>
          <w:sz w:val="28"/>
          <w:szCs w:val="28"/>
          <w:lang w:val="kk-KZ"/>
        </w:rPr>
        <w:t>мақсатында</w:t>
      </w:r>
      <w:r w:rsidR="00243161" w:rsidRPr="00B34E44">
        <w:rPr>
          <w:sz w:val="28"/>
          <w:szCs w:val="28"/>
          <w:lang w:val="kk-KZ"/>
        </w:rPr>
        <w:t xml:space="preserve"> камер</w:t>
      </w:r>
      <w:r w:rsidRPr="00B34E44">
        <w:rPr>
          <w:sz w:val="28"/>
          <w:szCs w:val="28"/>
          <w:lang w:val="kk-KZ"/>
        </w:rPr>
        <w:t>аға орналастырылғандар, ал 10</w:t>
      </w:r>
      <w:r w:rsidR="00DF64AF" w:rsidRPr="00B34E44">
        <w:rPr>
          <w:sz w:val="28"/>
          <w:szCs w:val="28"/>
          <w:lang w:val="kk-KZ"/>
        </w:rPr>
        <w:t>-</w:t>
      </w:r>
      <w:r w:rsidR="00243161" w:rsidRPr="00B34E44">
        <w:rPr>
          <w:sz w:val="28"/>
          <w:szCs w:val="28"/>
          <w:lang w:val="kk-KZ"/>
        </w:rPr>
        <w:t>бағанда камерада болу мерзімінің ұз</w:t>
      </w:r>
      <w:r w:rsidR="004826C6">
        <w:rPr>
          <w:sz w:val="28"/>
          <w:szCs w:val="28"/>
          <w:lang w:val="kk-KZ"/>
        </w:rPr>
        <w:t>артылуы</w:t>
      </w:r>
      <w:r w:rsidR="003512CA">
        <w:rPr>
          <w:sz w:val="28"/>
          <w:szCs w:val="28"/>
          <w:lang w:val="kk-KZ"/>
        </w:rPr>
        <w:t xml:space="preserve"> </w:t>
      </w:r>
      <w:r w:rsidR="004826C6">
        <w:rPr>
          <w:sz w:val="28"/>
          <w:szCs w:val="28"/>
          <w:lang w:val="kk-KZ"/>
        </w:rPr>
        <w:t>есепке алынады.</w:t>
      </w:r>
    </w:p>
    <w:p w:rsidR="0012087E" w:rsidRPr="00B34E44" w:rsidRDefault="0012087E" w:rsidP="009F13C5">
      <w:pPr>
        <w:pStyle w:val="a3"/>
        <w:tabs>
          <w:tab w:val="left" w:pos="993"/>
        </w:tabs>
        <w:spacing w:before="0" w:after="0"/>
        <w:jc w:val="both"/>
        <w:rPr>
          <w:sz w:val="28"/>
          <w:szCs w:val="28"/>
          <w:lang w:val="kk-KZ"/>
        </w:rPr>
      </w:pPr>
    </w:p>
    <w:p w:rsidR="007D02F6" w:rsidRPr="00B34E44" w:rsidRDefault="007D02F6"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17-қосымша</w:t>
      </w:r>
    </w:p>
    <w:p w:rsidR="009F13C5" w:rsidRPr="00B34E44" w:rsidRDefault="009F13C5" w:rsidP="00243161">
      <w:pPr>
        <w:pStyle w:val="a3"/>
        <w:spacing w:before="0" w:after="0"/>
        <w:ind w:firstLine="4962"/>
        <w:jc w:val="both"/>
        <w:rPr>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Камералар</w:t>
      </w:r>
      <w:r w:rsidR="00EE3AC9" w:rsidRPr="00B34E44">
        <w:rPr>
          <w:bCs/>
          <w:sz w:val="28"/>
          <w:szCs w:val="28"/>
          <w:lang w:val="kk-KZ"/>
        </w:rPr>
        <w:t>ды</w:t>
      </w:r>
      <w:r w:rsidRPr="00B34E44">
        <w:rPr>
          <w:bCs/>
          <w:sz w:val="28"/>
          <w:szCs w:val="28"/>
          <w:lang w:val="kk-KZ"/>
        </w:rPr>
        <w:t xml:space="preserve"> техникалық қарау</w:t>
      </w:r>
      <w:r w:rsidR="003512CA">
        <w:rPr>
          <w:bCs/>
          <w:sz w:val="28"/>
          <w:szCs w:val="28"/>
          <w:lang w:val="kk-KZ"/>
        </w:rPr>
        <w:t xml:space="preserve"> </w:t>
      </w:r>
    </w:p>
    <w:p w:rsidR="00243161" w:rsidRPr="00B34E44" w:rsidRDefault="00EE3AC9" w:rsidP="00243161">
      <w:pPr>
        <w:pStyle w:val="a3"/>
        <w:spacing w:before="0" w:after="0"/>
        <w:rPr>
          <w:bCs/>
          <w:sz w:val="28"/>
          <w:szCs w:val="28"/>
          <w:lang w:val="kk-KZ"/>
        </w:rPr>
      </w:pPr>
      <w:r w:rsidRPr="00B34E44">
        <w:rPr>
          <w:bCs/>
          <w:sz w:val="28"/>
          <w:szCs w:val="28"/>
          <w:lang w:val="kk-KZ"/>
        </w:rPr>
        <w:t xml:space="preserve"> актілерін</w:t>
      </w:r>
      <w:r w:rsidR="00243161" w:rsidRPr="00B34E44">
        <w:rPr>
          <w:bCs/>
          <w:sz w:val="28"/>
          <w:szCs w:val="28"/>
          <w:lang w:val="kk-KZ"/>
        </w:rPr>
        <w:t xml:space="preserve"> есепке алу журналы</w:t>
      </w:r>
      <w:r w:rsidR="003512CA">
        <w:rPr>
          <w:bCs/>
          <w:sz w:val="28"/>
          <w:szCs w:val="28"/>
          <w:lang w:val="kk-KZ"/>
        </w:rPr>
        <w:t xml:space="preserve"> </w:t>
      </w:r>
    </w:p>
    <w:p w:rsidR="00243161" w:rsidRPr="00B34E44" w:rsidRDefault="00243161" w:rsidP="00243161">
      <w:pPr>
        <w:pStyle w:val="a3"/>
        <w:spacing w:before="0" w:after="0"/>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134"/>
        <w:gridCol w:w="1701"/>
        <w:gridCol w:w="1701"/>
        <w:gridCol w:w="1843"/>
        <w:gridCol w:w="1417"/>
        <w:gridCol w:w="1276"/>
      </w:tblGrid>
      <w:tr w:rsidR="00243161" w:rsidRPr="00B34E44" w:rsidTr="007A3729">
        <w:tc>
          <w:tcPr>
            <w:tcW w:w="8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 xml:space="preserve">Р/с№ </w:t>
            </w:r>
          </w:p>
        </w:tc>
        <w:tc>
          <w:tcPr>
            <w:tcW w:w="1134" w:type="dxa"/>
            <w:tcBorders>
              <w:top w:val="single" w:sz="4" w:space="0" w:color="000000"/>
              <w:left w:val="single" w:sz="4" w:space="0" w:color="000000"/>
              <w:bottom w:val="single" w:sz="4" w:space="0" w:color="000000"/>
              <w:right w:val="single" w:sz="4" w:space="0" w:color="auto"/>
            </w:tcBorders>
          </w:tcPr>
          <w:p w:rsidR="00243161" w:rsidRPr="00B34E44" w:rsidRDefault="00243161" w:rsidP="007A3729">
            <w:pPr>
              <w:pStyle w:val="a3"/>
              <w:spacing w:before="0" w:after="0"/>
              <w:rPr>
                <w:sz w:val="28"/>
                <w:szCs w:val="28"/>
                <w:lang w:val="kk-KZ"/>
              </w:rPr>
            </w:pPr>
            <w:r w:rsidRPr="00B34E44">
              <w:rPr>
                <w:sz w:val="28"/>
                <w:szCs w:val="28"/>
                <w:lang w:val="kk-KZ"/>
              </w:rPr>
              <w:t>Камера</w:t>
            </w:r>
          </w:p>
          <w:p w:rsidR="00243161" w:rsidRPr="00B34E44" w:rsidRDefault="00243161" w:rsidP="007A3729">
            <w:pPr>
              <w:pStyle w:val="a3"/>
              <w:spacing w:before="0" w:after="0"/>
              <w:rPr>
                <w:sz w:val="28"/>
                <w:szCs w:val="28"/>
                <w:lang w:val="kk-KZ"/>
              </w:rPr>
            </w:pPr>
            <w:r w:rsidRPr="00B34E44">
              <w:rPr>
                <w:sz w:val="28"/>
                <w:szCs w:val="28"/>
                <w:lang w:val="kk-KZ"/>
              </w:rPr>
              <w:t>№</w:t>
            </w:r>
          </w:p>
        </w:tc>
        <w:tc>
          <w:tcPr>
            <w:tcW w:w="1701" w:type="dxa"/>
            <w:tcBorders>
              <w:top w:val="single" w:sz="4" w:space="0" w:color="000000"/>
              <w:left w:val="single" w:sz="4" w:space="0" w:color="auto"/>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Қарау жүргізген күн </w:t>
            </w:r>
          </w:p>
        </w:tc>
        <w:tc>
          <w:tcPr>
            <w:tcW w:w="1701"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Анықталған кемшіліктер</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ind w:right="-108"/>
              <w:rPr>
                <w:sz w:val="28"/>
                <w:szCs w:val="28"/>
                <w:lang w:val="kk-KZ"/>
              </w:rPr>
            </w:pPr>
            <w:r w:rsidRPr="00B34E44">
              <w:rPr>
                <w:sz w:val="28"/>
                <w:szCs w:val="28"/>
                <w:lang w:val="kk-KZ"/>
              </w:rPr>
              <w:t xml:space="preserve">Қарау жүргізген қызметкердің атағы, </w:t>
            </w:r>
          </w:p>
          <w:p w:rsidR="00EE3AC9" w:rsidRPr="00B34E44" w:rsidRDefault="00EE3AC9" w:rsidP="00EE3AC9">
            <w:pPr>
              <w:pStyle w:val="a3"/>
              <w:spacing w:before="0" w:after="0"/>
              <w:rPr>
                <w:bCs/>
                <w:sz w:val="28"/>
                <w:szCs w:val="28"/>
                <w:lang w:val="kk-KZ"/>
              </w:rPr>
            </w:pPr>
            <w:r w:rsidRPr="00B34E44">
              <w:rPr>
                <w:sz w:val="28"/>
                <w:szCs w:val="28"/>
                <w:lang w:val="kk-KZ"/>
              </w:rPr>
              <w:t>Т.Ә.А</w:t>
            </w:r>
            <w:r w:rsidR="00243161" w:rsidRPr="00B34E44">
              <w:rPr>
                <w:sz w:val="28"/>
                <w:szCs w:val="28"/>
                <w:lang w:val="kk-KZ"/>
              </w:rPr>
              <w:t> </w:t>
            </w:r>
            <w:r w:rsidRPr="00B34E44">
              <w:rPr>
                <w:bCs/>
                <w:sz w:val="28"/>
                <w:szCs w:val="28"/>
                <w:lang w:val="kk-KZ"/>
              </w:rPr>
              <w:t>(әкесінің аты болған жағдайда)</w:t>
            </w:r>
          </w:p>
          <w:p w:rsidR="00243161" w:rsidRPr="00B34E44" w:rsidRDefault="00243161" w:rsidP="007A3729">
            <w:pPr>
              <w:pStyle w:val="a3"/>
              <w:spacing w:before="0" w:after="0"/>
              <w:ind w:right="-108"/>
              <w:rPr>
                <w:sz w:val="28"/>
                <w:szCs w:val="28"/>
                <w:lang w:val="kk-KZ"/>
              </w:rPr>
            </w:pP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ind w:left="-108"/>
              <w:rPr>
                <w:sz w:val="28"/>
                <w:szCs w:val="28"/>
                <w:lang w:val="kk-KZ"/>
              </w:rPr>
            </w:pPr>
            <w:r w:rsidRPr="00B34E44">
              <w:rPr>
                <w:sz w:val="28"/>
                <w:szCs w:val="28"/>
                <w:lang w:val="kk-KZ"/>
              </w:rPr>
              <w:t>Қабылданған шаралар </w:t>
            </w:r>
          </w:p>
        </w:tc>
        <w:tc>
          <w:tcPr>
            <w:tcW w:w="1276"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Істің акт тігілген парағы</w:t>
            </w:r>
            <w:r w:rsidR="003512CA">
              <w:rPr>
                <w:sz w:val="28"/>
                <w:szCs w:val="28"/>
                <w:lang w:val="kk-KZ"/>
              </w:rPr>
              <w:t xml:space="preserve"> </w:t>
            </w:r>
          </w:p>
        </w:tc>
      </w:tr>
      <w:tr w:rsidR="00243161" w:rsidRPr="00B34E44" w:rsidTr="007A3729">
        <w:tc>
          <w:tcPr>
            <w:tcW w:w="8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1</w:t>
            </w:r>
          </w:p>
        </w:tc>
        <w:tc>
          <w:tcPr>
            <w:tcW w:w="1134" w:type="dxa"/>
            <w:tcBorders>
              <w:top w:val="single" w:sz="4" w:space="0" w:color="000000"/>
              <w:left w:val="single" w:sz="4" w:space="0" w:color="000000"/>
              <w:bottom w:val="single" w:sz="4" w:space="0" w:color="000000"/>
              <w:right w:val="single" w:sz="4" w:space="0" w:color="auto"/>
            </w:tcBorders>
          </w:tcPr>
          <w:p w:rsidR="00243161" w:rsidRPr="00B34E44" w:rsidRDefault="00243161" w:rsidP="007A3729">
            <w:pPr>
              <w:pStyle w:val="a3"/>
              <w:spacing w:before="0" w:after="0"/>
              <w:rPr>
                <w:sz w:val="28"/>
                <w:szCs w:val="28"/>
                <w:lang w:val="kk-KZ"/>
              </w:rPr>
            </w:pPr>
            <w:r w:rsidRPr="00B34E44">
              <w:rPr>
                <w:sz w:val="28"/>
                <w:szCs w:val="28"/>
                <w:lang w:val="kk-KZ"/>
              </w:rPr>
              <w:t>2</w:t>
            </w:r>
          </w:p>
        </w:tc>
        <w:tc>
          <w:tcPr>
            <w:tcW w:w="1701" w:type="dxa"/>
            <w:tcBorders>
              <w:top w:val="single" w:sz="4" w:space="0" w:color="000000"/>
              <w:left w:val="single" w:sz="4" w:space="0" w:color="auto"/>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3</w:t>
            </w:r>
          </w:p>
        </w:tc>
        <w:tc>
          <w:tcPr>
            <w:tcW w:w="1701"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4</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5</w:t>
            </w: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6</w:t>
            </w:r>
          </w:p>
        </w:tc>
        <w:tc>
          <w:tcPr>
            <w:tcW w:w="1276"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7</w:t>
            </w:r>
          </w:p>
        </w:tc>
      </w:tr>
    </w:tbl>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jc w:val="both"/>
        <w:rPr>
          <w:sz w:val="28"/>
          <w:szCs w:val="28"/>
          <w:lang w:val="kk-KZ"/>
        </w:rPr>
      </w:pPr>
    </w:p>
    <w:p w:rsidR="007D02F6" w:rsidRPr="00B34E44" w:rsidRDefault="007D02F6"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18-қосымша</w:t>
      </w:r>
    </w:p>
    <w:p w:rsidR="004826C6" w:rsidRDefault="004826C6" w:rsidP="00243161">
      <w:pPr>
        <w:pStyle w:val="a3"/>
        <w:spacing w:before="0" w:after="0"/>
        <w:rPr>
          <w:bCs/>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БАЯН</w:t>
      </w:r>
      <w:r w:rsidR="002F2B8B" w:rsidRPr="00B34E44">
        <w:rPr>
          <w:bCs/>
          <w:sz w:val="28"/>
          <w:szCs w:val="28"/>
          <w:lang w:val="kk-KZ"/>
        </w:rPr>
        <w:t>ДАМА</w:t>
      </w:r>
      <w:r w:rsidRPr="00B34E44">
        <w:rPr>
          <w:bCs/>
          <w:sz w:val="28"/>
          <w:szCs w:val="28"/>
          <w:lang w:val="kk-KZ"/>
        </w:rPr>
        <w:t xml:space="preserve"> </w:t>
      </w:r>
      <w:r w:rsidR="002F2B8B" w:rsidRPr="00B34E44">
        <w:rPr>
          <w:bCs/>
          <w:sz w:val="28"/>
          <w:szCs w:val="28"/>
          <w:lang w:val="kk-KZ"/>
        </w:rPr>
        <w:t>НЫСАНЫ</w:t>
      </w:r>
      <w:r w:rsidRPr="00B34E44">
        <w:rPr>
          <w:bCs/>
          <w:sz w:val="28"/>
          <w:szCs w:val="28"/>
          <w:lang w:val="kk-KZ"/>
        </w:rPr>
        <w:t xml:space="preserve"> </w:t>
      </w:r>
    </w:p>
    <w:p w:rsidR="00243161" w:rsidRPr="00B34E44" w:rsidRDefault="00243161" w:rsidP="00243161">
      <w:pPr>
        <w:pStyle w:val="a3"/>
        <w:spacing w:before="0" w:after="0"/>
        <w:rPr>
          <w:sz w:val="28"/>
          <w:szCs w:val="28"/>
          <w:lang w:val="kk-KZ"/>
        </w:rPr>
      </w:pP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Сәлеметсіз бе, бастық мырза!</w:t>
      </w:r>
    </w:p>
    <w:p w:rsidR="00243161" w:rsidRPr="00B34E44" w:rsidRDefault="00243161" w:rsidP="004826C6">
      <w:pPr>
        <w:pStyle w:val="a3"/>
        <w:spacing w:before="0" w:after="0"/>
        <w:ind w:firstLine="567"/>
        <w:jc w:val="both"/>
        <w:rPr>
          <w:bCs/>
          <w:sz w:val="28"/>
          <w:szCs w:val="28"/>
          <w:lang w:val="kk-KZ"/>
        </w:rPr>
      </w:pPr>
      <w:r w:rsidRPr="00B34E44">
        <w:rPr>
          <w:sz w:val="28"/>
          <w:szCs w:val="28"/>
          <w:lang w:val="kk-KZ"/>
        </w:rPr>
        <w:t xml:space="preserve">Камера бойынша кезекші сотталған _________ </w:t>
      </w:r>
      <w:r w:rsidR="00A16331" w:rsidRPr="00B34E44">
        <w:rPr>
          <w:bCs/>
          <w:sz w:val="28"/>
          <w:szCs w:val="28"/>
          <w:lang w:val="kk-KZ"/>
        </w:rPr>
        <w:t xml:space="preserve">Т.А.Ә </w:t>
      </w:r>
      <w:r w:rsidRPr="00B34E44">
        <w:rPr>
          <w:sz w:val="28"/>
          <w:szCs w:val="28"/>
          <w:lang w:val="kk-KZ"/>
        </w:rPr>
        <w:t>(</w:t>
      </w:r>
      <w:r w:rsidR="00A16331" w:rsidRPr="00B34E44">
        <w:rPr>
          <w:bCs/>
          <w:sz w:val="28"/>
          <w:szCs w:val="28"/>
          <w:lang w:val="kk-KZ"/>
        </w:rPr>
        <w:t>әкесінің аты болған жағдайда)</w:t>
      </w:r>
      <w:r w:rsidRPr="00B34E44">
        <w:rPr>
          <w:sz w:val="28"/>
          <w:szCs w:val="28"/>
          <w:lang w:val="kk-KZ"/>
        </w:rPr>
        <w:t xml:space="preserve"> _____туған жылы, _____ - бап бойынша </w:t>
      </w:r>
      <w:r w:rsidR="00A16331" w:rsidRPr="00B34E44">
        <w:rPr>
          <w:sz w:val="28"/>
          <w:szCs w:val="28"/>
          <w:lang w:val="kk-KZ"/>
        </w:rPr>
        <w:t>(баптардың нөмірлері</w:t>
      </w:r>
      <w:r w:rsidRPr="00B34E44">
        <w:rPr>
          <w:sz w:val="28"/>
          <w:szCs w:val="28"/>
          <w:lang w:val="kk-KZ"/>
        </w:rPr>
        <w:t xml:space="preserve"> атап </w:t>
      </w:r>
      <w:r w:rsidR="001B01DE" w:rsidRPr="00B34E44">
        <w:rPr>
          <w:sz w:val="28"/>
          <w:szCs w:val="28"/>
          <w:lang w:val="kk-KZ"/>
        </w:rPr>
        <w:t>көрсетілсін</w:t>
      </w:r>
      <w:r w:rsidRPr="00B34E44">
        <w:rPr>
          <w:sz w:val="28"/>
          <w:szCs w:val="28"/>
          <w:lang w:val="kk-KZ"/>
        </w:rPr>
        <w:t>), (</w:t>
      </w:r>
      <w:r w:rsidR="00087E5C" w:rsidRPr="00B34E44">
        <w:rPr>
          <w:bCs/>
          <w:sz w:val="28"/>
          <w:szCs w:val="28"/>
          <w:lang w:val="kk-KZ"/>
        </w:rPr>
        <w:t>ӨББА және ӨЖ</w:t>
      </w:r>
      <w:r w:rsidR="00087E5C" w:rsidRPr="00B34E44">
        <w:rPr>
          <w:sz w:val="28"/>
          <w:szCs w:val="28"/>
          <w:lang w:val="kk-KZ"/>
        </w:rPr>
        <w:t xml:space="preserve"> </w:t>
      </w:r>
      <w:r w:rsidR="00A16331" w:rsidRPr="00B34E44">
        <w:rPr>
          <w:sz w:val="28"/>
          <w:szCs w:val="28"/>
          <w:lang w:val="kk-KZ"/>
        </w:rPr>
        <w:t xml:space="preserve">үшін– </w:t>
      </w:r>
      <w:r w:rsidR="00A16331" w:rsidRPr="00B34E44">
        <w:rPr>
          <w:bCs/>
          <w:sz w:val="28"/>
          <w:szCs w:val="28"/>
          <w:lang w:val="kk-KZ"/>
        </w:rPr>
        <w:t>ӨББА және ӨЖ</w:t>
      </w:r>
      <w:r w:rsidR="00A16331" w:rsidRPr="00B34E44">
        <w:rPr>
          <w:sz w:val="28"/>
          <w:szCs w:val="28"/>
          <w:lang w:val="kk-KZ"/>
        </w:rPr>
        <w:t xml:space="preserve"> үкім шығарылған күн</w:t>
      </w:r>
      <w:r w:rsidRPr="00B34E44">
        <w:rPr>
          <w:sz w:val="28"/>
          <w:szCs w:val="28"/>
          <w:lang w:val="kk-KZ"/>
        </w:rPr>
        <w:t>).</w:t>
      </w:r>
      <w:r w:rsidR="003512CA">
        <w:rPr>
          <w:sz w:val="28"/>
          <w:szCs w:val="28"/>
          <w:lang w:val="kk-KZ"/>
        </w:rPr>
        <w:t xml:space="preserve"> </w:t>
      </w:r>
    </w:p>
    <w:p w:rsidR="00243161" w:rsidRPr="00B34E44" w:rsidRDefault="00243161" w:rsidP="004826C6">
      <w:pPr>
        <w:pStyle w:val="a3"/>
        <w:spacing w:before="0" w:after="0"/>
        <w:ind w:firstLine="567"/>
        <w:jc w:val="both"/>
        <w:rPr>
          <w:sz w:val="28"/>
          <w:szCs w:val="28"/>
          <w:lang w:val="kk-KZ"/>
        </w:rPr>
      </w:pPr>
      <w:r w:rsidRPr="00B34E44">
        <w:rPr>
          <w:sz w:val="28"/>
          <w:szCs w:val="28"/>
          <w:lang w:val="kk-KZ"/>
        </w:rPr>
        <w:t>Камерада</w:t>
      </w:r>
      <w:r w:rsidR="003512CA">
        <w:rPr>
          <w:sz w:val="28"/>
          <w:szCs w:val="28"/>
          <w:lang w:val="kk-KZ"/>
        </w:rPr>
        <w:t xml:space="preserve"> </w:t>
      </w:r>
      <w:r w:rsidRPr="00B34E44">
        <w:rPr>
          <w:sz w:val="28"/>
          <w:szCs w:val="28"/>
          <w:lang w:val="kk-KZ"/>
        </w:rPr>
        <w:t>_____ адам бар.</w:t>
      </w:r>
      <w:r w:rsidR="003512CA">
        <w:rPr>
          <w:sz w:val="28"/>
          <w:szCs w:val="28"/>
          <w:lang w:val="kk-KZ"/>
        </w:rPr>
        <w:t xml:space="preserve"> </w:t>
      </w:r>
    </w:p>
    <w:p w:rsidR="00243161" w:rsidRPr="00B34E44" w:rsidRDefault="00243161" w:rsidP="00243161">
      <w:pPr>
        <w:pStyle w:val="a3"/>
        <w:spacing w:before="0" w:after="0"/>
        <w:jc w:val="both"/>
        <w:rPr>
          <w:sz w:val="28"/>
          <w:szCs w:val="28"/>
          <w:lang w:val="kk-KZ"/>
        </w:rPr>
      </w:pPr>
    </w:p>
    <w:p w:rsidR="007D02F6" w:rsidRPr="00B34E44" w:rsidRDefault="007D02F6" w:rsidP="004826C6">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4826C6">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19-қосымша</w:t>
      </w:r>
    </w:p>
    <w:p w:rsidR="00933035" w:rsidRPr="00B34E44" w:rsidRDefault="00933035" w:rsidP="00933035">
      <w:pPr>
        <w:shd w:val="clear" w:color="auto" w:fill="FFFFFF"/>
        <w:autoSpaceDE w:val="0"/>
        <w:ind w:left="4248"/>
        <w:rPr>
          <w:b/>
          <w:bCs/>
          <w:sz w:val="28"/>
          <w:szCs w:val="28"/>
          <w:lang w:val="kk-KZ"/>
        </w:rPr>
      </w:pPr>
    </w:p>
    <w:p w:rsidR="00933035" w:rsidRPr="00B34E44" w:rsidRDefault="00933035" w:rsidP="00933035">
      <w:pPr>
        <w:pStyle w:val="a3"/>
        <w:spacing w:before="0" w:after="0"/>
        <w:rPr>
          <w:bCs/>
          <w:sz w:val="28"/>
          <w:szCs w:val="28"/>
          <w:lang w:val="kk-KZ"/>
        </w:rPr>
      </w:pPr>
      <w:r w:rsidRPr="00B34E44">
        <w:rPr>
          <w:bCs/>
          <w:sz w:val="28"/>
          <w:szCs w:val="28"/>
          <w:lang w:val="kk-KZ"/>
        </w:rPr>
        <w:t xml:space="preserve">Сотталғанға </w:t>
      </w:r>
      <w:r w:rsidRPr="00C31FA5">
        <w:rPr>
          <w:sz w:val="28"/>
          <w:szCs w:val="28"/>
          <w:lang w:val="kk-KZ"/>
        </w:rPr>
        <w:t>күзетілетін периметрдің шегінен тыс жерде, бірақ мекемеге іргелес жатқан аумақтың шекарасы шегінде тұру</w:t>
      </w:r>
      <w:r w:rsidR="003512CA">
        <w:rPr>
          <w:sz w:val="28"/>
          <w:szCs w:val="28"/>
          <w:lang w:val="kk-KZ"/>
        </w:rPr>
        <w:t xml:space="preserve"> </w:t>
      </w:r>
      <w:r w:rsidRPr="00C31FA5">
        <w:rPr>
          <w:sz w:val="28"/>
          <w:szCs w:val="28"/>
          <w:lang w:val="kk-KZ"/>
        </w:rPr>
        <w:t>және еркiн жүрiп-тұру</w:t>
      </w:r>
      <w:r w:rsidRPr="00B34E44">
        <w:rPr>
          <w:bCs/>
          <w:sz w:val="28"/>
          <w:szCs w:val="28"/>
          <w:lang w:val="kk-KZ"/>
        </w:rPr>
        <w:t xml:space="preserve"> құқығын беру туралы қаулы </w:t>
      </w:r>
    </w:p>
    <w:p w:rsidR="004826C6" w:rsidRDefault="00933035" w:rsidP="00933035">
      <w:pPr>
        <w:pStyle w:val="a3"/>
        <w:spacing w:before="0" w:after="0"/>
        <w:rPr>
          <w:sz w:val="28"/>
          <w:szCs w:val="28"/>
          <w:lang w:val="kk-KZ"/>
        </w:rPr>
      </w:pPr>
      <w:r w:rsidRPr="00B34E44">
        <w:rPr>
          <w:sz w:val="28"/>
          <w:szCs w:val="28"/>
          <w:lang w:val="kk-KZ"/>
        </w:rPr>
        <w:t>__________________________________________________________________</w:t>
      </w:r>
    </w:p>
    <w:p w:rsidR="00933035" w:rsidRPr="00B34E44" w:rsidRDefault="00933035" w:rsidP="00933035">
      <w:pPr>
        <w:pStyle w:val="a3"/>
        <w:spacing w:before="0" w:after="0"/>
        <w:rPr>
          <w:sz w:val="28"/>
          <w:szCs w:val="28"/>
          <w:lang w:val="kk-KZ"/>
        </w:rPr>
      </w:pPr>
      <w:r w:rsidRPr="00B34E44">
        <w:rPr>
          <w:sz w:val="28"/>
          <w:szCs w:val="28"/>
          <w:lang w:val="kk-KZ"/>
        </w:rPr>
        <w:t xml:space="preserve">(тегі, </w:t>
      </w:r>
      <w:r w:rsidR="0059653B" w:rsidRPr="00B34E44">
        <w:rPr>
          <w:sz w:val="28"/>
          <w:szCs w:val="28"/>
          <w:lang w:val="kk-KZ"/>
        </w:rPr>
        <w:t xml:space="preserve">аты, (әкесінің аты болған жағдайда), </w:t>
      </w:r>
      <w:r w:rsidRPr="00B34E44">
        <w:rPr>
          <w:sz w:val="28"/>
          <w:szCs w:val="28"/>
          <w:lang w:val="kk-KZ"/>
        </w:rPr>
        <w:t>туған жылы)</w:t>
      </w:r>
    </w:p>
    <w:p w:rsidR="00933035" w:rsidRPr="00B34E44" w:rsidRDefault="0059653B" w:rsidP="00933035">
      <w:pPr>
        <w:pStyle w:val="a3"/>
        <w:spacing w:before="0" w:after="0"/>
        <w:jc w:val="both"/>
        <w:rPr>
          <w:sz w:val="28"/>
          <w:szCs w:val="28"/>
          <w:lang w:val="kk-KZ"/>
        </w:rPr>
      </w:pPr>
      <w:r w:rsidRPr="00B34E44">
        <w:rPr>
          <w:sz w:val="28"/>
          <w:szCs w:val="28"/>
          <w:lang w:val="kk-KZ"/>
        </w:rPr>
        <w:t>Қазақстан Республикасы ҚК-ні</w:t>
      </w:r>
      <w:r w:rsidR="00933035" w:rsidRPr="00B34E44">
        <w:rPr>
          <w:sz w:val="28"/>
          <w:szCs w:val="28"/>
          <w:lang w:val="kk-KZ"/>
        </w:rPr>
        <w:t>ң</w:t>
      </w:r>
      <w:r w:rsidR="003512CA">
        <w:rPr>
          <w:sz w:val="28"/>
          <w:szCs w:val="28"/>
          <w:lang w:val="kk-KZ"/>
        </w:rPr>
        <w:t xml:space="preserve"> </w:t>
      </w:r>
      <w:r w:rsidR="00933035" w:rsidRPr="00B34E44">
        <w:rPr>
          <w:sz w:val="28"/>
          <w:szCs w:val="28"/>
          <w:lang w:val="kk-KZ"/>
        </w:rPr>
        <w:t>_______________________________________ ба</w:t>
      </w:r>
      <w:r w:rsidRPr="00B34E44">
        <w:rPr>
          <w:sz w:val="28"/>
          <w:szCs w:val="28"/>
          <w:lang w:val="kk-KZ"/>
        </w:rPr>
        <w:t>б</w:t>
      </w:r>
      <w:r w:rsidR="00933035" w:rsidRPr="00B34E44">
        <w:rPr>
          <w:sz w:val="28"/>
          <w:szCs w:val="28"/>
          <w:lang w:val="kk-KZ"/>
        </w:rPr>
        <w:t>ы бойынша _________________ жылға сотталған.</w:t>
      </w:r>
    </w:p>
    <w:p w:rsidR="00933035" w:rsidRPr="00B34E44" w:rsidRDefault="00933035" w:rsidP="00933035">
      <w:pPr>
        <w:pStyle w:val="a3"/>
        <w:spacing w:before="0" w:after="0"/>
        <w:jc w:val="both"/>
        <w:rPr>
          <w:sz w:val="28"/>
          <w:szCs w:val="28"/>
          <w:lang w:val="kk-KZ"/>
        </w:rPr>
      </w:pPr>
      <w:r w:rsidRPr="00B34E44">
        <w:rPr>
          <w:sz w:val="28"/>
          <w:szCs w:val="28"/>
          <w:lang w:val="kk-KZ"/>
        </w:rPr>
        <w:t xml:space="preserve"> </w:t>
      </w:r>
    </w:p>
    <w:p w:rsidR="00933035" w:rsidRPr="00B34E44" w:rsidRDefault="00A17300" w:rsidP="00933035">
      <w:pPr>
        <w:pStyle w:val="a3"/>
        <w:spacing w:before="0" w:after="0"/>
        <w:jc w:val="both"/>
        <w:rPr>
          <w:sz w:val="28"/>
          <w:szCs w:val="28"/>
          <w:lang w:val="kk-KZ"/>
        </w:rPr>
      </w:pPr>
      <w:r w:rsidRPr="00B34E44">
        <w:rPr>
          <w:sz w:val="28"/>
          <w:szCs w:val="28"/>
          <w:lang w:val="kk-KZ"/>
        </w:rPr>
        <w:t xml:space="preserve">ҚАК-тың </w:t>
      </w:r>
      <w:r w:rsidR="00DD33B7" w:rsidRPr="00B34E44">
        <w:rPr>
          <w:sz w:val="28"/>
          <w:szCs w:val="28"/>
          <w:lang w:val="kk-KZ"/>
        </w:rPr>
        <w:t>135-бабының 3-бөлігін, 137-бабының 3- бөлігін, 139-</w:t>
      </w:r>
      <w:r w:rsidR="00933035" w:rsidRPr="00B34E44">
        <w:rPr>
          <w:sz w:val="28"/>
          <w:szCs w:val="28"/>
          <w:lang w:val="kk-KZ"/>
        </w:rPr>
        <w:t>ба</w:t>
      </w:r>
      <w:r w:rsidR="00DD33B7" w:rsidRPr="00B34E44">
        <w:rPr>
          <w:sz w:val="28"/>
          <w:szCs w:val="28"/>
          <w:lang w:val="kk-KZ"/>
        </w:rPr>
        <w:t>бының 3- бөлігін басшылыққа ала отырып</w:t>
      </w:r>
      <w:r w:rsidR="00933035" w:rsidRPr="00B34E44">
        <w:rPr>
          <w:sz w:val="28"/>
          <w:szCs w:val="28"/>
          <w:lang w:val="kk-KZ"/>
        </w:rPr>
        <w:t xml:space="preserve"> </w:t>
      </w:r>
    </w:p>
    <w:p w:rsidR="004826C6" w:rsidRDefault="00933035" w:rsidP="00933035">
      <w:pPr>
        <w:pStyle w:val="a3"/>
        <w:spacing w:before="0" w:after="0"/>
        <w:jc w:val="both"/>
        <w:rPr>
          <w:sz w:val="28"/>
          <w:szCs w:val="28"/>
          <w:lang w:val="kk-KZ"/>
        </w:rPr>
      </w:pPr>
      <w:r w:rsidRPr="00B34E44">
        <w:rPr>
          <w:sz w:val="28"/>
          <w:szCs w:val="28"/>
          <w:lang w:val="kk-KZ"/>
        </w:rPr>
        <w:t>______________________________________________________</w:t>
      </w:r>
      <w:r w:rsidR="001D1FB4" w:rsidRPr="00B34E44">
        <w:rPr>
          <w:sz w:val="28"/>
          <w:szCs w:val="28"/>
          <w:lang w:val="kk-KZ"/>
        </w:rPr>
        <w:t>____________</w:t>
      </w:r>
    </w:p>
    <w:p w:rsidR="00933035" w:rsidRPr="00B34E44" w:rsidRDefault="001D1FB4" w:rsidP="004826C6">
      <w:pPr>
        <w:pStyle w:val="a3"/>
        <w:spacing w:before="0" w:after="0"/>
        <w:rPr>
          <w:sz w:val="28"/>
          <w:szCs w:val="28"/>
          <w:lang w:val="kk-KZ"/>
        </w:rPr>
      </w:pPr>
      <w:r w:rsidRPr="00B34E44">
        <w:rPr>
          <w:sz w:val="28"/>
          <w:szCs w:val="28"/>
          <w:lang w:val="kk-KZ"/>
        </w:rPr>
        <w:t>(бап көрсетілсін</w:t>
      </w:r>
      <w:r w:rsidR="004826C6">
        <w:rPr>
          <w:sz w:val="28"/>
          <w:szCs w:val="28"/>
          <w:lang w:val="kk-KZ"/>
        </w:rPr>
        <w:t>)</w:t>
      </w:r>
    </w:p>
    <w:p w:rsidR="00933035" w:rsidRPr="00B34E44" w:rsidRDefault="00933035" w:rsidP="00933035">
      <w:pPr>
        <w:pStyle w:val="a3"/>
        <w:spacing w:before="0" w:after="0"/>
        <w:rPr>
          <w:sz w:val="28"/>
          <w:szCs w:val="28"/>
          <w:lang w:val="kk-KZ"/>
        </w:rPr>
      </w:pPr>
    </w:p>
    <w:p w:rsidR="00933035" w:rsidRPr="00B34E44" w:rsidRDefault="00933035" w:rsidP="00933035">
      <w:pPr>
        <w:pStyle w:val="a3"/>
        <w:spacing w:before="0" w:after="0"/>
        <w:rPr>
          <w:sz w:val="28"/>
          <w:szCs w:val="28"/>
          <w:lang w:val="kk-KZ"/>
        </w:rPr>
      </w:pPr>
      <w:r w:rsidRPr="00B34E44">
        <w:rPr>
          <w:sz w:val="28"/>
          <w:szCs w:val="28"/>
          <w:lang w:val="kk-KZ"/>
        </w:rPr>
        <w:t>Қаулы ет</w:t>
      </w:r>
      <w:r w:rsidR="00F55F57" w:rsidRPr="00B34E44">
        <w:rPr>
          <w:sz w:val="28"/>
          <w:szCs w:val="28"/>
          <w:lang w:val="kk-KZ"/>
        </w:rPr>
        <w:t>ті</w:t>
      </w:r>
      <w:r w:rsidRPr="00B34E44">
        <w:rPr>
          <w:sz w:val="28"/>
          <w:szCs w:val="28"/>
          <w:lang w:val="kk-KZ"/>
        </w:rPr>
        <w:t>:</w:t>
      </w:r>
    </w:p>
    <w:p w:rsidR="00933035" w:rsidRPr="00B34E44" w:rsidRDefault="00933035" w:rsidP="00933035">
      <w:pPr>
        <w:pStyle w:val="a3"/>
        <w:spacing w:before="0" w:after="0"/>
        <w:jc w:val="both"/>
        <w:rPr>
          <w:sz w:val="28"/>
          <w:szCs w:val="28"/>
          <w:lang w:val="kk-KZ"/>
        </w:rPr>
      </w:pPr>
      <w:r w:rsidRPr="00B34E44">
        <w:rPr>
          <w:sz w:val="28"/>
          <w:szCs w:val="28"/>
          <w:lang w:val="kk-KZ"/>
        </w:rPr>
        <w:t>Сотталған_________________________________</w:t>
      </w:r>
      <w:r w:rsidRPr="00C31FA5">
        <w:rPr>
          <w:sz w:val="28"/>
          <w:szCs w:val="28"/>
          <w:lang w:val="kk-KZ"/>
        </w:rPr>
        <w:t xml:space="preserve"> күзетілетін периметрдің шегінен тыс жерде, бірақ мекемеге іргелес жатқан аумақтың шекарасы шегінде тұруға және еркiн жүрiп-тұруға</w:t>
      </w:r>
      <w:r w:rsidRPr="00B34E44">
        <w:rPr>
          <w:bCs/>
          <w:sz w:val="28"/>
          <w:szCs w:val="28"/>
          <w:lang w:val="kk-KZ"/>
        </w:rPr>
        <w:t xml:space="preserve"> </w:t>
      </w:r>
      <w:r w:rsidRPr="00B34E44">
        <w:rPr>
          <w:sz w:val="28"/>
          <w:szCs w:val="28"/>
          <w:lang w:val="kk-KZ"/>
        </w:rPr>
        <w:t>_________________________________________________________________</w:t>
      </w:r>
      <w:r w:rsidR="003512CA">
        <w:rPr>
          <w:sz w:val="28"/>
          <w:szCs w:val="28"/>
          <w:lang w:val="kk-KZ"/>
        </w:rPr>
        <w:t xml:space="preserve"> </w:t>
      </w:r>
    </w:p>
    <w:p w:rsidR="00933035" w:rsidRPr="00B34E44" w:rsidRDefault="00933035" w:rsidP="000E31DE">
      <w:pPr>
        <w:pStyle w:val="a3"/>
        <w:spacing w:before="0" w:after="0"/>
        <w:rPr>
          <w:sz w:val="28"/>
          <w:szCs w:val="28"/>
          <w:lang w:val="kk-KZ"/>
        </w:rPr>
      </w:pPr>
      <w:r w:rsidRPr="00B34E44">
        <w:rPr>
          <w:sz w:val="28"/>
          <w:szCs w:val="28"/>
          <w:lang w:val="kk-KZ"/>
        </w:rPr>
        <w:t>бағыты (қозғалыс бағыты көрсетіл</w:t>
      </w:r>
      <w:r w:rsidR="00F55F57" w:rsidRPr="00B34E44">
        <w:rPr>
          <w:sz w:val="28"/>
          <w:szCs w:val="28"/>
          <w:lang w:val="kk-KZ"/>
        </w:rPr>
        <w:t>сін</w:t>
      </w:r>
      <w:r w:rsidRPr="00B34E44">
        <w:rPr>
          <w:sz w:val="28"/>
          <w:szCs w:val="28"/>
          <w:lang w:val="kk-KZ"/>
        </w:rPr>
        <w:t>)</w:t>
      </w:r>
    </w:p>
    <w:p w:rsidR="00933035" w:rsidRPr="00B34E44" w:rsidRDefault="00933035" w:rsidP="00933035">
      <w:pPr>
        <w:pStyle w:val="a3"/>
        <w:spacing w:before="0" w:after="0"/>
        <w:jc w:val="both"/>
        <w:rPr>
          <w:sz w:val="28"/>
          <w:szCs w:val="28"/>
          <w:lang w:val="kk-KZ"/>
        </w:rPr>
      </w:pPr>
      <w:r w:rsidRPr="00B34E44">
        <w:rPr>
          <w:sz w:val="28"/>
          <w:szCs w:val="28"/>
          <w:lang w:val="kk-KZ"/>
        </w:rPr>
        <w:t>бойынша</w:t>
      </w:r>
      <w:r w:rsidR="003512CA">
        <w:rPr>
          <w:sz w:val="28"/>
          <w:szCs w:val="28"/>
          <w:lang w:val="kk-KZ"/>
        </w:rPr>
        <w:t xml:space="preserve"> </w:t>
      </w:r>
      <w:r w:rsidRPr="00B34E44">
        <w:rPr>
          <w:sz w:val="28"/>
          <w:szCs w:val="28"/>
          <w:lang w:val="kk-KZ"/>
        </w:rPr>
        <w:t>қозғалуға рұқсат етілсін.</w:t>
      </w:r>
      <w:r w:rsidR="003512CA">
        <w:rPr>
          <w:sz w:val="28"/>
          <w:szCs w:val="28"/>
          <w:lang w:val="kk-KZ"/>
        </w:rPr>
        <w:t xml:space="preserve"> </w:t>
      </w:r>
    </w:p>
    <w:p w:rsidR="00933035" w:rsidRPr="00C31FA5" w:rsidRDefault="00933035" w:rsidP="00933035">
      <w:pPr>
        <w:pStyle w:val="a3"/>
        <w:spacing w:before="0" w:after="0"/>
        <w:jc w:val="left"/>
        <w:rPr>
          <w:sz w:val="28"/>
          <w:szCs w:val="28"/>
          <w:lang w:val="kk-KZ"/>
        </w:rPr>
      </w:pPr>
      <w:r w:rsidRPr="00B34E44">
        <w:rPr>
          <w:sz w:val="28"/>
          <w:szCs w:val="28"/>
          <w:lang w:val="kk-KZ"/>
        </w:rPr>
        <w:t>20___ж ____«___»</w:t>
      </w:r>
      <w:r w:rsidR="003512CA">
        <w:rPr>
          <w:sz w:val="28"/>
          <w:szCs w:val="28"/>
          <w:lang w:val="kk-KZ"/>
        </w:rPr>
        <w:t xml:space="preserve"> </w:t>
      </w:r>
      <w:r w:rsidRPr="00B34E44">
        <w:rPr>
          <w:sz w:val="28"/>
          <w:szCs w:val="28"/>
          <w:lang w:val="kk-KZ"/>
        </w:rPr>
        <w:t>бастап,</w:t>
      </w:r>
      <w:r w:rsidR="003512CA">
        <w:rPr>
          <w:sz w:val="28"/>
          <w:szCs w:val="28"/>
          <w:lang w:val="kk-KZ"/>
        </w:rPr>
        <w:t xml:space="preserve"> </w:t>
      </w:r>
      <w:r w:rsidRPr="00B34E44">
        <w:rPr>
          <w:sz w:val="28"/>
          <w:szCs w:val="28"/>
          <w:lang w:val="kk-KZ"/>
        </w:rPr>
        <w:t>20___ж _____ «___» дейін.</w:t>
      </w:r>
    </w:p>
    <w:p w:rsidR="000E31DE" w:rsidRDefault="00933035" w:rsidP="00933035">
      <w:pPr>
        <w:pStyle w:val="a3"/>
        <w:spacing w:before="0" w:after="0"/>
        <w:ind w:firstLine="567"/>
        <w:jc w:val="left"/>
        <w:rPr>
          <w:sz w:val="28"/>
          <w:szCs w:val="28"/>
          <w:lang w:val="kk-KZ"/>
        </w:rPr>
      </w:pPr>
      <w:r w:rsidRPr="00B34E44">
        <w:rPr>
          <w:sz w:val="28"/>
          <w:szCs w:val="28"/>
          <w:lang w:val="kk-KZ"/>
        </w:rPr>
        <w:t>Мекеме бастығы</w:t>
      </w:r>
      <w:r w:rsidR="003512CA">
        <w:rPr>
          <w:sz w:val="28"/>
          <w:szCs w:val="28"/>
          <w:lang w:val="kk-KZ"/>
        </w:rPr>
        <w:t xml:space="preserve"> </w:t>
      </w:r>
      <w:r w:rsidRPr="00B34E44">
        <w:rPr>
          <w:sz w:val="28"/>
          <w:szCs w:val="28"/>
          <w:lang w:val="kk-KZ"/>
        </w:rPr>
        <w:t>__________________________________</w:t>
      </w:r>
    </w:p>
    <w:p w:rsidR="00933035" w:rsidRPr="00B34E44" w:rsidRDefault="00933035" w:rsidP="000E31DE">
      <w:pPr>
        <w:pStyle w:val="a3"/>
        <w:spacing w:before="0" w:after="0"/>
        <w:ind w:firstLine="567"/>
        <w:rPr>
          <w:sz w:val="28"/>
          <w:szCs w:val="28"/>
          <w:lang w:val="kk-KZ"/>
        </w:rPr>
      </w:pPr>
      <w:r w:rsidRPr="00B34E44">
        <w:rPr>
          <w:sz w:val="28"/>
          <w:szCs w:val="28"/>
          <w:lang w:val="kk-KZ"/>
        </w:rPr>
        <w:t xml:space="preserve">(атағы, </w:t>
      </w:r>
      <w:r w:rsidR="00F55F57" w:rsidRPr="00B34E44">
        <w:rPr>
          <w:sz w:val="28"/>
          <w:szCs w:val="28"/>
          <w:lang w:val="kk-KZ"/>
        </w:rPr>
        <w:t xml:space="preserve">тегі, </w:t>
      </w:r>
      <w:r w:rsidRPr="00B34E44">
        <w:rPr>
          <w:sz w:val="28"/>
          <w:szCs w:val="28"/>
          <w:lang w:val="kk-KZ"/>
        </w:rPr>
        <w:t>аты-жөні, қолы)</w:t>
      </w:r>
    </w:p>
    <w:p w:rsidR="00933035" w:rsidRPr="00B34E44" w:rsidRDefault="00933035" w:rsidP="00933035">
      <w:pPr>
        <w:pStyle w:val="a3"/>
        <w:spacing w:before="0" w:after="0"/>
        <w:jc w:val="both"/>
        <w:rPr>
          <w:sz w:val="28"/>
          <w:szCs w:val="28"/>
          <w:lang w:val="kk-KZ"/>
        </w:rPr>
      </w:pPr>
      <w:r w:rsidRPr="00B34E44">
        <w:rPr>
          <w:sz w:val="28"/>
          <w:szCs w:val="28"/>
          <w:lang w:val="kk-KZ"/>
        </w:rPr>
        <w:t>20___жылғы «___»________</w:t>
      </w:r>
    </w:p>
    <w:p w:rsidR="000E31DE" w:rsidRDefault="00933035" w:rsidP="00933035">
      <w:pPr>
        <w:pStyle w:val="a3"/>
        <w:spacing w:before="0" w:after="0"/>
        <w:jc w:val="both"/>
        <w:rPr>
          <w:sz w:val="28"/>
          <w:szCs w:val="28"/>
          <w:lang w:val="kk-KZ"/>
        </w:rPr>
      </w:pPr>
      <w:r w:rsidRPr="00B34E44">
        <w:rPr>
          <w:sz w:val="28"/>
          <w:szCs w:val="28"/>
          <w:lang w:val="kk-KZ"/>
        </w:rPr>
        <w:t xml:space="preserve">Қаулы мен </w:t>
      </w:r>
      <w:r w:rsidR="00F55F57" w:rsidRPr="00B34E44">
        <w:rPr>
          <w:sz w:val="28"/>
          <w:szCs w:val="28"/>
          <w:lang w:val="kk-KZ"/>
        </w:rPr>
        <w:t>мінез-құлық</w:t>
      </w:r>
      <w:r w:rsidRPr="00B34E44">
        <w:rPr>
          <w:sz w:val="28"/>
          <w:szCs w:val="28"/>
          <w:lang w:val="kk-KZ"/>
        </w:rPr>
        <w:t xml:space="preserve"> </w:t>
      </w:r>
      <w:r w:rsidR="00D50FD3" w:rsidRPr="00B34E44">
        <w:rPr>
          <w:sz w:val="28"/>
          <w:szCs w:val="28"/>
          <w:lang w:val="kk-KZ"/>
        </w:rPr>
        <w:t>қағидалары</w:t>
      </w:r>
      <w:r w:rsidRPr="00B34E44">
        <w:rPr>
          <w:sz w:val="28"/>
          <w:szCs w:val="28"/>
          <w:lang w:val="kk-KZ"/>
        </w:rPr>
        <w:t xml:space="preserve"> маған жарияланды және оны бұзғаным үшін жауапкершілік туралы ескертілдім _________________________________</w:t>
      </w:r>
    </w:p>
    <w:p w:rsidR="00933035" w:rsidRPr="00B34E44" w:rsidRDefault="00933035" w:rsidP="000E31DE">
      <w:pPr>
        <w:pStyle w:val="a3"/>
        <w:spacing w:before="0" w:after="0"/>
        <w:jc w:val="right"/>
        <w:rPr>
          <w:sz w:val="28"/>
          <w:szCs w:val="28"/>
          <w:lang w:val="kk-KZ"/>
        </w:rPr>
      </w:pPr>
      <w:r w:rsidRPr="00B34E44">
        <w:rPr>
          <w:sz w:val="28"/>
          <w:szCs w:val="28"/>
          <w:lang w:val="kk-KZ"/>
        </w:rPr>
        <w:t>(күні және сотталғанның қолы)</w:t>
      </w:r>
    </w:p>
    <w:p w:rsidR="00933035" w:rsidRPr="00B34E44" w:rsidRDefault="00933035" w:rsidP="00933035">
      <w:pPr>
        <w:pStyle w:val="a3"/>
        <w:spacing w:before="0" w:after="0"/>
        <w:rPr>
          <w:sz w:val="28"/>
          <w:szCs w:val="28"/>
          <w:lang w:val="kk-KZ"/>
        </w:rPr>
      </w:pPr>
      <w:r w:rsidRPr="00B34E44">
        <w:rPr>
          <w:sz w:val="28"/>
          <w:szCs w:val="28"/>
          <w:lang w:val="kk-KZ"/>
        </w:rPr>
        <w:t>(Қосымшаның екінші жағы)</w:t>
      </w:r>
    </w:p>
    <w:p w:rsidR="00933035" w:rsidRPr="00B34E44" w:rsidRDefault="00933035" w:rsidP="00933035">
      <w:pPr>
        <w:pStyle w:val="a3"/>
        <w:spacing w:before="0" w:after="0"/>
        <w:rPr>
          <w:b/>
          <w:bCs/>
          <w:sz w:val="28"/>
          <w:szCs w:val="28"/>
          <w:lang w:val="kk-KZ"/>
        </w:rPr>
      </w:pPr>
    </w:p>
    <w:p w:rsidR="00933035" w:rsidRPr="00B34E44" w:rsidRDefault="00933035" w:rsidP="00933035">
      <w:pPr>
        <w:pStyle w:val="a3"/>
        <w:spacing w:before="0" w:after="0"/>
        <w:rPr>
          <w:bCs/>
          <w:sz w:val="28"/>
          <w:szCs w:val="28"/>
          <w:lang w:val="kk-KZ"/>
        </w:rPr>
      </w:pPr>
      <w:r w:rsidRPr="00B34E44">
        <w:rPr>
          <w:bCs/>
          <w:sz w:val="28"/>
          <w:szCs w:val="28"/>
          <w:lang w:val="kk-KZ"/>
        </w:rPr>
        <w:t xml:space="preserve">Сотталғанды </w:t>
      </w:r>
      <w:r w:rsidRPr="00C31FA5">
        <w:rPr>
          <w:sz w:val="28"/>
          <w:szCs w:val="28"/>
          <w:lang w:val="kk-KZ"/>
        </w:rPr>
        <w:t>күзетілетін периметрдің шегінен тыс жерде, бірақ мекемеге іргелес жатқан аумақтың шекарасы шегінде тұру</w:t>
      </w:r>
      <w:r w:rsidR="003512CA">
        <w:rPr>
          <w:sz w:val="28"/>
          <w:szCs w:val="28"/>
          <w:lang w:val="kk-KZ"/>
        </w:rPr>
        <w:t xml:space="preserve"> </w:t>
      </w:r>
      <w:r w:rsidRPr="00C31FA5">
        <w:rPr>
          <w:sz w:val="28"/>
          <w:szCs w:val="28"/>
          <w:lang w:val="kk-KZ"/>
        </w:rPr>
        <w:t>және еркiн жүрiп-тұру</w:t>
      </w:r>
      <w:r w:rsidR="00820D42" w:rsidRPr="00B34E44">
        <w:rPr>
          <w:sz w:val="28"/>
          <w:szCs w:val="28"/>
          <w:lang w:val="kk-KZ"/>
        </w:rPr>
        <w:t xml:space="preserve"> </w:t>
      </w:r>
    </w:p>
    <w:p w:rsidR="00933035" w:rsidRPr="00B34E44" w:rsidRDefault="00933035" w:rsidP="00933035">
      <w:pPr>
        <w:pStyle w:val="a3"/>
        <w:spacing w:before="0" w:after="0"/>
        <w:rPr>
          <w:bCs/>
          <w:sz w:val="28"/>
          <w:szCs w:val="28"/>
          <w:lang w:val="kk-KZ"/>
        </w:rPr>
      </w:pPr>
      <w:r w:rsidRPr="00B34E44">
        <w:rPr>
          <w:bCs/>
          <w:sz w:val="28"/>
          <w:szCs w:val="28"/>
          <w:lang w:val="kk-KZ"/>
        </w:rPr>
        <w:t>құқығынан айыру туралы қаулы</w:t>
      </w:r>
    </w:p>
    <w:p w:rsidR="000E31DE" w:rsidRDefault="00933035" w:rsidP="00933035">
      <w:pPr>
        <w:pStyle w:val="a3"/>
        <w:spacing w:before="0" w:after="0"/>
        <w:jc w:val="both"/>
        <w:rPr>
          <w:sz w:val="28"/>
          <w:szCs w:val="28"/>
          <w:lang w:val="kk-KZ"/>
        </w:rPr>
      </w:pPr>
      <w:r w:rsidRPr="00B34E44">
        <w:rPr>
          <w:sz w:val="28"/>
          <w:szCs w:val="28"/>
          <w:lang w:val="kk-KZ"/>
        </w:rPr>
        <w:t>Сотталған ___________________________________________________________</w:t>
      </w:r>
    </w:p>
    <w:p w:rsidR="00933035" w:rsidRPr="00B34E44" w:rsidRDefault="00933035" w:rsidP="000E31DE">
      <w:pPr>
        <w:pStyle w:val="a3"/>
        <w:spacing w:before="0" w:after="0"/>
        <w:rPr>
          <w:sz w:val="28"/>
          <w:szCs w:val="28"/>
          <w:lang w:val="kk-KZ"/>
        </w:rPr>
      </w:pPr>
      <w:r w:rsidRPr="00B34E44">
        <w:rPr>
          <w:sz w:val="28"/>
          <w:szCs w:val="28"/>
          <w:lang w:val="kk-KZ"/>
        </w:rPr>
        <w:t>(</w:t>
      </w:r>
      <w:r w:rsidR="00820D42" w:rsidRPr="00B34E44">
        <w:rPr>
          <w:sz w:val="28"/>
          <w:szCs w:val="28"/>
          <w:lang w:val="kk-KZ"/>
        </w:rPr>
        <w:t>тегі, аты, (әкесінің аты болған жағдайда),</w:t>
      </w:r>
      <w:r w:rsidRPr="00B34E44">
        <w:rPr>
          <w:sz w:val="28"/>
          <w:szCs w:val="28"/>
          <w:lang w:val="kk-KZ"/>
        </w:rPr>
        <w:t xml:space="preserve"> туған жылы)</w:t>
      </w:r>
    </w:p>
    <w:p w:rsidR="000E31DE" w:rsidRDefault="00933035" w:rsidP="00933035">
      <w:pPr>
        <w:pStyle w:val="a3"/>
        <w:spacing w:before="0" w:after="0"/>
        <w:jc w:val="both"/>
        <w:rPr>
          <w:sz w:val="28"/>
          <w:szCs w:val="28"/>
          <w:lang w:val="kk-KZ"/>
        </w:rPr>
      </w:pPr>
      <w:r w:rsidRPr="00B34E44">
        <w:rPr>
          <w:sz w:val="28"/>
          <w:szCs w:val="28"/>
          <w:lang w:val="kk-KZ"/>
        </w:rPr>
        <w:t>_______________________________________________________________</w:t>
      </w:r>
    </w:p>
    <w:p w:rsidR="000E31DE" w:rsidRDefault="00933035" w:rsidP="00933035">
      <w:pPr>
        <w:pStyle w:val="a3"/>
        <w:spacing w:before="0" w:after="0"/>
        <w:jc w:val="both"/>
        <w:rPr>
          <w:sz w:val="28"/>
          <w:szCs w:val="28"/>
          <w:lang w:val="kk-KZ"/>
        </w:rPr>
      </w:pPr>
      <w:r w:rsidRPr="00B34E44">
        <w:rPr>
          <w:sz w:val="28"/>
          <w:szCs w:val="28"/>
          <w:lang w:val="kk-KZ"/>
        </w:rPr>
        <w:t>(</w:t>
      </w:r>
      <w:r w:rsidR="00820D42" w:rsidRPr="00C31FA5">
        <w:rPr>
          <w:sz w:val="28"/>
          <w:szCs w:val="28"/>
          <w:lang w:val="kk-KZ"/>
        </w:rPr>
        <w:t>мекеме</w:t>
      </w:r>
      <w:r w:rsidR="00820D42" w:rsidRPr="00B34E44">
        <w:rPr>
          <w:sz w:val="28"/>
          <w:szCs w:val="28"/>
          <w:lang w:val="kk-KZ"/>
        </w:rPr>
        <w:t>нің күзетілетін периметрінен</w:t>
      </w:r>
      <w:r w:rsidRPr="00C31FA5">
        <w:rPr>
          <w:sz w:val="28"/>
          <w:szCs w:val="28"/>
          <w:lang w:val="kk-KZ"/>
        </w:rPr>
        <w:t xml:space="preserve"> </w:t>
      </w:r>
      <w:r w:rsidR="00820D42" w:rsidRPr="00B34E44">
        <w:rPr>
          <w:sz w:val="28"/>
          <w:szCs w:val="28"/>
          <w:lang w:val="kk-KZ"/>
        </w:rPr>
        <w:t>тыс</w:t>
      </w:r>
      <w:r w:rsidRPr="00C31FA5">
        <w:rPr>
          <w:sz w:val="28"/>
          <w:szCs w:val="28"/>
          <w:lang w:val="kk-KZ"/>
        </w:rPr>
        <w:t xml:space="preserve"> тұру</w:t>
      </w:r>
      <w:r w:rsidR="003512CA">
        <w:rPr>
          <w:sz w:val="28"/>
          <w:szCs w:val="28"/>
          <w:lang w:val="kk-KZ"/>
        </w:rPr>
        <w:t xml:space="preserve"> </w:t>
      </w:r>
      <w:r w:rsidRPr="00C31FA5">
        <w:rPr>
          <w:sz w:val="28"/>
          <w:szCs w:val="28"/>
          <w:lang w:val="kk-KZ"/>
        </w:rPr>
        <w:t>және еркiн жүрiп-тұру</w:t>
      </w:r>
      <w:r w:rsidR="00820D42" w:rsidRPr="00B34E44">
        <w:rPr>
          <w:sz w:val="28"/>
          <w:szCs w:val="28"/>
          <w:lang w:val="kk-KZ"/>
        </w:rPr>
        <w:t xml:space="preserve"> </w:t>
      </w:r>
      <w:r w:rsidRPr="00B34E44">
        <w:rPr>
          <w:bCs/>
          <w:sz w:val="28"/>
          <w:szCs w:val="28"/>
          <w:lang w:val="kk-KZ"/>
        </w:rPr>
        <w:t>құқығынан айыруға негіз болатын</w:t>
      </w:r>
      <w:r w:rsidRPr="00B34E44">
        <w:rPr>
          <w:sz w:val="28"/>
          <w:szCs w:val="28"/>
          <w:lang w:val="kk-KZ"/>
        </w:rPr>
        <w:t xml:space="preserve"> режим және </w:t>
      </w:r>
      <w:r w:rsidR="00820D42" w:rsidRPr="00B34E44">
        <w:rPr>
          <w:sz w:val="28"/>
          <w:szCs w:val="28"/>
          <w:lang w:val="kk-KZ"/>
        </w:rPr>
        <w:t>мінез-құлық</w:t>
      </w:r>
      <w:r w:rsidR="003512CA">
        <w:rPr>
          <w:sz w:val="28"/>
          <w:szCs w:val="28"/>
          <w:lang w:val="kk-KZ"/>
        </w:rPr>
        <w:t xml:space="preserve"> </w:t>
      </w:r>
      <w:r w:rsidRPr="00B34E44">
        <w:rPr>
          <w:sz w:val="28"/>
          <w:szCs w:val="28"/>
          <w:lang w:val="kk-KZ"/>
        </w:rPr>
        <w:t>__________________________________________________________________</w:t>
      </w:r>
    </w:p>
    <w:p w:rsidR="00933035" w:rsidRPr="00B34E44" w:rsidRDefault="00000617" w:rsidP="00933035">
      <w:pPr>
        <w:pStyle w:val="a3"/>
        <w:spacing w:before="0" w:after="0"/>
        <w:jc w:val="both"/>
        <w:rPr>
          <w:sz w:val="28"/>
          <w:szCs w:val="28"/>
          <w:lang w:val="kk-KZ"/>
        </w:rPr>
      </w:pPr>
      <w:r w:rsidRPr="00B34E44">
        <w:rPr>
          <w:sz w:val="28"/>
          <w:szCs w:val="28"/>
          <w:lang w:val="kk-KZ"/>
        </w:rPr>
        <w:t>қағидаларын</w:t>
      </w:r>
      <w:r w:rsidR="00933035" w:rsidRPr="00B34E44">
        <w:rPr>
          <w:sz w:val="28"/>
          <w:szCs w:val="28"/>
          <w:lang w:val="kk-KZ"/>
        </w:rPr>
        <w:t xml:space="preserve"> бұзу</w:t>
      </w:r>
      <w:r w:rsidR="00820D42" w:rsidRPr="00B34E44">
        <w:rPr>
          <w:sz w:val="28"/>
          <w:szCs w:val="28"/>
          <w:lang w:val="kk-KZ"/>
        </w:rPr>
        <w:t>дың мән-жайы мен сипаты не себептері</w:t>
      </w:r>
      <w:r w:rsidR="00933035" w:rsidRPr="00B34E44">
        <w:rPr>
          <w:sz w:val="28"/>
          <w:szCs w:val="28"/>
          <w:lang w:val="kk-KZ"/>
        </w:rPr>
        <w:t xml:space="preserve"> жазылады) </w:t>
      </w:r>
    </w:p>
    <w:p w:rsidR="000E31DE" w:rsidRDefault="00933035" w:rsidP="00933035">
      <w:pPr>
        <w:pStyle w:val="a3"/>
        <w:spacing w:before="0" w:after="0"/>
        <w:jc w:val="both"/>
        <w:rPr>
          <w:sz w:val="28"/>
          <w:szCs w:val="28"/>
          <w:lang w:val="kk-KZ"/>
        </w:rPr>
      </w:pPr>
      <w:r w:rsidRPr="00B34E44">
        <w:rPr>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33035" w:rsidRPr="00B34E44" w:rsidRDefault="00933035" w:rsidP="00933035">
      <w:pPr>
        <w:pStyle w:val="a3"/>
        <w:spacing w:before="0" w:after="0"/>
        <w:jc w:val="both"/>
        <w:rPr>
          <w:bCs/>
          <w:sz w:val="28"/>
          <w:szCs w:val="28"/>
          <w:lang w:val="kk-KZ"/>
        </w:rPr>
      </w:pPr>
    </w:p>
    <w:p w:rsidR="00933035" w:rsidRPr="00B34E44" w:rsidRDefault="00A17300" w:rsidP="00933035">
      <w:pPr>
        <w:pStyle w:val="a3"/>
        <w:spacing w:before="0" w:after="0"/>
        <w:jc w:val="both"/>
        <w:rPr>
          <w:sz w:val="28"/>
          <w:szCs w:val="28"/>
          <w:lang w:val="kk-KZ"/>
        </w:rPr>
      </w:pPr>
      <w:r w:rsidRPr="00B34E44">
        <w:rPr>
          <w:sz w:val="28"/>
          <w:szCs w:val="28"/>
          <w:lang w:val="kk-KZ"/>
        </w:rPr>
        <w:t xml:space="preserve">ҚАК-тың </w:t>
      </w:r>
      <w:r w:rsidR="00CE4509" w:rsidRPr="00B34E44">
        <w:rPr>
          <w:sz w:val="28"/>
          <w:szCs w:val="28"/>
          <w:lang w:val="kk-KZ"/>
        </w:rPr>
        <w:t>135-ба</w:t>
      </w:r>
      <w:r w:rsidR="000A3730" w:rsidRPr="00B34E44">
        <w:rPr>
          <w:sz w:val="28"/>
          <w:szCs w:val="28"/>
          <w:lang w:val="kk-KZ"/>
        </w:rPr>
        <w:t>бының 4-бөлігін, 137-бабының 4-</w:t>
      </w:r>
      <w:r w:rsidR="00CE4509" w:rsidRPr="00B34E44">
        <w:rPr>
          <w:sz w:val="28"/>
          <w:szCs w:val="28"/>
          <w:lang w:val="kk-KZ"/>
        </w:rPr>
        <w:t>бөлігін, 139-</w:t>
      </w:r>
      <w:r w:rsidR="000A3730" w:rsidRPr="00B34E44">
        <w:rPr>
          <w:sz w:val="28"/>
          <w:szCs w:val="28"/>
          <w:lang w:val="kk-KZ"/>
        </w:rPr>
        <w:t>бабының 4-</w:t>
      </w:r>
      <w:r w:rsidR="00933035" w:rsidRPr="00B34E44">
        <w:rPr>
          <w:sz w:val="28"/>
          <w:szCs w:val="28"/>
          <w:lang w:val="kk-KZ"/>
        </w:rPr>
        <w:t>бөлігін басшылыққа ал</w:t>
      </w:r>
      <w:r w:rsidR="00CE4509" w:rsidRPr="00B34E44">
        <w:rPr>
          <w:sz w:val="28"/>
          <w:szCs w:val="28"/>
          <w:lang w:val="kk-KZ"/>
        </w:rPr>
        <w:t>а отырып</w:t>
      </w:r>
      <w:r w:rsidR="00933035" w:rsidRPr="00B34E44">
        <w:rPr>
          <w:sz w:val="28"/>
          <w:szCs w:val="28"/>
          <w:lang w:val="kk-KZ"/>
        </w:rPr>
        <w:t xml:space="preserve"> </w:t>
      </w:r>
    </w:p>
    <w:p w:rsidR="00933035" w:rsidRPr="00B34E44" w:rsidRDefault="00933035" w:rsidP="00933035">
      <w:pPr>
        <w:pStyle w:val="a3"/>
        <w:spacing w:before="0" w:after="0"/>
        <w:rPr>
          <w:sz w:val="28"/>
          <w:szCs w:val="28"/>
          <w:lang w:val="kk-KZ"/>
        </w:rPr>
      </w:pPr>
      <w:r w:rsidRPr="00B34E44">
        <w:rPr>
          <w:sz w:val="28"/>
          <w:szCs w:val="28"/>
          <w:lang w:val="kk-KZ"/>
        </w:rPr>
        <w:t>Қаулы ет</w:t>
      </w:r>
      <w:r w:rsidR="00BD2B90" w:rsidRPr="00B34E44">
        <w:rPr>
          <w:sz w:val="28"/>
          <w:szCs w:val="28"/>
          <w:lang w:val="kk-KZ"/>
        </w:rPr>
        <w:t>ті</w:t>
      </w:r>
      <w:r w:rsidRPr="00B34E44">
        <w:rPr>
          <w:sz w:val="28"/>
          <w:szCs w:val="28"/>
          <w:lang w:val="kk-KZ"/>
        </w:rPr>
        <w:t>:</w:t>
      </w:r>
    </w:p>
    <w:p w:rsidR="000E31DE" w:rsidRDefault="00933035" w:rsidP="00933035">
      <w:pPr>
        <w:pStyle w:val="a3"/>
        <w:spacing w:before="0" w:after="0"/>
        <w:jc w:val="both"/>
        <w:rPr>
          <w:sz w:val="28"/>
          <w:szCs w:val="28"/>
          <w:lang w:val="kk-KZ"/>
        </w:rPr>
      </w:pPr>
      <w:r w:rsidRPr="00B34E44">
        <w:rPr>
          <w:sz w:val="28"/>
          <w:szCs w:val="28"/>
          <w:lang w:val="kk-KZ"/>
        </w:rPr>
        <w:t>Сотталған _________________________ 20___жылғы «___»_________ бастап</w:t>
      </w:r>
    </w:p>
    <w:p w:rsidR="00933035" w:rsidRPr="00B34E44" w:rsidRDefault="000E31DE" w:rsidP="000E31DE">
      <w:pPr>
        <w:pStyle w:val="a3"/>
        <w:tabs>
          <w:tab w:val="left" w:pos="1701"/>
        </w:tabs>
        <w:spacing w:before="0" w:after="0"/>
        <w:jc w:val="both"/>
        <w:rPr>
          <w:sz w:val="28"/>
          <w:szCs w:val="28"/>
          <w:lang w:val="kk-KZ"/>
        </w:rPr>
      </w:pPr>
      <w:r>
        <w:rPr>
          <w:sz w:val="28"/>
          <w:szCs w:val="28"/>
          <w:lang w:val="kk-KZ"/>
        </w:rPr>
        <w:tab/>
      </w:r>
      <w:r w:rsidR="00933035" w:rsidRPr="00B34E44">
        <w:rPr>
          <w:sz w:val="28"/>
          <w:szCs w:val="28"/>
          <w:lang w:val="kk-KZ"/>
        </w:rPr>
        <w:t>(</w:t>
      </w:r>
      <w:r w:rsidR="00BD2B90" w:rsidRPr="00B34E44">
        <w:rPr>
          <w:sz w:val="28"/>
          <w:szCs w:val="28"/>
          <w:lang w:val="kk-KZ"/>
        </w:rPr>
        <w:t xml:space="preserve">тегі, </w:t>
      </w:r>
      <w:r w:rsidR="00933035" w:rsidRPr="00B34E44">
        <w:rPr>
          <w:sz w:val="28"/>
          <w:szCs w:val="28"/>
          <w:lang w:val="kk-KZ"/>
        </w:rPr>
        <w:t>аты-жөні)</w:t>
      </w:r>
    </w:p>
    <w:p w:rsidR="00933035" w:rsidRPr="00B34E44" w:rsidRDefault="000A3730" w:rsidP="00933035">
      <w:pPr>
        <w:pStyle w:val="a3"/>
        <w:spacing w:before="0" w:after="0"/>
        <w:jc w:val="both"/>
        <w:rPr>
          <w:sz w:val="28"/>
          <w:szCs w:val="28"/>
          <w:lang w:val="kk-KZ"/>
        </w:rPr>
      </w:pPr>
      <w:r w:rsidRPr="00B34E44">
        <w:rPr>
          <w:sz w:val="28"/>
          <w:szCs w:val="28"/>
          <w:lang w:val="kk-KZ"/>
        </w:rPr>
        <w:t>м</w:t>
      </w:r>
      <w:r w:rsidR="00933035" w:rsidRPr="00C31FA5">
        <w:rPr>
          <w:sz w:val="28"/>
          <w:szCs w:val="28"/>
          <w:lang w:val="kk-KZ"/>
        </w:rPr>
        <w:t>екеме</w:t>
      </w:r>
      <w:r w:rsidR="00BD2B90" w:rsidRPr="00B34E44">
        <w:rPr>
          <w:sz w:val="28"/>
          <w:szCs w:val="28"/>
          <w:lang w:val="kk-KZ"/>
        </w:rPr>
        <w:t xml:space="preserve">нің күзетілетін периметрінен тыс </w:t>
      </w:r>
      <w:r w:rsidR="00BD2B90" w:rsidRPr="00C31FA5">
        <w:rPr>
          <w:sz w:val="28"/>
          <w:szCs w:val="28"/>
          <w:lang w:val="kk-KZ"/>
        </w:rPr>
        <w:t>тұру</w:t>
      </w:r>
      <w:r w:rsidR="00BD2B90" w:rsidRPr="00B34E44">
        <w:rPr>
          <w:sz w:val="28"/>
          <w:szCs w:val="28"/>
          <w:lang w:val="kk-KZ"/>
        </w:rPr>
        <w:t xml:space="preserve"> жерде</w:t>
      </w:r>
      <w:r w:rsidR="00BD2B90" w:rsidRPr="00C31FA5">
        <w:rPr>
          <w:sz w:val="28"/>
          <w:szCs w:val="28"/>
          <w:lang w:val="kk-KZ"/>
        </w:rPr>
        <w:t xml:space="preserve"> және еркiн жүрiп-тұру</w:t>
      </w:r>
      <w:r w:rsidR="00933035" w:rsidRPr="00B34E44">
        <w:rPr>
          <w:sz w:val="28"/>
          <w:szCs w:val="28"/>
          <w:lang w:val="kk-KZ"/>
        </w:rPr>
        <w:t xml:space="preserve"> қ</w:t>
      </w:r>
      <w:r w:rsidR="000E31DE">
        <w:rPr>
          <w:sz w:val="28"/>
          <w:szCs w:val="28"/>
          <w:lang w:val="kk-KZ"/>
        </w:rPr>
        <w:t>ұқығынан айырылсын.</w:t>
      </w:r>
    </w:p>
    <w:p w:rsidR="00933035" w:rsidRPr="00B34E44" w:rsidRDefault="00933035" w:rsidP="00933035">
      <w:pPr>
        <w:pStyle w:val="a3"/>
        <w:spacing w:before="0" w:after="0"/>
        <w:jc w:val="both"/>
        <w:rPr>
          <w:sz w:val="28"/>
          <w:szCs w:val="28"/>
          <w:lang w:val="kk-KZ"/>
        </w:rPr>
      </w:pPr>
    </w:p>
    <w:p w:rsidR="00933035" w:rsidRPr="00B34E44" w:rsidRDefault="00D93AC6" w:rsidP="00933035">
      <w:pPr>
        <w:pStyle w:val="a3"/>
        <w:spacing w:before="0" w:after="0"/>
        <w:jc w:val="both"/>
        <w:rPr>
          <w:sz w:val="28"/>
          <w:szCs w:val="28"/>
          <w:lang w:val="kk-KZ"/>
        </w:rPr>
      </w:pPr>
      <w:r w:rsidRPr="00B34E44">
        <w:rPr>
          <w:sz w:val="28"/>
          <w:szCs w:val="28"/>
          <w:lang w:val="kk-KZ"/>
        </w:rPr>
        <w:t>Мекеме</w:t>
      </w:r>
      <w:r w:rsidR="00933035" w:rsidRPr="00B34E44">
        <w:rPr>
          <w:sz w:val="28"/>
          <w:szCs w:val="28"/>
          <w:lang w:val="kk-KZ"/>
        </w:rPr>
        <w:t xml:space="preserve"> бастығы</w:t>
      </w:r>
      <w:r w:rsidR="003512CA">
        <w:rPr>
          <w:sz w:val="28"/>
          <w:szCs w:val="28"/>
          <w:lang w:val="kk-KZ"/>
        </w:rPr>
        <w:t xml:space="preserve"> </w:t>
      </w:r>
      <w:r w:rsidR="00933035" w:rsidRPr="00B34E44">
        <w:rPr>
          <w:sz w:val="28"/>
          <w:szCs w:val="28"/>
          <w:lang w:val="kk-KZ"/>
        </w:rPr>
        <w:t>__________________________________</w:t>
      </w:r>
    </w:p>
    <w:p w:rsidR="00933035" w:rsidRPr="00B34E44" w:rsidRDefault="00933035" w:rsidP="000E31DE">
      <w:pPr>
        <w:pStyle w:val="a3"/>
        <w:spacing w:before="0" w:after="0"/>
        <w:rPr>
          <w:sz w:val="28"/>
          <w:szCs w:val="28"/>
          <w:lang w:val="kk-KZ"/>
        </w:rPr>
      </w:pPr>
      <w:r w:rsidRPr="00B34E44">
        <w:rPr>
          <w:sz w:val="28"/>
          <w:szCs w:val="28"/>
          <w:lang w:val="kk-KZ"/>
        </w:rPr>
        <w:t xml:space="preserve">(атағы, </w:t>
      </w:r>
      <w:r w:rsidR="003F78B0" w:rsidRPr="00B34E44">
        <w:rPr>
          <w:sz w:val="28"/>
          <w:szCs w:val="28"/>
          <w:lang w:val="kk-KZ"/>
        </w:rPr>
        <w:t xml:space="preserve">тегі, </w:t>
      </w:r>
      <w:r w:rsidRPr="00B34E44">
        <w:rPr>
          <w:sz w:val="28"/>
          <w:szCs w:val="28"/>
          <w:lang w:val="kk-KZ"/>
        </w:rPr>
        <w:t>аты-жөні, қолы)</w:t>
      </w:r>
    </w:p>
    <w:p w:rsidR="00933035" w:rsidRPr="00B34E44" w:rsidRDefault="00933035" w:rsidP="00933035">
      <w:pPr>
        <w:pStyle w:val="a3"/>
        <w:spacing w:before="0" w:after="0"/>
        <w:jc w:val="both"/>
        <w:rPr>
          <w:sz w:val="28"/>
          <w:szCs w:val="28"/>
          <w:lang w:val="kk-KZ"/>
        </w:rPr>
      </w:pPr>
      <w:r w:rsidRPr="00B34E44">
        <w:rPr>
          <w:sz w:val="28"/>
          <w:szCs w:val="28"/>
          <w:lang w:val="kk-KZ"/>
        </w:rPr>
        <w:t>20___жылғы «___»________</w:t>
      </w:r>
    </w:p>
    <w:p w:rsidR="00933035" w:rsidRPr="00B34E44" w:rsidRDefault="00933035" w:rsidP="00933035">
      <w:pPr>
        <w:pStyle w:val="a3"/>
        <w:spacing w:before="0" w:after="0"/>
        <w:rPr>
          <w:sz w:val="28"/>
          <w:szCs w:val="28"/>
          <w:lang w:val="kk-KZ"/>
        </w:rPr>
      </w:pPr>
    </w:p>
    <w:p w:rsidR="007D02F6" w:rsidRPr="00B34E44" w:rsidRDefault="007D02F6" w:rsidP="000E31DE">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0E31DE">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20-қосымша</w:t>
      </w:r>
    </w:p>
    <w:p w:rsidR="00933035" w:rsidRPr="00B34E44" w:rsidRDefault="00933035" w:rsidP="00933035">
      <w:pPr>
        <w:shd w:val="clear" w:color="auto" w:fill="FFFFFF"/>
        <w:autoSpaceDE w:val="0"/>
        <w:ind w:firstLine="5670"/>
        <w:rPr>
          <w:bCs/>
          <w:sz w:val="28"/>
          <w:szCs w:val="28"/>
          <w:lang w:val="kk-KZ"/>
        </w:rPr>
      </w:pPr>
    </w:p>
    <w:p w:rsidR="00933035" w:rsidRPr="00B34E44" w:rsidRDefault="004938F1" w:rsidP="00933035">
      <w:pPr>
        <w:pStyle w:val="a3"/>
        <w:spacing w:before="0" w:after="0"/>
        <w:rPr>
          <w:sz w:val="28"/>
          <w:szCs w:val="28"/>
          <w:lang w:val="kk-KZ"/>
        </w:rPr>
      </w:pPr>
      <w:r w:rsidRPr="00B34E44">
        <w:rPr>
          <w:sz w:val="28"/>
          <w:szCs w:val="28"/>
          <w:lang w:val="kk-KZ"/>
        </w:rPr>
        <w:t>К</w:t>
      </w:r>
      <w:r w:rsidR="00933035" w:rsidRPr="00C31FA5">
        <w:rPr>
          <w:sz w:val="28"/>
          <w:szCs w:val="28"/>
          <w:lang w:val="kk-KZ"/>
        </w:rPr>
        <w:t>үзетілетін периметрдің шегінен тыс жерде, бірақ мекемеге іргелес жатқан аумақтың шекарасы шегінде тұру</w:t>
      </w:r>
      <w:r w:rsidRPr="00B34E44">
        <w:rPr>
          <w:sz w:val="28"/>
          <w:szCs w:val="28"/>
          <w:lang w:val="kk-KZ"/>
        </w:rPr>
        <w:t xml:space="preserve"> </w:t>
      </w:r>
      <w:r w:rsidR="00933035" w:rsidRPr="00C31FA5">
        <w:rPr>
          <w:sz w:val="28"/>
          <w:szCs w:val="28"/>
          <w:lang w:val="kk-KZ"/>
        </w:rPr>
        <w:t>және еркiн жүрiп-тұру</w:t>
      </w:r>
      <w:r w:rsidR="00933035" w:rsidRPr="00B34E44">
        <w:rPr>
          <w:bCs/>
          <w:sz w:val="28"/>
          <w:szCs w:val="28"/>
          <w:lang w:val="kk-KZ"/>
        </w:rPr>
        <w:t xml:space="preserve"> құқығын</w:t>
      </w:r>
      <w:r w:rsidRPr="00B34E44">
        <w:rPr>
          <w:bCs/>
          <w:sz w:val="28"/>
          <w:szCs w:val="28"/>
          <w:lang w:val="kk-KZ"/>
        </w:rPr>
        <w:t>а</w:t>
      </w:r>
      <w:r w:rsidR="00933035" w:rsidRPr="00B34E44">
        <w:rPr>
          <w:bCs/>
          <w:sz w:val="28"/>
          <w:szCs w:val="28"/>
          <w:lang w:val="kk-KZ"/>
        </w:rPr>
        <w:t xml:space="preserve"> рұқсатнама </w:t>
      </w:r>
    </w:p>
    <w:p w:rsidR="00933035" w:rsidRPr="00B34E44" w:rsidRDefault="00933035" w:rsidP="00933035">
      <w:pPr>
        <w:pStyle w:val="a3"/>
        <w:spacing w:before="0" w:after="0"/>
        <w:rPr>
          <w:sz w:val="28"/>
          <w:szCs w:val="28"/>
          <w:lang w:val="kk-KZ"/>
        </w:rPr>
      </w:pPr>
    </w:p>
    <w:p w:rsidR="00933035" w:rsidRPr="00B34E44" w:rsidRDefault="00933035" w:rsidP="00933035">
      <w:pPr>
        <w:pStyle w:val="a3"/>
        <w:spacing w:before="0" w:after="0"/>
        <w:rPr>
          <w:sz w:val="28"/>
          <w:szCs w:val="28"/>
          <w:lang w:val="kk-KZ"/>
        </w:rPr>
      </w:pPr>
      <w:r w:rsidRPr="00B34E44">
        <w:rPr>
          <w:sz w:val="28"/>
          <w:szCs w:val="28"/>
          <w:lang w:val="kk-KZ"/>
        </w:rPr>
        <w:t>Рұқсатнаманың бірінші бетінде «Рұқсатнама» деген жазу болады.</w:t>
      </w:r>
    </w:p>
    <w:p w:rsidR="00933035" w:rsidRPr="00B34E44" w:rsidRDefault="000E31DE" w:rsidP="00933035">
      <w:pPr>
        <w:pStyle w:val="a3"/>
        <w:spacing w:before="0" w:after="0"/>
        <w:jc w:val="left"/>
        <w:rPr>
          <w:sz w:val="28"/>
          <w:szCs w:val="28"/>
          <w:lang w:val="kk-KZ"/>
        </w:rPr>
      </w:pPr>
      <w:r>
        <w:rPr>
          <w:sz w:val="28"/>
          <w:szCs w:val="28"/>
          <w:lang w:val="kk-KZ"/>
        </w:rPr>
        <w:t>Рұқсатнаманың екінші бетінде</w:t>
      </w:r>
    </w:p>
    <w:p w:rsidR="000E31DE" w:rsidRDefault="00933035" w:rsidP="00933035">
      <w:pPr>
        <w:pStyle w:val="a3"/>
        <w:spacing w:before="0" w:after="0"/>
        <w:jc w:val="left"/>
        <w:rPr>
          <w:sz w:val="28"/>
          <w:szCs w:val="28"/>
          <w:lang w:val="kk-KZ"/>
        </w:rPr>
      </w:pPr>
      <w:r w:rsidRPr="00B34E44">
        <w:rPr>
          <w:sz w:val="28"/>
          <w:szCs w:val="28"/>
          <w:lang w:val="kk-KZ"/>
        </w:rPr>
        <w:t>____________________________________</w:t>
      </w:r>
      <w:r w:rsidRPr="00C31FA5">
        <w:rPr>
          <w:sz w:val="28"/>
          <w:szCs w:val="28"/>
          <w:lang w:val="kk-KZ"/>
        </w:rPr>
        <w:t>______________________________</w:t>
      </w:r>
    </w:p>
    <w:p w:rsidR="00933035" w:rsidRPr="00B34E44" w:rsidRDefault="00933035" w:rsidP="000E31DE">
      <w:pPr>
        <w:pStyle w:val="a3"/>
        <w:spacing w:before="0" w:after="0"/>
        <w:rPr>
          <w:sz w:val="28"/>
          <w:szCs w:val="28"/>
          <w:lang w:val="kk-KZ"/>
        </w:rPr>
      </w:pPr>
      <w:r w:rsidRPr="00B34E44">
        <w:rPr>
          <w:sz w:val="28"/>
          <w:szCs w:val="28"/>
          <w:lang w:val="kk-KZ"/>
        </w:rPr>
        <w:t>(мекеменің атауы)</w:t>
      </w:r>
    </w:p>
    <w:p w:rsidR="00933035" w:rsidRPr="00B34E44" w:rsidRDefault="00933035" w:rsidP="00933035">
      <w:pPr>
        <w:pStyle w:val="a3"/>
        <w:spacing w:before="0" w:after="0"/>
        <w:rPr>
          <w:sz w:val="28"/>
          <w:szCs w:val="28"/>
          <w:lang w:val="kk-KZ"/>
        </w:rPr>
      </w:pPr>
      <w:r w:rsidRPr="00B34E44">
        <w:rPr>
          <w:sz w:val="28"/>
          <w:szCs w:val="28"/>
          <w:lang w:val="kk-KZ"/>
        </w:rPr>
        <w:t>№ _______ рұқсатнама</w:t>
      </w:r>
    </w:p>
    <w:p w:rsidR="00933035" w:rsidRPr="00B34E44" w:rsidRDefault="00933035" w:rsidP="00933035">
      <w:pPr>
        <w:pStyle w:val="a3"/>
        <w:spacing w:before="0" w:after="0"/>
        <w:rPr>
          <w:sz w:val="28"/>
          <w:szCs w:val="28"/>
          <w:lang w:val="kk-KZ"/>
        </w:rPr>
      </w:pPr>
    </w:p>
    <w:p w:rsidR="000E31DE" w:rsidRDefault="00933035" w:rsidP="00933035">
      <w:pPr>
        <w:pStyle w:val="a3"/>
        <w:spacing w:before="0" w:after="0"/>
        <w:jc w:val="both"/>
        <w:rPr>
          <w:sz w:val="28"/>
          <w:szCs w:val="28"/>
          <w:lang w:val="kk-KZ"/>
        </w:rPr>
      </w:pPr>
      <w:r w:rsidRPr="00B34E44">
        <w:rPr>
          <w:sz w:val="28"/>
          <w:szCs w:val="28"/>
          <w:lang w:val="kk-KZ"/>
        </w:rPr>
        <w:t xml:space="preserve">Сотталғанның </w:t>
      </w:r>
    </w:p>
    <w:p w:rsidR="00933035" w:rsidRPr="00B34E44" w:rsidRDefault="00933035" w:rsidP="00933035">
      <w:pPr>
        <w:pStyle w:val="a3"/>
        <w:spacing w:before="0" w:after="0"/>
        <w:jc w:val="both"/>
        <w:rPr>
          <w:sz w:val="28"/>
          <w:szCs w:val="28"/>
          <w:lang w:val="kk-KZ"/>
        </w:rPr>
      </w:pPr>
      <w:r w:rsidRPr="00B34E44">
        <w:rPr>
          <w:sz w:val="28"/>
          <w:szCs w:val="28"/>
          <w:lang w:val="kk-KZ"/>
        </w:rPr>
        <w:t xml:space="preserve">3x4 </w:t>
      </w:r>
    </w:p>
    <w:p w:rsidR="00933035" w:rsidRPr="00B34E44" w:rsidRDefault="00933035" w:rsidP="00933035">
      <w:pPr>
        <w:pStyle w:val="a3"/>
        <w:spacing w:before="0" w:after="0"/>
        <w:jc w:val="both"/>
        <w:rPr>
          <w:sz w:val="28"/>
          <w:szCs w:val="28"/>
          <w:lang w:val="kk-KZ"/>
        </w:rPr>
      </w:pPr>
      <w:r w:rsidRPr="00B34E44">
        <w:rPr>
          <w:sz w:val="28"/>
          <w:szCs w:val="28"/>
          <w:lang w:val="kk-KZ"/>
        </w:rPr>
        <w:t>фото</w:t>
      </w:r>
      <w:r w:rsidR="004938F1" w:rsidRPr="00B34E44">
        <w:rPr>
          <w:sz w:val="28"/>
          <w:szCs w:val="28"/>
          <w:lang w:val="kk-KZ"/>
        </w:rPr>
        <w:t>карточка</w:t>
      </w:r>
      <w:r w:rsidRPr="00B34E44">
        <w:rPr>
          <w:sz w:val="28"/>
          <w:szCs w:val="28"/>
          <w:lang w:val="kk-KZ"/>
        </w:rPr>
        <w:t xml:space="preserve">сына </w:t>
      </w:r>
    </w:p>
    <w:p w:rsidR="00933035" w:rsidRPr="00B34E44" w:rsidRDefault="00933035" w:rsidP="00933035">
      <w:pPr>
        <w:pStyle w:val="a3"/>
        <w:spacing w:before="0" w:after="0"/>
        <w:jc w:val="both"/>
        <w:rPr>
          <w:sz w:val="28"/>
          <w:szCs w:val="28"/>
          <w:lang w:val="kk-KZ"/>
        </w:rPr>
      </w:pPr>
      <w:r w:rsidRPr="00B34E44">
        <w:rPr>
          <w:sz w:val="28"/>
          <w:szCs w:val="28"/>
          <w:lang w:val="kk-KZ"/>
        </w:rPr>
        <w:t xml:space="preserve">арналған </w:t>
      </w:r>
    </w:p>
    <w:p w:rsidR="00933035" w:rsidRPr="00B34E44" w:rsidRDefault="00933035" w:rsidP="00933035">
      <w:pPr>
        <w:pStyle w:val="a3"/>
        <w:spacing w:before="0" w:after="0"/>
        <w:jc w:val="both"/>
        <w:rPr>
          <w:sz w:val="28"/>
          <w:szCs w:val="28"/>
          <w:lang w:val="kk-KZ"/>
        </w:rPr>
      </w:pPr>
      <w:r w:rsidRPr="00B34E44">
        <w:rPr>
          <w:sz w:val="28"/>
          <w:szCs w:val="28"/>
          <w:lang w:val="kk-KZ"/>
        </w:rPr>
        <w:t>орын</w:t>
      </w:r>
    </w:p>
    <w:p w:rsidR="000E31DE" w:rsidRDefault="00933035" w:rsidP="0090132B">
      <w:pPr>
        <w:pStyle w:val="a3"/>
        <w:spacing w:before="0" w:after="0"/>
        <w:jc w:val="left"/>
        <w:rPr>
          <w:sz w:val="28"/>
          <w:szCs w:val="28"/>
          <w:lang w:val="kk-KZ"/>
        </w:rPr>
      </w:pPr>
      <w:r w:rsidRPr="00B34E44">
        <w:rPr>
          <w:sz w:val="28"/>
          <w:szCs w:val="28"/>
          <w:lang w:val="kk-KZ"/>
        </w:rPr>
        <w:t>Тегі_______________________________________________________________</w:t>
      </w:r>
    </w:p>
    <w:p w:rsidR="000E31DE" w:rsidRDefault="00933035" w:rsidP="0090132B">
      <w:pPr>
        <w:pStyle w:val="a3"/>
        <w:spacing w:before="0" w:after="0"/>
        <w:jc w:val="left"/>
        <w:rPr>
          <w:sz w:val="28"/>
          <w:szCs w:val="28"/>
          <w:lang w:val="kk-KZ"/>
        </w:rPr>
      </w:pPr>
      <w:r w:rsidRPr="00B34E44">
        <w:rPr>
          <w:sz w:val="28"/>
          <w:szCs w:val="28"/>
          <w:lang w:val="kk-KZ"/>
        </w:rPr>
        <w:t>Аты_______________________________________________________________</w:t>
      </w:r>
    </w:p>
    <w:p w:rsidR="000E31DE" w:rsidRDefault="00933035" w:rsidP="0090132B">
      <w:pPr>
        <w:pStyle w:val="a3"/>
        <w:spacing w:before="0" w:after="0"/>
        <w:jc w:val="left"/>
        <w:rPr>
          <w:sz w:val="28"/>
          <w:szCs w:val="28"/>
          <w:lang w:val="kk-KZ"/>
        </w:rPr>
      </w:pPr>
      <w:r w:rsidRPr="00B34E44">
        <w:rPr>
          <w:sz w:val="28"/>
          <w:szCs w:val="28"/>
          <w:lang w:val="kk-KZ"/>
        </w:rPr>
        <w:t>Әкесінің аты</w:t>
      </w:r>
      <w:r w:rsidR="0090132B" w:rsidRPr="00B34E44">
        <w:rPr>
          <w:sz w:val="28"/>
          <w:szCs w:val="28"/>
          <w:lang w:val="kk-KZ"/>
        </w:rPr>
        <w:t xml:space="preserve"> (болған жағдайда)</w:t>
      </w:r>
      <w:r w:rsidRPr="00B34E44">
        <w:rPr>
          <w:sz w:val="28"/>
          <w:szCs w:val="28"/>
          <w:lang w:val="kk-KZ"/>
        </w:rPr>
        <w:t>_______________________________________</w:t>
      </w:r>
    </w:p>
    <w:p w:rsidR="00933035" w:rsidRPr="00B34E44" w:rsidRDefault="00933035" w:rsidP="0090132B">
      <w:pPr>
        <w:pStyle w:val="a3"/>
        <w:spacing w:before="0" w:after="0"/>
        <w:jc w:val="left"/>
        <w:rPr>
          <w:sz w:val="28"/>
          <w:szCs w:val="28"/>
          <w:lang w:val="kk-KZ"/>
        </w:rPr>
      </w:pPr>
      <w:r w:rsidRPr="00B34E44">
        <w:rPr>
          <w:sz w:val="28"/>
          <w:szCs w:val="28"/>
          <w:lang w:val="kk-KZ"/>
        </w:rPr>
        <w:t>Қозғалыс бағыты ___________________________________________________</w:t>
      </w:r>
    </w:p>
    <w:p w:rsidR="00933035" w:rsidRPr="00B34E44" w:rsidRDefault="0090132B" w:rsidP="0090132B">
      <w:pPr>
        <w:pStyle w:val="a3"/>
        <w:spacing w:before="0" w:after="0"/>
        <w:jc w:val="left"/>
        <w:rPr>
          <w:sz w:val="28"/>
          <w:szCs w:val="28"/>
          <w:lang w:val="kk-KZ"/>
        </w:rPr>
      </w:pPr>
      <w:r w:rsidRPr="00B34E44">
        <w:rPr>
          <w:sz w:val="28"/>
          <w:szCs w:val="28"/>
          <w:lang w:val="kk-KZ"/>
        </w:rPr>
        <w:t>Жұмыс орны, мамандығы</w:t>
      </w:r>
      <w:r w:rsidR="00933035" w:rsidRPr="00B34E44">
        <w:rPr>
          <w:sz w:val="28"/>
          <w:szCs w:val="28"/>
          <w:lang w:val="kk-KZ"/>
        </w:rPr>
        <w:t>____________________________________________</w:t>
      </w:r>
    </w:p>
    <w:p w:rsidR="00933035" w:rsidRPr="00B34E44" w:rsidRDefault="00933035" w:rsidP="00933035">
      <w:pPr>
        <w:pStyle w:val="a3"/>
        <w:spacing w:before="0" w:after="0"/>
        <w:jc w:val="both"/>
        <w:rPr>
          <w:sz w:val="28"/>
          <w:szCs w:val="28"/>
          <w:lang w:val="kk-KZ"/>
        </w:rPr>
      </w:pPr>
      <w:r w:rsidRPr="00B34E44">
        <w:rPr>
          <w:sz w:val="28"/>
          <w:szCs w:val="28"/>
          <w:lang w:val="kk-KZ"/>
        </w:rPr>
        <w:t>Қозғалыс уақыты</w:t>
      </w:r>
      <w:r w:rsidR="003512CA">
        <w:rPr>
          <w:sz w:val="28"/>
          <w:szCs w:val="28"/>
          <w:lang w:val="kk-KZ"/>
        </w:rPr>
        <w:t xml:space="preserve"> </w:t>
      </w:r>
      <w:r w:rsidRPr="00B34E44">
        <w:rPr>
          <w:sz w:val="28"/>
          <w:szCs w:val="28"/>
          <w:lang w:val="kk-KZ"/>
        </w:rPr>
        <w:t>«___» сағаттан бастап «_____» сағатқа дейін</w:t>
      </w:r>
    </w:p>
    <w:p w:rsidR="00933035" w:rsidRPr="00B34E44" w:rsidRDefault="00933035" w:rsidP="00933035">
      <w:pPr>
        <w:pStyle w:val="a3"/>
        <w:spacing w:before="0" w:after="0"/>
        <w:jc w:val="both"/>
        <w:rPr>
          <w:sz w:val="28"/>
          <w:szCs w:val="28"/>
          <w:lang w:val="kk-KZ"/>
        </w:rPr>
      </w:pPr>
      <w:r w:rsidRPr="00B34E44">
        <w:rPr>
          <w:sz w:val="28"/>
          <w:szCs w:val="28"/>
          <w:lang w:val="kk-KZ"/>
        </w:rPr>
        <w:t>Мекеме бастығы ______________________</w:t>
      </w:r>
    </w:p>
    <w:p w:rsidR="000E31DE" w:rsidRDefault="000E31DE" w:rsidP="000E31DE">
      <w:pPr>
        <w:pStyle w:val="a3"/>
        <w:tabs>
          <w:tab w:val="left" w:pos="2268"/>
        </w:tabs>
        <w:spacing w:before="0" w:after="0"/>
        <w:jc w:val="both"/>
        <w:rPr>
          <w:sz w:val="28"/>
          <w:szCs w:val="28"/>
          <w:lang w:val="kk-KZ"/>
        </w:rPr>
      </w:pPr>
      <w:r>
        <w:rPr>
          <w:sz w:val="28"/>
          <w:szCs w:val="28"/>
          <w:lang w:val="kk-KZ"/>
        </w:rPr>
        <w:tab/>
      </w:r>
      <w:r w:rsidR="00933035" w:rsidRPr="00B34E44">
        <w:rPr>
          <w:sz w:val="28"/>
          <w:szCs w:val="28"/>
          <w:lang w:val="kk-KZ"/>
        </w:rPr>
        <w:t>(қолы)</w:t>
      </w:r>
    </w:p>
    <w:p w:rsidR="00933035" w:rsidRPr="00B34E44" w:rsidRDefault="00933035" w:rsidP="00933035">
      <w:pPr>
        <w:pStyle w:val="a3"/>
        <w:spacing w:before="0" w:after="0"/>
        <w:jc w:val="left"/>
        <w:rPr>
          <w:sz w:val="28"/>
          <w:szCs w:val="28"/>
          <w:lang w:val="kk-KZ"/>
        </w:rPr>
      </w:pPr>
      <w:r w:rsidRPr="00B34E44">
        <w:rPr>
          <w:sz w:val="28"/>
          <w:szCs w:val="28"/>
          <w:lang w:val="kk-KZ"/>
        </w:rPr>
        <w:t>20___ жылғы</w:t>
      </w:r>
      <w:r w:rsidR="003512CA">
        <w:rPr>
          <w:sz w:val="28"/>
          <w:szCs w:val="28"/>
          <w:lang w:val="kk-KZ"/>
        </w:rPr>
        <w:t xml:space="preserve"> </w:t>
      </w:r>
      <w:r w:rsidRPr="00B34E44">
        <w:rPr>
          <w:sz w:val="28"/>
          <w:szCs w:val="28"/>
          <w:lang w:val="kk-KZ"/>
        </w:rPr>
        <w:t xml:space="preserve">«___»_____________ дейін жарамды. </w:t>
      </w:r>
    </w:p>
    <w:p w:rsidR="00933035" w:rsidRPr="00B34E44" w:rsidRDefault="00933035" w:rsidP="00933035">
      <w:pPr>
        <w:pStyle w:val="a3"/>
        <w:spacing w:before="0" w:after="0"/>
        <w:jc w:val="left"/>
        <w:rPr>
          <w:sz w:val="28"/>
          <w:szCs w:val="28"/>
          <w:lang w:val="kk-KZ"/>
        </w:rPr>
      </w:pPr>
    </w:p>
    <w:p w:rsidR="00933035" w:rsidRPr="00B34E44" w:rsidRDefault="00933035" w:rsidP="00933035">
      <w:pPr>
        <w:pStyle w:val="a3"/>
        <w:spacing w:before="0" w:after="0"/>
        <w:jc w:val="both"/>
        <w:rPr>
          <w:sz w:val="28"/>
          <w:szCs w:val="28"/>
          <w:lang w:val="kk-KZ"/>
        </w:rPr>
      </w:pPr>
      <w:r w:rsidRPr="00B34E44">
        <w:rPr>
          <w:sz w:val="28"/>
          <w:szCs w:val="28"/>
          <w:lang w:val="kk-KZ"/>
        </w:rPr>
        <w:t>Рұқсатнаманың үшінші беті</w:t>
      </w:r>
    </w:p>
    <w:p w:rsidR="00933035" w:rsidRPr="00B34E44" w:rsidRDefault="00933035" w:rsidP="00933035">
      <w:pPr>
        <w:pStyle w:val="a3"/>
        <w:spacing w:before="0" w:after="0"/>
        <w:jc w:val="both"/>
        <w:rPr>
          <w:sz w:val="28"/>
          <w:szCs w:val="28"/>
          <w:lang w:val="kk-KZ"/>
        </w:rPr>
      </w:pPr>
      <w:r w:rsidRPr="00B34E44">
        <w:rPr>
          <w:sz w:val="28"/>
          <w:szCs w:val="28"/>
          <w:lang w:val="kk-KZ"/>
        </w:rPr>
        <w:t>Рұқсатнаманы пайдалану ережесі:</w:t>
      </w:r>
    </w:p>
    <w:p w:rsidR="00933035" w:rsidRPr="00B34E44" w:rsidRDefault="000E31DE" w:rsidP="000E31DE">
      <w:pPr>
        <w:pStyle w:val="a3"/>
        <w:tabs>
          <w:tab w:val="left" w:pos="851"/>
        </w:tabs>
        <w:spacing w:before="0" w:after="0"/>
        <w:jc w:val="both"/>
        <w:rPr>
          <w:sz w:val="28"/>
          <w:szCs w:val="28"/>
          <w:lang w:val="kk-KZ"/>
        </w:rPr>
      </w:pPr>
      <w:r>
        <w:rPr>
          <w:sz w:val="28"/>
          <w:szCs w:val="28"/>
          <w:lang w:val="kk-KZ"/>
        </w:rPr>
        <w:t xml:space="preserve">1. </w:t>
      </w:r>
      <w:r w:rsidR="00933035" w:rsidRPr="00B34E44">
        <w:rPr>
          <w:sz w:val="28"/>
          <w:szCs w:val="28"/>
          <w:lang w:val="kk-KZ"/>
        </w:rPr>
        <w:t>Рұқсатнама белгіленген бағыт шегінде ғана жарамды.</w:t>
      </w:r>
    </w:p>
    <w:p w:rsidR="00933035" w:rsidRPr="00B34E44" w:rsidRDefault="000E31DE" w:rsidP="000E31DE">
      <w:pPr>
        <w:pStyle w:val="a3"/>
        <w:tabs>
          <w:tab w:val="left" w:pos="851"/>
        </w:tabs>
        <w:spacing w:before="0" w:after="0"/>
        <w:jc w:val="both"/>
        <w:rPr>
          <w:sz w:val="28"/>
          <w:szCs w:val="28"/>
          <w:lang w:val="kk-KZ"/>
        </w:rPr>
      </w:pPr>
      <w:r>
        <w:rPr>
          <w:sz w:val="28"/>
          <w:szCs w:val="28"/>
          <w:lang w:val="kk-KZ"/>
        </w:rPr>
        <w:t xml:space="preserve">2. </w:t>
      </w:r>
      <w:r w:rsidR="00933035" w:rsidRPr="00B34E44">
        <w:rPr>
          <w:sz w:val="28"/>
          <w:szCs w:val="28"/>
          <w:lang w:val="kk-KZ"/>
        </w:rPr>
        <w:t xml:space="preserve">Рұқсатнаманы басқа </w:t>
      </w:r>
      <w:r w:rsidR="00F47087" w:rsidRPr="00B34E44">
        <w:rPr>
          <w:sz w:val="28"/>
          <w:szCs w:val="28"/>
          <w:lang w:val="kk-KZ"/>
        </w:rPr>
        <w:t>адамға</w:t>
      </w:r>
      <w:r w:rsidR="00933035" w:rsidRPr="00B34E44">
        <w:rPr>
          <w:sz w:val="28"/>
          <w:szCs w:val="28"/>
          <w:lang w:val="kk-KZ"/>
        </w:rPr>
        <w:t xml:space="preserve"> бергені, бағытты бұзғаны және жатақханаға (ТМ аумағынан тыс жерде), БӨП-ке рұқсатнамада көрсетілген уақытта келмегені немесе кешіккені үш</w:t>
      </w:r>
      <w:r>
        <w:rPr>
          <w:sz w:val="28"/>
          <w:szCs w:val="28"/>
          <w:lang w:val="kk-KZ"/>
        </w:rPr>
        <w:t>ін жауапкершілікке тартылады.</w:t>
      </w:r>
    </w:p>
    <w:p w:rsidR="00933035" w:rsidRPr="00B34E44" w:rsidRDefault="00933035" w:rsidP="00933035">
      <w:pPr>
        <w:pStyle w:val="a3"/>
        <w:spacing w:before="0" w:after="0"/>
        <w:ind w:firstLine="567"/>
        <w:jc w:val="both"/>
        <w:rPr>
          <w:sz w:val="28"/>
          <w:szCs w:val="28"/>
          <w:lang w:val="kk-KZ"/>
        </w:rPr>
      </w:pPr>
      <w:r w:rsidRPr="00B34E44">
        <w:rPr>
          <w:sz w:val="28"/>
          <w:szCs w:val="28"/>
          <w:lang w:val="kk-KZ"/>
        </w:rPr>
        <w:t>Рұқсатнаманы пайдалану ережесі маған жарияланды:</w:t>
      </w:r>
    </w:p>
    <w:p w:rsidR="000E31DE" w:rsidRDefault="00933035" w:rsidP="00933035">
      <w:pPr>
        <w:pStyle w:val="a3"/>
        <w:spacing w:before="0" w:after="0"/>
        <w:ind w:firstLine="567"/>
        <w:jc w:val="both"/>
        <w:rPr>
          <w:sz w:val="28"/>
          <w:szCs w:val="28"/>
          <w:lang w:val="kk-KZ"/>
        </w:rPr>
      </w:pPr>
      <w:r w:rsidRPr="00B34E44">
        <w:rPr>
          <w:sz w:val="28"/>
          <w:szCs w:val="28"/>
          <w:lang w:val="kk-KZ"/>
        </w:rPr>
        <w:t>__________________</w:t>
      </w:r>
    </w:p>
    <w:p w:rsidR="00933035" w:rsidRPr="00B34E44" w:rsidRDefault="00933035" w:rsidP="00933035">
      <w:pPr>
        <w:pStyle w:val="a3"/>
        <w:spacing w:before="0" w:after="0"/>
        <w:ind w:firstLine="567"/>
        <w:jc w:val="both"/>
        <w:rPr>
          <w:sz w:val="28"/>
          <w:szCs w:val="28"/>
          <w:lang w:val="kk-KZ"/>
        </w:rPr>
      </w:pPr>
      <w:r w:rsidRPr="00B34E44">
        <w:rPr>
          <w:sz w:val="28"/>
          <w:szCs w:val="28"/>
          <w:lang w:val="kk-KZ"/>
        </w:rPr>
        <w:t>(қолы)</w:t>
      </w:r>
    </w:p>
    <w:p w:rsidR="00933035" w:rsidRPr="00B34E44" w:rsidRDefault="00933035" w:rsidP="00933035">
      <w:pPr>
        <w:pStyle w:val="a3"/>
        <w:spacing w:before="0" w:after="0"/>
        <w:ind w:firstLine="567"/>
        <w:jc w:val="both"/>
        <w:rPr>
          <w:sz w:val="28"/>
          <w:szCs w:val="28"/>
          <w:lang w:val="kk-KZ"/>
        </w:rPr>
      </w:pPr>
      <w:r w:rsidRPr="00B34E44">
        <w:rPr>
          <w:sz w:val="28"/>
          <w:szCs w:val="28"/>
          <w:lang w:val="kk-KZ"/>
        </w:rPr>
        <w:t>Күні: 20___ жылғы «___»________</w:t>
      </w:r>
    </w:p>
    <w:p w:rsidR="00933035" w:rsidRPr="00B34E44" w:rsidRDefault="00933035" w:rsidP="00933035">
      <w:pPr>
        <w:pStyle w:val="a3"/>
        <w:spacing w:before="0" w:after="0"/>
        <w:ind w:firstLine="567"/>
        <w:jc w:val="both"/>
        <w:rPr>
          <w:sz w:val="28"/>
          <w:szCs w:val="28"/>
          <w:lang w:val="kk-KZ"/>
        </w:rPr>
      </w:pPr>
      <w:r w:rsidRPr="00B34E44">
        <w:rPr>
          <w:sz w:val="28"/>
          <w:szCs w:val="28"/>
          <w:lang w:val="kk-KZ"/>
        </w:rPr>
        <w:t>Ескертпе:</w:t>
      </w:r>
    </w:p>
    <w:p w:rsidR="00933035" w:rsidRPr="00B34E44" w:rsidRDefault="00933035" w:rsidP="00933035">
      <w:pPr>
        <w:pStyle w:val="a3"/>
        <w:spacing w:before="0" w:after="0"/>
        <w:ind w:firstLine="567"/>
        <w:jc w:val="both"/>
        <w:rPr>
          <w:sz w:val="28"/>
          <w:szCs w:val="28"/>
          <w:lang w:val="kk-KZ"/>
        </w:rPr>
      </w:pPr>
      <w:r w:rsidRPr="00B34E44">
        <w:rPr>
          <w:sz w:val="28"/>
          <w:szCs w:val="28"/>
          <w:lang w:val="kk-KZ"/>
        </w:rPr>
        <w:t xml:space="preserve">1. Рұқсатнама </w:t>
      </w:r>
      <w:r w:rsidRPr="00C31FA5">
        <w:rPr>
          <w:sz w:val="28"/>
          <w:szCs w:val="28"/>
          <w:lang w:val="kk-KZ"/>
        </w:rPr>
        <w:t>(ламинанта</w:t>
      </w:r>
      <w:r w:rsidRPr="00B34E44">
        <w:rPr>
          <w:sz w:val="28"/>
          <w:szCs w:val="28"/>
          <w:lang w:val="kk-KZ"/>
        </w:rPr>
        <w:t>лғ</w:t>
      </w:r>
      <w:r w:rsidRPr="00C31FA5">
        <w:rPr>
          <w:sz w:val="28"/>
          <w:szCs w:val="28"/>
          <w:lang w:val="kk-KZ"/>
        </w:rPr>
        <w:t>ан)</w:t>
      </w:r>
      <w:r w:rsidRPr="00B34E44">
        <w:rPr>
          <w:sz w:val="28"/>
          <w:szCs w:val="28"/>
          <w:lang w:val="kk-KZ"/>
        </w:rPr>
        <w:t xml:space="preserve"> көлемі бүктелген күйінде 6х9 см болатын, сары түстен жасалады.</w:t>
      </w:r>
      <w:r w:rsidR="003512CA">
        <w:rPr>
          <w:sz w:val="28"/>
          <w:szCs w:val="28"/>
          <w:lang w:val="kk-KZ"/>
        </w:rPr>
        <w:t xml:space="preserve"> </w:t>
      </w:r>
    </w:p>
    <w:p w:rsidR="00933035" w:rsidRPr="00B34E44" w:rsidRDefault="000E31DE" w:rsidP="00933035">
      <w:pPr>
        <w:pStyle w:val="a3"/>
        <w:spacing w:before="0" w:after="0"/>
        <w:ind w:firstLine="567"/>
        <w:jc w:val="both"/>
        <w:rPr>
          <w:sz w:val="28"/>
          <w:szCs w:val="28"/>
          <w:lang w:val="kk-KZ"/>
        </w:rPr>
      </w:pPr>
      <w:r>
        <w:rPr>
          <w:sz w:val="28"/>
          <w:szCs w:val="28"/>
          <w:lang w:val="kk-KZ"/>
        </w:rPr>
        <w:t xml:space="preserve">2. </w:t>
      </w:r>
      <w:r w:rsidR="00933035" w:rsidRPr="00B34E44">
        <w:rPr>
          <w:sz w:val="28"/>
          <w:szCs w:val="28"/>
          <w:lang w:val="kk-KZ"/>
        </w:rPr>
        <w:t>Рұқсатнамаға қозғалыс бағытының карточка</w:t>
      </w:r>
      <w:r>
        <w:rPr>
          <w:sz w:val="28"/>
          <w:szCs w:val="28"/>
          <w:lang w:val="kk-KZ"/>
        </w:rPr>
        <w:t>сы қоса беріледі.</w:t>
      </w:r>
    </w:p>
    <w:p w:rsidR="00933035" w:rsidRPr="00B34E44" w:rsidRDefault="00933035" w:rsidP="00933035">
      <w:pPr>
        <w:pStyle w:val="a3"/>
        <w:spacing w:before="0" w:after="0"/>
        <w:jc w:val="both"/>
        <w:rPr>
          <w:sz w:val="28"/>
          <w:szCs w:val="28"/>
          <w:lang w:val="kk-KZ"/>
        </w:rPr>
      </w:pPr>
    </w:p>
    <w:p w:rsidR="007D02F6" w:rsidRPr="00B34E44" w:rsidRDefault="007D02F6" w:rsidP="000E31DE">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0E31DE">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21-қосымша</w:t>
      </w:r>
    </w:p>
    <w:p w:rsidR="00933035" w:rsidRPr="00B34E44" w:rsidRDefault="00A21414" w:rsidP="000E31DE">
      <w:pPr>
        <w:shd w:val="clear" w:color="auto" w:fill="FFFFFF"/>
        <w:autoSpaceDE w:val="0"/>
        <w:ind w:firstLine="567"/>
        <w:jc w:val="right"/>
        <w:rPr>
          <w:bCs/>
          <w:sz w:val="28"/>
          <w:szCs w:val="28"/>
          <w:lang w:val="kk-KZ"/>
        </w:rPr>
      </w:pPr>
      <w:r w:rsidRPr="00B34E44">
        <w:rPr>
          <w:sz w:val="28"/>
          <w:szCs w:val="28"/>
          <w:lang w:val="kk-KZ"/>
        </w:rPr>
        <w:t>нысан</w:t>
      </w:r>
    </w:p>
    <w:p w:rsidR="000E31DE" w:rsidRDefault="00933035" w:rsidP="00933035">
      <w:pPr>
        <w:pStyle w:val="a3"/>
        <w:spacing w:before="0" w:after="0"/>
        <w:rPr>
          <w:sz w:val="28"/>
          <w:szCs w:val="28"/>
          <w:lang w:val="kk-KZ"/>
        </w:rPr>
      </w:pPr>
      <w:r w:rsidRPr="00B34E44">
        <w:rPr>
          <w:sz w:val="28"/>
          <w:szCs w:val="28"/>
          <w:lang w:val="kk-KZ"/>
        </w:rPr>
        <w:t>БӨП-те сақталады</w:t>
      </w:r>
    </w:p>
    <w:p w:rsidR="00933035" w:rsidRPr="00B34E44" w:rsidRDefault="00933035" w:rsidP="00933035">
      <w:pPr>
        <w:pStyle w:val="a3"/>
        <w:spacing w:before="0" w:after="0"/>
        <w:ind w:firstLine="709"/>
        <w:jc w:val="both"/>
        <w:rPr>
          <w:sz w:val="28"/>
          <w:szCs w:val="28"/>
          <w:lang w:val="kk-KZ"/>
        </w:rPr>
      </w:pPr>
      <w:r w:rsidRPr="00B34E44">
        <w:rPr>
          <w:sz w:val="28"/>
          <w:szCs w:val="28"/>
          <w:lang w:val="kk-KZ"/>
        </w:rPr>
        <w:t xml:space="preserve">№ ______ рұқсатнамаға бақылау талоны </w:t>
      </w:r>
    </w:p>
    <w:p w:rsidR="000E31DE" w:rsidRDefault="00933035" w:rsidP="004B17D2">
      <w:pPr>
        <w:pStyle w:val="a3"/>
        <w:spacing w:before="0" w:after="0"/>
        <w:ind w:firstLine="709"/>
        <w:jc w:val="left"/>
        <w:rPr>
          <w:sz w:val="28"/>
          <w:szCs w:val="28"/>
          <w:lang w:val="kk-KZ"/>
        </w:rPr>
      </w:pPr>
      <w:r w:rsidRPr="00B34E44">
        <w:rPr>
          <w:sz w:val="28"/>
          <w:szCs w:val="28"/>
          <w:lang w:val="kk-KZ"/>
        </w:rPr>
        <w:t>Тегі _________________________________________________________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Аты__________________________________________________________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Әкесінің аты</w:t>
      </w:r>
      <w:r w:rsidR="004B17D2" w:rsidRPr="00B34E44">
        <w:rPr>
          <w:sz w:val="28"/>
          <w:szCs w:val="28"/>
          <w:lang w:val="kk-KZ"/>
        </w:rPr>
        <w:t xml:space="preserve"> (болған жағдайда)</w:t>
      </w:r>
      <w:r w:rsidRPr="00B34E44">
        <w:rPr>
          <w:sz w:val="28"/>
          <w:szCs w:val="28"/>
          <w:lang w:val="kk-KZ"/>
        </w:rPr>
        <w:t>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Туған жылы _________________________________________________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Қазақстан Республикасы ҚК-нің бабы ____________________________</w:t>
      </w:r>
    </w:p>
    <w:p w:rsidR="000E31DE" w:rsidRDefault="000E31DE" w:rsidP="004B17D2">
      <w:pPr>
        <w:pStyle w:val="a3"/>
        <w:spacing w:before="0" w:after="0"/>
        <w:ind w:firstLine="709"/>
        <w:jc w:val="left"/>
        <w:rPr>
          <w:sz w:val="28"/>
          <w:szCs w:val="28"/>
          <w:lang w:val="kk-KZ"/>
        </w:rPr>
      </w:pPr>
      <w:r>
        <w:rPr>
          <w:sz w:val="28"/>
          <w:szCs w:val="28"/>
          <w:lang w:val="kk-KZ"/>
        </w:rPr>
        <w:t>Ж</w:t>
      </w:r>
      <w:r w:rsidR="00933035" w:rsidRPr="00B34E44">
        <w:rPr>
          <w:sz w:val="28"/>
          <w:szCs w:val="28"/>
          <w:lang w:val="kk-KZ"/>
        </w:rPr>
        <w:t>аза мерзімі _______________________________________________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Мерзімінің басталуы 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Мерзімінің аяқталуы__________________________________</w:t>
      </w:r>
      <w:r w:rsidR="004B17D2" w:rsidRPr="00B34E44">
        <w:rPr>
          <w:sz w:val="28"/>
          <w:szCs w:val="28"/>
          <w:lang w:val="kk-KZ"/>
        </w:rPr>
        <w:t>________</w:t>
      </w:r>
    </w:p>
    <w:p w:rsidR="000E31DE" w:rsidRDefault="004B17D2" w:rsidP="004B17D2">
      <w:pPr>
        <w:pStyle w:val="a3"/>
        <w:spacing w:before="0" w:after="0"/>
        <w:ind w:firstLine="709"/>
        <w:jc w:val="left"/>
        <w:rPr>
          <w:sz w:val="28"/>
          <w:szCs w:val="28"/>
          <w:lang w:val="kk-KZ"/>
        </w:rPr>
      </w:pPr>
      <w:r w:rsidRPr="00B34E44">
        <w:rPr>
          <w:sz w:val="28"/>
          <w:szCs w:val="28"/>
          <w:lang w:val="kk-KZ"/>
        </w:rPr>
        <w:t>Жұмыс орны, мамандығы</w:t>
      </w:r>
      <w:r w:rsidR="00933035" w:rsidRPr="00B34E44">
        <w:rPr>
          <w:sz w:val="28"/>
          <w:szCs w:val="28"/>
          <w:lang w:val="kk-KZ"/>
        </w:rPr>
        <w:t xml:space="preserve"> 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 «___» жасақ ________________________________________________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Қозғалыс бағыты ____________________________________________</w:t>
      </w:r>
    </w:p>
    <w:p w:rsidR="000E31DE" w:rsidRDefault="00933035" w:rsidP="004B17D2">
      <w:pPr>
        <w:pStyle w:val="a3"/>
        <w:spacing w:before="0" w:after="0"/>
        <w:ind w:firstLine="709"/>
        <w:jc w:val="left"/>
        <w:rPr>
          <w:sz w:val="28"/>
          <w:szCs w:val="28"/>
          <w:lang w:val="kk-KZ"/>
        </w:rPr>
      </w:pPr>
      <w:r w:rsidRPr="00B34E44">
        <w:rPr>
          <w:sz w:val="28"/>
          <w:szCs w:val="28"/>
          <w:lang w:val="kk-KZ"/>
        </w:rPr>
        <w:t xml:space="preserve">Уақыты сағат «______» бастап, сағат «______» дейін </w:t>
      </w:r>
    </w:p>
    <w:p w:rsidR="00933035" w:rsidRPr="00B34E44" w:rsidRDefault="00933035" w:rsidP="004B17D2">
      <w:pPr>
        <w:pStyle w:val="a3"/>
        <w:spacing w:before="0" w:after="0"/>
        <w:ind w:firstLine="709"/>
        <w:jc w:val="left"/>
        <w:rPr>
          <w:sz w:val="28"/>
          <w:szCs w:val="28"/>
          <w:lang w:val="kk-KZ"/>
        </w:rPr>
      </w:pPr>
      <w:r w:rsidRPr="00B34E44">
        <w:rPr>
          <w:sz w:val="28"/>
          <w:szCs w:val="28"/>
          <w:lang w:val="kk-KZ"/>
        </w:rPr>
        <w:t>20___ жылғы «___»______________ берілді</w:t>
      </w:r>
    </w:p>
    <w:p w:rsidR="000E31DE" w:rsidRDefault="00933035" w:rsidP="00933035">
      <w:pPr>
        <w:pStyle w:val="a3"/>
        <w:spacing w:before="0" w:after="0"/>
        <w:ind w:firstLine="709"/>
        <w:jc w:val="both"/>
        <w:rPr>
          <w:sz w:val="28"/>
          <w:szCs w:val="28"/>
          <w:lang w:val="kk-KZ"/>
        </w:rPr>
      </w:pPr>
      <w:r w:rsidRPr="00B34E44">
        <w:rPr>
          <w:sz w:val="28"/>
          <w:szCs w:val="28"/>
          <w:lang w:val="kk-KZ"/>
        </w:rPr>
        <w:t>Мекеме бастығы _____________________________________________</w:t>
      </w:r>
    </w:p>
    <w:p w:rsidR="00933035" w:rsidRPr="00B34E44" w:rsidRDefault="00933035" w:rsidP="000E31DE">
      <w:pPr>
        <w:pStyle w:val="a3"/>
        <w:spacing w:before="0" w:after="0"/>
        <w:ind w:firstLine="709"/>
        <w:rPr>
          <w:sz w:val="28"/>
          <w:szCs w:val="28"/>
          <w:lang w:val="kk-KZ"/>
        </w:rPr>
      </w:pPr>
      <w:r w:rsidRPr="00B34E44">
        <w:rPr>
          <w:sz w:val="28"/>
          <w:szCs w:val="28"/>
          <w:lang w:val="kk-KZ"/>
        </w:rPr>
        <w:t>(атағы, тегі, аты-жөні, қолы)</w:t>
      </w:r>
    </w:p>
    <w:p w:rsidR="00243161" w:rsidRPr="00B34E44" w:rsidRDefault="00243161" w:rsidP="00243161">
      <w:pPr>
        <w:pStyle w:val="a3"/>
        <w:spacing w:before="0" w:after="0"/>
        <w:rPr>
          <w:sz w:val="28"/>
          <w:szCs w:val="28"/>
          <w:lang w:val="kk-KZ"/>
        </w:rPr>
      </w:pPr>
    </w:p>
    <w:p w:rsidR="007D02F6" w:rsidRPr="00B34E44" w:rsidRDefault="007D02F6" w:rsidP="000E31DE">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0E31DE">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22-қосымша</w:t>
      </w:r>
    </w:p>
    <w:p w:rsidR="00243161" w:rsidRPr="00B34E44" w:rsidRDefault="00A21414" w:rsidP="000E31DE">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243161">
      <w:pPr>
        <w:pStyle w:val="a3"/>
        <w:spacing w:before="0" w:after="0"/>
        <w:ind w:firstLine="5103"/>
        <w:jc w:val="left"/>
        <w:rPr>
          <w:sz w:val="28"/>
          <w:szCs w:val="28"/>
          <w:lang w:val="kk-KZ"/>
        </w:rPr>
      </w:pPr>
      <w:r w:rsidRPr="00B34E44">
        <w:rPr>
          <w:sz w:val="28"/>
          <w:szCs w:val="28"/>
          <w:lang w:val="kk-KZ"/>
        </w:rPr>
        <w:t>№ _______________________ мекеме</w:t>
      </w:r>
    </w:p>
    <w:p w:rsidR="00243161" w:rsidRPr="00B34E44" w:rsidRDefault="00243161" w:rsidP="00243161">
      <w:pPr>
        <w:pStyle w:val="a3"/>
        <w:spacing w:before="0" w:after="0"/>
        <w:ind w:firstLine="5103"/>
        <w:jc w:val="left"/>
        <w:rPr>
          <w:sz w:val="28"/>
          <w:szCs w:val="28"/>
          <w:lang w:val="kk-KZ"/>
        </w:rPr>
      </w:pPr>
      <w:r w:rsidRPr="00B34E44">
        <w:rPr>
          <w:sz w:val="28"/>
          <w:szCs w:val="28"/>
          <w:lang w:val="kk-KZ"/>
        </w:rPr>
        <w:t>№ _____________________ жасақ</w:t>
      </w:r>
    </w:p>
    <w:p w:rsidR="00243161" w:rsidRPr="00B34E44" w:rsidRDefault="00243161" w:rsidP="00243161">
      <w:pPr>
        <w:pStyle w:val="a3"/>
        <w:spacing w:before="0" w:after="0"/>
        <w:ind w:firstLine="5103"/>
        <w:jc w:val="left"/>
        <w:rPr>
          <w:sz w:val="28"/>
          <w:szCs w:val="28"/>
          <w:lang w:val="kk-KZ"/>
        </w:rPr>
      </w:pPr>
      <w:r w:rsidRPr="00B34E44">
        <w:rPr>
          <w:sz w:val="28"/>
          <w:szCs w:val="28"/>
          <w:lang w:val="kk-KZ"/>
        </w:rPr>
        <w:t>Жеке іс № _______________</w:t>
      </w:r>
    </w:p>
    <w:p w:rsidR="00243161" w:rsidRPr="00B34E44" w:rsidRDefault="00243161" w:rsidP="00243161">
      <w:pPr>
        <w:pStyle w:val="a3"/>
        <w:spacing w:before="0" w:after="0"/>
        <w:rPr>
          <w:bCs/>
          <w:sz w:val="28"/>
          <w:szCs w:val="28"/>
          <w:lang w:val="kk-KZ"/>
        </w:rPr>
      </w:pPr>
      <w:r w:rsidRPr="00B34E44">
        <w:rPr>
          <w:bCs/>
          <w:sz w:val="28"/>
          <w:szCs w:val="28"/>
          <w:lang w:val="kk-KZ"/>
        </w:rPr>
        <w:t>Кездесуді</w:t>
      </w:r>
      <w:r w:rsidR="00C87127" w:rsidRPr="00B34E44">
        <w:rPr>
          <w:bCs/>
          <w:sz w:val="28"/>
          <w:szCs w:val="28"/>
          <w:lang w:val="kk-KZ"/>
        </w:rPr>
        <w:t xml:space="preserve"> есепке алу</w:t>
      </w:r>
      <w:r w:rsidRPr="00B34E44">
        <w:rPr>
          <w:bCs/>
          <w:sz w:val="28"/>
          <w:szCs w:val="28"/>
          <w:lang w:val="kk-KZ"/>
        </w:rPr>
        <w:t xml:space="preserve">, </w:t>
      </w:r>
      <w:r w:rsidR="004F29B2" w:rsidRPr="00B34E44">
        <w:rPr>
          <w:bCs/>
          <w:sz w:val="28"/>
          <w:szCs w:val="28"/>
          <w:lang w:val="kk-KZ"/>
        </w:rPr>
        <w:t>сауқатт</w:t>
      </w:r>
      <w:r w:rsidRPr="00B34E44">
        <w:rPr>
          <w:bCs/>
          <w:sz w:val="28"/>
          <w:szCs w:val="28"/>
          <w:lang w:val="kk-KZ"/>
        </w:rPr>
        <w:t xml:space="preserve">арды, сәлемдемелерді және бандерольдерді </w:t>
      </w:r>
    </w:p>
    <w:p w:rsidR="00243161" w:rsidRPr="00B34E44" w:rsidRDefault="00C87127" w:rsidP="00243161">
      <w:pPr>
        <w:pStyle w:val="a3"/>
        <w:spacing w:before="0" w:after="0"/>
        <w:rPr>
          <w:bCs/>
          <w:sz w:val="28"/>
          <w:szCs w:val="28"/>
          <w:lang w:val="kk-KZ"/>
        </w:rPr>
      </w:pPr>
      <w:r w:rsidRPr="00B34E44">
        <w:rPr>
          <w:bCs/>
          <w:sz w:val="28"/>
          <w:szCs w:val="28"/>
          <w:lang w:val="kk-KZ"/>
        </w:rPr>
        <w:t xml:space="preserve"> беру</w:t>
      </w:r>
      <w:r w:rsidR="00243161" w:rsidRPr="00B34E44">
        <w:rPr>
          <w:bCs/>
          <w:sz w:val="28"/>
          <w:szCs w:val="28"/>
          <w:lang w:val="kk-KZ"/>
        </w:rPr>
        <w:t xml:space="preserve"> карточкасы</w:t>
      </w:r>
    </w:p>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jc w:val="left"/>
        <w:rPr>
          <w:sz w:val="28"/>
          <w:szCs w:val="28"/>
          <w:lang w:val="kk-KZ"/>
        </w:rPr>
      </w:pPr>
      <w:r w:rsidRPr="00B34E44">
        <w:rPr>
          <w:sz w:val="28"/>
          <w:szCs w:val="28"/>
          <w:lang w:val="kk-KZ"/>
        </w:rPr>
        <w:t>Тегі __________________ Аты ___________ Әкесінің аты</w:t>
      </w:r>
      <w:r w:rsidR="00F7053C" w:rsidRPr="00B34E44">
        <w:rPr>
          <w:sz w:val="28"/>
          <w:szCs w:val="28"/>
          <w:lang w:val="kk-KZ"/>
        </w:rPr>
        <w:t xml:space="preserve"> </w:t>
      </w:r>
      <w:r w:rsidR="00C87127" w:rsidRPr="00B34E44">
        <w:rPr>
          <w:sz w:val="28"/>
          <w:szCs w:val="28"/>
          <w:lang w:val="kk-KZ"/>
        </w:rPr>
        <w:t xml:space="preserve">(болған жағдайда) </w:t>
      </w:r>
      <w:r w:rsidRPr="00B34E44">
        <w:rPr>
          <w:sz w:val="28"/>
          <w:szCs w:val="28"/>
          <w:lang w:val="kk-KZ"/>
        </w:rPr>
        <w:t>________________</w:t>
      </w:r>
    </w:p>
    <w:p w:rsidR="000E31DE" w:rsidRDefault="00243161" w:rsidP="00243161">
      <w:pPr>
        <w:pStyle w:val="a3"/>
        <w:spacing w:before="0" w:after="0"/>
        <w:jc w:val="left"/>
        <w:rPr>
          <w:sz w:val="28"/>
          <w:szCs w:val="28"/>
          <w:lang w:val="kk-KZ"/>
        </w:rPr>
      </w:pPr>
      <w:r w:rsidRPr="00B34E44">
        <w:rPr>
          <w:sz w:val="28"/>
          <w:szCs w:val="28"/>
          <w:lang w:val="kk-KZ"/>
        </w:rPr>
        <w:t>Туған жылы ___________________</w:t>
      </w:r>
      <w:r w:rsidR="003512CA">
        <w:rPr>
          <w:sz w:val="28"/>
          <w:szCs w:val="28"/>
          <w:lang w:val="kk-KZ"/>
        </w:rPr>
        <w:t xml:space="preserve"> </w:t>
      </w:r>
      <w:r w:rsidRPr="00B34E44">
        <w:rPr>
          <w:sz w:val="28"/>
          <w:szCs w:val="28"/>
          <w:lang w:val="kk-KZ"/>
        </w:rPr>
        <w:t>_____________________ бап</w:t>
      </w:r>
    </w:p>
    <w:p w:rsidR="000E31DE" w:rsidRDefault="00243161" w:rsidP="00243161">
      <w:pPr>
        <w:pStyle w:val="a3"/>
        <w:spacing w:before="0" w:after="0"/>
        <w:jc w:val="left"/>
        <w:rPr>
          <w:sz w:val="28"/>
          <w:szCs w:val="28"/>
          <w:lang w:val="kk-KZ"/>
        </w:rPr>
      </w:pPr>
      <w:r w:rsidRPr="00B34E44">
        <w:rPr>
          <w:sz w:val="28"/>
          <w:szCs w:val="28"/>
          <w:lang w:val="kk-KZ"/>
        </w:rPr>
        <w:t>Мерзімі _______ мерзімінің басталуы _________ мерзімінің аяқталуы_______</w:t>
      </w:r>
    </w:p>
    <w:p w:rsidR="000E31DE" w:rsidRDefault="00243161" w:rsidP="00243161">
      <w:pPr>
        <w:pStyle w:val="a3"/>
        <w:spacing w:before="0" w:after="0"/>
        <w:jc w:val="left"/>
        <w:rPr>
          <w:sz w:val="28"/>
          <w:szCs w:val="28"/>
          <w:lang w:val="kk-KZ"/>
        </w:rPr>
      </w:pPr>
      <w:r w:rsidRPr="00B34E44">
        <w:rPr>
          <w:sz w:val="28"/>
          <w:szCs w:val="28"/>
          <w:lang w:val="kk-KZ"/>
        </w:rPr>
        <w:t xml:space="preserve">Кездесудің, </w:t>
      </w:r>
      <w:r w:rsidR="00610322" w:rsidRPr="00B34E44">
        <w:rPr>
          <w:sz w:val="28"/>
          <w:szCs w:val="28"/>
          <w:lang w:val="kk-KZ"/>
        </w:rPr>
        <w:t>сауқатт</w:t>
      </w:r>
      <w:r w:rsidRPr="00B34E44">
        <w:rPr>
          <w:sz w:val="28"/>
          <w:szCs w:val="28"/>
          <w:lang w:val="kk-KZ"/>
        </w:rPr>
        <w:t xml:space="preserve">ардың және сәлемдемелердің </w:t>
      </w:r>
      <w:r w:rsidR="00C87127" w:rsidRPr="00B34E44">
        <w:rPr>
          <w:sz w:val="28"/>
          <w:szCs w:val="28"/>
          <w:lang w:val="kk-KZ"/>
        </w:rPr>
        <w:t>нормалары</w:t>
      </w:r>
      <w:r w:rsidRPr="00B34E44">
        <w:rPr>
          <w:sz w:val="28"/>
          <w:szCs w:val="28"/>
          <w:lang w:val="kk-KZ"/>
        </w:rPr>
        <w:t>:</w:t>
      </w:r>
    </w:p>
    <w:p w:rsidR="000E31DE" w:rsidRDefault="00243161" w:rsidP="00243161">
      <w:pPr>
        <w:pStyle w:val="a3"/>
        <w:spacing w:before="0" w:after="0"/>
        <w:jc w:val="left"/>
        <w:rPr>
          <w:sz w:val="28"/>
          <w:szCs w:val="28"/>
          <w:lang w:val="kk-KZ"/>
        </w:rPr>
      </w:pPr>
      <w:r w:rsidRPr="00B34E44">
        <w:rPr>
          <w:sz w:val="28"/>
          <w:szCs w:val="28"/>
          <w:lang w:val="kk-KZ"/>
        </w:rPr>
        <w:t xml:space="preserve">қысқа мерзімді </w:t>
      </w:r>
      <w:r w:rsidR="000E31DE">
        <w:rPr>
          <w:sz w:val="28"/>
          <w:szCs w:val="28"/>
          <w:lang w:val="kk-KZ"/>
        </w:rPr>
        <w:t>–</w:t>
      </w:r>
    </w:p>
    <w:p w:rsidR="00243161" w:rsidRPr="00B34E44" w:rsidRDefault="00243161" w:rsidP="00243161">
      <w:pPr>
        <w:pStyle w:val="a3"/>
        <w:spacing w:before="0" w:after="0"/>
        <w:jc w:val="left"/>
        <w:rPr>
          <w:sz w:val="28"/>
          <w:szCs w:val="28"/>
          <w:lang w:val="kk-KZ"/>
        </w:rPr>
      </w:pPr>
      <w:r w:rsidRPr="00B34E44">
        <w:rPr>
          <w:sz w:val="28"/>
          <w:szCs w:val="28"/>
          <w:lang w:val="kk-KZ"/>
        </w:rPr>
        <w:t xml:space="preserve">ұзақ мерзімді – </w:t>
      </w:r>
    </w:p>
    <w:p w:rsidR="000E31DE" w:rsidRDefault="00225122" w:rsidP="00243161">
      <w:pPr>
        <w:pStyle w:val="a3"/>
        <w:spacing w:before="0" w:after="0"/>
        <w:jc w:val="left"/>
        <w:rPr>
          <w:sz w:val="28"/>
          <w:szCs w:val="28"/>
          <w:lang w:val="kk-KZ"/>
        </w:rPr>
      </w:pPr>
      <w:r w:rsidRPr="00B34E44">
        <w:rPr>
          <w:sz w:val="28"/>
          <w:szCs w:val="28"/>
          <w:lang w:val="kk-KZ"/>
        </w:rPr>
        <w:t>сауқатта</w:t>
      </w:r>
      <w:r w:rsidR="00243161" w:rsidRPr="00B34E44">
        <w:rPr>
          <w:sz w:val="28"/>
          <w:szCs w:val="28"/>
          <w:lang w:val="kk-KZ"/>
        </w:rPr>
        <w:t xml:space="preserve">р, сәлемдемелер </w:t>
      </w:r>
      <w:r w:rsidR="000E31DE">
        <w:rPr>
          <w:sz w:val="28"/>
          <w:szCs w:val="28"/>
          <w:lang w:val="kk-KZ"/>
        </w:rPr>
        <w:t>–</w:t>
      </w:r>
    </w:p>
    <w:p w:rsidR="000E31DE" w:rsidRDefault="00243161" w:rsidP="00243161">
      <w:pPr>
        <w:pStyle w:val="a3"/>
        <w:spacing w:before="0" w:after="0"/>
        <w:jc w:val="left"/>
        <w:rPr>
          <w:sz w:val="28"/>
          <w:szCs w:val="28"/>
          <w:lang w:val="kk-KZ"/>
        </w:rPr>
      </w:pPr>
      <w:r w:rsidRPr="00B34E44">
        <w:rPr>
          <w:sz w:val="28"/>
          <w:szCs w:val="28"/>
          <w:lang w:val="kk-KZ"/>
        </w:rPr>
        <w:t xml:space="preserve">бандерольдер </w:t>
      </w:r>
      <w:r w:rsidR="000E31DE">
        <w:rPr>
          <w:sz w:val="28"/>
          <w:szCs w:val="28"/>
          <w:lang w:val="kk-KZ"/>
        </w:rPr>
        <w:t>–</w:t>
      </w:r>
    </w:p>
    <w:p w:rsidR="000E31DE" w:rsidRDefault="00243161" w:rsidP="00243161">
      <w:pPr>
        <w:pStyle w:val="a3"/>
        <w:spacing w:before="0" w:after="0"/>
        <w:jc w:val="left"/>
        <w:rPr>
          <w:sz w:val="28"/>
          <w:szCs w:val="28"/>
          <w:lang w:val="kk-KZ"/>
        </w:rPr>
      </w:pPr>
      <w:r w:rsidRPr="00B34E44">
        <w:rPr>
          <w:sz w:val="28"/>
          <w:szCs w:val="28"/>
          <w:lang w:val="kk-KZ"/>
        </w:rPr>
        <w:t>1. Сотталғанның туыстары</w:t>
      </w:r>
    </w:p>
    <w:p w:rsidR="00243161" w:rsidRPr="00B34E44" w:rsidRDefault="00243161" w:rsidP="00243161">
      <w:pPr>
        <w:pStyle w:val="a3"/>
        <w:spacing w:before="0" w:after="0"/>
        <w:jc w:val="left"/>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985"/>
        <w:gridCol w:w="3649"/>
      </w:tblGrid>
      <w:tr w:rsidR="00243161" w:rsidRPr="001965AA" w:rsidTr="007A3729">
        <w:tc>
          <w:tcPr>
            <w:tcW w:w="3794" w:type="dxa"/>
            <w:tcBorders>
              <w:top w:val="single" w:sz="4" w:space="0" w:color="000000"/>
              <w:left w:val="single" w:sz="4" w:space="0" w:color="auto"/>
              <w:bottom w:val="single" w:sz="4" w:space="0" w:color="000000"/>
              <w:right w:val="single" w:sz="4" w:space="0" w:color="000000"/>
            </w:tcBorders>
          </w:tcPr>
          <w:p w:rsidR="00243161" w:rsidRPr="00B34E44" w:rsidRDefault="00243161" w:rsidP="00C87127">
            <w:pPr>
              <w:pStyle w:val="a3"/>
              <w:spacing w:before="0" w:after="0"/>
              <w:ind w:left="34"/>
              <w:rPr>
                <w:sz w:val="28"/>
                <w:szCs w:val="28"/>
                <w:lang w:val="kk-KZ"/>
              </w:rPr>
            </w:pPr>
            <w:r w:rsidRPr="00B34E44">
              <w:rPr>
                <w:sz w:val="28"/>
                <w:szCs w:val="28"/>
                <w:lang w:val="kk-KZ"/>
              </w:rPr>
              <w:t>Туыстарының «</w:t>
            </w:r>
            <w:r w:rsidR="00C87127" w:rsidRPr="00B34E44">
              <w:rPr>
                <w:sz w:val="28"/>
                <w:szCs w:val="28"/>
                <w:lang w:val="kk-KZ"/>
              </w:rPr>
              <w:t>өзге адамда</w:t>
            </w:r>
            <w:r w:rsidRPr="00B34E44">
              <w:rPr>
                <w:sz w:val="28"/>
                <w:szCs w:val="28"/>
                <w:lang w:val="kk-KZ"/>
              </w:rPr>
              <w:t xml:space="preserve">рдың) </w:t>
            </w:r>
            <w:r w:rsidR="00C87127" w:rsidRPr="00B34E44">
              <w:rPr>
                <w:sz w:val="28"/>
                <w:szCs w:val="28"/>
                <w:lang w:val="kk-KZ"/>
              </w:rPr>
              <w:t xml:space="preserve">тегі, аты, әкесінің аты </w:t>
            </w:r>
          </w:p>
        </w:tc>
        <w:tc>
          <w:tcPr>
            <w:tcW w:w="1985"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 xml:space="preserve">Туыстық қатынасы </w:t>
            </w:r>
          </w:p>
        </w:tc>
        <w:tc>
          <w:tcPr>
            <w:tcW w:w="364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ind w:right="-144"/>
              <w:rPr>
                <w:sz w:val="28"/>
                <w:szCs w:val="28"/>
                <w:lang w:val="kk-KZ"/>
              </w:rPr>
            </w:pPr>
            <w:r w:rsidRPr="00B34E44">
              <w:rPr>
                <w:sz w:val="28"/>
                <w:szCs w:val="28"/>
                <w:lang w:val="kk-KZ"/>
              </w:rPr>
              <w:t>Туыстарының «басқа тұлғалардың) тұратын жері</w:t>
            </w:r>
          </w:p>
        </w:tc>
      </w:tr>
      <w:tr w:rsidR="00243161" w:rsidRPr="00B34E44" w:rsidTr="007A3729">
        <w:tc>
          <w:tcPr>
            <w:tcW w:w="3794" w:type="dxa"/>
            <w:tcBorders>
              <w:top w:val="single" w:sz="4" w:space="0" w:color="000000"/>
              <w:left w:val="single" w:sz="4" w:space="0" w:color="auto"/>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1</w:t>
            </w:r>
          </w:p>
        </w:tc>
        <w:tc>
          <w:tcPr>
            <w:tcW w:w="1985"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2</w:t>
            </w:r>
          </w:p>
        </w:tc>
        <w:tc>
          <w:tcPr>
            <w:tcW w:w="364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3</w:t>
            </w:r>
          </w:p>
        </w:tc>
      </w:tr>
    </w:tbl>
    <w:p w:rsidR="00243161" w:rsidRPr="00B34E44" w:rsidRDefault="00243161" w:rsidP="00243161">
      <w:pPr>
        <w:pStyle w:val="a3"/>
        <w:spacing w:before="0" w:after="0"/>
        <w:rPr>
          <w:sz w:val="28"/>
          <w:szCs w:val="28"/>
          <w:lang w:val="kk-KZ"/>
        </w:rPr>
      </w:pPr>
    </w:p>
    <w:p w:rsidR="000E31DE" w:rsidRDefault="00243161" w:rsidP="00243161">
      <w:pPr>
        <w:pStyle w:val="a3"/>
        <w:spacing w:before="0" w:after="0"/>
        <w:jc w:val="left"/>
        <w:rPr>
          <w:sz w:val="28"/>
          <w:szCs w:val="28"/>
          <w:lang w:val="kk-KZ"/>
        </w:rPr>
      </w:pPr>
      <w:r w:rsidRPr="00B34E44">
        <w:rPr>
          <w:sz w:val="28"/>
          <w:szCs w:val="28"/>
          <w:lang w:val="kk-KZ"/>
        </w:rPr>
        <w:t>Арнайы бөлім бастығы ________________________________________</w:t>
      </w:r>
    </w:p>
    <w:p w:rsidR="000E31DE" w:rsidRDefault="00243161" w:rsidP="000E31DE">
      <w:pPr>
        <w:pStyle w:val="a3"/>
        <w:spacing w:before="0" w:after="0"/>
        <w:rPr>
          <w:sz w:val="28"/>
          <w:szCs w:val="28"/>
          <w:lang w:val="kk-KZ"/>
        </w:rPr>
      </w:pPr>
      <w:r w:rsidRPr="00B34E44">
        <w:rPr>
          <w:sz w:val="28"/>
          <w:szCs w:val="28"/>
          <w:lang w:val="kk-KZ"/>
        </w:rPr>
        <w:t>(атағы, тегі,</w:t>
      </w:r>
      <w:r w:rsidR="00F7053C" w:rsidRPr="00B34E44">
        <w:rPr>
          <w:sz w:val="28"/>
          <w:szCs w:val="28"/>
          <w:lang w:val="kk-KZ"/>
        </w:rPr>
        <w:t xml:space="preserve"> </w:t>
      </w:r>
      <w:r w:rsidR="00C87127" w:rsidRPr="00B34E44">
        <w:rPr>
          <w:sz w:val="28"/>
          <w:szCs w:val="28"/>
          <w:lang w:val="kk-KZ"/>
        </w:rPr>
        <w:t>аты-жөні,</w:t>
      </w:r>
      <w:r w:rsidRPr="00B34E44">
        <w:rPr>
          <w:sz w:val="28"/>
          <w:szCs w:val="28"/>
          <w:lang w:val="kk-KZ"/>
        </w:rPr>
        <w:t xml:space="preserve"> қолы)</w:t>
      </w:r>
    </w:p>
    <w:p w:rsidR="00243161" w:rsidRPr="00B34E44" w:rsidRDefault="00243161" w:rsidP="000E31DE">
      <w:pPr>
        <w:pStyle w:val="a3"/>
        <w:spacing w:before="0" w:after="0"/>
        <w:rPr>
          <w:sz w:val="28"/>
          <w:szCs w:val="28"/>
          <w:lang w:val="kk-KZ"/>
        </w:rPr>
      </w:pPr>
      <w:r w:rsidRPr="00B34E44">
        <w:rPr>
          <w:sz w:val="28"/>
          <w:szCs w:val="28"/>
          <w:lang w:val="kk-KZ"/>
        </w:rPr>
        <w:t>20___ жылғы «___»___________</w:t>
      </w:r>
    </w:p>
    <w:p w:rsidR="00243161" w:rsidRPr="00B34E44" w:rsidRDefault="00243161" w:rsidP="00243161">
      <w:pPr>
        <w:pStyle w:val="a3"/>
        <w:spacing w:before="0" w:after="0"/>
        <w:rPr>
          <w:bCs/>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Кездесу</w:t>
      </w:r>
      <w:r w:rsidR="00522F62" w:rsidRPr="00B34E44">
        <w:rPr>
          <w:bCs/>
          <w:sz w:val="28"/>
          <w:szCs w:val="28"/>
          <w:lang w:val="kk-KZ"/>
        </w:rPr>
        <w:t>лер</w:t>
      </w:r>
      <w:r w:rsidRPr="00B34E44">
        <w:rPr>
          <w:bCs/>
          <w:sz w:val="28"/>
          <w:szCs w:val="28"/>
          <w:lang w:val="kk-KZ"/>
        </w:rPr>
        <w:t>ді</w:t>
      </w:r>
      <w:r w:rsidR="00522F62" w:rsidRPr="00B34E44">
        <w:rPr>
          <w:bCs/>
          <w:sz w:val="28"/>
          <w:szCs w:val="28"/>
          <w:lang w:val="kk-KZ"/>
        </w:rPr>
        <w:t xml:space="preserve"> есепке алу</w:t>
      </w:r>
      <w:r w:rsidRPr="00B34E44">
        <w:rPr>
          <w:bCs/>
          <w:sz w:val="28"/>
          <w:szCs w:val="28"/>
          <w:lang w:val="kk-KZ"/>
        </w:rPr>
        <w:t xml:space="preserve">, </w:t>
      </w:r>
      <w:r w:rsidR="00EC0E1A" w:rsidRPr="00B34E44">
        <w:rPr>
          <w:bCs/>
          <w:sz w:val="28"/>
          <w:szCs w:val="28"/>
          <w:lang w:val="kk-KZ"/>
        </w:rPr>
        <w:t>сауқаттар</w:t>
      </w:r>
      <w:r w:rsidRPr="00B34E44">
        <w:rPr>
          <w:bCs/>
          <w:sz w:val="28"/>
          <w:szCs w:val="28"/>
          <w:lang w:val="kk-KZ"/>
        </w:rPr>
        <w:t xml:space="preserve">ды, сәлемдемелерді және бандерольдерді </w:t>
      </w:r>
    </w:p>
    <w:p w:rsidR="00243161" w:rsidRPr="00B34E44" w:rsidRDefault="00522F62" w:rsidP="00243161">
      <w:pPr>
        <w:pStyle w:val="a3"/>
        <w:spacing w:before="0" w:after="0"/>
        <w:rPr>
          <w:sz w:val="28"/>
          <w:szCs w:val="28"/>
          <w:lang w:val="kk-KZ"/>
        </w:rPr>
      </w:pPr>
      <w:r w:rsidRPr="00B34E44">
        <w:rPr>
          <w:bCs/>
          <w:sz w:val="28"/>
          <w:szCs w:val="28"/>
          <w:lang w:val="kk-KZ"/>
        </w:rPr>
        <w:t xml:space="preserve">беру </w:t>
      </w:r>
      <w:r w:rsidR="00243161" w:rsidRPr="00B34E44">
        <w:rPr>
          <w:bCs/>
          <w:sz w:val="28"/>
          <w:szCs w:val="28"/>
          <w:lang w:val="kk-KZ"/>
        </w:rPr>
        <w:t>карточкасының екінші беті</w:t>
      </w:r>
    </w:p>
    <w:p w:rsidR="00243161" w:rsidRPr="00B34E44" w:rsidRDefault="00243161" w:rsidP="00243161">
      <w:pPr>
        <w:pStyle w:val="a3"/>
        <w:spacing w:before="0" w:after="0"/>
        <w:rPr>
          <w:sz w:val="28"/>
          <w:szCs w:val="28"/>
          <w:lang w:val="kk-KZ"/>
        </w:rPr>
      </w:pPr>
    </w:p>
    <w:p w:rsidR="00243161" w:rsidRDefault="00243161" w:rsidP="00243161">
      <w:pPr>
        <w:pStyle w:val="a3"/>
        <w:spacing w:before="0" w:after="0"/>
        <w:jc w:val="left"/>
        <w:rPr>
          <w:sz w:val="28"/>
          <w:szCs w:val="28"/>
          <w:lang w:val="kk-KZ"/>
        </w:rPr>
      </w:pPr>
      <w:r w:rsidRPr="00B34E44">
        <w:rPr>
          <w:sz w:val="28"/>
          <w:szCs w:val="28"/>
          <w:lang w:val="kk-KZ"/>
        </w:rPr>
        <w:t>2. Кездесулерді есепке алу</w:t>
      </w:r>
    </w:p>
    <w:p w:rsidR="00A07751" w:rsidRPr="00B34E44" w:rsidRDefault="00A07751" w:rsidP="00243161">
      <w:pPr>
        <w:pStyle w:val="a3"/>
        <w:spacing w:before="0" w:after="0"/>
        <w:jc w:val="left"/>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289"/>
        <w:gridCol w:w="1964"/>
        <w:gridCol w:w="1417"/>
        <w:gridCol w:w="1701"/>
        <w:gridCol w:w="1418"/>
      </w:tblGrid>
      <w:tr w:rsidR="00243161" w:rsidRPr="00B34E44" w:rsidTr="007A3729">
        <w:trPr>
          <w:trHeight w:val="1215"/>
        </w:trPr>
        <w:tc>
          <w:tcPr>
            <w:tcW w:w="138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Кездесу</w:t>
            </w:r>
            <w:r w:rsidR="00522F62" w:rsidRPr="00B34E44">
              <w:rPr>
                <w:sz w:val="28"/>
                <w:szCs w:val="28"/>
                <w:lang w:val="kk-KZ"/>
              </w:rPr>
              <w:t>лер</w:t>
            </w:r>
            <w:r w:rsidRPr="00B34E44">
              <w:rPr>
                <w:sz w:val="28"/>
                <w:szCs w:val="28"/>
                <w:lang w:val="kk-KZ"/>
              </w:rPr>
              <w:t xml:space="preserve"> күні</w:t>
            </w:r>
          </w:p>
        </w:tc>
        <w:tc>
          <w:tcPr>
            <w:tcW w:w="2289" w:type="dxa"/>
            <w:tcBorders>
              <w:top w:val="single" w:sz="4" w:space="0" w:color="000000"/>
              <w:left w:val="single" w:sz="4" w:space="0" w:color="000000"/>
              <w:bottom w:val="single" w:sz="4" w:space="0" w:color="000000"/>
              <w:right w:val="single" w:sz="4" w:space="0" w:color="000000"/>
            </w:tcBorders>
          </w:tcPr>
          <w:p w:rsidR="00243161" w:rsidRPr="00B34E44" w:rsidRDefault="00522F62" w:rsidP="007A3729">
            <w:pPr>
              <w:pStyle w:val="a3"/>
              <w:spacing w:before="0" w:after="0"/>
              <w:rPr>
                <w:sz w:val="28"/>
                <w:szCs w:val="28"/>
                <w:lang w:val="kk-KZ"/>
              </w:rPr>
            </w:pPr>
            <w:r w:rsidRPr="00B34E44">
              <w:rPr>
                <w:sz w:val="28"/>
                <w:szCs w:val="28"/>
                <w:lang w:val="kk-KZ"/>
              </w:rPr>
              <w:t>К</w:t>
            </w:r>
            <w:r w:rsidR="00243161" w:rsidRPr="00B34E44">
              <w:rPr>
                <w:sz w:val="28"/>
                <w:szCs w:val="28"/>
                <w:lang w:val="kk-KZ"/>
              </w:rPr>
              <w:t>ездесу</w:t>
            </w:r>
            <w:r w:rsidRPr="00B34E44">
              <w:rPr>
                <w:sz w:val="28"/>
                <w:szCs w:val="28"/>
                <w:lang w:val="kk-KZ"/>
              </w:rPr>
              <w:t>ді кім</w:t>
            </w:r>
            <w:r w:rsidR="003512CA">
              <w:rPr>
                <w:sz w:val="28"/>
                <w:szCs w:val="28"/>
                <w:lang w:val="kk-KZ"/>
              </w:rPr>
              <w:t xml:space="preserve"> </w:t>
            </w:r>
            <w:r w:rsidR="00243161" w:rsidRPr="00B34E44">
              <w:rPr>
                <w:sz w:val="28"/>
                <w:szCs w:val="28"/>
                <w:lang w:val="kk-KZ"/>
              </w:rPr>
              <w:t>ұсынды,</w:t>
            </w:r>
          </w:p>
          <w:p w:rsidR="00243161" w:rsidRPr="00B34E44" w:rsidRDefault="00243161" w:rsidP="007A3729">
            <w:pPr>
              <w:pStyle w:val="a3"/>
              <w:spacing w:before="0" w:after="0"/>
              <w:rPr>
                <w:sz w:val="28"/>
                <w:szCs w:val="28"/>
                <w:lang w:val="kk-KZ"/>
              </w:rPr>
            </w:pPr>
            <w:r w:rsidRPr="00B34E44">
              <w:rPr>
                <w:sz w:val="28"/>
                <w:szCs w:val="28"/>
                <w:lang w:val="kk-KZ"/>
              </w:rPr>
              <w:t xml:space="preserve"> аты-жөні, тегі</w:t>
            </w:r>
          </w:p>
        </w:tc>
        <w:tc>
          <w:tcPr>
            <w:tcW w:w="196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 xml:space="preserve">Кездесу түрі </w:t>
            </w:r>
          </w:p>
          <w:p w:rsidR="00243161" w:rsidRPr="00B34E44" w:rsidRDefault="00243161" w:rsidP="007A3729">
            <w:pPr>
              <w:pStyle w:val="a3"/>
              <w:spacing w:before="0" w:after="0"/>
              <w:rPr>
                <w:sz w:val="28"/>
                <w:szCs w:val="28"/>
                <w:lang w:val="kk-KZ"/>
              </w:rPr>
            </w:pPr>
            <w:r w:rsidRPr="00B34E44">
              <w:rPr>
                <w:sz w:val="28"/>
                <w:szCs w:val="28"/>
                <w:lang w:val="kk-KZ"/>
              </w:rPr>
              <w:t>(қысқа немесе ұзақ мерзімді)</w:t>
            </w: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left"/>
              <w:rPr>
                <w:sz w:val="28"/>
                <w:szCs w:val="28"/>
                <w:lang w:val="kk-KZ"/>
              </w:rPr>
            </w:pPr>
            <w:r w:rsidRPr="00B34E44">
              <w:rPr>
                <w:sz w:val="28"/>
                <w:szCs w:val="28"/>
                <w:lang w:val="kk-KZ"/>
              </w:rPr>
              <w:t>Кездесу</w:t>
            </w:r>
          </w:p>
          <w:p w:rsidR="00243161" w:rsidRPr="00B34E44" w:rsidRDefault="00243161" w:rsidP="00A07751">
            <w:pPr>
              <w:pStyle w:val="a3"/>
              <w:spacing w:before="0" w:after="0"/>
              <w:jc w:val="left"/>
              <w:rPr>
                <w:sz w:val="28"/>
                <w:szCs w:val="28"/>
                <w:lang w:val="kk-KZ"/>
              </w:rPr>
            </w:pPr>
            <w:r w:rsidRPr="00B34E44">
              <w:rPr>
                <w:sz w:val="28"/>
                <w:szCs w:val="28"/>
                <w:lang w:val="kk-KZ"/>
              </w:rPr>
              <w:t>ұзақтығы</w:t>
            </w:r>
          </w:p>
        </w:tc>
        <w:tc>
          <w:tcPr>
            <w:tcW w:w="1701"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Кездесу өткізген бақылаушының қолы</w:t>
            </w:r>
          </w:p>
        </w:tc>
        <w:tc>
          <w:tcPr>
            <w:tcW w:w="1418" w:type="dxa"/>
            <w:tcBorders>
              <w:top w:val="single" w:sz="4" w:space="0" w:color="000000"/>
              <w:left w:val="single" w:sz="4" w:space="0" w:color="000000"/>
              <w:bottom w:val="single" w:sz="4" w:space="0" w:color="000000"/>
              <w:right w:val="single" w:sz="4" w:space="0" w:color="000000"/>
            </w:tcBorders>
          </w:tcPr>
          <w:p w:rsidR="00243161" w:rsidRPr="00B34E44" w:rsidRDefault="00522F62" w:rsidP="007A3729">
            <w:pPr>
              <w:pStyle w:val="a3"/>
              <w:spacing w:before="0" w:after="0"/>
              <w:rPr>
                <w:sz w:val="28"/>
                <w:szCs w:val="28"/>
                <w:lang w:val="kk-KZ"/>
              </w:rPr>
            </w:pPr>
            <w:r w:rsidRPr="00B34E44">
              <w:rPr>
                <w:sz w:val="28"/>
                <w:szCs w:val="28"/>
                <w:lang w:val="kk-KZ"/>
              </w:rPr>
              <w:t>Ескертпе</w:t>
            </w:r>
          </w:p>
        </w:tc>
      </w:tr>
      <w:tr w:rsidR="00243161" w:rsidRPr="00B34E44" w:rsidTr="007A3729">
        <w:tc>
          <w:tcPr>
            <w:tcW w:w="138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1</w:t>
            </w:r>
          </w:p>
        </w:tc>
        <w:tc>
          <w:tcPr>
            <w:tcW w:w="228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2</w:t>
            </w:r>
          </w:p>
        </w:tc>
        <w:tc>
          <w:tcPr>
            <w:tcW w:w="196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3</w:t>
            </w: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4</w:t>
            </w:r>
          </w:p>
        </w:tc>
        <w:tc>
          <w:tcPr>
            <w:tcW w:w="1701"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5</w:t>
            </w:r>
          </w:p>
        </w:tc>
        <w:tc>
          <w:tcPr>
            <w:tcW w:w="1418"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p>
        </w:tc>
      </w:tr>
    </w:tbl>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rPr>
          <w:sz w:val="28"/>
          <w:szCs w:val="28"/>
          <w:lang w:val="kk-KZ"/>
        </w:rPr>
      </w:pPr>
      <w:r w:rsidRPr="00B34E44">
        <w:rPr>
          <w:sz w:val="28"/>
          <w:szCs w:val="28"/>
          <w:lang w:val="kk-KZ"/>
        </w:rPr>
        <w:t xml:space="preserve">3. </w:t>
      </w:r>
      <w:r w:rsidR="00EC0E1A" w:rsidRPr="00B34E44">
        <w:rPr>
          <w:bCs/>
          <w:sz w:val="28"/>
          <w:szCs w:val="28"/>
          <w:lang w:val="kk-KZ"/>
        </w:rPr>
        <w:t>Сауқаттар</w:t>
      </w:r>
      <w:r w:rsidRPr="00B34E44">
        <w:rPr>
          <w:bCs/>
          <w:sz w:val="28"/>
          <w:szCs w:val="28"/>
          <w:lang w:val="kk-KZ"/>
        </w:rPr>
        <w:t>ды, сәлемдемелерді және бандерольдерді беруді есепке алу</w:t>
      </w:r>
      <w:r w:rsidR="003512CA">
        <w:rPr>
          <w:bCs/>
          <w:sz w:val="28"/>
          <w:szCs w:val="28"/>
          <w:lang w:val="kk-KZ"/>
        </w:rPr>
        <w:t xml:space="preserve"> </w:t>
      </w:r>
    </w:p>
    <w:p w:rsidR="00243161" w:rsidRPr="00B34E44" w:rsidRDefault="00243161" w:rsidP="00243161">
      <w:pPr>
        <w:pStyle w:val="a3"/>
        <w:spacing w:before="0" w:after="0"/>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6"/>
        <w:gridCol w:w="1684"/>
        <w:gridCol w:w="1349"/>
        <w:gridCol w:w="2372"/>
        <w:gridCol w:w="2119"/>
        <w:gridCol w:w="1153"/>
      </w:tblGrid>
      <w:tr w:rsidR="00243161" w:rsidRPr="00A07751" w:rsidTr="007A3729">
        <w:trPr>
          <w:trHeight w:val="915"/>
        </w:trPr>
        <w:tc>
          <w:tcPr>
            <w:tcW w:w="1179"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Берген күні</w:t>
            </w:r>
          </w:p>
        </w:tc>
        <w:tc>
          <w:tcPr>
            <w:tcW w:w="1687" w:type="dxa"/>
            <w:tcBorders>
              <w:top w:val="single" w:sz="4" w:space="0" w:color="000000"/>
              <w:left w:val="single" w:sz="4" w:space="0" w:color="000000"/>
              <w:bottom w:val="single" w:sz="4" w:space="0" w:color="000000"/>
              <w:right w:val="single" w:sz="4" w:space="0" w:color="000000"/>
            </w:tcBorders>
          </w:tcPr>
          <w:p w:rsidR="00243161" w:rsidRPr="00A07751" w:rsidRDefault="00EC0E1A" w:rsidP="007A3729">
            <w:pPr>
              <w:pStyle w:val="a3"/>
              <w:spacing w:before="0" w:after="0"/>
              <w:rPr>
                <w:lang w:val="kk-KZ"/>
              </w:rPr>
            </w:pPr>
            <w:r w:rsidRPr="00A07751">
              <w:rPr>
                <w:bCs/>
                <w:lang w:val="kk-KZ"/>
              </w:rPr>
              <w:t>Сауқат</w:t>
            </w:r>
            <w:r w:rsidR="00243161" w:rsidRPr="00A07751">
              <w:rPr>
                <w:bCs/>
                <w:lang w:val="kk-KZ"/>
              </w:rPr>
              <w:t>, сәлемдеме немесе бандероль</w:t>
            </w:r>
          </w:p>
        </w:tc>
        <w:tc>
          <w:tcPr>
            <w:tcW w:w="1350"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Кімнен кел</w:t>
            </w:r>
            <w:r w:rsidR="00A215EC" w:rsidRPr="00A07751">
              <w:rPr>
                <w:lang w:val="kk-KZ"/>
              </w:rPr>
              <w:t>іп түсті</w:t>
            </w:r>
          </w:p>
          <w:p w:rsidR="00243161" w:rsidRPr="00A07751" w:rsidRDefault="00243161" w:rsidP="00A215EC">
            <w:pPr>
              <w:pStyle w:val="a3"/>
              <w:spacing w:before="0" w:after="0"/>
              <w:rPr>
                <w:lang w:val="kk-KZ"/>
              </w:rPr>
            </w:pPr>
            <w:r w:rsidRPr="00A07751">
              <w:rPr>
                <w:lang w:val="kk-KZ"/>
              </w:rPr>
              <w:t>(</w:t>
            </w:r>
            <w:r w:rsidR="00A215EC" w:rsidRPr="00A07751">
              <w:rPr>
                <w:lang w:val="kk-KZ"/>
              </w:rPr>
              <w:t>Т.А.Ә, әкесінің аты болған жағдайда</w:t>
            </w:r>
            <w:r w:rsidR="00A07751">
              <w:rPr>
                <w:lang w:val="kk-KZ"/>
              </w:rPr>
              <w:t>)</w:t>
            </w:r>
          </w:p>
        </w:tc>
        <w:tc>
          <w:tcPr>
            <w:tcW w:w="2378"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 xml:space="preserve">Сотталғанның қолхаты </w:t>
            </w:r>
          </w:p>
          <w:p w:rsidR="00243161" w:rsidRPr="00A07751" w:rsidRDefault="00243161" w:rsidP="007A3729">
            <w:pPr>
              <w:pStyle w:val="a3"/>
              <w:spacing w:before="0" w:after="0"/>
              <w:rPr>
                <w:lang w:val="kk-KZ"/>
              </w:rPr>
            </w:pPr>
            <w:r w:rsidRPr="00A07751">
              <w:rPr>
                <w:lang w:val="kk-KZ"/>
              </w:rPr>
              <w:t>(анық)</w:t>
            </w:r>
          </w:p>
        </w:tc>
        <w:tc>
          <w:tcPr>
            <w:tcW w:w="2121"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 xml:space="preserve">Бақылаушының қолхаты </w:t>
            </w:r>
          </w:p>
          <w:p w:rsidR="00243161" w:rsidRPr="00A07751" w:rsidRDefault="00243161" w:rsidP="007A3729">
            <w:pPr>
              <w:pStyle w:val="a3"/>
              <w:spacing w:before="0" w:after="0"/>
              <w:rPr>
                <w:lang w:val="kk-KZ"/>
              </w:rPr>
            </w:pPr>
            <w:r w:rsidRPr="00A07751">
              <w:rPr>
                <w:lang w:val="kk-KZ"/>
              </w:rPr>
              <w:t>(анық)</w:t>
            </w:r>
          </w:p>
        </w:tc>
        <w:tc>
          <w:tcPr>
            <w:tcW w:w="1138" w:type="dxa"/>
            <w:tcBorders>
              <w:top w:val="single" w:sz="4" w:space="0" w:color="000000"/>
              <w:left w:val="single" w:sz="4" w:space="0" w:color="000000"/>
              <w:bottom w:val="single" w:sz="4" w:space="0" w:color="000000"/>
              <w:right w:val="single" w:sz="4" w:space="0" w:color="000000"/>
            </w:tcBorders>
          </w:tcPr>
          <w:p w:rsidR="00243161" w:rsidRPr="00A07751" w:rsidRDefault="00A215EC" w:rsidP="007A3729">
            <w:pPr>
              <w:pStyle w:val="a3"/>
              <w:spacing w:before="0" w:after="0"/>
              <w:rPr>
                <w:lang w:val="kk-KZ"/>
              </w:rPr>
            </w:pPr>
            <w:r w:rsidRPr="00A07751">
              <w:rPr>
                <w:lang w:val="kk-KZ"/>
              </w:rPr>
              <w:t>Ескертпе</w:t>
            </w:r>
          </w:p>
        </w:tc>
      </w:tr>
      <w:tr w:rsidR="00243161" w:rsidRPr="00A07751" w:rsidTr="007A3729">
        <w:tc>
          <w:tcPr>
            <w:tcW w:w="1179"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1</w:t>
            </w:r>
          </w:p>
        </w:tc>
        <w:tc>
          <w:tcPr>
            <w:tcW w:w="1687"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2</w:t>
            </w:r>
          </w:p>
        </w:tc>
        <w:tc>
          <w:tcPr>
            <w:tcW w:w="1350"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3</w:t>
            </w:r>
          </w:p>
        </w:tc>
        <w:tc>
          <w:tcPr>
            <w:tcW w:w="2378"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4</w:t>
            </w:r>
          </w:p>
        </w:tc>
        <w:tc>
          <w:tcPr>
            <w:tcW w:w="2121"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r w:rsidRPr="00A07751">
              <w:rPr>
                <w:lang w:val="kk-KZ"/>
              </w:rPr>
              <w:t>5</w:t>
            </w:r>
          </w:p>
        </w:tc>
        <w:tc>
          <w:tcPr>
            <w:tcW w:w="1138" w:type="dxa"/>
            <w:tcBorders>
              <w:top w:val="single" w:sz="4" w:space="0" w:color="000000"/>
              <w:left w:val="single" w:sz="4" w:space="0" w:color="000000"/>
              <w:bottom w:val="single" w:sz="4" w:space="0" w:color="000000"/>
              <w:right w:val="single" w:sz="4" w:space="0" w:color="000000"/>
            </w:tcBorders>
          </w:tcPr>
          <w:p w:rsidR="00243161" w:rsidRPr="00A07751" w:rsidRDefault="00243161" w:rsidP="007A3729">
            <w:pPr>
              <w:pStyle w:val="a3"/>
              <w:spacing w:before="0" w:after="0"/>
              <w:rPr>
                <w:lang w:val="kk-KZ"/>
              </w:rPr>
            </w:pPr>
          </w:p>
        </w:tc>
      </w:tr>
    </w:tbl>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ind w:firstLine="426"/>
        <w:jc w:val="left"/>
        <w:rPr>
          <w:sz w:val="28"/>
          <w:szCs w:val="28"/>
          <w:lang w:val="kk-KZ"/>
        </w:rPr>
      </w:pPr>
      <w:r w:rsidRPr="00B34E44">
        <w:rPr>
          <w:sz w:val="28"/>
          <w:szCs w:val="28"/>
          <w:lang w:val="kk-KZ"/>
        </w:rPr>
        <w:t xml:space="preserve">4. Сотталғанды ұстау жағдайының өзгергені туралы </w:t>
      </w:r>
      <w:r w:rsidR="00A215EC" w:rsidRPr="00B34E44">
        <w:rPr>
          <w:sz w:val="28"/>
          <w:szCs w:val="28"/>
          <w:lang w:val="kk-KZ"/>
        </w:rPr>
        <w:t>мәліметтер</w:t>
      </w:r>
      <w:r w:rsidRPr="00B34E44">
        <w:rPr>
          <w:sz w:val="28"/>
          <w:szCs w:val="28"/>
          <w:lang w:val="kk-KZ"/>
        </w:rPr>
        <w:t xml:space="preserve"> </w:t>
      </w:r>
    </w:p>
    <w:p w:rsidR="00243161" w:rsidRPr="00B34E44" w:rsidRDefault="00243161" w:rsidP="00243161">
      <w:pPr>
        <w:pStyle w:val="a3"/>
        <w:spacing w:before="0" w:after="0"/>
        <w:ind w:left="720"/>
        <w:jc w:val="left"/>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6"/>
        <w:gridCol w:w="4927"/>
      </w:tblGrid>
      <w:tr w:rsidR="00243161" w:rsidRPr="00B34E44" w:rsidTr="007A3729">
        <w:tc>
          <w:tcPr>
            <w:tcW w:w="4926"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Бұйрықтың</w:t>
            </w:r>
            <w:r w:rsidR="003512CA">
              <w:rPr>
                <w:sz w:val="28"/>
                <w:szCs w:val="28"/>
                <w:lang w:val="kk-KZ"/>
              </w:rPr>
              <w:t xml:space="preserve"> </w:t>
            </w:r>
            <w:r w:rsidRPr="00B34E44">
              <w:rPr>
                <w:sz w:val="28"/>
                <w:szCs w:val="28"/>
                <w:lang w:val="kk-KZ"/>
              </w:rPr>
              <w:t>күні және №</w:t>
            </w:r>
            <w:r w:rsidR="003512CA">
              <w:rPr>
                <w:sz w:val="28"/>
                <w:szCs w:val="28"/>
                <w:lang w:val="kk-KZ"/>
              </w:rPr>
              <w:t xml:space="preserve"> </w:t>
            </w:r>
          </w:p>
        </w:tc>
        <w:tc>
          <w:tcPr>
            <w:tcW w:w="492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Бұйрықпен анықталған марапаттаулар</w:t>
            </w:r>
          </w:p>
        </w:tc>
      </w:tr>
      <w:tr w:rsidR="00243161" w:rsidRPr="00B34E44" w:rsidTr="007A3729">
        <w:tc>
          <w:tcPr>
            <w:tcW w:w="4926"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tabs>
                <w:tab w:val="left" w:pos="735"/>
              </w:tabs>
              <w:spacing w:before="0" w:after="0"/>
              <w:rPr>
                <w:sz w:val="28"/>
                <w:szCs w:val="28"/>
                <w:lang w:val="kk-KZ"/>
              </w:rPr>
            </w:pPr>
            <w:r w:rsidRPr="00B34E44">
              <w:rPr>
                <w:sz w:val="28"/>
                <w:szCs w:val="28"/>
                <w:lang w:val="kk-KZ"/>
              </w:rPr>
              <w:t>1</w:t>
            </w:r>
          </w:p>
        </w:tc>
        <w:tc>
          <w:tcPr>
            <w:tcW w:w="492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2</w:t>
            </w:r>
          </w:p>
        </w:tc>
      </w:tr>
    </w:tbl>
    <w:p w:rsidR="00243161" w:rsidRPr="00B34E44" w:rsidRDefault="00243161" w:rsidP="00243161">
      <w:pPr>
        <w:pStyle w:val="a3"/>
        <w:spacing w:before="0" w:after="0"/>
        <w:ind w:firstLine="709"/>
        <w:jc w:val="both"/>
        <w:rPr>
          <w:sz w:val="28"/>
          <w:szCs w:val="28"/>
          <w:lang w:val="kk-KZ"/>
        </w:rPr>
      </w:pPr>
    </w:p>
    <w:p w:rsidR="00A07751" w:rsidRDefault="00243161" w:rsidP="00243161">
      <w:pPr>
        <w:pStyle w:val="a3"/>
        <w:spacing w:before="0" w:after="0"/>
        <w:ind w:firstLine="709"/>
        <w:jc w:val="both"/>
        <w:rPr>
          <w:sz w:val="28"/>
          <w:szCs w:val="28"/>
          <w:lang w:val="kk-KZ"/>
        </w:rPr>
      </w:pPr>
      <w:r w:rsidRPr="00B34E44">
        <w:rPr>
          <w:sz w:val="28"/>
          <w:szCs w:val="28"/>
          <w:lang w:val="kk-KZ"/>
        </w:rPr>
        <w:t>Ескертпе:</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1. Карточкалар </w:t>
      </w:r>
      <w:r w:rsidR="00256C55" w:rsidRPr="00B34E44">
        <w:rPr>
          <w:sz w:val="28"/>
          <w:szCs w:val="28"/>
          <w:lang w:val="kk-KZ"/>
        </w:rPr>
        <w:t>сауқатт</w:t>
      </w:r>
      <w:r w:rsidRPr="00B34E44">
        <w:rPr>
          <w:sz w:val="28"/>
          <w:szCs w:val="28"/>
          <w:lang w:val="kk-KZ"/>
        </w:rPr>
        <w:t xml:space="preserve">арды, </w:t>
      </w:r>
      <w:r w:rsidRPr="00B34E44">
        <w:rPr>
          <w:bCs/>
          <w:sz w:val="28"/>
          <w:szCs w:val="28"/>
          <w:lang w:val="kk-KZ"/>
        </w:rPr>
        <w:t>сәлемдемелерді және бандерол</w:t>
      </w:r>
      <w:r w:rsidR="00A215EC" w:rsidRPr="00B34E44">
        <w:rPr>
          <w:bCs/>
          <w:sz w:val="28"/>
          <w:szCs w:val="28"/>
          <w:lang w:val="kk-KZ"/>
        </w:rPr>
        <w:t>ьдерді беру бойынша бақылаушыда</w:t>
      </w:r>
      <w:r w:rsidRPr="00B34E44">
        <w:rPr>
          <w:bCs/>
          <w:sz w:val="28"/>
          <w:szCs w:val="28"/>
          <w:lang w:val="kk-KZ"/>
        </w:rPr>
        <w:t xml:space="preserve"> құлыптанатын арнайы жәшікте сақталады және кезекшінің бақылауымен жүргізіледі.</w:t>
      </w:r>
    </w:p>
    <w:p w:rsidR="001B7775" w:rsidRPr="00B34E44" w:rsidRDefault="00243161" w:rsidP="00243161">
      <w:pPr>
        <w:pStyle w:val="a3"/>
        <w:spacing w:before="0" w:after="0"/>
        <w:ind w:firstLine="709"/>
        <w:jc w:val="both"/>
        <w:rPr>
          <w:sz w:val="28"/>
          <w:szCs w:val="28"/>
          <w:lang w:val="kk-KZ"/>
        </w:rPr>
      </w:pPr>
      <w:r w:rsidRPr="00B34E44">
        <w:rPr>
          <w:sz w:val="28"/>
          <w:szCs w:val="28"/>
          <w:lang w:val="kk-KZ"/>
        </w:rPr>
        <w:t>2. Сотталған мекемеден кеткен кезде карточканы мекеме бастығының бірінші орынбасары куәланд</w:t>
      </w:r>
      <w:r w:rsidR="00A07751">
        <w:rPr>
          <w:sz w:val="28"/>
          <w:szCs w:val="28"/>
          <w:lang w:val="kk-KZ"/>
        </w:rPr>
        <w:t>ырады және жеке ісіне тігіледі.</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3. Карточка қалың қағаздан жасалады. </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4. Карточканың бірінші бөлімін арнайы бөлім толтырады және оның бастығы </w:t>
      </w:r>
      <w:r w:rsidR="00A215EC" w:rsidRPr="00B34E44">
        <w:rPr>
          <w:sz w:val="28"/>
          <w:szCs w:val="28"/>
          <w:lang w:val="kk-KZ"/>
        </w:rPr>
        <w:t>қол қояды</w:t>
      </w:r>
      <w:r w:rsidRPr="00B34E44">
        <w:rPr>
          <w:sz w:val="28"/>
          <w:szCs w:val="28"/>
          <w:lang w:val="kk-KZ"/>
        </w:rPr>
        <w:t xml:space="preserve">. </w:t>
      </w:r>
    </w:p>
    <w:p w:rsidR="00243161" w:rsidRPr="00B34E44" w:rsidRDefault="00243161" w:rsidP="00F7076D">
      <w:pPr>
        <w:pStyle w:val="a3"/>
        <w:spacing w:before="0" w:after="0"/>
        <w:ind w:firstLine="709"/>
        <w:jc w:val="both"/>
        <w:rPr>
          <w:sz w:val="28"/>
          <w:szCs w:val="28"/>
          <w:lang w:val="kk-KZ"/>
        </w:rPr>
      </w:pPr>
      <w:r w:rsidRPr="00B34E44">
        <w:rPr>
          <w:sz w:val="28"/>
          <w:szCs w:val="28"/>
          <w:lang w:val="kk-KZ"/>
        </w:rPr>
        <w:t>5. Кездесуді телефонмен сөйлесуге ауыстырған жағдайда карточкада белгі жасалады.</w:t>
      </w:r>
      <w:r w:rsidR="003512CA">
        <w:rPr>
          <w:sz w:val="28"/>
          <w:szCs w:val="28"/>
          <w:lang w:val="kk-KZ"/>
        </w:rPr>
        <w:t xml:space="preserve"> </w:t>
      </w:r>
    </w:p>
    <w:p w:rsidR="00BB316E" w:rsidRPr="00B34E44" w:rsidRDefault="00BB316E" w:rsidP="00F7076D">
      <w:pPr>
        <w:pStyle w:val="a3"/>
        <w:spacing w:before="0" w:after="0"/>
        <w:ind w:firstLine="709"/>
        <w:jc w:val="both"/>
        <w:rPr>
          <w:sz w:val="28"/>
          <w:szCs w:val="28"/>
          <w:lang w:val="kk-KZ"/>
        </w:rPr>
      </w:pPr>
    </w:p>
    <w:p w:rsidR="007D02F6" w:rsidRPr="00B34E44" w:rsidRDefault="007D02F6" w:rsidP="00A07751">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A07751">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23-қосымша</w:t>
      </w:r>
    </w:p>
    <w:p w:rsidR="001B7775" w:rsidRPr="00B34E44" w:rsidRDefault="00A21414" w:rsidP="001B7775">
      <w:pPr>
        <w:shd w:val="clear" w:color="auto" w:fill="FFFFFF"/>
        <w:autoSpaceDE w:val="0"/>
        <w:ind w:firstLine="5103"/>
        <w:jc w:val="right"/>
        <w:rPr>
          <w:bCs/>
          <w:sz w:val="28"/>
          <w:szCs w:val="28"/>
          <w:lang w:val="kk-KZ"/>
        </w:rPr>
      </w:pPr>
      <w:r w:rsidRPr="00B34E44">
        <w:rPr>
          <w:sz w:val="28"/>
          <w:szCs w:val="28"/>
          <w:lang w:val="kk-KZ"/>
        </w:rPr>
        <w:t>нысан</w:t>
      </w:r>
      <w:r w:rsidR="001B7775" w:rsidRPr="00B34E44">
        <w:rPr>
          <w:sz w:val="28"/>
          <w:szCs w:val="28"/>
          <w:lang w:val="kk-KZ"/>
        </w:rPr>
        <w:t xml:space="preserve"> </w:t>
      </w:r>
    </w:p>
    <w:p w:rsidR="001B7775" w:rsidRPr="00B34E44" w:rsidRDefault="001B7775" w:rsidP="001B7775">
      <w:pPr>
        <w:pStyle w:val="a3"/>
        <w:spacing w:before="0" w:after="0"/>
        <w:rPr>
          <w:bCs/>
          <w:sz w:val="28"/>
          <w:szCs w:val="28"/>
          <w:lang w:val="kk-KZ"/>
        </w:rPr>
      </w:pPr>
      <w:r w:rsidRPr="00B34E44">
        <w:rPr>
          <w:bCs/>
          <w:sz w:val="28"/>
          <w:szCs w:val="28"/>
          <w:lang w:val="kk-KZ"/>
        </w:rPr>
        <w:t>Сотталғандар</w:t>
      </w:r>
      <w:r w:rsidR="00A215EC" w:rsidRPr="00B34E44">
        <w:rPr>
          <w:bCs/>
          <w:sz w:val="28"/>
          <w:szCs w:val="28"/>
          <w:lang w:val="kk-KZ"/>
        </w:rPr>
        <w:t>ға</w:t>
      </w:r>
      <w:r w:rsidR="003512CA">
        <w:rPr>
          <w:bCs/>
          <w:sz w:val="28"/>
          <w:szCs w:val="28"/>
          <w:lang w:val="kk-KZ"/>
        </w:rPr>
        <w:t xml:space="preserve"> </w:t>
      </w:r>
      <w:r w:rsidRPr="00B34E44">
        <w:rPr>
          <w:bCs/>
          <w:sz w:val="28"/>
          <w:szCs w:val="28"/>
          <w:lang w:val="kk-KZ"/>
        </w:rPr>
        <w:t xml:space="preserve">келген </w:t>
      </w:r>
      <w:r w:rsidR="00A215EC" w:rsidRPr="00B34E44">
        <w:rPr>
          <w:bCs/>
          <w:sz w:val="28"/>
          <w:szCs w:val="28"/>
          <w:lang w:val="kk-KZ"/>
        </w:rPr>
        <w:t>адамд</w:t>
      </w:r>
      <w:r w:rsidRPr="00B34E44">
        <w:rPr>
          <w:bCs/>
          <w:sz w:val="28"/>
          <w:szCs w:val="28"/>
          <w:lang w:val="kk-KZ"/>
        </w:rPr>
        <w:t xml:space="preserve">ардың </w:t>
      </w:r>
      <w:r w:rsidR="00A215EC" w:rsidRPr="00B34E44">
        <w:rPr>
          <w:bCs/>
          <w:sz w:val="28"/>
          <w:szCs w:val="28"/>
          <w:lang w:val="kk-KZ"/>
        </w:rPr>
        <w:t xml:space="preserve">кездесу уақытында </w:t>
      </w:r>
      <w:r w:rsidRPr="00B34E44">
        <w:rPr>
          <w:bCs/>
          <w:sz w:val="28"/>
          <w:szCs w:val="28"/>
          <w:lang w:val="kk-KZ"/>
        </w:rPr>
        <w:t xml:space="preserve">сақтауға өткізген заттарын, бағалы </w:t>
      </w:r>
      <w:r w:rsidR="00A215EC" w:rsidRPr="00B34E44">
        <w:rPr>
          <w:bCs/>
          <w:sz w:val="28"/>
          <w:szCs w:val="28"/>
          <w:lang w:val="kk-KZ"/>
        </w:rPr>
        <w:t>заттарын</w:t>
      </w:r>
      <w:r w:rsidRPr="00B34E44">
        <w:rPr>
          <w:bCs/>
          <w:sz w:val="28"/>
          <w:szCs w:val="28"/>
          <w:lang w:val="kk-KZ"/>
        </w:rPr>
        <w:t xml:space="preserve"> </w:t>
      </w:r>
      <w:r w:rsidR="00A215EC" w:rsidRPr="00B34E44">
        <w:rPr>
          <w:bCs/>
          <w:sz w:val="28"/>
          <w:szCs w:val="28"/>
          <w:lang w:val="kk-KZ"/>
        </w:rPr>
        <w:t>және</w:t>
      </w:r>
      <w:r w:rsidRPr="00B34E44">
        <w:rPr>
          <w:bCs/>
          <w:sz w:val="28"/>
          <w:szCs w:val="28"/>
          <w:lang w:val="kk-KZ"/>
        </w:rPr>
        <w:t xml:space="preserve"> ақшаларын есепке алу журналы</w:t>
      </w:r>
    </w:p>
    <w:p w:rsidR="00A07751" w:rsidRDefault="001B7775" w:rsidP="001B7775">
      <w:pPr>
        <w:pStyle w:val="a3"/>
        <w:spacing w:before="0" w:after="0"/>
        <w:rPr>
          <w:bCs/>
          <w:sz w:val="28"/>
          <w:szCs w:val="28"/>
          <w:lang w:val="kk-KZ"/>
        </w:rPr>
      </w:pPr>
      <w:r w:rsidRPr="00B34E44">
        <w:rPr>
          <w:bCs/>
          <w:sz w:val="28"/>
          <w:szCs w:val="28"/>
          <w:lang w:val="kk-KZ"/>
        </w:rPr>
        <w:t>_______________________________________________</w:t>
      </w:r>
    </w:p>
    <w:p w:rsidR="001B7775" w:rsidRPr="00B34E44" w:rsidRDefault="001B7775" w:rsidP="001B7775">
      <w:pPr>
        <w:pStyle w:val="a3"/>
        <w:spacing w:before="0" w:after="0"/>
        <w:rPr>
          <w:sz w:val="28"/>
          <w:szCs w:val="28"/>
          <w:lang w:val="kk-KZ"/>
        </w:rPr>
      </w:pPr>
      <w:r w:rsidRPr="00B34E44">
        <w:rPr>
          <w:bCs/>
          <w:sz w:val="28"/>
          <w:szCs w:val="28"/>
          <w:lang w:val="kk-KZ"/>
        </w:rPr>
        <w:t>(мекеменің атауы)</w:t>
      </w:r>
    </w:p>
    <w:p w:rsidR="00A07751" w:rsidRDefault="001B7775" w:rsidP="001B7775">
      <w:pPr>
        <w:pStyle w:val="a3"/>
        <w:spacing w:before="0" w:after="0"/>
        <w:ind w:firstLine="4536"/>
        <w:jc w:val="left"/>
        <w:rPr>
          <w:sz w:val="28"/>
          <w:szCs w:val="28"/>
          <w:lang w:val="kk-KZ"/>
        </w:rPr>
      </w:pPr>
      <w:r w:rsidRPr="00B34E44">
        <w:rPr>
          <w:sz w:val="28"/>
          <w:szCs w:val="28"/>
          <w:lang w:val="kk-KZ"/>
        </w:rPr>
        <w:t xml:space="preserve">Басталды: 20__ жылғы _____________ </w:t>
      </w:r>
    </w:p>
    <w:p w:rsidR="001B7775" w:rsidRDefault="001B7775" w:rsidP="001B7775">
      <w:pPr>
        <w:pStyle w:val="a3"/>
        <w:spacing w:before="0" w:after="0"/>
        <w:ind w:firstLine="4536"/>
        <w:jc w:val="left"/>
        <w:rPr>
          <w:sz w:val="28"/>
          <w:szCs w:val="28"/>
          <w:lang w:val="kk-KZ"/>
        </w:rPr>
      </w:pPr>
      <w:r w:rsidRPr="00B34E44">
        <w:rPr>
          <w:sz w:val="28"/>
          <w:szCs w:val="28"/>
          <w:lang w:val="kk-KZ"/>
        </w:rPr>
        <w:t xml:space="preserve">Аяқталды: 20__ жылғы_____________ </w:t>
      </w:r>
    </w:p>
    <w:p w:rsidR="00A07751" w:rsidRPr="00B34E44" w:rsidRDefault="00A07751" w:rsidP="001B7775">
      <w:pPr>
        <w:pStyle w:val="a3"/>
        <w:spacing w:before="0" w:after="0"/>
        <w:ind w:firstLine="4536"/>
        <w:jc w:val="left"/>
        <w:rPr>
          <w:sz w:val="28"/>
          <w:szCs w:val="28"/>
          <w:lang w:val="kk-KZ"/>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60"/>
        <w:gridCol w:w="1865"/>
        <w:gridCol w:w="1662"/>
        <w:gridCol w:w="2643"/>
        <w:gridCol w:w="1857"/>
      </w:tblGrid>
      <w:tr w:rsidR="001B7775" w:rsidRPr="00A07751" w:rsidTr="00407F7F">
        <w:tc>
          <w:tcPr>
            <w:tcW w:w="1860" w:type="dxa"/>
            <w:tcBorders>
              <w:top w:val="single" w:sz="4" w:space="0" w:color="000000"/>
              <w:left w:val="single" w:sz="4" w:space="0" w:color="000000"/>
              <w:bottom w:val="single" w:sz="4" w:space="0" w:color="000000"/>
              <w:right w:val="single" w:sz="4" w:space="0" w:color="000000"/>
            </w:tcBorders>
          </w:tcPr>
          <w:p w:rsidR="001B7775" w:rsidRPr="00A07751" w:rsidRDefault="001B7775" w:rsidP="00A215EC">
            <w:pPr>
              <w:pStyle w:val="a3"/>
              <w:tabs>
                <w:tab w:val="left" w:pos="1701"/>
              </w:tabs>
              <w:spacing w:before="0" w:after="0"/>
              <w:rPr>
                <w:lang w:val="kk-KZ"/>
              </w:rPr>
            </w:pPr>
            <w:r w:rsidRPr="00A07751">
              <w:rPr>
                <w:lang w:val="kk-KZ"/>
              </w:rPr>
              <w:t xml:space="preserve">Күні, </w:t>
            </w:r>
            <w:r w:rsidR="00A215EC" w:rsidRPr="00A07751">
              <w:rPr>
                <w:lang w:val="kk-KZ"/>
              </w:rPr>
              <w:t>Т.А.Ә (әкесінің аты болған жағдайда)</w:t>
            </w:r>
            <w:r w:rsidRPr="00A07751">
              <w:rPr>
                <w:lang w:val="kk-KZ"/>
              </w:rPr>
              <w:t>, заттарды (бағалы заттар</w:t>
            </w:r>
            <w:r w:rsidR="00A215EC" w:rsidRPr="00A07751">
              <w:rPr>
                <w:lang w:val="kk-KZ"/>
              </w:rPr>
              <w:t>ды</w:t>
            </w:r>
            <w:r w:rsidRPr="00A07751">
              <w:rPr>
                <w:lang w:val="kk-KZ"/>
              </w:rPr>
              <w:t>, ақша</w:t>
            </w:r>
            <w:r w:rsidR="00A215EC" w:rsidRPr="00A07751">
              <w:rPr>
                <w:lang w:val="kk-KZ"/>
              </w:rPr>
              <w:t>ны</w:t>
            </w:r>
            <w:r w:rsidRPr="00A07751">
              <w:rPr>
                <w:lang w:val="kk-KZ"/>
              </w:rPr>
              <w:t>) өткізгені туралы қолхат</w:t>
            </w:r>
            <w:r w:rsidR="003512CA">
              <w:rPr>
                <w:lang w:val="kk-KZ"/>
              </w:rPr>
              <w:t xml:space="preserve"> </w:t>
            </w:r>
          </w:p>
        </w:tc>
        <w:tc>
          <w:tcPr>
            <w:tcW w:w="1865"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 xml:space="preserve">Күні, </w:t>
            </w:r>
            <w:r w:rsidR="00A215EC" w:rsidRPr="00A07751">
              <w:rPr>
                <w:lang w:val="kk-KZ"/>
              </w:rPr>
              <w:t xml:space="preserve">Т.А.Ә (әкесінің аты болған жағдайда), </w:t>
            </w:r>
            <w:r w:rsidRPr="00A07751">
              <w:rPr>
                <w:lang w:val="kk-KZ"/>
              </w:rPr>
              <w:t>заттарды (бағалы заттар</w:t>
            </w:r>
            <w:r w:rsidR="00A215EC" w:rsidRPr="00A07751">
              <w:rPr>
                <w:lang w:val="kk-KZ"/>
              </w:rPr>
              <w:t>ды</w:t>
            </w:r>
            <w:r w:rsidRPr="00A07751">
              <w:rPr>
                <w:lang w:val="kk-KZ"/>
              </w:rPr>
              <w:t>, ақша</w:t>
            </w:r>
            <w:r w:rsidR="00A215EC" w:rsidRPr="00A07751">
              <w:rPr>
                <w:lang w:val="kk-KZ"/>
              </w:rPr>
              <w:t>ны</w:t>
            </w:r>
            <w:r w:rsidRPr="00A07751">
              <w:rPr>
                <w:lang w:val="kk-KZ"/>
              </w:rPr>
              <w:t>)</w:t>
            </w:r>
            <w:r w:rsidR="003512CA">
              <w:rPr>
                <w:lang w:val="kk-KZ"/>
              </w:rPr>
              <w:t xml:space="preserve"> </w:t>
            </w:r>
            <w:r w:rsidRPr="00A07751">
              <w:rPr>
                <w:lang w:val="kk-KZ"/>
              </w:rPr>
              <w:t>қабылдағаны туралы қолхат</w:t>
            </w:r>
            <w:r w:rsidR="003512CA">
              <w:rPr>
                <w:lang w:val="kk-KZ"/>
              </w:rPr>
              <w:t xml:space="preserve"> </w:t>
            </w:r>
          </w:p>
        </w:tc>
        <w:tc>
          <w:tcPr>
            <w:tcW w:w="1662" w:type="dxa"/>
            <w:tcBorders>
              <w:top w:val="single" w:sz="4" w:space="0" w:color="000000"/>
              <w:left w:val="single" w:sz="4" w:space="0" w:color="000000"/>
              <w:bottom w:val="single" w:sz="4" w:space="0" w:color="000000"/>
              <w:right w:val="single" w:sz="4" w:space="0" w:color="000000"/>
            </w:tcBorders>
          </w:tcPr>
          <w:p w:rsidR="001B7775" w:rsidRPr="00A07751" w:rsidRDefault="001B7775" w:rsidP="00A07751">
            <w:pPr>
              <w:pStyle w:val="a3"/>
              <w:spacing w:before="0" w:after="0"/>
              <w:rPr>
                <w:lang w:val="kk-KZ"/>
              </w:rPr>
            </w:pPr>
            <w:r w:rsidRPr="00A07751">
              <w:rPr>
                <w:lang w:val="kk-KZ"/>
              </w:rPr>
              <w:t xml:space="preserve">Заттардың, бағалы заттардың және ақшаның </w:t>
            </w:r>
            <w:r w:rsidR="00A215EC" w:rsidRPr="00A07751">
              <w:rPr>
                <w:lang w:val="kk-KZ"/>
              </w:rPr>
              <w:t xml:space="preserve">тізбесі </w:t>
            </w:r>
            <w:r w:rsidR="00355BF6" w:rsidRPr="00A07751">
              <w:rPr>
                <w:lang w:val="kk-KZ"/>
              </w:rPr>
              <w:t xml:space="preserve">мен </w:t>
            </w:r>
            <w:r w:rsidRPr="00A07751">
              <w:rPr>
                <w:lang w:val="kk-KZ"/>
              </w:rPr>
              <w:t>тізімдемесі</w:t>
            </w:r>
            <w:r w:rsidR="003512CA">
              <w:rPr>
                <w:lang w:val="kk-KZ"/>
              </w:rPr>
              <w:t xml:space="preserve"> </w:t>
            </w:r>
          </w:p>
        </w:tc>
        <w:tc>
          <w:tcPr>
            <w:tcW w:w="2643" w:type="dxa"/>
            <w:tcBorders>
              <w:top w:val="single" w:sz="4" w:space="0" w:color="000000"/>
              <w:left w:val="single" w:sz="4" w:space="0" w:color="000000"/>
              <w:bottom w:val="single" w:sz="4" w:space="0" w:color="000000"/>
              <w:right w:val="single" w:sz="4" w:space="0" w:color="000000"/>
            </w:tcBorders>
          </w:tcPr>
          <w:p w:rsidR="001B7775" w:rsidRPr="00A07751" w:rsidRDefault="001B7775" w:rsidP="00A215EC">
            <w:pPr>
              <w:pStyle w:val="a3"/>
              <w:spacing w:before="0" w:after="0"/>
              <w:rPr>
                <w:lang w:val="kk-KZ"/>
              </w:rPr>
            </w:pPr>
            <w:r w:rsidRPr="00A07751">
              <w:rPr>
                <w:lang w:val="kk-KZ"/>
              </w:rPr>
              <w:t xml:space="preserve">Күні, </w:t>
            </w:r>
            <w:r w:rsidR="00A215EC" w:rsidRPr="00A07751">
              <w:rPr>
                <w:lang w:val="kk-KZ"/>
              </w:rPr>
              <w:t xml:space="preserve">Т.А.Ә (әкесінің аты болған жағдайда), </w:t>
            </w:r>
            <w:r w:rsidRPr="00A07751">
              <w:rPr>
                <w:lang w:val="kk-KZ"/>
              </w:rPr>
              <w:t>заттарды (бағалы заттар</w:t>
            </w:r>
            <w:r w:rsidR="00A215EC" w:rsidRPr="00A07751">
              <w:rPr>
                <w:lang w:val="kk-KZ"/>
              </w:rPr>
              <w:t>ды</w:t>
            </w:r>
            <w:r w:rsidRPr="00A07751">
              <w:rPr>
                <w:lang w:val="kk-KZ"/>
              </w:rPr>
              <w:t>, ақша</w:t>
            </w:r>
            <w:r w:rsidR="00A215EC" w:rsidRPr="00A07751">
              <w:rPr>
                <w:lang w:val="kk-KZ"/>
              </w:rPr>
              <w:t>ны</w:t>
            </w:r>
            <w:r w:rsidRPr="00A07751">
              <w:rPr>
                <w:lang w:val="kk-KZ"/>
              </w:rPr>
              <w:t>)</w:t>
            </w:r>
            <w:r w:rsidR="003512CA">
              <w:rPr>
                <w:lang w:val="kk-KZ"/>
              </w:rPr>
              <w:t xml:space="preserve"> </w:t>
            </w:r>
            <w:r w:rsidRPr="00A07751">
              <w:rPr>
                <w:lang w:val="kk-KZ"/>
              </w:rPr>
              <w:t>бергені туралы қолхат</w:t>
            </w:r>
          </w:p>
        </w:tc>
        <w:tc>
          <w:tcPr>
            <w:tcW w:w="1857"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 xml:space="preserve">Күні, </w:t>
            </w:r>
            <w:r w:rsidR="00A215EC" w:rsidRPr="00A07751">
              <w:rPr>
                <w:lang w:val="kk-KZ"/>
              </w:rPr>
              <w:t xml:space="preserve">Т.А.Ә (әкесінің аты болған жағдайда), </w:t>
            </w:r>
            <w:r w:rsidRPr="00A07751">
              <w:rPr>
                <w:lang w:val="kk-KZ"/>
              </w:rPr>
              <w:t>заттарды (бағалы заттар</w:t>
            </w:r>
            <w:r w:rsidR="00A215EC" w:rsidRPr="00A07751">
              <w:rPr>
                <w:lang w:val="kk-KZ"/>
              </w:rPr>
              <w:t>ды</w:t>
            </w:r>
            <w:r w:rsidRPr="00A07751">
              <w:rPr>
                <w:lang w:val="kk-KZ"/>
              </w:rPr>
              <w:t>, ақша</w:t>
            </w:r>
            <w:r w:rsidR="00A215EC" w:rsidRPr="00A07751">
              <w:rPr>
                <w:lang w:val="kk-KZ"/>
              </w:rPr>
              <w:t>ны</w:t>
            </w:r>
            <w:r w:rsidRPr="00A07751">
              <w:rPr>
                <w:lang w:val="kk-KZ"/>
              </w:rPr>
              <w:t>)</w:t>
            </w:r>
            <w:r w:rsidR="003512CA">
              <w:rPr>
                <w:lang w:val="kk-KZ"/>
              </w:rPr>
              <w:t xml:space="preserve"> </w:t>
            </w:r>
            <w:r w:rsidRPr="00A07751">
              <w:rPr>
                <w:lang w:val="kk-KZ"/>
              </w:rPr>
              <w:t>алғаны туралы қолхат</w:t>
            </w:r>
          </w:p>
        </w:tc>
      </w:tr>
      <w:tr w:rsidR="001B7775" w:rsidRPr="00A07751" w:rsidTr="00407F7F">
        <w:tc>
          <w:tcPr>
            <w:tcW w:w="1860"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1</w:t>
            </w:r>
          </w:p>
        </w:tc>
        <w:tc>
          <w:tcPr>
            <w:tcW w:w="1865"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2</w:t>
            </w:r>
          </w:p>
        </w:tc>
        <w:tc>
          <w:tcPr>
            <w:tcW w:w="1662"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3</w:t>
            </w:r>
          </w:p>
        </w:tc>
        <w:tc>
          <w:tcPr>
            <w:tcW w:w="2643"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4</w:t>
            </w:r>
          </w:p>
        </w:tc>
        <w:tc>
          <w:tcPr>
            <w:tcW w:w="1857" w:type="dxa"/>
            <w:tcBorders>
              <w:top w:val="single" w:sz="4" w:space="0" w:color="000000"/>
              <w:left w:val="single" w:sz="4" w:space="0" w:color="000000"/>
              <w:bottom w:val="single" w:sz="4" w:space="0" w:color="000000"/>
              <w:right w:val="single" w:sz="4" w:space="0" w:color="000000"/>
            </w:tcBorders>
          </w:tcPr>
          <w:p w:rsidR="001B7775" w:rsidRPr="00A07751" w:rsidRDefault="001B7775" w:rsidP="00407F7F">
            <w:pPr>
              <w:pStyle w:val="a3"/>
              <w:spacing w:before="0" w:after="0"/>
              <w:rPr>
                <w:lang w:val="kk-KZ"/>
              </w:rPr>
            </w:pPr>
            <w:r w:rsidRPr="00A07751">
              <w:rPr>
                <w:lang w:val="kk-KZ"/>
              </w:rPr>
              <w:t>5</w:t>
            </w:r>
          </w:p>
        </w:tc>
      </w:tr>
    </w:tbl>
    <w:p w:rsidR="001B7775" w:rsidRPr="00B34E44" w:rsidRDefault="001B7775" w:rsidP="001B7775">
      <w:pPr>
        <w:pStyle w:val="a3"/>
        <w:spacing w:before="0" w:after="0"/>
        <w:rPr>
          <w:sz w:val="28"/>
          <w:szCs w:val="28"/>
          <w:lang w:val="kk-KZ"/>
        </w:rPr>
      </w:pPr>
    </w:p>
    <w:p w:rsidR="001B7775" w:rsidRPr="00B34E44" w:rsidRDefault="001B7775" w:rsidP="001B7775">
      <w:pPr>
        <w:pStyle w:val="a3"/>
        <w:spacing w:before="0" w:after="0"/>
        <w:jc w:val="both"/>
        <w:rPr>
          <w:sz w:val="28"/>
          <w:szCs w:val="28"/>
          <w:lang w:val="kk-KZ"/>
        </w:rPr>
      </w:pPr>
    </w:p>
    <w:p w:rsidR="007D02F6" w:rsidRPr="00B34E44" w:rsidRDefault="007D02F6" w:rsidP="00A07751">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A07751">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24-қосымша</w:t>
      </w:r>
    </w:p>
    <w:p w:rsidR="0069147E" w:rsidRPr="00B34E44" w:rsidRDefault="0069147E" w:rsidP="0069147E">
      <w:pPr>
        <w:ind w:firstLine="5103"/>
        <w:jc w:val="both"/>
        <w:rPr>
          <w:bCs/>
          <w:sz w:val="28"/>
          <w:szCs w:val="28"/>
          <w:lang w:val="kk-KZ"/>
        </w:rPr>
      </w:pPr>
    </w:p>
    <w:p w:rsidR="0069147E" w:rsidRPr="00B34E44" w:rsidRDefault="0069147E" w:rsidP="0069147E">
      <w:pPr>
        <w:shd w:val="clear" w:color="auto" w:fill="FFFFFF"/>
        <w:rPr>
          <w:b/>
          <w:bCs/>
          <w:sz w:val="28"/>
          <w:szCs w:val="28"/>
          <w:lang w:val="kk-KZ"/>
        </w:rPr>
      </w:pPr>
      <w:r w:rsidRPr="00B34E44">
        <w:rPr>
          <w:b/>
          <w:bCs/>
          <w:sz w:val="28"/>
          <w:szCs w:val="28"/>
          <w:lang w:val="kk-KZ"/>
        </w:rPr>
        <w:t>Кездес</w:t>
      </w:r>
      <w:r w:rsidR="003E3CE8" w:rsidRPr="00B34E44">
        <w:rPr>
          <w:b/>
          <w:bCs/>
          <w:sz w:val="28"/>
          <w:szCs w:val="28"/>
          <w:lang w:val="kk-KZ"/>
        </w:rPr>
        <w:t>у өткізуге арналған үй-жайларды</w:t>
      </w:r>
      <w:r w:rsidRPr="00B34E44">
        <w:rPr>
          <w:b/>
          <w:bCs/>
          <w:sz w:val="28"/>
          <w:szCs w:val="28"/>
          <w:lang w:val="kk-KZ"/>
        </w:rPr>
        <w:t xml:space="preserve"> жабдықта</w:t>
      </w:r>
      <w:r w:rsidR="003E3CE8" w:rsidRPr="00B34E44">
        <w:rPr>
          <w:b/>
          <w:bCs/>
          <w:sz w:val="28"/>
          <w:szCs w:val="28"/>
          <w:lang w:val="kk-KZ"/>
        </w:rPr>
        <w:t>у</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Сотталғандардың туыстарымен кездесуді өткізуге арналған үй-жайлар әдетте бақылау-өткізу пунктінің ғимаратында жабдықталады. Мекемеден тыс жерде ұзақ кездесулер өткізу үшін мекеменің күзетілетін аумағынан тыс жерде жеңілдетілген жағдайда жазасын өте</w:t>
      </w:r>
      <w:r w:rsidR="003E3CE8" w:rsidRPr="00B34E44">
        <w:rPr>
          <w:sz w:val="28"/>
          <w:szCs w:val="28"/>
          <w:lang w:val="kk-KZ"/>
        </w:rPr>
        <w:t>п жатқан</w:t>
      </w:r>
      <w:r w:rsidRPr="00B34E44">
        <w:rPr>
          <w:sz w:val="28"/>
          <w:szCs w:val="28"/>
          <w:lang w:val="kk-KZ"/>
        </w:rPr>
        <w:t xml:space="preserve"> сотталғандар тұратын жатақханада тиісті бөлмелер қарастыру ұсынылады. Бұл ретте, кездесу бөлмелері бөлек шығатын жермен қамтамасыз етіледі.</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Кездесу бөлмелері блогының үй-жайларының құрамына: ойын (балалар) бөлмесі, ас үй, қол жуғыш, әжетханалар, жуынатын жер, заттай мүлікті және төсек жабдықтарын сақтауға арналған қойма, сондай-ақ, қысқа мерзімді кездесулер өткізуге арналған бөлме және оларды өткізу бойынша бақылаушыға арналған бөлме кіреді. Қысқа мерзімді кездесулер өткізуге арналған үй-жайлар және оларды өткізу бойынша бақылаушыға арналған бөлме қалғандарынан оңаша болуы қажет. Мүмкіндігінше, ұзақ кездесу үй-жайларының жанында таза ауада демалу үшін аула жабдықталады. Кездесуді күту үй-жайы бөлек жабдықталады, оған күту бөлмесі мен санитарлық торап кіреді. </w:t>
      </w:r>
      <w:r w:rsidR="003E3CE8" w:rsidRPr="00B34E44">
        <w:rPr>
          <w:sz w:val="28"/>
          <w:szCs w:val="28"/>
          <w:lang w:val="kk-KZ"/>
        </w:rPr>
        <w:t>Қаупсіздігі барынша төмен</w:t>
      </w:r>
      <w:r w:rsidRPr="00B34E44">
        <w:rPr>
          <w:sz w:val="28"/>
          <w:szCs w:val="28"/>
          <w:lang w:val="kk-KZ"/>
        </w:rPr>
        <w:t xml:space="preserve"> мекемелерде келушілердің кездесу өткізетін үйлері осы Қағиданың талаптарына сәйкес жабдықталады.</w:t>
      </w:r>
      <w:r w:rsidR="003512CA">
        <w:rPr>
          <w:sz w:val="28"/>
          <w:szCs w:val="28"/>
          <w:lang w:val="kk-KZ"/>
        </w:rPr>
        <w:t xml:space="preserve"> </w:t>
      </w:r>
    </w:p>
    <w:p w:rsidR="0069147E" w:rsidRPr="00B34E44" w:rsidRDefault="003E3CE8" w:rsidP="0069147E">
      <w:pPr>
        <w:shd w:val="clear" w:color="auto" w:fill="FFFFFF"/>
        <w:ind w:firstLine="709"/>
        <w:jc w:val="both"/>
        <w:rPr>
          <w:sz w:val="28"/>
          <w:szCs w:val="28"/>
          <w:lang w:val="kk-KZ"/>
        </w:rPr>
      </w:pPr>
      <w:r w:rsidRPr="00B34E44">
        <w:rPr>
          <w:sz w:val="28"/>
          <w:szCs w:val="28"/>
          <w:lang w:val="kk-KZ"/>
        </w:rPr>
        <w:t>Қ</w:t>
      </w:r>
      <w:r w:rsidR="006476BD" w:rsidRPr="00C31FA5">
        <w:rPr>
          <w:sz w:val="28"/>
          <w:szCs w:val="28"/>
          <w:lang w:val="kk-KZ"/>
        </w:rPr>
        <w:t>ауіпсіз</w:t>
      </w:r>
      <w:r w:rsidRPr="00B34E44">
        <w:rPr>
          <w:sz w:val="28"/>
          <w:szCs w:val="28"/>
          <w:lang w:val="kk-KZ"/>
        </w:rPr>
        <w:t>дігі</w:t>
      </w:r>
      <w:r w:rsidR="006476BD" w:rsidRPr="00C31FA5">
        <w:rPr>
          <w:sz w:val="28"/>
          <w:szCs w:val="28"/>
          <w:lang w:val="kk-KZ"/>
        </w:rPr>
        <w:t xml:space="preserve"> </w:t>
      </w:r>
      <w:r w:rsidRPr="00B34E44">
        <w:rPr>
          <w:sz w:val="28"/>
          <w:szCs w:val="28"/>
          <w:lang w:val="kk-KZ"/>
        </w:rPr>
        <w:t>о</w:t>
      </w:r>
      <w:r w:rsidRPr="00C31FA5">
        <w:rPr>
          <w:sz w:val="28"/>
          <w:szCs w:val="28"/>
          <w:lang w:val="kk-KZ"/>
        </w:rPr>
        <w:t xml:space="preserve">рташа </w:t>
      </w:r>
      <w:r w:rsidR="006476BD" w:rsidRPr="00C31FA5">
        <w:rPr>
          <w:sz w:val="28"/>
          <w:szCs w:val="28"/>
          <w:lang w:val="kk-KZ"/>
        </w:rPr>
        <w:t>мекемелер</w:t>
      </w:r>
      <w:r w:rsidR="006476BD" w:rsidRPr="00B34E44">
        <w:rPr>
          <w:sz w:val="28"/>
          <w:szCs w:val="28"/>
          <w:lang w:val="kk-KZ"/>
        </w:rPr>
        <w:t>де</w:t>
      </w:r>
      <w:r w:rsidR="0069147E" w:rsidRPr="00B34E44">
        <w:rPr>
          <w:sz w:val="28"/>
          <w:szCs w:val="28"/>
          <w:lang w:val="kk-KZ"/>
        </w:rPr>
        <w:t xml:space="preserve"> ұзақ кездесулер өткізуге арналған бөлмелер саны 1000 адамға 24 бөлме есебінен айқындалады, соның ішінде, күзетілетін аумақтан тыс жерде кемінде 2; толық </w:t>
      </w:r>
      <w:r w:rsidRPr="00B34E44">
        <w:rPr>
          <w:sz w:val="28"/>
          <w:szCs w:val="28"/>
          <w:lang w:val="kk-KZ"/>
        </w:rPr>
        <w:t xml:space="preserve">қауіпсіздік </w:t>
      </w:r>
      <w:r w:rsidR="0069147E" w:rsidRPr="00B34E44">
        <w:rPr>
          <w:sz w:val="28"/>
          <w:szCs w:val="28"/>
          <w:lang w:val="kk-KZ"/>
        </w:rPr>
        <w:t xml:space="preserve">мекемелерінде тиісінше 16 және 1; </w:t>
      </w:r>
      <w:r w:rsidR="006476BD" w:rsidRPr="00C31FA5">
        <w:rPr>
          <w:sz w:val="28"/>
          <w:szCs w:val="28"/>
          <w:lang w:val="kk-KZ"/>
        </w:rPr>
        <w:t>қауіпсіздігі барынша жоғары мекемелер</w:t>
      </w:r>
      <w:r w:rsidR="006476BD" w:rsidRPr="00B34E44">
        <w:rPr>
          <w:sz w:val="28"/>
          <w:szCs w:val="28"/>
          <w:lang w:val="kk-KZ"/>
        </w:rPr>
        <w:t>де</w:t>
      </w:r>
      <w:r w:rsidR="0069147E" w:rsidRPr="00B34E44">
        <w:rPr>
          <w:sz w:val="28"/>
          <w:szCs w:val="28"/>
          <w:lang w:val="kk-KZ"/>
        </w:rPr>
        <w:t xml:space="preserve"> – 16. Қашықтығы немесе басқа да себептермен туыстардың кездесу жиілігі қылмыстық-атқару заңнамасында рұқсат етілгеннен төмен болатын мекемелерде ұзақ кездесу бөлмелерінің саны аз болуы мүмкін.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Ұзақ кездесу бөлмесінің тұрғын ауданы бір адамға 5 шаршы метр нормасымен есептеледі. Кездесу бөлмелерінің және күту үй-жайының жоспары, өңделуі, декоративтік жасалуы, ауа жүйесі ыңғайлы, эстетикалық жағынан әрленген болуы қажет және қолданыстағы стандарттарға </w:t>
      </w:r>
      <w:r w:rsidR="003E3CE8" w:rsidRPr="00B34E44">
        <w:rPr>
          <w:sz w:val="28"/>
          <w:szCs w:val="28"/>
          <w:lang w:val="kk-KZ"/>
        </w:rPr>
        <w:t>жауап беруі</w:t>
      </w:r>
      <w:r w:rsidRPr="00B34E44">
        <w:rPr>
          <w:sz w:val="28"/>
          <w:szCs w:val="28"/>
          <w:lang w:val="kk-KZ"/>
        </w:rPr>
        <w:t xml:space="preserve"> қажет.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Кездесу бөлмелерінің терезелерінде сыртқы жағынан ашылатын декоративтік металл торлар орнатылады. </w:t>
      </w:r>
    </w:p>
    <w:p w:rsidR="0069147E" w:rsidRPr="00B34E44" w:rsidRDefault="003E3CE8" w:rsidP="0069147E">
      <w:pPr>
        <w:shd w:val="clear" w:color="auto" w:fill="FFFFFF"/>
        <w:ind w:firstLine="709"/>
        <w:jc w:val="both"/>
        <w:rPr>
          <w:sz w:val="28"/>
          <w:szCs w:val="28"/>
          <w:lang w:val="kk-KZ"/>
        </w:rPr>
      </w:pPr>
      <w:r w:rsidRPr="00B34E44">
        <w:rPr>
          <w:sz w:val="28"/>
          <w:szCs w:val="28"/>
          <w:lang w:val="kk-KZ"/>
        </w:rPr>
        <w:t>Ұзақ к</w:t>
      </w:r>
      <w:r w:rsidR="0069147E" w:rsidRPr="00B34E44">
        <w:rPr>
          <w:sz w:val="28"/>
          <w:szCs w:val="28"/>
          <w:lang w:val="kk-KZ"/>
        </w:rPr>
        <w:t xml:space="preserve">ездесу бөлмелерінің есіктері құлыппен жабдықталмайды, ішкі жағынан жеңілдетілген ысырмалар орнатылады. </w:t>
      </w:r>
    </w:p>
    <w:p w:rsidR="0069147E" w:rsidRPr="00B34E44" w:rsidRDefault="0069147E" w:rsidP="0069147E">
      <w:pPr>
        <w:shd w:val="clear" w:color="auto" w:fill="FFFFFF"/>
        <w:autoSpaceDE w:val="0"/>
        <w:ind w:firstLine="708"/>
        <w:jc w:val="both"/>
        <w:rPr>
          <w:sz w:val="28"/>
          <w:szCs w:val="28"/>
          <w:lang w:val="kk-KZ" w:eastAsia="ru-RU"/>
        </w:rPr>
      </w:pPr>
      <w:r w:rsidRPr="00B34E44">
        <w:rPr>
          <w:sz w:val="28"/>
          <w:szCs w:val="28"/>
          <w:lang w:val="kk-KZ" w:eastAsia="ru-RU"/>
        </w:rPr>
        <w:t xml:space="preserve">Ұзақ кездесу үй-жайына кіретін есік </w:t>
      </w:r>
      <w:r w:rsidR="008A1C0D" w:rsidRPr="00B34E44">
        <w:rPr>
          <w:sz w:val="28"/>
          <w:szCs w:val="28"/>
          <w:lang w:val="kk-KZ" w:eastAsia="ru-RU"/>
        </w:rPr>
        <w:t>ұ</w:t>
      </w:r>
      <w:r w:rsidR="00733BD4" w:rsidRPr="00B34E44">
        <w:rPr>
          <w:sz w:val="28"/>
          <w:szCs w:val="28"/>
          <w:lang w:val="kk-KZ" w:eastAsia="ru-RU"/>
        </w:rPr>
        <w:t>дайы</w:t>
      </w:r>
      <w:r w:rsidRPr="00B34E44">
        <w:rPr>
          <w:sz w:val="28"/>
          <w:szCs w:val="28"/>
          <w:lang w:val="kk-KZ" w:eastAsia="ru-RU"/>
        </w:rPr>
        <w:t xml:space="preserve"> құлыппен жабылып тұруы қажет. Кіретін есіктің, қосалқы шығудың және ұзақ кездесу үй-жайларының кілті кездесу өткізу бойынша бақылаушыда сақталады. Жұмыс жиынтығынан басқа, МБКК-да сақталатын қосалқы және бақылау жиынтықтары болуы қажет.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Ұзақ кездесу үй-жайларында кездесу өткізу бойынша бақылаушыны шақыру сигнализациясы, кезекші үй-жайына шығатын автоматты өрт сигнализациясы, сондай-ақ, </w:t>
      </w:r>
      <w:r w:rsidR="00733BD4" w:rsidRPr="00B34E44">
        <w:rPr>
          <w:sz w:val="28"/>
          <w:szCs w:val="28"/>
          <w:lang w:val="kk-KZ"/>
        </w:rPr>
        <w:t>МБКК-мен</w:t>
      </w:r>
      <w:r w:rsidRPr="00B34E44">
        <w:rPr>
          <w:sz w:val="28"/>
          <w:szCs w:val="28"/>
          <w:lang w:val="kk-KZ"/>
        </w:rPr>
        <w:t xml:space="preserve"> ішкі тел</w:t>
      </w:r>
      <w:r w:rsidR="00733BD4" w:rsidRPr="00B34E44">
        <w:rPr>
          <w:sz w:val="28"/>
          <w:szCs w:val="28"/>
          <w:lang w:val="kk-KZ"/>
        </w:rPr>
        <w:t>ефон байланысы (қала, кент АТБ-ғ</w:t>
      </w:r>
      <w:r w:rsidRPr="00B34E44">
        <w:rPr>
          <w:sz w:val="28"/>
          <w:szCs w:val="28"/>
          <w:lang w:val="kk-KZ"/>
        </w:rPr>
        <w:t xml:space="preserve">а шықпайтын) орнатылады.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Ұзақ кездесу өткізуге арналған үй-жайлар, күту бөлмесі жи</w:t>
      </w:r>
      <w:r w:rsidR="00C76D8F" w:rsidRPr="00B34E44">
        <w:rPr>
          <w:sz w:val="28"/>
          <w:szCs w:val="28"/>
          <w:lang w:val="kk-KZ"/>
        </w:rPr>
        <w:t>х</w:t>
      </w:r>
      <w:r w:rsidRPr="00B34E44">
        <w:rPr>
          <w:sz w:val="28"/>
          <w:szCs w:val="28"/>
          <w:lang w:val="kk-KZ"/>
        </w:rPr>
        <w:t>азбен, мүлікпен, заттай мүлікпен, ас үй және асханалық ыдыспен қамтамасыз етіледі.</w:t>
      </w:r>
      <w:r w:rsidR="003512CA">
        <w:rPr>
          <w:sz w:val="28"/>
          <w:szCs w:val="28"/>
          <w:lang w:val="kk-KZ"/>
        </w:rPr>
        <w:t xml:space="preserve"> </w:t>
      </w:r>
      <w:r w:rsidRPr="00B34E44">
        <w:rPr>
          <w:sz w:val="28"/>
          <w:szCs w:val="28"/>
          <w:lang w:val="kk-KZ"/>
        </w:rPr>
        <w:t>Әр</w:t>
      </w:r>
      <w:r w:rsidR="00BD2C9C" w:rsidRPr="00B34E44">
        <w:rPr>
          <w:sz w:val="28"/>
          <w:szCs w:val="28"/>
          <w:lang w:val="kk-KZ"/>
        </w:rPr>
        <w:t>бір</w:t>
      </w:r>
      <w:r w:rsidRPr="00B34E44">
        <w:rPr>
          <w:sz w:val="28"/>
          <w:szCs w:val="28"/>
          <w:lang w:val="kk-KZ"/>
        </w:rPr>
        <w:t xml:space="preserve"> үй-жайда мүліктің сақталуына жауапты адамды</w:t>
      </w:r>
      <w:r w:rsidR="00BD2C9C" w:rsidRPr="00B34E44">
        <w:rPr>
          <w:sz w:val="28"/>
          <w:szCs w:val="28"/>
          <w:lang w:val="kk-KZ"/>
        </w:rPr>
        <w:t xml:space="preserve"> көрсете отырып, мүліктің тізімдемесі</w:t>
      </w:r>
      <w:r w:rsidRPr="00B34E44">
        <w:rPr>
          <w:sz w:val="28"/>
          <w:szCs w:val="28"/>
          <w:lang w:val="kk-KZ"/>
        </w:rPr>
        <w:t xml:space="preserve"> ілінеді.</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Қысқа мерзімді кездесулер арнайы жабдықталған бөлмелерде, бөлменің биіктігі бойынша органикалық әйнектен жасалған арнайы аралықпен</w:t>
      </w:r>
      <w:r w:rsidR="00C76D8F" w:rsidRPr="00B34E44">
        <w:rPr>
          <w:sz w:val="28"/>
          <w:szCs w:val="28"/>
          <w:lang w:val="kk-KZ"/>
        </w:rPr>
        <w:t xml:space="preserve"> </w:t>
      </w:r>
      <w:r w:rsidRPr="00B34E44">
        <w:rPr>
          <w:sz w:val="28"/>
          <w:szCs w:val="28"/>
          <w:lang w:val="kk-KZ"/>
        </w:rPr>
        <w:t>бір-бірімен бөлінген үстелдер арқылы жүргізіледі (сотталғандар</w:t>
      </w:r>
      <w:r w:rsidR="00BD2C9C" w:rsidRPr="00B34E44">
        <w:rPr>
          <w:sz w:val="28"/>
          <w:szCs w:val="28"/>
          <w:lang w:val="kk-KZ"/>
        </w:rPr>
        <w:t xml:space="preserve"> мен</w:t>
      </w:r>
      <w:r w:rsidRPr="00B34E44">
        <w:rPr>
          <w:sz w:val="28"/>
          <w:szCs w:val="28"/>
          <w:lang w:val="kk-KZ"/>
        </w:rPr>
        <w:t xml:space="preserve"> </w:t>
      </w:r>
      <w:r w:rsidR="00BD2C9C" w:rsidRPr="00B34E44">
        <w:rPr>
          <w:sz w:val="28"/>
          <w:szCs w:val="28"/>
          <w:lang w:val="kk-KZ"/>
        </w:rPr>
        <w:t xml:space="preserve">келушілерге </w:t>
      </w:r>
      <w:r w:rsidRPr="00B34E44">
        <w:rPr>
          <w:sz w:val="28"/>
          <w:szCs w:val="28"/>
          <w:lang w:val="kk-KZ"/>
        </w:rPr>
        <w:t>арналған). Бөлме</w:t>
      </w:r>
      <w:r w:rsidR="008A1C0D" w:rsidRPr="00B34E44">
        <w:rPr>
          <w:sz w:val="28"/>
          <w:szCs w:val="28"/>
          <w:lang w:val="kk-KZ"/>
        </w:rPr>
        <w:t>лерд</w:t>
      </w:r>
      <w:r w:rsidR="00BD2C9C" w:rsidRPr="00B34E44">
        <w:rPr>
          <w:sz w:val="28"/>
          <w:szCs w:val="28"/>
          <w:lang w:val="kk-KZ"/>
        </w:rPr>
        <w:t>е</w:t>
      </w:r>
      <w:r w:rsidRPr="00B34E44">
        <w:rPr>
          <w:sz w:val="28"/>
          <w:szCs w:val="28"/>
          <w:lang w:val="kk-KZ"/>
        </w:rPr>
        <w:t xml:space="preserve"> сөйлесу құр</w:t>
      </w:r>
      <w:r w:rsidR="00BD2C9C" w:rsidRPr="00B34E44">
        <w:rPr>
          <w:sz w:val="28"/>
          <w:szCs w:val="28"/>
          <w:lang w:val="kk-KZ"/>
        </w:rPr>
        <w:t>ылғысы</w:t>
      </w:r>
      <w:r w:rsidRPr="00B34E44">
        <w:rPr>
          <w:sz w:val="28"/>
          <w:szCs w:val="28"/>
          <w:lang w:val="kk-KZ"/>
        </w:rPr>
        <w:t xml:space="preserve"> бар кабиналар орнатылады.</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Үстелдер биіктігі </w:t>
      </w:r>
      <w:smartTag w:uri="urn:schemas-microsoft-com:office:smarttags" w:element="metricconverter">
        <w:smartTagPr>
          <w:attr w:name="ProductID" w:val="20 см"/>
        </w:smartTagPr>
        <w:r w:rsidRPr="00B34E44">
          <w:rPr>
            <w:sz w:val="28"/>
            <w:szCs w:val="28"/>
            <w:lang w:val="kk-KZ"/>
          </w:rPr>
          <w:t>20 см</w:t>
        </w:r>
      </w:smartTag>
      <w:r w:rsidRPr="00B34E44">
        <w:rPr>
          <w:sz w:val="28"/>
          <w:szCs w:val="28"/>
          <w:lang w:val="kk-KZ"/>
        </w:rPr>
        <w:t xml:space="preserve"> тосқауылмен жабдықталады және қақпақтан еденге дейін тұтас </w:t>
      </w:r>
      <w:r w:rsidR="00E95494" w:rsidRPr="00B34E44">
        <w:rPr>
          <w:sz w:val="28"/>
          <w:szCs w:val="28"/>
          <w:lang w:val="kk-KZ"/>
        </w:rPr>
        <w:t>ағаш (бетон) қалқамен, ал жоғар</w:t>
      </w:r>
      <w:r w:rsidRPr="00B34E44">
        <w:rPr>
          <w:sz w:val="28"/>
          <w:szCs w:val="28"/>
          <w:lang w:val="kk-KZ"/>
        </w:rPr>
        <w:t>ғы жағы бүтін органикалық әйнекпен</w:t>
      </w:r>
      <w:r w:rsidR="003512CA">
        <w:rPr>
          <w:sz w:val="28"/>
          <w:szCs w:val="28"/>
          <w:lang w:val="kk-KZ"/>
        </w:rPr>
        <w:t xml:space="preserve"> </w:t>
      </w:r>
      <w:r w:rsidRPr="00B34E44">
        <w:rPr>
          <w:sz w:val="28"/>
          <w:szCs w:val="28"/>
          <w:lang w:val="kk-KZ"/>
        </w:rPr>
        <w:t>бөлінеді. Бөлмелердің сыйымдылығы нақты қажеттілікке қарай 2-3 адамға қарастырылған. Үстелдердің әрбір қатарының бір жағына тиісті орындықтар орнатылады. Қысқа мерзімді кездесулерге арналған бөлме терезенің саны бойынша тұтас пердемен немесе пердемен, суы бар графинмен және стакандармен, қабырға сағаттарымен қамтамасыз етіледі. Келушілерге арналған кабиналар құлыптанбайтын жеңілдеті</w:t>
      </w:r>
      <w:r w:rsidR="00C76D8F" w:rsidRPr="00B34E44">
        <w:rPr>
          <w:sz w:val="28"/>
          <w:szCs w:val="28"/>
          <w:lang w:val="kk-KZ"/>
        </w:rPr>
        <w:t>л</w:t>
      </w:r>
      <w:r w:rsidRPr="00B34E44">
        <w:rPr>
          <w:sz w:val="28"/>
          <w:szCs w:val="28"/>
          <w:lang w:val="kk-KZ"/>
        </w:rPr>
        <w:t>ген есіктермен жабдықталады.</w:t>
      </w:r>
      <w:r w:rsidR="003512CA">
        <w:rPr>
          <w:sz w:val="28"/>
          <w:szCs w:val="28"/>
          <w:lang w:val="kk-KZ"/>
        </w:rPr>
        <w:t xml:space="preserve"> </w:t>
      </w:r>
    </w:p>
    <w:p w:rsidR="0069147E" w:rsidRPr="00B34E44" w:rsidRDefault="0069147E" w:rsidP="0069147E">
      <w:pPr>
        <w:shd w:val="clear" w:color="auto" w:fill="FFFFFF"/>
        <w:tabs>
          <w:tab w:val="left" w:pos="426"/>
        </w:tabs>
        <w:ind w:firstLine="709"/>
        <w:jc w:val="both"/>
        <w:rPr>
          <w:sz w:val="28"/>
          <w:szCs w:val="28"/>
          <w:lang w:val="kk-KZ"/>
        </w:rPr>
      </w:pPr>
      <w:r w:rsidRPr="00B34E44">
        <w:rPr>
          <w:sz w:val="28"/>
          <w:szCs w:val="28"/>
          <w:lang w:val="kk-KZ"/>
        </w:rPr>
        <w:t xml:space="preserve">ӨББА және ӨЖ-на сотталғандардың туыстарымен және өзге адамдармен қысқа мерзімді кездесулері, жеке </w:t>
      </w:r>
      <w:r w:rsidR="006F7204" w:rsidRPr="00B34E44">
        <w:rPr>
          <w:sz w:val="28"/>
          <w:szCs w:val="28"/>
          <w:lang w:val="kk-KZ"/>
        </w:rPr>
        <w:t>мәселелер</w:t>
      </w:r>
      <w:r w:rsidRPr="00B34E44">
        <w:rPr>
          <w:sz w:val="28"/>
          <w:szCs w:val="28"/>
          <w:lang w:val="kk-KZ"/>
        </w:rPr>
        <w:t xml:space="preserve"> бойынша қабылдау, телефонмен сөйлесулері арнайы жабдықталған бөлмелерде өткізіледі, онда сотталғандар металл шыбықтардан</w:t>
      </w:r>
      <w:r w:rsidR="00C76D8F" w:rsidRPr="00B34E44">
        <w:rPr>
          <w:sz w:val="28"/>
          <w:szCs w:val="28"/>
          <w:lang w:val="kk-KZ"/>
        </w:rPr>
        <w:t xml:space="preserve"> </w:t>
      </w:r>
      <w:r w:rsidRPr="00B34E44">
        <w:rPr>
          <w:sz w:val="28"/>
          <w:szCs w:val="28"/>
          <w:lang w:val="kk-KZ"/>
        </w:rPr>
        <w:t xml:space="preserve">жасалған кабинаға орналастырылады. Кабинада сотталғанның қолдарына арт жағынан кісен тағуға арналған кронштейні бар еденге бекітілген металл үстел орнатылады. Туыстардың тұратын орны ағаш қалқамен бөлінеді. Кездесу өткізу кезінде резервті топтың екі бақылаушысы және кездесу бөлмесінің бақылаушысы болады. </w:t>
      </w:r>
    </w:p>
    <w:p w:rsidR="0069147E" w:rsidRPr="00B34E44" w:rsidRDefault="0069147E" w:rsidP="0069147E">
      <w:pPr>
        <w:shd w:val="clear" w:color="auto" w:fill="FFFFFF"/>
        <w:autoSpaceDE w:val="0"/>
        <w:ind w:firstLine="708"/>
        <w:jc w:val="both"/>
        <w:rPr>
          <w:sz w:val="28"/>
          <w:szCs w:val="28"/>
          <w:lang w:val="kk-KZ" w:eastAsia="ru-RU"/>
        </w:rPr>
      </w:pPr>
      <w:r w:rsidRPr="00B34E44">
        <w:rPr>
          <w:sz w:val="28"/>
          <w:szCs w:val="28"/>
          <w:lang w:val="kk-KZ" w:eastAsia="ru-RU"/>
        </w:rPr>
        <w:t>Кездесу бөлмелерінің</w:t>
      </w:r>
      <w:r w:rsidR="00C76D8F" w:rsidRPr="00B34E44">
        <w:rPr>
          <w:sz w:val="28"/>
          <w:szCs w:val="28"/>
          <w:lang w:val="kk-KZ" w:eastAsia="ru-RU"/>
        </w:rPr>
        <w:t xml:space="preserve"> </w:t>
      </w:r>
      <w:r w:rsidRPr="00B34E44">
        <w:rPr>
          <w:sz w:val="28"/>
          <w:szCs w:val="28"/>
          <w:lang w:val="kk-KZ" w:eastAsia="ru-RU"/>
        </w:rPr>
        <w:t>үй-жайлары блогы (онда болатын адамдардың есептік санына қарамастан) ішкі тыйым салынған аймаққа шығатын қосалқы эвакуациялық шығумен жабдықталады. Оның есігі ішінен құлыппен жабылады және кезекші үй-жайына шығатын күзет сигнал</w:t>
      </w:r>
      <w:r w:rsidR="006F7204" w:rsidRPr="00B34E44">
        <w:rPr>
          <w:sz w:val="28"/>
          <w:szCs w:val="28"/>
          <w:lang w:val="kk-KZ" w:eastAsia="ru-RU"/>
        </w:rPr>
        <w:t>изациясымен бұғатталады</w:t>
      </w:r>
      <w:r w:rsidRPr="00B34E44">
        <w:rPr>
          <w:sz w:val="28"/>
          <w:szCs w:val="28"/>
          <w:lang w:val="kk-KZ" w:eastAsia="ru-RU"/>
        </w:rPr>
        <w:t>, МБКК</w:t>
      </w:r>
      <w:r w:rsidR="008A1C0D" w:rsidRPr="00B34E44">
        <w:rPr>
          <w:sz w:val="28"/>
          <w:szCs w:val="28"/>
          <w:lang w:val="kk-KZ" w:eastAsia="ru-RU"/>
        </w:rPr>
        <w:t xml:space="preserve"> </w:t>
      </w:r>
      <w:r w:rsidRPr="00B34E44">
        <w:rPr>
          <w:sz w:val="28"/>
          <w:szCs w:val="28"/>
          <w:lang w:val="kk-KZ" w:eastAsia="ru-RU"/>
        </w:rPr>
        <w:t>үй-жайымен тікелей телефон байланысы болады. Эвакуациялық шығу есіктерінің кілттері мөрленіп, кездесу бөлмесі бойынша кезекші бақылаушының</w:t>
      </w:r>
      <w:r w:rsidR="00C76D8F" w:rsidRPr="00B34E44">
        <w:rPr>
          <w:sz w:val="28"/>
          <w:szCs w:val="28"/>
          <w:lang w:val="kk-KZ" w:eastAsia="ru-RU"/>
        </w:rPr>
        <w:t xml:space="preserve"> </w:t>
      </w:r>
      <w:r w:rsidRPr="00B34E44">
        <w:rPr>
          <w:sz w:val="28"/>
          <w:szCs w:val="28"/>
          <w:lang w:val="kk-KZ" w:eastAsia="ru-RU"/>
        </w:rPr>
        <w:t>қаламсауытында сақталады.</w:t>
      </w:r>
      <w:r w:rsidR="003512CA">
        <w:rPr>
          <w:sz w:val="28"/>
          <w:szCs w:val="28"/>
          <w:lang w:val="kk-KZ" w:eastAsia="ru-RU"/>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Үй-жайларда көрінетін орындарға өрт пайда болған </w:t>
      </w:r>
      <w:r w:rsidR="006F7204" w:rsidRPr="00B34E44">
        <w:rPr>
          <w:sz w:val="28"/>
          <w:szCs w:val="28"/>
          <w:lang w:val="kk-KZ"/>
        </w:rPr>
        <w:t xml:space="preserve">кезде </w:t>
      </w:r>
      <w:r w:rsidRPr="00B34E44">
        <w:rPr>
          <w:sz w:val="28"/>
          <w:szCs w:val="28"/>
          <w:lang w:val="kk-KZ"/>
        </w:rPr>
        <w:t>адамдар мен мүлікті эвакуациялау жоспары, Өртке қарсы қауіпсіздік шаралары және әрекет ету туралы нұсқаулық ілінеді. Ұзақ кездесу бөлмелері алғашқы өрт сөндіру құралдарымен қамтамасыз етіледі, олардың дұрыстығын кездесу өткізу бойынша бақылаушы қадағалайды.</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Қызмет көрсетуші </w:t>
      </w:r>
      <w:r w:rsidR="0043107A" w:rsidRPr="00B34E44">
        <w:rPr>
          <w:sz w:val="28"/>
          <w:szCs w:val="28"/>
          <w:lang w:val="kk-KZ"/>
        </w:rPr>
        <w:t>персонал</w:t>
      </w:r>
      <w:r w:rsidRPr="00B34E44">
        <w:rPr>
          <w:sz w:val="28"/>
          <w:szCs w:val="28"/>
          <w:lang w:val="kk-KZ"/>
        </w:rPr>
        <w:t xml:space="preserve"> және ұзақ кездесу бөлмелерінде тұратындардың барлығына арнайы журналға қолын қойдырып, өрт (басқа табиғ</w:t>
      </w:r>
      <w:r w:rsidR="0043107A" w:rsidRPr="00B34E44">
        <w:rPr>
          <w:sz w:val="28"/>
          <w:szCs w:val="28"/>
          <w:lang w:val="kk-KZ"/>
        </w:rPr>
        <w:t>ат</w:t>
      </w:r>
      <w:r w:rsidRPr="00B34E44">
        <w:rPr>
          <w:sz w:val="28"/>
          <w:szCs w:val="28"/>
          <w:lang w:val="kk-KZ"/>
        </w:rPr>
        <w:t xml:space="preserve"> апаттар</w:t>
      </w:r>
      <w:r w:rsidR="0043107A" w:rsidRPr="00B34E44">
        <w:rPr>
          <w:sz w:val="28"/>
          <w:szCs w:val="28"/>
          <w:lang w:val="kk-KZ"/>
        </w:rPr>
        <w:t>ы</w:t>
      </w:r>
      <w:r w:rsidRPr="00B34E44">
        <w:rPr>
          <w:sz w:val="28"/>
          <w:szCs w:val="28"/>
          <w:lang w:val="kk-KZ"/>
        </w:rPr>
        <w:t xml:space="preserve">) пайда болған кездегі </w:t>
      </w:r>
      <w:r w:rsidR="00993845" w:rsidRPr="00B34E44">
        <w:rPr>
          <w:sz w:val="28"/>
          <w:szCs w:val="28"/>
          <w:lang w:val="kk-KZ"/>
        </w:rPr>
        <w:t>мінез-құл</w:t>
      </w:r>
      <w:r w:rsidR="0043107A" w:rsidRPr="00B34E44">
        <w:rPr>
          <w:sz w:val="28"/>
          <w:szCs w:val="28"/>
          <w:lang w:val="kk-KZ"/>
        </w:rPr>
        <w:t>ық</w:t>
      </w:r>
      <w:r w:rsidR="00993845" w:rsidRPr="00B34E44">
        <w:rPr>
          <w:sz w:val="28"/>
          <w:szCs w:val="28"/>
          <w:lang w:val="kk-KZ"/>
        </w:rPr>
        <w:t xml:space="preserve"> </w:t>
      </w:r>
      <w:r w:rsidRPr="00B34E44">
        <w:rPr>
          <w:sz w:val="28"/>
          <w:szCs w:val="28"/>
          <w:lang w:val="kk-KZ"/>
        </w:rPr>
        <w:t xml:space="preserve">ережелерін, қауіпсіздік шараларын және </w:t>
      </w:r>
      <w:r w:rsidR="0043107A" w:rsidRPr="00B34E44">
        <w:rPr>
          <w:sz w:val="28"/>
          <w:szCs w:val="28"/>
          <w:lang w:val="kk-KZ"/>
        </w:rPr>
        <w:t>эвакуациялау</w:t>
      </w:r>
      <w:r w:rsidRPr="00B34E44">
        <w:rPr>
          <w:sz w:val="28"/>
          <w:szCs w:val="28"/>
          <w:lang w:val="kk-KZ"/>
        </w:rPr>
        <w:t xml:space="preserve"> тәртібін сақтау туралы нұсқау беріледі.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211. Ұзақ кездесу бөлмелерінде: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1) тұрғын үй-жайлар төле және төменгі қабаттарда орналаспайды;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2) адамдарды эвакуациялау жолдарын</w:t>
      </w:r>
      <w:r w:rsidR="0043107A" w:rsidRPr="00B34E44">
        <w:rPr>
          <w:sz w:val="28"/>
          <w:szCs w:val="28"/>
          <w:lang w:val="kk-KZ"/>
        </w:rPr>
        <w:t>ың (саты торлар, дәліздер) үстің</w:t>
      </w:r>
      <w:r w:rsidRPr="00B34E44">
        <w:rPr>
          <w:sz w:val="28"/>
          <w:szCs w:val="28"/>
          <w:lang w:val="kk-KZ"/>
        </w:rPr>
        <w:t xml:space="preserve">гі жақтары жанғыш материалдармен қапталмайды, сондай-ақ, нитро негіздегі бояумен сырланбайды;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3) жанғыш сұйықтықтар</w:t>
      </w:r>
      <w:r w:rsidR="0043107A" w:rsidRPr="00B34E44">
        <w:rPr>
          <w:sz w:val="28"/>
          <w:szCs w:val="28"/>
          <w:lang w:val="kk-KZ"/>
        </w:rPr>
        <w:t xml:space="preserve">, </w:t>
      </w:r>
      <w:r w:rsidRPr="00B34E44">
        <w:rPr>
          <w:sz w:val="28"/>
          <w:szCs w:val="28"/>
          <w:lang w:val="kk-KZ"/>
        </w:rPr>
        <w:t xml:space="preserve">оның ішінде жөндеу кезінде </w:t>
      </w:r>
      <w:r w:rsidR="0043107A" w:rsidRPr="00B34E44">
        <w:rPr>
          <w:sz w:val="28"/>
          <w:szCs w:val="28"/>
          <w:lang w:val="kk-KZ"/>
        </w:rPr>
        <w:t>сақталмайды</w:t>
      </w:r>
      <w:r w:rsidRPr="00B34E44">
        <w:rPr>
          <w:sz w:val="28"/>
          <w:szCs w:val="28"/>
          <w:lang w:val="kk-KZ"/>
        </w:rPr>
        <w:t>;</w:t>
      </w:r>
      <w:r w:rsidR="003512CA">
        <w:rPr>
          <w:sz w:val="28"/>
          <w:szCs w:val="28"/>
          <w:lang w:val="kk-KZ"/>
        </w:rPr>
        <w:t xml:space="preserve">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4) керосин шамдар, шамшырақтар, шырақтар жарықтандыру үшін қолданылмайды. Тек белгіленген орындарда темекі шегуге болады;</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 xml:space="preserve">5) саты торларында, дәліздерде және тамбурларда қоймалар жабдықталмайды, сондай-ақ, эвакуациялау жолдарында шкафтар, киімге арналған ілгіштер, аяқ киім қоятын тумбалар орнатылмайды, қандай да бір заттармен және материалдармен үйіп тасталмайды; </w:t>
      </w:r>
    </w:p>
    <w:p w:rsidR="0069147E" w:rsidRPr="00B34E44" w:rsidRDefault="0069147E" w:rsidP="0069147E">
      <w:pPr>
        <w:shd w:val="clear" w:color="auto" w:fill="FFFFFF"/>
        <w:ind w:firstLine="709"/>
        <w:jc w:val="both"/>
        <w:rPr>
          <w:sz w:val="28"/>
          <w:szCs w:val="28"/>
          <w:lang w:val="kk-KZ"/>
        </w:rPr>
      </w:pPr>
      <w:r w:rsidRPr="00B34E44">
        <w:rPr>
          <w:sz w:val="28"/>
          <w:szCs w:val="28"/>
          <w:lang w:val="kk-KZ"/>
        </w:rPr>
        <w:t>6) тұрғын бөлмелерде және эвакуациялау жолдарында газ плиталары, керосин және электр тұрмыстық аспаптар пайдаланылмайды.</w:t>
      </w:r>
      <w:r w:rsidR="003512CA">
        <w:rPr>
          <w:sz w:val="28"/>
          <w:szCs w:val="28"/>
          <w:lang w:val="kk-KZ"/>
        </w:rPr>
        <w:t xml:space="preserve"> </w:t>
      </w:r>
    </w:p>
    <w:p w:rsidR="0069147E" w:rsidRPr="00B34E44" w:rsidRDefault="0069147E" w:rsidP="0069147E">
      <w:pPr>
        <w:rPr>
          <w:sz w:val="28"/>
          <w:szCs w:val="28"/>
          <w:lang w:val="kk-KZ"/>
        </w:rPr>
      </w:pPr>
    </w:p>
    <w:p w:rsidR="007D02F6" w:rsidRPr="00B34E44" w:rsidRDefault="007D02F6" w:rsidP="00A07751">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A07751">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25-қосымша</w:t>
      </w:r>
    </w:p>
    <w:p w:rsidR="0069147E" w:rsidRPr="00B34E44" w:rsidRDefault="00A21414" w:rsidP="00A07751">
      <w:pPr>
        <w:shd w:val="clear" w:color="auto" w:fill="FFFFFF"/>
        <w:autoSpaceDE w:val="0"/>
        <w:ind w:firstLine="567"/>
        <w:jc w:val="right"/>
        <w:rPr>
          <w:bCs/>
          <w:sz w:val="28"/>
          <w:szCs w:val="28"/>
          <w:lang w:val="kk-KZ" w:eastAsia="ru-RU"/>
        </w:rPr>
      </w:pPr>
      <w:r w:rsidRPr="00B34E44">
        <w:rPr>
          <w:bCs/>
          <w:sz w:val="28"/>
          <w:szCs w:val="28"/>
          <w:lang w:val="kk-KZ" w:eastAsia="ru-RU"/>
        </w:rPr>
        <w:t>нысан</w:t>
      </w:r>
    </w:p>
    <w:p w:rsidR="0069147E" w:rsidRPr="00B34E44" w:rsidRDefault="0069147E" w:rsidP="0069147E">
      <w:pPr>
        <w:spacing w:line="0" w:lineRule="atLeast"/>
        <w:rPr>
          <w:bCs/>
          <w:sz w:val="28"/>
          <w:szCs w:val="28"/>
          <w:lang w:val="kk-KZ"/>
        </w:rPr>
      </w:pPr>
      <w:r w:rsidRPr="00B34E44">
        <w:rPr>
          <w:bCs/>
          <w:sz w:val="28"/>
          <w:szCs w:val="28"/>
          <w:lang w:val="kk-KZ"/>
        </w:rPr>
        <w:t>Өтініш</w:t>
      </w:r>
    </w:p>
    <w:p w:rsidR="00A07751" w:rsidRDefault="0069147E" w:rsidP="0069147E">
      <w:pPr>
        <w:spacing w:line="0" w:lineRule="atLeast"/>
        <w:rPr>
          <w:sz w:val="28"/>
          <w:szCs w:val="28"/>
          <w:lang w:val="kk-KZ"/>
        </w:rPr>
      </w:pPr>
      <w:r w:rsidRPr="00B34E44">
        <w:rPr>
          <w:sz w:val="28"/>
          <w:szCs w:val="28"/>
          <w:lang w:val="kk-KZ"/>
        </w:rPr>
        <w:t>Азамат (-ша) _______________________________________________________</w:t>
      </w:r>
    </w:p>
    <w:p w:rsidR="0069147E" w:rsidRPr="00B34E44" w:rsidRDefault="0069147E" w:rsidP="0069147E">
      <w:pPr>
        <w:spacing w:line="0" w:lineRule="atLeast"/>
        <w:rPr>
          <w:sz w:val="28"/>
          <w:szCs w:val="28"/>
          <w:lang w:val="kk-KZ"/>
        </w:rPr>
      </w:pPr>
      <w:r w:rsidRPr="00B34E44">
        <w:rPr>
          <w:sz w:val="28"/>
          <w:szCs w:val="28"/>
          <w:lang w:val="kk-KZ"/>
        </w:rPr>
        <w:t>(тегі, аты</w:t>
      </w:r>
      <w:r w:rsidR="00BB5BE0" w:rsidRPr="00B34E44">
        <w:rPr>
          <w:sz w:val="28"/>
          <w:szCs w:val="28"/>
          <w:lang w:val="kk-KZ"/>
        </w:rPr>
        <w:t>, әкесінің аты болған жағдайда</w:t>
      </w:r>
      <w:r w:rsidRPr="00B34E44">
        <w:rPr>
          <w:sz w:val="28"/>
          <w:szCs w:val="28"/>
          <w:lang w:val="kk-KZ"/>
        </w:rPr>
        <w:t>)</w:t>
      </w:r>
    </w:p>
    <w:p w:rsidR="00A07751" w:rsidRDefault="0069147E" w:rsidP="0069147E">
      <w:pPr>
        <w:spacing w:line="0" w:lineRule="atLeast"/>
        <w:jc w:val="both"/>
        <w:rPr>
          <w:sz w:val="28"/>
          <w:szCs w:val="28"/>
          <w:lang w:val="kk-KZ"/>
        </w:rPr>
      </w:pPr>
      <w:r w:rsidRPr="00B34E44">
        <w:rPr>
          <w:sz w:val="28"/>
          <w:szCs w:val="28"/>
          <w:lang w:val="kk-KZ"/>
        </w:rPr>
        <w:t>__________________________________________________________ тұрады</w:t>
      </w:r>
    </w:p>
    <w:p w:rsidR="0069147E" w:rsidRPr="00B34E44" w:rsidRDefault="001950D6" w:rsidP="0069147E">
      <w:pPr>
        <w:spacing w:line="0" w:lineRule="atLeast"/>
        <w:jc w:val="both"/>
        <w:rPr>
          <w:sz w:val="28"/>
          <w:szCs w:val="28"/>
          <w:lang w:val="kk-KZ"/>
        </w:rPr>
      </w:pPr>
      <w:r w:rsidRPr="00B34E44">
        <w:rPr>
          <w:sz w:val="28"/>
          <w:szCs w:val="28"/>
          <w:lang w:val="kk-KZ"/>
        </w:rPr>
        <w:t xml:space="preserve">(мекен </w:t>
      </w:r>
      <w:r w:rsidR="0069147E" w:rsidRPr="00B34E44">
        <w:rPr>
          <w:sz w:val="28"/>
          <w:szCs w:val="28"/>
          <w:lang w:val="kk-KZ"/>
        </w:rPr>
        <w:t>жайы)</w:t>
      </w:r>
    </w:p>
    <w:p w:rsidR="0069147E" w:rsidRPr="00B34E44" w:rsidRDefault="0069147E" w:rsidP="0069147E">
      <w:pPr>
        <w:spacing w:line="0" w:lineRule="atLeast"/>
        <w:jc w:val="both"/>
        <w:rPr>
          <w:sz w:val="28"/>
          <w:szCs w:val="28"/>
          <w:lang w:val="kk-KZ"/>
        </w:rPr>
      </w:pPr>
      <w:r w:rsidRPr="00B34E44">
        <w:rPr>
          <w:sz w:val="28"/>
          <w:szCs w:val="28"/>
          <w:lang w:val="kk-KZ"/>
        </w:rPr>
        <w:t>Сотталған _________________________</w:t>
      </w:r>
      <w:r w:rsidR="00A07751">
        <w:rPr>
          <w:sz w:val="28"/>
          <w:szCs w:val="28"/>
          <w:lang w:val="kk-KZ"/>
        </w:rPr>
        <w:t>_____________________ сәлемдеме</w:t>
      </w:r>
    </w:p>
    <w:p w:rsidR="0069147E" w:rsidRPr="00B34E44" w:rsidRDefault="0069147E" w:rsidP="00A07751">
      <w:pPr>
        <w:spacing w:line="0" w:lineRule="atLeast"/>
        <w:rPr>
          <w:sz w:val="28"/>
          <w:szCs w:val="28"/>
          <w:lang w:val="kk-KZ"/>
        </w:rPr>
      </w:pPr>
      <w:r w:rsidRPr="00B34E44">
        <w:rPr>
          <w:sz w:val="28"/>
          <w:szCs w:val="28"/>
          <w:lang w:val="kk-KZ"/>
        </w:rPr>
        <w:t>(тегі, аты</w:t>
      </w:r>
      <w:r w:rsidR="00BB5BE0" w:rsidRPr="00B34E44">
        <w:rPr>
          <w:sz w:val="28"/>
          <w:szCs w:val="28"/>
          <w:lang w:val="kk-KZ"/>
        </w:rPr>
        <w:t xml:space="preserve">, әкесінің аты болған жағдайда, </w:t>
      </w:r>
      <w:r w:rsidRPr="00B34E44">
        <w:rPr>
          <w:sz w:val="28"/>
          <w:szCs w:val="28"/>
          <w:lang w:val="kk-KZ"/>
        </w:rPr>
        <w:t>туған жылы)</w:t>
      </w:r>
    </w:p>
    <w:p w:rsidR="0069147E" w:rsidRPr="00B34E44" w:rsidRDefault="00A07751" w:rsidP="0069147E">
      <w:pPr>
        <w:spacing w:line="0" w:lineRule="atLeast"/>
        <w:jc w:val="both"/>
        <w:rPr>
          <w:sz w:val="28"/>
          <w:szCs w:val="28"/>
          <w:lang w:val="kk-KZ"/>
        </w:rPr>
      </w:pPr>
      <w:r w:rsidRPr="00B34E44">
        <w:rPr>
          <w:sz w:val="28"/>
          <w:szCs w:val="28"/>
          <w:lang w:val="kk-KZ"/>
        </w:rPr>
        <w:t>Қ</w:t>
      </w:r>
      <w:r w:rsidR="0069147E" w:rsidRPr="00B34E44">
        <w:rPr>
          <w:sz w:val="28"/>
          <w:szCs w:val="28"/>
          <w:lang w:val="kk-KZ"/>
        </w:rPr>
        <w:t>абылдауыңызды</w:t>
      </w:r>
      <w:r>
        <w:rPr>
          <w:sz w:val="28"/>
          <w:szCs w:val="28"/>
          <w:lang w:val="kk-KZ"/>
        </w:rPr>
        <w:t xml:space="preserve"> </w:t>
      </w:r>
      <w:r w:rsidR="0069147E" w:rsidRPr="00B34E44">
        <w:rPr>
          <w:sz w:val="28"/>
          <w:szCs w:val="28"/>
          <w:lang w:val="kk-KZ"/>
        </w:rPr>
        <w:t>сұраймын.</w:t>
      </w:r>
    </w:p>
    <w:p w:rsidR="0069147E" w:rsidRPr="00B34E44" w:rsidRDefault="0069147E" w:rsidP="0069147E">
      <w:pPr>
        <w:spacing w:line="0" w:lineRule="atLeast"/>
        <w:rPr>
          <w:sz w:val="28"/>
          <w:szCs w:val="28"/>
          <w:lang w:val="kk-KZ"/>
        </w:rPr>
      </w:pPr>
      <w:r w:rsidRPr="00B34E44">
        <w:rPr>
          <w:sz w:val="28"/>
          <w:szCs w:val="28"/>
          <w:lang w:val="kk-KZ"/>
        </w:rPr>
        <w:t>Азық-түлік (заттардың) тізімдемесі</w:t>
      </w:r>
    </w:p>
    <w:p w:rsidR="0069147E" w:rsidRPr="00B34E44" w:rsidRDefault="0069147E" w:rsidP="0069147E">
      <w:pPr>
        <w:spacing w:line="0" w:lineRule="atLeast"/>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1"/>
        <w:gridCol w:w="3249"/>
        <w:gridCol w:w="780"/>
        <w:gridCol w:w="1127"/>
        <w:gridCol w:w="1945"/>
        <w:gridCol w:w="1951"/>
      </w:tblGrid>
      <w:tr w:rsidR="0069147E" w:rsidRPr="00B34E44" w:rsidTr="00095A98">
        <w:tc>
          <w:tcPr>
            <w:tcW w:w="801" w:type="dxa"/>
            <w:vMerge w:val="restart"/>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Р/с</w:t>
            </w:r>
          </w:p>
          <w:p w:rsidR="0069147E" w:rsidRPr="00B34E44" w:rsidRDefault="0069147E" w:rsidP="00095A98">
            <w:pPr>
              <w:spacing w:line="0" w:lineRule="atLeast"/>
              <w:rPr>
                <w:sz w:val="28"/>
                <w:szCs w:val="28"/>
                <w:lang w:val="kk-KZ"/>
              </w:rPr>
            </w:pPr>
            <w:r w:rsidRPr="00B34E44">
              <w:rPr>
                <w:sz w:val="28"/>
                <w:szCs w:val="28"/>
                <w:lang w:val="kk-KZ"/>
              </w:rPr>
              <w:t>№</w:t>
            </w:r>
          </w:p>
        </w:tc>
        <w:tc>
          <w:tcPr>
            <w:tcW w:w="3249" w:type="dxa"/>
            <w:vMerge w:val="restart"/>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Азық-түлік (заттардың) атауы</w:t>
            </w:r>
          </w:p>
        </w:tc>
        <w:tc>
          <w:tcPr>
            <w:tcW w:w="1907" w:type="dxa"/>
            <w:gridSpan w:val="2"/>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Салмағы</w:t>
            </w:r>
          </w:p>
        </w:tc>
        <w:tc>
          <w:tcPr>
            <w:tcW w:w="1945" w:type="dxa"/>
            <w:vMerge w:val="restart"/>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Саны</w:t>
            </w:r>
          </w:p>
        </w:tc>
        <w:tc>
          <w:tcPr>
            <w:tcW w:w="1951" w:type="dxa"/>
            <w:vMerge w:val="restart"/>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Ескертпе</w:t>
            </w:r>
          </w:p>
        </w:tc>
      </w:tr>
      <w:tr w:rsidR="0069147E" w:rsidRPr="00B34E44" w:rsidTr="00095A9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147E" w:rsidRPr="00B34E44" w:rsidRDefault="0069147E" w:rsidP="00095A98">
            <w:pPr>
              <w:rPr>
                <w:sz w:val="28"/>
                <w:szCs w:val="28"/>
                <w:lang w:val="kk-KZ"/>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147E" w:rsidRPr="00B34E44" w:rsidRDefault="0069147E" w:rsidP="00095A98">
            <w:pPr>
              <w:rPr>
                <w:sz w:val="28"/>
                <w:szCs w:val="28"/>
                <w:lang w:val="kk-KZ"/>
              </w:rPr>
            </w:pPr>
          </w:p>
        </w:tc>
        <w:tc>
          <w:tcPr>
            <w:tcW w:w="780" w:type="dxa"/>
            <w:tcBorders>
              <w:top w:val="single" w:sz="4" w:space="0" w:color="000000"/>
              <w:left w:val="single" w:sz="4" w:space="0" w:color="000000"/>
              <w:bottom w:val="single" w:sz="4" w:space="0" w:color="000000"/>
              <w:right w:val="single" w:sz="4" w:space="0" w:color="auto"/>
            </w:tcBorders>
            <w:hideMark/>
          </w:tcPr>
          <w:p w:rsidR="0069147E" w:rsidRPr="00B34E44" w:rsidRDefault="0069147E" w:rsidP="00095A98">
            <w:pPr>
              <w:spacing w:line="0" w:lineRule="atLeast"/>
              <w:rPr>
                <w:sz w:val="28"/>
                <w:szCs w:val="28"/>
                <w:lang w:val="kk-KZ"/>
              </w:rPr>
            </w:pPr>
            <w:r w:rsidRPr="00B34E44">
              <w:rPr>
                <w:sz w:val="28"/>
                <w:szCs w:val="28"/>
                <w:lang w:val="kk-KZ"/>
              </w:rPr>
              <w:t>кг</w:t>
            </w:r>
          </w:p>
        </w:tc>
        <w:tc>
          <w:tcPr>
            <w:tcW w:w="1127" w:type="dxa"/>
            <w:tcBorders>
              <w:top w:val="single" w:sz="4" w:space="0" w:color="000000"/>
              <w:left w:val="single" w:sz="4" w:space="0" w:color="auto"/>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г</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147E" w:rsidRPr="00B34E44" w:rsidRDefault="0069147E" w:rsidP="00095A98">
            <w:pPr>
              <w:rPr>
                <w:sz w:val="28"/>
                <w:szCs w:val="28"/>
                <w:lang w:val="kk-KZ"/>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9147E" w:rsidRPr="00B34E44" w:rsidRDefault="0069147E" w:rsidP="00095A98">
            <w:pPr>
              <w:rPr>
                <w:sz w:val="28"/>
                <w:szCs w:val="28"/>
                <w:lang w:val="kk-KZ"/>
              </w:rPr>
            </w:pPr>
          </w:p>
        </w:tc>
      </w:tr>
      <w:tr w:rsidR="0069147E" w:rsidRPr="00B34E44" w:rsidTr="00095A98">
        <w:tc>
          <w:tcPr>
            <w:tcW w:w="801"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1</w:t>
            </w:r>
          </w:p>
        </w:tc>
        <w:tc>
          <w:tcPr>
            <w:tcW w:w="3249"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2</w:t>
            </w:r>
          </w:p>
        </w:tc>
        <w:tc>
          <w:tcPr>
            <w:tcW w:w="1907" w:type="dxa"/>
            <w:gridSpan w:val="2"/>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3</w:t>
            </w:r>
          </w:p>
        </w:tc>
        <w:tc>
          <w:tcPr>
            <w:tcW w:w="1945"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4</w:t>
            </w:r>
          </w:p>
        </w:tc>
        <w:tc>
          <w:tcPr>
            <w:tcW w:w="1951" w:type="dxa"/>
            <w:tcBorders>
              <w:top w:val="single" w:sz="4" w:space="0" w:color="000000"/>
              <w:left w:val="single" w:sz="4" w:space="0" w:color="000000"/>
              <w:bottom w:val="single" w:sz="4" w:space="0" w:color="000000"/>
              <w:right w:val="single" w:sz="4" w:space="0" w:color="000000"/>
            </w:tcBorders>
            <w:hideMark/>
          </w:tcPr>
          <w:p w:rsidR="0069147E" w:rsidRPr="00B34E44" w:rsidRDefault="0069147E" w:rsidP="00095A98">
            <w:pPr>
              <w:spacing w:line="0" w:lineRule="atLeast"/>
              <w:rPr>
                <w:sz w:val="28"/>
                <w:szCs w:val="28"/>
                <w:lang w:val="kk-KZ"/>
              </w:rPr>
            </w:pPr>
            <w:r w:rsidRPr="00B34E44">
              <w:rPr>
                <w:sz w:val="28"/>
                <w:szCs w:val="28"/>
                <w:lang w:val="kk-KZ"/>
              </w:rPr>
              <w:t>5</w:t>
            </w:r>
          </w:p>
        </w:tc>
      </w:tr>
    </w:tbl>
    <w:p w:rsidR="00A07751" w:rsidRDefault="0069147E" w:rsidP="00D66E5C">
      <w:pPr>
        <w:spacing w:line="0" w:lineRule="atLeast"/>
        <w:jc w:val="left"/>
        <w:rPr>
          <w:sz w:val="28"/>
          <w:szCs w:val="28"/>
          <w:lang w:val="kk-KZ"/>
        </w:rPr>
      </w:pPr>
      <w:r w:rsidRPr="00B34E44">
        <w:rPr>
          <w:sz w:val="28"/>
          <w:szCs w:val="28"/>
          <w:lang w:val="kk-KZ"/>
        </w:rPr>
        <w:t>Қолы _________________________________</w:t>
      </w:r>
    </w:p>
    <w:p w:rsidR="00A07751" w:rsidRDefault="00A07751" w:rsidP="00A07751">
      <w:pPr>
        <w:tabs>
          <w:tab w:val="left" w:pos="1701"/>
        </w:tabs>
        <w:spacing w:line="0" w:lineRule="atLeast"/>
        <w:jc w:val="both"/>
        <w:rPr>
          <w:sz w:val="28"/>
          <w:szCs w:val="28"/>
          <w:lang w:val="kk-KZ"/>
        </w:rPr>
      </w:pPr>
      <w:r>
        <w:rPr>
          <w:sz w:val="28"/>
          <w:szCs w:val="28"/>
          <w:lang w:val="kk-KZ"/>
        </w:rPr>
        <w:tab/>
      </w:r>
      <w:r w:rsidR="0069147E" w:rsidRPr="00B34E44">
        <w:rPr>
          <w:sz w:val="28"/>
          <w:szCs w:val="28"/>
          <w:lang w:val="kk-KZ"/>
        </w:rPr>
        <w:t>(бер</w:t>
      </w:r>
      <w:r w:rsidR="001950D6" w:rsidRPr="00B34E44">
        <w:rPr>
          <w:sz w:val="28"/>
          <w:szCs w:val="28"/>
          <w:lang w:val="kk-KZ"/>
        </w:rPr>
        <w:t>ген</w:t>
      </w:r>
      <w:r w:rsidR="0069147E" w:rsidRPr="00B34E44">
        <w:rPr>
          <w:sz w:val="28"/>
          <w:szCs w:val="28"/>
          <w:lang w:val="kk-KZ"/>
        </w:rPr>
        <w:t xml:space="preserve"> </w:t>
      </w:r>
      <w:r w:rsidR="00BB5BE0" w:rsidRPr="00B34E44">
        <w:rPr>
          <w:sz w:val="28"/>
          <w:szCs w:val="28"/>
          <w:lang w:val="kk-KZ"/>
        </w:rPr>
        <w:t>адам</w:t>
      </w:r>
      <w:r w:rsidR="0069147E" w:rsidRPr="00B34E44">
        <w:rPr>
          <w:sz w:val="28"/>
          <w:szCs w:val="28"/>
          <w:lang w:val="kk-KZ"/>
        </w:rPr>
        <w:t>ның)</w:t>
      </w:r>
    </w:p>
    <w:p w:rsidR="00D66E5C" w:rsidRPr="00B34E44" w:rsidRDefault="0069147E" w:rsidP="00D66E5C">
      <w:pPr>
        <w:spacing w:line="0" w:lineRule="atLeast"/>
        <w:jc w:val="left"/>
        <w:rPr>
          <w:sz w:val="28"/>
          <w:szCs w:val="28"/>
          <w:lang w:val="kk-KZ"/>
        </w:rPr>
      </w:pPr>
      <w:r w:rsidRPr="00B34E44">
        <w:rPr>
          <w:sz w:val="28"/>
          <w:szCs w:val="28"/>
          <w:lang w:val="kk-KZ"/>
        </w:rPr>
        <w:t>20__жылғы «___»_____________</w:t>
      </w:r>
    </w:p>
    <w:p w:rsidR="00A07751" w:rsidRDefault="0069147E" w:rsidP="00D66E5C">
      <w:pPr>
        <w:spacing w:line="0" w:lineRule="atLeast"/>
        <w:jc w:val="left"/>
        <w:rPr>
          <w:sz w:val="28"/>
          <w:szCs w:val="28"/>
          <w:lang w:val="kk-KZ"/>
        </w:rPr>
      </w:pPr>
      <w:r w:rsidRPr="00B34E44">
        <w:rPr>
          <w:sz w:val="28"/>
          <w:szCs w:val="28"/>
          <w:lang w:val="kk-KZ"/>
        </w:rPr>
        <w:t>Сәлемдемені қабылдадым _______________________________________</w:t>
      </w:r>
    </w:p>
    <w:p w:rsidR="00A07751" w:rsidRDefault="0069147E" w:rsidP="00A07751">
      <w:pPr>
        <w:spacing w:line="0" w:lineRule="atLeast"/>
        <w:rPr>
          <w:sz w:val="28"/>
          <w:szCs w:val="28"/>
          <w:lang w:val="kk-KZ"/>
        </w:rPr>
      </w:pPr>
      <w:r w:rsidRPr="00B34E44">
        <w:rPr>
          <w:sz w:val="28"/>
          <w:szCs w:val="28"/>
          <w:lang w:val="kk-KZ"/>
        </w:rPr>
        <w:t>(бақылаушының тегі, аты-жөні, қолы)</w:t>
      </w:r>
    </w:p>
    <w:p w:rsidR="00D66E5C" w:rsidRDefault="0069147E" w:rsidP="00A07751">
      <w:pPr>
        <w:spacing w:line="0" w:lineRule="atLeast"/>
        <w:jc w:val="both"/>
        <w:rPr>
          <w:sz w:val="28"/>
          <w:szCs w:val="28"/>
          <w:lang w:val="kk-KZ"/>
        </w:rPr>
      </w:pPr>
      <w:r w:rsidRPr="00B34E44">
        <w:rPr>
          <w:sz w:val="28"/>
          <w:szCs w:val="28"/>
          <w:lang w:val="kk-KZ"/>
        </w:rPr>
        <w:t>20__жылғы «___»_____________</w:t>
      </w:r>
    </w:p>
    <w:p w:rsidR="00A07751" w:rsidRDefault="0069147E" w:rsidP="00D66E5C">
      <w:pPr>
        <w:spacing w:line="0" w:lineRule="atLeast"/>
        <w:jc w:val="left"/>
        <w:rPr>
          <w:sz w:val="28"/>
          <w:szCs w:val="28"/>
          <w:lang w:val="kk-KZ"/>
        </w:rPr>
      </w:pPr>
      <w:r w:rsidRPr="00B34E44">
        <w:rPr>
          <w:sz w:val="28"/>
          <w:szCs w:val="28"/>
          <w:lang w:val="kk-KZ"/>
        </w:rPr>
        <w:t>Сәлемдемені алдым _______________________________________</w:t>
      </w:r>
    </w:p>
    <w:p w:rsidR="0069147E" w:rsidRPr="00B34E44" w:rsidRDefault="0069147E" w:rsidP="00A07751">
      <w:pPr>
        <w:spacing w:line="0" w:lineRule="atLeast"/>
        <w:rPr>
          <w:sz w:val="28"/>
          <w:szCs w:val="28"/>
          <w:lang w:val="kk-KZ"/>
        </w:rPr>
      </w:pPr>
      <w:r w:rsidRPr="00B34E44">
        <w:rPr>
          <w:sz w:val="28"/>
          <w:szCs w:val="28"/>
          <w:lang w:val="kk-KZ"/>
        </w:rPr>
        <w:t>(сотталғанның тегі, аты-жөні, қолы)</w:t>
      </w:r>
    </w:p>
    <w:p w:rsidR="0069147E" w:rsidRPr="00B34E44" w:rsidRDefault="00A07751" w:rsidP="00D66E5C">
      <w:pPr>
        <w:spacing w:line="0" w:lineRule="atLeast"/>
        <w:jc w:val="left"/>
        <w:rPr>
          <w:sz w:val="28"/>
          <w:szCs w:val="28"/>
          <w:lang w:val="kk-KZ"/>
        </w:rPr>
      </w:pPr>
      <w:r>
        <w:rPr>
          <w:sz w:val="28"/>
          <w:szCs w:val="28"/>
          <w:lang w:val="kk-KZ"/>
        </w:rPr>
        <w:t>20__жылғы «___»_____________</w:t>
      </w:r>
    </w:p>
    <w:p w:rsidR="0069147E" w:rsidRPr="00B34E44" w:rsidRDefault="0069147E" w:rsidP="0069147E">
      <w:pPr>
        <w:spacing w:line="0" w:lineRule="atLeast"/>
        <w:rPr>
          <w:sz w:val="28"/>
          <w:szCs w:val="28"/>
          <w:lang w:val="kk-KZ"/>
        </w:rPr>
      </w:pPr>
      <w:r w:rsidRPr="00B34E44">
        <w:rPr>
          <w:sz w:val="28"/>
          <w:szCs w:val="28"/>
          <w:lang w:val="kk-KZ"/>
        </w:rPr>
        <w:t>_________________________________________________________________</w:t>
      </w:r>
    </w:p>
    <w:p w:rsidR="0069147E" w:rsidRPr="00B34E44" w:rsidRDefault="0069147E" w:rsidP="0069147E">
      <w:pPr>
        <w:spacing w:line="0" w:lineRule="atLeast"/>
        <w:rPr>
          <w:sz w:val="28"/>
          <w:szCs w:val="28"/>
          <w:lang w:val="kk-KZ"/>
        </w:rPr>
      </w:pPr>
    </w:p>
    <w:p w:rsidR="0069147E" w:rsidRPr="00B34E44" w:rsidRDefault="00BA671D" w:rsidP="0069147E">
      <w:pPr>
        <w:shd w:val="clear" w:color="auto" w:fill="FFFFFF"/>
        <w:jc w:val="right"/>
        <w:rPr>
          <w:sz w:val="28"/>
          <w:szCs w:val="28"/>
          <w:lang w:val="kk-KZ"/>
        </w:rPr>
      </w:pPr>
      <w:r w:rsidRPr="00B34E44">
        <w:rPr>
          <w:sz w:val="28"/>
          <w:szCs w:val="28"/>
          <w:lang w:val="kk-KZ"/>
        </w:rPr>
        <w:t>Өтініштің арғы</w:t>
      </w:r>
      <w:r w:rsidR="0069147E" w:rsidRPr="00B34E44">
        <w:rPr>
          <w:sz w:val="28"/>
          <w:szCs w:val="28"/>
          <w:lang w:val="kk-KZ"/>
        </w:rPr>
        <w:t xml:space="preserve"> беті</w:t>
      </w:r>
    </w:p>
    <w:p w:rsidR="0069147E" w:rsidRPr="00C31FA5" w:rsidRDefault="0069147E" w:rsidP="0069147E">
      <w:pPr>
        <w:shd w:val="clear" w:color="auto" w:fill="FFFFFF"/>
        <w:jc w:val="right"/>
        <w:rPr>
          <w:sz w:val="28"/>
          <w:szCs w:val="28"/>
          <w:lang w:val="kk-KZ"/>
        </w:rPr>
      </w:pPr>
    </w:p>
    <w:p w:rsidR="0069147E" w:rsidRPr="00B34E44" w:rsidRDefault="0069147E" w:rsidP="0069147E">
      <w:pPr>
        <w:shd w:val="clear" w:color="auto" w:fill="FFFFFF"/>
        <w:rPr>
          <w:sz w:val="28"/>
          <w:szCs w:val="28"/>
          <w:lang w:val="kk-KZ"/>
        </w:rPr>
      </w:pPr>
      <w:r w:rsidRPr="00B34E44">
        <w:rPr>
          <w:sz w:val="28"/>
          <w:szCs w:val="28"/>
          <w:lang w:val="kk-KZ"/>
        </w:rPr>
        <w:t>ХАБАРЛАНДЫРУ</w:t>
      </w:r>
    </w:p>
    <w:p w:rsidR="00F7076D" w:rsidRPr="00C31FA5" w:rsidRDefault="00F7076D" w:rsidP="0069147E">
      <w:pPr>
        <w:shd w:val="clear" w:color="auto" w:fill="FFFFFF"/>
        <w:rPr>
          <w:b/>
          <w:sz w:val="28"/>
          <w:szCs w:val="28"/>
          <w:lang w:val="kk-KZ"/>
        </w:rPr>
      </w:pPr>
    </w:p>
    <w:p w:rsidR="0069147E" w:rsidRPr="00B34E44" w:rsidRDefault="0069147E" w:rsidP="00323442">
      <w:pPr>
        <w:shd w:val="clear" w:color="auto" w:fill="FFFFFF"/>
        <w:ind w:firstLine="708"/>
        <w:jc w:val="both"/>
        <w:rPr>
          <w:sz w:val="28"/>
          <w:szCs w:val="28"/>
          <w:lang w:val="kk-KZ"/>
        </w:rPr>
      </w:pPr>
      <w:r w:rsidRPr="00B34E44">
        <w:rPr>
          <w:sz w:val="28"/>
          <w:szCs w:val="28"/>
          <w:lang w:val="kk-KZ"/>
        </w:rPr>
        <w:t>Мен</w:t>
      </w:r>
      <w:r w:rsidRPr="00C31FA5">
        <w:rPr>
          <w:sz w:val="28"/>
          <w:szCs w:val="28"/>
          <w:lang w:val="kk-KZ"/>
        </w:rPr>
        <w:t>,</w:t>
      </w:r>
      <w:r w:rsidR="00BA671D" w:rsidRPr="00B34E44">
        <w:rPr>
          <w:sz w:val="28"/>
          <w:szCs w:val="28"/>
          <w:lang w:val="kk-KZ"/>
        </w:rPr>
        <w:t xml:space="preserve"> 19</w:t>
      </w:r>
      <w:r w:rsidR="00BA671D" w:rsidRPr="00C31FA5">
        <w:rPr>
          <w:sz w:val="28"/>
          <w:szCs w:val="28"/>
          <w:lang w:val="kk-KZ"/>
        </w:rPr>
        <w:t>____</w:t>
      </w:r>
      <w:r w:rsidR="00BA671D" w:rsidRPr="00B34E44">
        <w:rPr>
          <w:sz w:val="28"/>
          <w:szCs w:val="28"/>
          <w:lang w:val="kk-KZ"/>
        </w:rPr>
        <w:t xml:space="preserve"> жылы туған, </w:t>
      </w:r>
      <w:r w:rsidRPr="00B34E44">
        <w:rPr>
          <w:sz w:val="28"/>
          <w:szCs w:val="28"/>
          <w:lang w:val="kk-KZ"/>
        </w:rPr>
        <w:t>азамат</w:t>
      </w:r>
      <w:r w:rsidRPr="00C31FA5">
        <w:rPr>
          <w:sz w:val="28"/>
          <w:szCs w:val="28"/>
          <w:lang w:val="kk-KZ"/>
        </w:rPr>
        <w:t>(-</w:t>
      </w:r>
      <w:r w:rsidRPr="00B34E44">
        <w:rPr>
          <w:sz w:val="28"/>
          <w:szCs w:val="28"/>
          <w:lang w:val="kk-KZ"/>
        </w:rPr>
        <w:t>ш</w:t>
      </w:r>
      <w:r w:rsidRPr="00C31FA5">
        <w:rPr>
          <w:sz w:val="28"/>
          <w:szCs w:val="28"/>
          <w:lang w:val="kk-KZ"/>
        </w:rPr>
        <w:t>а)________</w:t>
      </w:r>
      <w:r w:rsidR="00323442" w:rsidRPr="00C31FA5">
        <w:rPr>
          <w:sz w:val="28"/>
          <w:szCs w:val="28"/>
          <w:lang w:val="kk-KZ"/>
        </w:rPr>
        <w:t>___________</w:t>
      </w:r>
      <w:r w:rsidRPr="00B34E44">
        <w:rPr>
          <w:sz w:val="28"/>
          <w:szCs w:val="28"/>
          <w:lang w:val="kk-KZ"/>
        </w:rPr>
        <w:t>,</w:t>
      </w:r>
    </w:p>
    <w:p w:rsidR="00A07751" w:rsidRDefault="0069147E" w:rsidP="00F136C5">
      <w:pPr>
        <w:jc w:val="both"/>
        <w:rPr>
          <w:sz w:val="28"/>
          <w:szCs w:val="28"/>
          <w:lang w:val="kk-KZ"/>
        </w:rPr>
      </w:pPr>
      <w:r w:rsidRPr="00B34E44">
        <w:rPr>
          <w:sz w:val="28"/>
          <w:szCs w:val="28"/>
          <w:lang w:val="kk-KZ"/>
        </w:rPr>
        <w:t xml:space="preserve">20___ ж._________ «____» осы сәлемдемені ұсынамын және </w:t>
      </w:r>
      <w:r w:rsidR="00D0206E" w:rsidRPr="00B34E44">
        <w:rPr>
          <w:sz w:val="28"/>
          <w:szCs w:val="28"/>
          <w:lang w:val="kk-KZ"/>
        </w:rPr>
        <w:t>мекемелерге келген адамдардың тінту өндірудің талартарымен</w:t>
      </w:r>
      <w:r w:rsidRPr="00B34E44">
        <w:rPr>
          <w:sz w:val="28"/>
          <w:szCs w:val="28"/>
          <w:lang w:val="kk-KZ"/>
        </w:rPr>
        <w:t xml:space="preserve"> танысқаным туралы </w:t>
      </w:r>
      <w:r w:rsidR="00BA671D" w:rsidRPr="00B34E44">
        <w:rPr>
          <w:sz w:val="28"/>
          <w:szCs w:val="28"/>
          <w:lang w:val="kk-KZ"/>
        </w:rPr>
        <w:t>мәлімдей</w:t>
      </w:r>
      <w:r w:rsidR="001950D6" w:rsidRPr="00B34E44">
        <w:rPr>
          <w:sz w:val="28"/>
          <w:szCs w:val="28"/>
          <w:lang w:val="kk-KZ"/>
        </w:rPr>
        <w:t>мі</w:t>
      </w:r>
      <w:r w:rsidRPr="00B34E44">
        <w:rPr>
          <w:sz w:val="28"/>
          <w:szCs w:val="28"/>
          <w:lang w:val="kk-KZ"/>
        </w:rPr>
        <w:t>н.</w:t>
      </w:r>
      <w:r w:rsidR="00B34E44">
        <w:rPr>
          <w:sz w:val="28"/>
          <w:szCs w:val="28"/>
          <w:lang w:val="kk-KZ"/>
        </w:rPr>
        <w:t xml:space="preserve"> Мен ұсынып жатқан сәлемдемеде </w:t>
      </w:r>
      <w:r w:rsidR="000E2F21" w:rsidRPr="00B34E44">
        <w:rPr>
          <w:sz w:val="28"/>
          <w:szCs w:val="28"/>
          <w:lang w:val="kk-KZ"/>
        </w:rPr>
        <w:t xml:space="preserve">сотталғандарға сақтауға және пайдалануға рұқсат етілмеген </w:t>
      </w:r>
      <w:r w:rsidR="00BA5D0D" w:rsidRPr="00B34E44">
        <w:rPr>
          <w:sz w:val="28"/>
          <w:szCs w:val="28"/>
          <w:lang w:val="kk-KZ"/>
        </w:rPr>
        <w:t xml:space="preserve">заттар </w:t>
      </w:r>
      <w:r w:rsidRPr="00B34E44">
        <w:rPr>
          <w:sz w:val="28"/>
          <w:szCs w:val="28"/>
          <w:lang w:val="kk-KZ"/>
        </w:rPr>
        <w:t>мен мүліктер жоқ, себебі сәлемдеме</w:t>
      </w:r>
      <w:r w:rsidR="00BA671D" w:rsidRPr="00B34E44">
        <w:rPr>
          <w:sz w:val="28"/>
          <w:szCs w:val="28"/>
          <w:lang w:val="kk-KZ"/>
        </w:rPr>
        <w:t>ні</w:t>
      </w:r>
      <w:r w:rsidRPr="00B34E44">
        <w:rPr>
          <w:sz w:val="28"/>
          <w:szCs w:val="28"/>
          <w:lang w:val="kk-KZ"/>
        </w:rPr>
        <w:t xml:space="preserve"> жеке өзім</w:t>
      </w:r>
      <w:r w:rsidR="00BA671D" w:rsidRPr="00B34E44">
        <w:rPr>
          <w:sz w:val="28"/>
          <w:szCs w:val="28"/>
          <w:lang w:val="kk-KZ"/>
        </w:rPr>
        <w:t xml:space="preserve"> </w:t>
      </w:r>
      <w:r w:rsidRPr="00B34E44">
        <w:rPr>
          <w:sz w:val="28"/>
          <w:szCs w:val="28"/>
          <w:lang w:val="kk-KZ"/>
        </w:rPr>
        <w:t>не</w:t>
      </w:r>
      <w:r w:rsidR="00BA671D" w:rsidRPr="00B34E44">
        <w:rPr>
          <w:sz w:val="28"/>
          <w:szCs w:val="28"/>
          <w:lang w:val="kk-KZ"/>
        </w:rPr>
        <w:t xml:space="preserve"> </w:t>
      </w:r>
      <w:r w:rsidRPr="00B34E44">
        <w:rPr>
          <w:sz w:val="28"/>
          <w:szCs w:val="28"/>
          <w:lang w:val="kk-KZ"/>
        </w:rPr>
        <w:t>азамат (ша) _____________ (</w:t>
      </w:r>
      <w:r w:rsidR="00BA671D" w:rsidRPr="00B34E44">
        <w:rPr>
          <w:sz w:val="28"/>
          <w:szCs w:val="28"/>
          <w:lang w:val="kk-KZ"/>
        </w:rPr>
        <w:t>Т.А.Ә</w:t>
      </w:r>
      <w:r w:rsidRPr="00B34E44">
        <w:rPr>
          <w:sz w:val="28"/>
          <w:szCs w:val="28"/>
          <w:lang w:val="kk-KZ"/>
        </w:rPr>
        <w:t xml:space="preserve">) </w:t>
      </w:r>
      <w:r w:rsidR="001950D6" w:rsidRPr="00B34E44">
        <w:rPr>
          <w:sz w:val="28"/>
          <w:szCs w:val="28"/>
          <w:lang w:val="kk-KZ"/>
        </w:rPr>
        <w:t xml:space="preserve">қатысуымен </w:t>
      </w:r>
      <w:r w:rsidRPr="00B34E44">
        <w:rPr>
          <w:sz w:val="28"/>
          <w:szCs w:val="28"/>
          <w:lang w:val="kk-KZ"/>
        </w:rPr>
        <w:t>менің көзімше жиналды және орап салынды. Бұл сәлемдем</w:t>
      </w:r>
      <w:r w:rsidR="001950D6" w:rsidRPr="00B34E44">
        <w:rPr>
          <w:sz w:val="28"/>
          <w:szCs w:val="28"/>
          <w:lang w:val="kk-KZ"/>
        </w:rPr>
        <w:t xml:space="preserve">е қандай </w:t>
      </w:r>
      <w:r w:rsidRPr="00B34E44">
        <w:rPr>
          <w:sz w:val="28"/>
          <w:szCs w:val="28"/>
          <w:lang w:val="kk-KZ"/>
        </w:rPr>
        <w:t xml:space="preserve">да бір бөтен және мен танымайтын </w:t>
      </w:r>
      <w:r w:rsidR="00BA671D" w:rsidRPr="00B34E44">
        <w:rPr>
          <w:sz w:val="28"/>
          <w:szCs w:val="28"/>
          <w:lang w:val="kk-KZ"/>
        </w:rPr>
        <w:t>адам</w:t>
      </w:r>
      <w:r w:rsidR="00A07751">
        <w:rPr>
          <w:sz w:val="28"/>
          <w:szCs w:val="28"/>
          <w:lang w:val="kk-KZ"/>
        </w:rPr>
        <w:t xml:space="preserve"> берген жоқ.</w:t>
      </w:r>
    </w:p>
    <w:p w:rsidR="0069147E" w:rsidRPr="00B34E44" w:rsidRDefault="0069147E" w:rsidP="00F136C5">
      <w:pPr>
        <w:jc w:val="both"/>
        <w:rPr>
          <w:sz w:val="28"/>
          <w:szCs w:val="28"/>
          <w:lang w:val="kk-KZ"/>
        </w:rPr>
      </w:pPr>
      <w:r w:rsidRPr="00B34E44">
        <w:rPr>
          <w:sz w:val="28"/>
          <w:szCs w:val="28"/>
          <w:lang w:val="kk-KZ"/>
        </w:rPr>
        <w:t>Сонымен қатар, мен Қазақстан Республикасы Қылмыстық кодексінің</w:t>
      </w:r>
      <w:r w:rsidR="003512CA">
        <w:rPr>
          <w:sz w:val="28"/>
          <w:szCs w:val="28"/>
          <w:lang w:val="kk-KZ"/>
        </w:rPr>
        <w:t xml:space="preserve"> </w:t>
      </w:r>
      <w:r w:rsidR="00D00D3B" w:rsidRPr="00B34E44">
        <w:rPr>
          <w:sz w:val="28"/>
          <w:szCs w:val="28"/>
          <w:lang w:val="kk-KZ"/>
        </w:rPr>
        <w:t>297</w:t>
      </w:r>
      <w:r w:rsidR="00BA671D" w:rsidRPr="00B34E44">
        <w:rPr>
          <w:sz w:val="28"/>
          <w:szCs w:val="28"/>
          <w:lang w:val="kk-KZ"/>
        </w:rPr>
        <w:t>-</w:t>
      </w:r>
      <w:r w:rsidRPr="00B34E44">
        <w:rPr>
          <w:sz w:val="28"/>
          <w:szCs w:val="28"/>
          <w:lang w:val="kk-KZ"/>
        </w:rPr>
        <w:t>бабы</w:t>
      </w:r>
      <w:r w:rsidR="00BA671D" w:rsidRPr="00B34E44">
        <w:rPr>
          <w:sz w:val="28"/>
          <w:szCs w:val="28"/>
          <w:lang w:val="kk-KZ"/>
        </w:rPr>
        <w:t>нда</w:t>
      </w:r>
      <w:r w:rsidRPr="00B34E44">
        <w:rPr>
          <w:sz w:val="28"/>
          <w:szCs w:val="28"/>
          <w:lang w:val="kk-KZ"/>
        </w:rPr>
        <w:t xml:space="preserve">, </w:t>
      </w:r>
      <w:r w:rsidR="00A17300" w:rsidRPr="00B34E44">
        <w:rPr>
          <w:sz w:val="28"/>
          <w:szCs w:val="28"/>
          <w:lang w:val="kk-KZ"/>
        </w:rPr>
        <w:t>Әкімшілік құқық бұзушылық туралы Қазақстан Республикасы</w:t>
      </w:r>
      <w:r w:rsidR="003512CA">
        <w:rPr>
          <w:sz w:val="28"/>
          <w:szCs w:val="28"/>
          <w:lang w:val="kk-KZ"/>
        </w:rPr>
        <w:t xml:space="preserve"> </w:t>
      </w:r>
      <w:r w:rsidRPr="00B34E44">
        <w:rPr>
          <w:sz w:val="28"/>
          <w:szCs w:val="28"/>
          <w:lang w:val="kk-KZ"/>
        </w:rPr>
        <w:t xml:space="preserve">кодексінің </w:t>
      </w:r>
      <w:r w:rsidR="00BA671D" w:rsidRPr="00B34E44">
        <w:rPr>
          <w:sz w:val="28"/>
          <w:szCs w:val="28"/>
          <w:lang w:val="kk-KZ"/>
        </w:rPr>
        <w:t>481-</w:t>
      </w:r>
      <w:r w:rsidR="00D00D3B" w:rsidRPr="00B34E44">
        <w:rPr>
          <w:sz w:val="28"/>
          <w:szCs w:val="28"/>
          <w:lang w:val="kk-KZ"/>
        </w:rPr>
        <w:t>баб</w:t>
      </w:r>
      <w:r w:rsidR="00BA671D" w:rsidRPr="00B34E44">
        <w:rPr>
          <w:sz w:val="28"/>
          <w:szCs w:val="28"/>
          <w:lang w:val="kk-KZ"/>
        </w:rPr>
        <w:t>ында</w:t>
      </w:r>
      <w:r w:rsidRPr="00B34E44">
        <w:rPr>
          <w:sz w:val="28"/>
          <w:szCs w:val="28"/>
          <w:lang w:val="kk-KZ"/>
        </w:rPr>
        <w:t xml:space="preserve"> </w:t>
      </w:r>
      <w:r w:rsidR="00BA671D" w:rsidRPr="00B34E44">
        <w:rPr>
          <w:sz w:val="28"/>
          <w:szCs w:val="28"/>
          <w:lang w:val="kk-KZ"/>
        </w:rPr>
        <w:t>көзделген</w:t>
      </w:r>
      <w:r w:rsidRPr="00B34E44">
        <w:rPr>
          <w:sz w:val="28"/>
          <w:szCs w:val="28"/>
          <w:lang w:val="kk-KZ"/>
        </w:rPr>
        <w:t xml:space="preserve"> бас бостандығынан айыру</w:t>
      </w:r>
      <w:r w:rsidR="001950D6" w:rsidRPr="00B34E44">
        <w:rPr>
          <w:sz w:val="28"/>
          <w:szCs w:val="28"/>
          <w:lang w:val="kk-KZ"/>
        </w:rPr>
        <w:t>ға</w:t>
      </w:r>
      <w:r w:rsidR="003512CA">
        <w:rPr>
          <w:sz w:val="28"/>
          <w:szCs w:val="28"/>
          <w:lang w:val="kk-KZ"/>
        </w:rPr>
        <w:t xml:space="preserve"> </w:t>
      </w:r>
      <w:r w:rsidR="000E2F21" w:rsidRPr="00B34E44">
        <w:rPr>
          <w:sz w:val="28"/>
          <w:szCs w:val="28"/>
          <w:lang w:val="kk-KZ"/>
        </w:rPr>
        <w:t xml:space="preserve">сотталғандарға сақтауға және пайдалануға рұқсат етілмеген </w:t>
      </w:r>
      <w:r w:rsidR="00F136C5" w:rsidRPr="00B34E44">
        <w:rPr>
          <w:sz w:val="28"/>
          <w:szCs w:val="28"/>
          <w:lang w:val="kk-KZ"/>
        </w:rPr>
        <w:t>заттарды</w:t>
      </w:r>
      <w:r w:rsidRPr="00B34E44">
        <w:rPr>
          <w:sz w:val="28"/>
          <w:szCs w:val="28"/>
          <w:lang w:val="kk-KZ"/>
        </w:rPr>
        <w:t>, құжаттарды, киімдерді, бұйымдарды, азық-түліктерді тексеруден жасырын алып өткенім немесе сотталғанға кез</w:t>
      </w:r>
      <w:r w:rsidR="00BA671D" w:rsidRPr="00B34E44">
        <w:rPr>
          <w:sz w:val="28"/>
          <w:szCs w:val="28"/>
          <w:lang w:val="kk-KZ"/>
        </w:rPr>
        <w:t xml:space="preserve"> </w:t>
      </w:r>
      <w:r w:rsidRPr="00B34E44">
        <w:rPr>
          <w:sz w:val="28"/>
          <w:szCs w:val="28"/>
          <w:lang w:val="kk-KZ"/>
        </w:rPr>
        <w:t xml:space="preserve">келген тәсілмен беруге </w:t>
      </w:r>
      <w:r w:rsidR="00BA671D" w:rsidRPr="00B34E44">
        <w:rPr>
          <w:sz w:val="28"/>
          <w:szCs w:val="28"/>
          <w:lang w:val="kk-KZ"/>
        </w:rPr>
        <w:t>әрекеттенгенім</w:t>
      </w:r>
      <w:r w:rsidRPr="00B34E44">
        <w:rPr>
          <w:sz w:val="28"/>
          <w:szCs w:val="28"/>
          <w:lang w:val="kk-KZ"/>
        </w:rPr>
        <w:t xml:space="preserve"> үшін әкімшілік және қылмыстық жауапкершілік туралы ескертілдім.</w:t>
      </w:r>
    </w:p>
    <w:p w:rsidR="0069147E" w:rsidRPr="00B34E44" w:rsidRDefault="0069147E" w:rsidP="0069147E">
      <w:pPr>
        <w:jc w:val="both"/>
        <w:rPr>
          <w:sz w:val="28"/>
          <w:szCs w:val="28"/>
          <w:lang w:val="kk-KZ"/>
        </w:rPr>
      </w:pPr>
    </w:p>
    <w:p w:rsidR="00A07751" w:rsidRDefault="0069147E" w:rsidP="00854C28">
      <w:pPr>
        <w:jc w:val="left"/>
        <w:rPr>
          <w:sz w:val="28"/>
          <w:szCs w:val="28"/>
          <w:lang w:val="kk-KZ"/>
        </w:rPr>
      </w:pPr>
      <w:r w:rsidRPr="00B34E44">
        <w:rPr>
          <w:sz w:val="28"/>
          <w:szCs w:val="28"/>
          <w:lang w:val="kk-KZ"/>
        </w:rPr>
        <w:t>Таныстым</w:t>
      </w:r>
      <w:r w:rsidRPr="00B34E44">
        <w:rPr>
          <w:sz w:val="28"/>
          <w:szCs w:val="28"/>
        </w:rPr>
        <w:t xml:space="preserve">, </w:t>
      </w:r>
      <w:r w:rsidRPr="00B34E44">
        <w:rPr>
          <w:sz w:val="28"/>
          <w:szCs w:val="28"/>
          <w:lang w:val="kk-KZ"/>
        </w:rPr>
        <w:t xml:space="preserve">тексеруден </w:t>
      </w:r>
      <w:r w:rsidR="00854C28" w:rsidRPr="00B34E44">
        <w:rPr>
          <w:sz w:val="28"/>
          <w:szCs w:val="28"/>
          <w:lang w:val="kk-KZ"/>
        </w:rPr>
        <w:t>бас тартп</w:t>
      </w:r>
      <w:r w:rsidR="00A07751">
        <w:rPr>
          <w:sz w:val="28"/>
          <w:szCs w:val="28"/>
          <w:lang w:val="kk-KZ"/>
        </w:rPr>
        <w:t>аймын</w:t>
      </w:r>
      <w:r w:rsidR="00A07751">
        <w:rPr>
          <w:sz w:val="28"/>
          <w:szCs w:val="28"/>
          <w:lang w:val="kk-KZ"/>
        </w:rPr>
        <w:tab/>
      </w:r>
      <w:r w:rsidR="00A07751">
        <w:rPr>
          <w:sz w:val="28"/>
          <w:szCs w:val="28"/>
          <w:lang w:val="kk-KZ"/>
        </w:rPr>
        <w:tab/>
      </w:r>
      <w:r w:rsidRPr="00B34E44">
        <w:rPr>
          <w:sz w:val="28"/>
          <w:szCs w:val="28"/>
          <w:lang w:val="kk-KZ"/>
        </w:rPr>
        <w:t>қолы</w:t>
      </w:r>
      <w:r w:rsidR="00854C28" w:rsidRPr="00B34E44">
        <w:rPr>
          <w:sz w:val="28"/>
          <w:szCs w:val="28"/>
        </w:rPr>
        <w:t>______________</w:t>
      </w:r>
    </w:p>
    <w:p w:rsidR="0069147E" w:rsidRPr="00B34E44" w:rsidRDefault="001950D6" w:rsidP="00854C28">
      <w:pPr>
        <w:jc w:val="left"/>
        <w:rPr>
          <w:sz w:val="28"/>
          <w:szCs w:val="28"/>
          <w:lang w:val="kk-KZ"/>
        </w:rPr>
      </w:pPr>
      <w:r w:rsidRPr="003512CA">
        <w:rPr>
          <w:sz w:val="28"/>
          <w:szCs w:val="28"/>
          <w:lang w:val="kk-KZ"/>
        </w:rPr>
        <w:t>20___</w:t>
      </w:r>
      <w:r w:rsidRPr="00B34E44">
        <w:rPr>
          <w:sz w:val="28"/>
          <w:szCs w:val="28"/>
          <w:lang w:val="kk-KZ"/>
        </w:rPr>
        <w:t>ж</w:t>
      </w:r>
      <w:r w:rsidRPr="003512CA">
        <w:rPr>
          <w:sz w:val="28"/>
          <w:szCs w:val="28"/>
          <w:lang w:val="kk-KZ"/>
        </w:rPr>
        <w:t>. «_____»_____</w:t>
      </w:r>
      <w:r w:rsidR="00854C28" w:rsidRPr="003512CA">
        <w:rPr>
          <w:sz w:val="28"/>
          <w:szCs w:val="28"/>
          <w:lang w:val="kk-KZ"/>
        </w:rPr>
        <w:t>_</w:t>
      </w:r>
    </w:p>
    <w:p w:rsidR="0069147E" w:rsidRPr="003512CA" w:rsidRDefault="0069147E" w:rsidP="0069147E">
      <w:pPr>
        <w:pStyle w:val="aa"/>
        <w:rPr>
          <w:rFonts w:ascii="Times New Roman" w:hAnsi="Times New Roman" w:cs="Times New Roman"/>
          <w:sz w:val="28"/>
          <w:szCs w:val="28"/>
          <w:lang w:val="kk-KZ"/>
        </w:rPr>
      </w:pPr>
    </w:p>
    <w:p w:rsidR="007D02F6" w:rsidRPr="00B34E44" w:rsidRDefault="007D02F6" w:rsidP="00A07751">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A07751">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26-қосымша</w:t>
      </w:r>
    </w:p>
    <w:p w:rsidR="00243161" w:rsidRPr="00B34E44" w:rsidRDefault="00A21414" w:rsidP="00A07751">
      <w:pPr>
        <w:shd w:val="clear" w:color="auto" w:fill="FFFFFF"/>
        <w:autoSpaceDE w:val="0"/>
        <w:ind w:firstLine="567"/>
        <w:jc w:val="right"/>
        <w:rPr>
          <w:bCs/>
          <w:sz w:val="28"/>
          <w:szCs w:val="28"/>
          <w:lang w:val="kk-KZ"/>
        </w:rPr>
      </w:pPr>
      <w:r w:rsidRPr="00B34E44">
        <w:rPr>
          <w:bCs/>
          <w:sz w:val="28"/>
          <w:szCs w:val="28"/>
          <w:lang w:val="kk-KZ"/>
        </w:rPr>
        <w:t>нысан</w:t>
      </w:r>
    </w:p>
    <w:p w:rsidR="00A07751" w:rsidRDefault="00243161" w:rsidP="00243161">
      <w:pPr>
        <w:pStyle w:val="a3"/>
        <w:spacing w:before="0" w:after="0"/>
        <w:rPr>
          <w:bCs/>
          <w:sz w:val="28"/>
          <w:szCs w:val="28"/>
          <w:lang w:val="kk-KZ"/>
        </w:rPr>
      </w:pPr>
      <w:r w:rsidRPr="00B34E44">
        <w:rPr>
          <w:bCs/>
          <w:sz w:val="28"/>
          <w:szCs w:val="28"/>
          <w:lang w:val="kk-KZ"/>
        </w:rPr>
        <w:t>_______________________________________________</w:t>
      </w:r>
    </w:p>
    <w:p w:rsidR="00243161" w:rsidRPr="00B34E44" w:rsidRDefault="00243161" w:rsidP="00243161">
      <w:pPr>
        <w:pStyle w:val="a3"/>
        <w:spacing w:before="0" w:after="0"/>
        <w:rPr>
          <w:bCs/>
          <w:sz w:val="28"/>
          <w:szCs w:val="28"/>
          <w:lang w:val="kk-KZ"/>
        </w:rPr>
      </w:pPr>
      <w:r w:rsidRPr="00B34E44">
        <w:rPr>
          <w:bCs/>
          <w:sz w:val="28"/>
          <w:szCs w:val="28"/>
          <w:lang w:val="kk-KZ"/>
        </w:rPr>
        <w:t>(мекеменің атауы)</w:t>
      </w:r>
    </w:p>
    <w:p w:rsidR="00243161" w:rsidRPr="00B34E44" w:rsidRDefault="00243161" w:rsidP="00243161">
      <w:pPr>
        <w:pStyle w:val="a3"/>
        <w:spacing w:before="0" w:after="0"/>
        <w:rPr>
          <w:bCs/>
          <w:sz w:val="28"/>
          <w:szCs w:val="28"/>
          <w:lang w:val="kk-KZ"/>
        </w:rPr>
      </w:pPr>
      <w:r w:rsidRPr="00B34E44">
        <w:rPr>
          <w:bCs/>
          <w:sz w:val="28"/>
          <w:szCs w:val="28"/>
          <w:lang w:val="kk-KZ"/>
        </w:rPr>
        <w:t>сотталғандардың атына кел</w:t>
      </w:r>
      <w:r w:rsidR="00595108" w:rsidRPr="00B34E44">
        <w:rPr>
          <w:bCs/>
          <w:sz w:val="28"/>
          <w:szCs w:val="28"/>
          <w:lang w:val="kk-KZ"/>
        </w:rPr>
        <w:t>іп түскен</w:t>
      </w:r>
      <w:r w:rsidRPr="00B34E44">
        <w:rPr>
          <w:bCs/>
          <w:sz w:val="28"/>
          <w:szCs w:val="28"/>
          <w:lang w:val="kk-KZ"/>
        </w:rPr>
        <w:t xml:space="preserve"> </w:t>
      </w:r>
      <w:r w:rsidR="00256C55" w:rsidRPr="00B34E44">
        <w:rPr>
          <w:bCs/>
          <w:sz w:val="28"/>
          <w:szCs w:val="28"/>
          <w:lang w:val="kk-KZ"/>
        </w:rPr>
        <w:t>сауқатт</w:t>
      </w:r>
      <w:r w:rsidRPr="00B34E44">
        <w:rPr>
          <w:bCs/>
          <w:sz w:val="28"/>
          <w:szCs w:val="28"/>
          <w:lang w:val="kk-KZ"/>
        </w:rPr>
        <w:t xml:space="preserve">арды, сәлемдемелерді және бандерольдерді </w:t>
      </w:r>
    </w:p>
    <w:p w:rsidR="00243161" w:rsidRPr="00B34E44" w:rsidRDefault="00243161" w:rsidP="00243161">
      <w:pPr>
        <w:pStyle w:val="a3"/>
        <w:spacing w:before="0" w:after="0"/>
        <w:rPr>
          <w:sz w:val="28"/>
          <w:szCs w:val="28"/>
          <w:lang w:val="kk-KZ"/>
        </w:rPr>
      </w:pPr>
      <w:r w:rsidRPr="00B34E44">
        <w:rPr>
          <w:bCs/>
          <w:sz w:val="28"/>
          <w:szCs w:val="28"/>
          <w:lang w:val="kk-KZ"/>
        </w:rPr>
        <w:t>беру</w:t>
      </w:r>
      <w:r w:rsidR="00595108" w:rsidRPr="00B34E44">
        <w:rPr>
          <w:bCs/>
          <w:sz w:val="28"/>
          <w:szCs w:val="28"/>
          <w:lang w:val="kk-KZ"/>
        </w:rPr>
        <w:t>ді</w:t>
      </w:r>
      <w:r w:rsidRPr="00B34E44">
        <w:rPr>
          <w:bCs/>
          <w:sz w:val="28"/>
          <w:szCs w:val="28"/>
          <w:lang w:val="kk-KZ"/>
        </w:rPr>
        <w:t xml:space="preserve"> және олардың салымдарын </w:t>
      </w:r>
      <w:r w:rsidR="00595108" w:rsidRPr="00B34E44">
        <w:rPr>
          <w:bCs/>
          <w:sz w:val="28"/>
          <w:szCs w:val="28"/>
          <w:lang w:val="kk-KZ"/>
        </w:rPr>
        <w:t>есепке алу</w:t>
      </w:r>
      <w:r w:rsidRPr="00B34E44">
        <w:rPr>
          <w:bCs/>
          <w:sz w:val="28"/>
          <w:szCs w:val="28"/>
          <w:lang w:val="kk-KZ"/>
        </w:rPr>
        <w:t xml:space="preserve"> журналы</w:t>
      </w:r>
    </w:p>
    <w:p w:rsidR="00A07751" w:rsidRDefault="00243161" w:rsidP="00243161">
      <w:pPr>
        <w:pStyle w:val="a3"/>
        <w:spacing w:before="0" w:after="0"/>
        <w:rPr>
          <w:sz w:val="28"/>
          <w:szCs w:val="28"/>
          <w:lang w:val="kk-KZ"/>
        </w:rPr>
      </w:pPr>
      <w:r w:rsidRPr="00B34E44">
        <w:rPr>
          <w:sz w:val="28"/>
          <w:szCs w:val="28"/>
          <w:lang w:val="kk-KZ"/>
        </w:rPr>
        <w:t xml:space="preserve">Басталды: 20__ жылғы _____________ </w:t>
      </w:r>
    </w:p>
    <w:p w:rsidR="00243161" w:rsidRDefault="00243161" w:rsidP="00243161">
      <w:pPr>
        <w:pStyle w:val="a3"/>
        <w:spacing w:before="0" w:after="0"/>
        <w:rPr>
          <w:sz w:val="28"/>
          <w:szCs w:val="28"/>
          <w:lang w:val="kk-KZ"/>
        </w:rPr>
      </w:pPr>
      <w:r w:rsidRPr="00B34E44">
        <w:rPr>
          <w:sz w:val="28"/>
          <w:szCs w:val="28"/>
          <w:lang w:val="kk-KZ"/>
        </w:rPr>
        <w:t xml:space="preserve">Аяқталды: 20__ жылғы_____________ </w:t>
      </w:r>
    </w:p>
    <w:p w:rsidR="00A07751" w:rsidRPr="00B34E44" w:rsidRDefault="00A07751" w:rsidP="00243161">
      <w:pPr>
        <w:pStyle w:val="a3"/>
        <w:spacing w:before="0" w:after="0"/>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43"/>
        <w:gridCol w:w="2127"/>
        <w:gridCol w:w="1559"/>
        <w:gridCol w:w="1417"/>
        <w:gridCol w:w="1843"/>
      </w:tblGrid>
      <w:tr w:rsidR="00243161" w:rsidRPr="00B34E44" w:rsidTr="00602962">
        <w:trPr>
          <w:cantSplit/>
          <w:trHeight w:val="3563"/>
        </w:trPr>
        <w:tc>
          <w:tcPr>
            <w:tcW w:w="675" w:type="dxa"/>
            <w:tcBorders>
              <w:top w:val="single" w:sz="4" w:space="0" w:color="000000"/>
              <w:left w:val="single" w:sz="4" w:space="0" w:color="000000"/>
              <w:bottom w:val="single" w:sz="4" w:space="0" w:color="000000"/>
              <w:right w:val="single" w:sz="4" w:space="0" w:color="000000"/>
            </w:tcBorders>
          </w:tcPr>
          <w:p w:rsidR="00243161" w:rsidRPr="00B34E44" w:rsidRDefault="002B4155" w:rsidP="002B4155">
            <w:pPr>
              <w:pStyle w:val="a3"/>
              <w:spacing w:before="0" w:after="0"/>
              <w:rPr>
                <w:sz w:val="28"/>
                <w:szCs w:val="28"/>
                <w:lang w:val="kk-KZ"/>
              </w:rPr>
            </w:pPr>
            <w:r w:rsidRPr="00B34E44">
              <w:rPr>
                <w:sz w:val="28"/>
                <w:szCs w:val="28"/>
                <w:lang w:val="kk-KZ"/>
              </w:rPr>
              <w:t xml:space="preserve">р/с </w:t>
            </w:r>
            <w:r w:rsidR="00243161" w:rsidRPr="00B34E44">
              <w:rPr>
                <w:sz w:val="28"/>
                <w:szCs w:val="28"/>
                <w:lang w:val="kk-KZ"/>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8F0B39" w:rsidP="007A3729">
            <w:pPr>
              <w:pStyle w:val="a3"/>
              <w:spacing w:before="0" w:after="0"/>
              <w:ind w:left="-108" w:right="-108"/>
              <w:rPr>
                <w:bCs/>
                <w:sz w:val="28"/>
                <w:szCs w:val="28"/>
                <w:lang w:val="kk-KZ"/>
              </w:rPr>
            </w:pPr>
            <w:r w:rsidRPr="00B34E44">
              <w:rPr>
                <w:bCs/>
                <w:sz w:val="28"/>
                <w:szCs w:val="28"/>
                <w:lang w:val="kk-KZ"/>
              </w:rPr>
              <w:t>Сауқат</w:t>
            </w:r>
            <w:r w:rsidR="00602962" w:rsidRPr="00B34E44">
              <w:rPr>
                <w:bCs/>
                <w:sz w:val="28"/>
                <w:szCs w:val="28"/>
                <w:lang w:val="kk-KZ"/>
              </w:rPr>
              <w:t>т</w:t>
            </w:r>
            <w:r w:rsidRPr="00B34E44">
              <w:rPr>
                <w:bCs/>
                <w:sz w:val="28"/>
                <w:szCs w:val="28"/>
                <w:lang w:val="kk-KZ"/>
              </w:rPr>
              <w:t>ардың</w:t>
            </w:r>
            <w:r w:rsidR="00602962" w:rsidRPr="00B34E44">
              <w:rPr>
                <w:bCs/>
                <w:sz w:val="28"/>
                <w:szCs w:val="28"/>
                <w:lang w:val="kk-KZ"/>
              </w:rPr>
              <w:t>,</w:t>
            </w:r>
            <w:r w:rsidR="00243161" w:rsidRPr="00B34E44">
              <w:rPr>
                <w:bCs/>
                <w:sz w:val="28"/>
                <w:szCs w:val="28"/>
                <w:lang w:val="kk-KZ"/>
              </w:rPr>
              <w:t xml:space="preserve"> сәлемдеменің</w:t>
            </w:r>
            <w:r w:rsidR="00602962" w:rsidRPr="00B34E44">
              <w:rPr>
                <w:bCs/>
                <w:sz w:val="28"/>
                <w:szCs w:val="28"/>
                <w:lang w:val="kk-KZ"/>
              </w:rPr>
              <w:t>,</w:t>
            </w:r>
            <w:r w:rsidR="003512CA">
              <w:rPr>
                <w:bCs/>
                <w:sz w:val="28"/>
                <w:szCs w:val="28"/>
                <w:lang w:val="kk-KZ"/>
              </w:rPr>
              <w:t xml:space="preserve"> </w:t>
            </w:r>
            <w:r w:rsidR="00243161" w:rsidRPr="00B34E44">
              <w:rPr>
                <w:bCs/>
                <w:sz w:val="28"/>
                <w:szCs w:val="28"/>
                <w:lang w:val="kk-KZ"/>
              </w:rPr>
              <w:t>бандерольдің</w:t>
            </w:r>
          </w:p>
          <w:p w:rsidR="00243161" w:rsidRPr="00B34E44" w:rsidRDefault="00243161" w:rsidP="00602962">
            <w:pPr>
              <w:pStyle w:val="a3"/>
              <w:spacing w:before="0" w:after="0"/>
              <w:ind w:left="-108" w:right="-108"/>
              <w:rPr>
                <w:sz w:val="28"/>
                <w:szCs w:val="28"/>
                <w:lang w:val="kk-KZ"/>
              </w:rPr>
            </w:pPr>
            <w:r w:rsidRPr="00B34E44">
              <w:rPr>
                <w:bCs/>
                <w:sz w:val="28"/>
                <w:szCs w:val="28"/>
                <w:lang w:val="kk-KZ"/>
              </w:rPr>
              <w:t>мекемеге кел</w:t>
            </w:r>
            <w:r w:rsidR="00602962" w:rsidRPr="00B34E44">
              <w:rPr>
                <w:bCs/>
                <w:sz w:val="28"/>
                <w:szCs w:val="28"/>
                <w:lang w:val="kk-KZ"/>
              </w:rPr>
              <w:t>іп түскен</w:t>
            </w:r>
            <w:r w:rsidRPr="00B34E44">
              <w:rPr>
                <w:bCs/>
                <w:sz w:val="28"/>
                <w:szCs w:val="28"/>
                <w:lang w:val="kk-KZ"/>
              </w:rPr>
              <w:t xml:space="preserve"> күні</w:t>
            </w:r>
          </w:p>
        </w:tc>
        <w:tc>
          <w:tcPr>
            <w:tcW w:w="2127" w:type="dxa"/>
            <w:tcBorders>
              <w:top w:val="single" w:sz="4" w:space="0" w:color="000000"/>
              <w:left w:val="single" w:sz="4" w:space="0" w:color="000000"/>
              <w:bottom w:val="single" w:sz="4" w:space="0" w:color="000000"/>
              <w:right w:val="single" w:sz="4" w:space="0" w:color="000000"/>
            </w:tcBorders>
          </w:tcPr>
          <w:p w:rsidR="00243161" w:rsidRPr="00B34E44" w:rsidRDefault="00CC021F" w:rsidP="00CC021F">
            <w:pPr>
              <w:pStyle w:val="a3"/>
              <w:spacing w:before="0" w:after="0"/>
              <w:rPr>
                <w:sz w:val="28"/>
                <w:szCs w:val="28"/>
                <w:lang w:val="kk-KZ"/>
              </w:rPr>
            </w:pPr>
            <w:r w:rsidRPr="00B34E44">
              <w:rPr>
                <w:bCs/>
                <w:sz w:val="28"/>
                <w:szCs w:val="28"/>
                <w:lang w:val="kk-KZ"/>
              </w:rPr>
              <w:t>Салынған с</w:t>
            </w:r>
            <w:r w:rsidR="00555A40" w:rsidRPr="00B34E44">
              <w:rPr>
                <w:bCs/>
                <w:sz w:val="28"/>
                <w:szCs w:val="28"/>
                <w:lang w:val="kk-KZ"/>
              </w:rPr>
              <w:t>ауқат</w:t>
            </w:r>
            <w:r w:rsidRPr="00B34E44">
              <w:rPr>
                <w:bCs/>
                <w:sz w:val="28"/>
                <w:szCs w:val="28"/>
                <w:lang w:val="kk-KZ"/>
              </w:rPr>
              <w:t>ты</w:t>
            </w:r>
            <w:r w:rsidR="00243161" w:rsidRPr="00B34E44">
              <w:rPr>
                <w:bCs/>
                <w:sz w:val="28"/>
                <w:szCs w:val="28"/>
                <w:lang w:val="kk-KZ"/>
              </w:rPr>
              <w:t>, сәлемдеме</w:t>
            </w:r>
            <w:r w:rsidRPr="00B34E44">
              <w:rPr>
                <w:bCs/>
                <w:sz w:val="28"/>
                <w:szCs w:val="28"/>
                <w:lang w:val="kk-KZ"/>
              </w:rPr>
              <w:t xml:space="preserve">ні, </w:t>
            </w:r>
            <w:r w:rsidR="00243161" w:rsidRPr="00B34E44">
              <w:rPr>
                <w:bCs/>
                <w:sz w:val="28"/>
                <w:szCs w:val="28"/>
                <w:lang w:val="kk-KZ"/>
              </w:rPr>
              <w:t>бандероль</w:t>
            </w:r>
            <w:r w:rsidRPr="00B34E44">
              <w:rPr>
                <w:bCs/>
                <w:sz w:val="28"/>
                <w:szCs w:val="28"/>
                <w:lang w:val="kk-KZ"/>
              </w:rPr>
              <w:t>ді тексеруді жүзеге асырған</w:t>
            </w:r>
            <w:r w:rsidR="00243161" w:rsidRPr="00B34E44">
              <w:rPr>
                <w:bCs/>
                <w:sz w:val="28"/>
                <w:szCs w:val="28"/>
                <w:lang w:val="kk-KZ"/>
              </w:rPr>
              <w:t xml:space="preserve"> лауазымды </w:t>
            </w:r>
            <w:r w:rsidRPr="00B34E44">
              <w:rPr>
                <w:bCs/>
                <w:sz w:val="28"/>
                <w:szCs w:val="28"/>
                <w:lang w:val="kk-KZ"/>
              </w:rPr>
              <w:t>адам</w:t>
            </w:r>
            <w:r w:rsidR="00243161" w:rsidRPr="00B34E44">
              <w:rPr>
                <w:bCs/>
                <w:sz w:val="28"/>
                <w:szCs w:val="28"/>
                <w:lang w:val="kk-KZ"/>
              </w:rPr>
              <w:t>ның атағы, тегі және қол</w:t>
            </w:r>
            <w:r w:rsidRPr="00B34E44">
              <w:rPr>
                <w:bCs/>
                <w:sz w:val="28"/>
                <w:szCs w:val="28"/>
                <w:lang w:val="kk-KZ"/>
              </w:rPr>
              <w:t>хаты</w:t>
            </w:r>
          </w:p>
        </w:tc>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555A40" w:rsidP="00CC021F">
            <w:pPr>
              <w:pStyle w:val="a3"/>
              <w:spacing w:before="0" w:after="0"/>
              <w:rPr>
                <w:sz w:val="28"/>
                <w:szCs w:val="28"/>
                <w:lang w:val="kk-KZ"/>
              </w:rPr>
            </w:pPr>
            <w:r w:rsidRPr="00B34E44">
              <w:rPr>
                <w:bCs/>
                <w:sz w:val="28"/>
                <w:szCs w:val="28"/>
                <w:lang w:val="kk-KZ"/>
              </w:rPr>
              <w:t>Сауқат</w:t>
            </w:r>
            <w:r w:rsidR="00243161" w:rsidRPr="00B34E44">
              <w:rPr>
                <w:bCs/>
                <w:sz w:val="28"/>
                <w:szCs w:val="28"/>
                <w:lang w:val="kk-KZ"/>
              </w:rPr>
              <w:t>,</w:t>
            </w:r>
            <w:r w:rsidR="002B4155" w:rsidRPr="00B34E44">
              <w:rPr>
                <w:bCs/>
                <w:sz w:val="28"/>
                <w:szCs w:val="28"/>
                <w:lang w:val="kk-KZ"/>
              </w:rPr>
              <w:t xml:space="preserve"> </w:t>
            </w:r>
            <w:r w:rsidR="00243161" w:rsidRPr="00B34E44">
              <w:rPr>
                <w:bCs/>
                <w:sz w:val="28"/>
                <w:szCs w:val="28"/>
                <w:lang w:val="kk-KZ"/>
              </w:rPr>
              <w:t>сәлемдеме</w:t>
            </w:r>
            <w:r w:rsidR="00CC021F" w:rsidRPr="00B34E44">
              <w:rPr>
                <w:bCs/>
                <w:sz w:val="28"/>
                <w:szCs w:val="28"/>
                <w:lang w:val="kk-KZ"/>
              </w:rPr>
              <w:t>,</w:t>
            </w:r>
            <w:r w:rsidR="003512CA">
              <w:rPr>
                <w:bCs/>
                <w:sz w:val="28"/>
                <w:szCs w:val="28"/>
                <w:lang w:val="kk-KZ"/>
              </w:rPr>
              <w:t xml:space="preserve"> </w:t>
            </w:r>
            <w:r w:rsidR="00CC021F" w:rsidRPr="00B34E44">
              <w:rPr>
                <w:bCs/>
                <w:sz w:val="28"/>
                <w:szCs w:val="28"/>
                <w:lang w:val="kk-KZ"/>
              </w:rPr>
              <w:t>бандероль салымдарының тізбесі</w:t>
            </w:r>
            <w:r w:rsidR="00243161" w:rsidRPr="00B34E44">
              <w:rPr>
                <w:bCs/>
                <w:sz w:val="28"/>
                <w:szCs w:val="28"/>
                <w:lang w:val="kk-KZ"/>
              </w:rPr>
              <w:t>, саны</w:t>
            </w: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 xml:space="preserve">Салымды берген күні және сотталғанның </w:t>
            </w:r>
            <w:r w:rsidR="002B4155" w:rsidRPr="00B34E44">
              <w:rPr>
                <w:sz w:val="28"/>
                <w:szCs w:val="28"/>
                <w:lang w:val="kk-KZ"/>
              </w:rPr>
              <w:t>оны алғаны туралы қол</w:t>
            </w:r>
            <w:r w:rsidR="00CC021F" w:rsidRPr="00B34E44">
              <w:rPr>
                <w:sz w:val="28"/>
                <w:szCs w:val="28"/>
                <w:lang w:val="kk-KZ"/>
              </w:rPr>
              <w:t>хаты</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ind w:left="-108" w:right="-144"/>
              <w:rPr>
                <w:sz w:val="28"/>
                <w:szCs w:val="28"/>
                <w:lang w:val="kk-KZ"/>
              </w:rPr>
            </w:pPr>
            <w:r w:rsidRPr="00B34E44">
              <w:rPr>
                <w:sz w:val="28"/>
                <w:szCs w:val="28"/>
                <w:lang w:val="kk-KZ"/>
              </w:rPr>
              <w:t>А</w:t>
            </w:r>
            <w:r w:rsidR="00F65EEA" w:rsidRPr="00B34E44">
              <w:rPr>
                <w:sz w:val="28"/>
                <w:szCs w:val="28"/>
                <w:lang w:val="kk-KZ"/>
              </w:rPr>
              <w:t>дресатқа</w:t>
            </w:r>
            <w:r w:rsidRPr="00B34E44">
              <w:rPr>
                <w:sz w:val="28"/>
                <w:szCs w:val="28"/>
                <w:lang w:val="kk-KZ"/>
              </w:rPr>
              <w:t xml:space="preserve"> берілмеген салымның атауы,</w:t>
            </w:r>
          </w:p>
          <w:p w:rsidR="00243161" w:rsidRPr="00B34E44" w:rsidRDefault="00F65EEA" w:rsidP="007A3729">
            <w:pPr>
              <w:pStyle w:val="a3"/>
              <w:spacing w:before="0" w:after="0"/>
              <w:ind w:left="-108" w:right="-144"/>
              <w:rPr>
                <w:sz w:val="28"/>
                <w:szCs w:val="28"/>
                <w:lang w:val="kk-KZ"/>
              </w:rPr>
            </w:pPr>
            <w:r w:rsidRPr="00B34E44">
              <w:rPr>
                <w:sz w:val="28"/>
                <w:szCs w:val="28"/>
                <w:lang w:val="kk-KZ"/>
              </w:rPr>
              <w:t>ол бойынша</w:t>
            </w:r>
            <w:r w:rsidR="003512CA">
              <w:rPr>
                <w:sz w:val="28"/>
                <w:szCs w:val="28"/>
                <w:lang w:val="kk-KZ"/>
              </w:rPr>
              <w:t xml:space="preserve"> </w:t>
            </w:r>
            <w:r w:rsidR="00243161" w:rsidRPr="00B34E44">
              <w:rPr>
                <w:sz w:val="28"/>
                <w:szCs w:val="28"/>
                <w:lang w:val="kk-KZ"/>
              </w:rPr>
              <w:t>қабылданған</w:t>
            </w:r>
          </w:p>
          <w:p w:rsidR="00243161" w:rsidRPr="00B34E44" w:rsidRDefault="00243161" w:rsidP="007A3729">
            <w:pPr>
              <w:pStyle w:val="a3"/>
              <w:spacing w:before="0" w:after="0"/>
              <w:ind w:left="-108" w:right="-144"/>
              <w:rPr>
                <w:sz w:val="28"/>
                <w:szCs w:val="28"/>
                <w:lang w:val="kk-KZ"/>
              </w:rPr>
            </w:pPr>
            <w:r w:rsidRPr="00B34E44">
              <w:rPr>
                <w:sz w:val="28"/>
                <w:szCs w:val="28"/>
                <w:lang w:val="kk-KZ"/>
              </w:rPr>
              <w:t>шешім</w:t>
            </w:r>
          </w:p>
        </w:tc>
      </w:tr>
      <w:tr w:rsidR="00243161" w:rsidRPr="00B34E44" w:rsidTr="00602962">
        <w:tc>
          <w:tcPr>
            <w:tcW w:w="675"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1</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2</w:t>
            </w:r>
          </w:p>
        </w:tc>
        <w:tc>
          <w:tcPr>
            <w:tcW w:w="212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3</w:t>
            </w:r>
          </w:p>
        </w:tc>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4</w:t>
            </w:r>
          </w:p>
        </w:tc>
        <w:tc>
          <w:tcPr>
            <w:tcW w:w="1417"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5</w:t>
            </w:r>
          </w:p>
        </w:tc>
        <w:tc>
          <w:tcPr>
            <w:tcW w:w="184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rPr>
                <w:sz w:val="28"/>
                <w:szCs w:val="28"/>
                <w:lang w:val="kk-KZ"/>
              </w:rPr>
            </w:pPr>
            <w:r w:rsidRPr="00B34E44">
              <w:rPr>
                <w:sz w:val="28"/>
                <w:szCs w:val="28"/>
                <w:lang w:val="kk-KZ"/>
              </w:rPr>
              <w:t>6</w:t>
            </w:r>
          </w:p>
        </w:tc>
      </w:tr>
    </w:tbl>
    <w:p w:rsidR="00243161" w:rsidRPr="00B34E44" w:rsidRDefault="00243161" w:rsidP="00243161">
      <w:pPr>
        <w:pStyle w:val="a3"/>
        <w:spacing w:before="0" w:after="0"/>
        <w:rPr>
          <w:sz w:val="28"/>
          <w:szCs w:val="28"/>
          <w:lang w:val="kk-KZ"/>
        </w:rPr>
      </w:pPr>
    </w:p>
    <w:p w:rsidR="007D02F6" w:rsidRPr="00B34E44" w:rsidRDefault="007D02F6" w:rsidP="00A07751">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A07751">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27-қосымша</w:t>
      </w:r>
    </w:p>
    <w:p w:rsidR="00243161" w:rsidRPr="00B34E44" w:rsidRDefault="00A21414" w:rsidP="00A07751">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A07751">
      <w:pPr>
        <w:pStyle w:val="a3"/>
        <w:spacing w:before="0" w:after="0"/>
        <w:jc w:val="right"/>
        <w:rPr>
          <w:sz w:val="28"/>
          <w:szCs w:val="28"/>
          <w:lang w:val="kk-KZ"/>
        </w:rPr>
      </w:pPr>
      <w:r w:rsidRPr="00B34E44">
        <w:rPr>
          <w:sz w:val="28"/>
          <w:szCs w:val="28"/>
          <w:lang w:val="kk-KZ"/>
        </w:rPr>
        <w:t>«Бекітемін»</w:t>
      </w:r>
    </w:p>
    <w:p w:rsidR="00A07751" w:rsidRDefault="00D66E5C" w:rsidP="00A07751">
      <w:pPr>
        <w:pStyle w:val="a3"/>
        <w:spacing w:before="0" w:after="0"/>
        <w:jc w:val="right"/>
        <w:rPr>
          <w:sz w:val="28"/>
          <w:szCs w:val="28"/>
          <w:lang w:val="kk-KZ"/>
        </w:rPr>
      </w:pPr>
      <w:r w:rsidRPr="00B34E44">
        <w:rPr>
          <w:sz w:val="28"/>
          <w:szCs w:val="28"/>
          <w:lang w:val="kk-KZ"/>
        </w:rPr>
        <w:t>_______</w:t>
      </w:r>
      <w:r w:rsidR="00243161" w:rsidRPr="00B34E44">
        <w:rPr>
          <w:sz w:val="28"/>
          <w:szCs w:val="28"/>
          <w:lang w:val="kk-KZ"/>
        </w:rPr>
        <w:t xml:space="preserve"> мекемесінің бастығы</w:t>
      </w:r>
    </w:p>
    <w:p w:rsidR="00243161" w:rsidRPr="00B34E44" w:rsidRDefault="00243161" w:rsidP="00A07751">
      <w:pPr>
        <w:pStyle w:val="a3"/>
        <w:spacing w:before="0" w:after="0"/>
        <w:jc w:val="right"/>
        <w:rPr>
          <w:sz w:val="28"/>
          <w:szCs w:val="28"/>
          <w:lang w:val="kk-KZ"/>
        </w:rPr>
      </w:pPr>
      <w:r w:rsidRPr="00B34E44">
        <w:rPr>
          <w:sz w:val="28"/>
          <w:szCs w:val="28"/>
          <w:lang w:val="kk-KZ"/>
        </w:rPr>
        <w:t>_______________</w:t>
      </w:r>
    </w:p>
    <w:p w:rsidR="00D66E5C" w:rsidRPr="00C31FA5" w:rsidRDefault="00D66E5C" w:rsidP="00A07751">
      <w:pPr>
        <w:pStyle w:val="a3"/>
        <w:spacing w:before="0" w:after="0"/>
        <w:jc w:val="right"/>
        <w:rPr>
          <w:sz w:val="28"/>
          <w:szCs w:val="28"/>
          <w:lang w:val="kk-KZ"/>
        </w:rPr>
      </w:pPr>
      <w:r w:rsidRPr="00C31FA5">
        <w:rPr>
          <w:sz w:val="28"/>
          <w:szCs w:val="28"/>
          <w:lang w:val="kk-KZ"/>
        </w:rPr>
        <w:t>_______________</w:t>
      </w:r>
    </w:p>
    <w:p w:rsidR="00243161" w:rsidRPr="00B34E44" w:rsidRDefault="00243161" w:rsidP="00A07751">
      <w:pPr>
        <w:pStyle w:val="a3"/>
        <w:spacing w:before="0" w:after="0"/>
        <w:jc w:val="right"/>
        <w:rPr>
          <w:sz w:val="28"/>
          <w:szCs w:val="28"/>
          <w:lang w:val="kk-KZ"/>
        </w:rPr>
      </w:pPr>
      <w:r w:rsidRPr="00B34E44">
        <w:rPr>
          <w:sz w:val="28"/>
          <w:szCs w:val="28"/>
          <w:lang w:val="kk-KZ"/>
        </w:rPr>
        <w:t>20__жылғы «___»______</w:t>
      </w:r>
    </w:p>
    <w:p w:rsidR="00243161" w:rsidRPr="00B34E44" w:rsidRDefault="00243161" w:rsidP="00243161">
      <w:pPr>
        <w:pStyle w:val="a3"/>
        <w:spacing w:before="0" w:after="0"/>
        <w:rPr>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_________ мекемесінде жалпы тінту жүргізу жоспары</w:t>
      </w:r>
      <w:r w:rsidR="003512CA">
        <w:rPr>
          <w:bCs/>
          <w:sz w:val="28"/>
          <w:szCs w:val="28"/>
          <w:lang w:val="kk-KZ"/>
        </w:rPr>
        <w:t xml:space="preserve"> </w:t>
      </w:r>
    </w:p>
    <w:p w:rsidR="00243161" w:rsidRPr="00B34E44" w:rsidRDefault="00243161" w:rsidP="00F17CB1">
      <w:pPr>
        <w:jc w:val="both"/>
        <w:rPr>
          <w:sz w:val="28"/>
          <w:szCs w:val="28"/>
          <w:lang w:val="kk-KZ"/>
        </w:rPr>
      </w:pPr>
      <w:r w:rsidRPr="00B34E44">
        <w:rPr>
          <w:sz w:val="28"/>
          <w:szCs w:val="28"/>
          <w:lang w:val="kk-KZ"/>
        </w:rPr>
        <w:t xml:space="preserve">Тінту мақсаты: </w:t>
      </w:r>
      <w:r w:rsidR="00E63902" w:rsidRPr="00B34E44">
        <w:rPr>
          <w:sz w:val="28"/>
          <w:szCs w:val="28"/>
          <w:lang w:val="kk-KZ"/>
        </w:rPr>
        <w:t xml:space="preserve">сотталғандарға сақтауға және пайдалануға рұқсат етілмеген </w:t>
      </w:r>
      <w:r w:rsidR="00F17CB1" w:rsidRPr="00B34E44">
        <w:rPr>
          <w:sz w:val="28"/>
          <w:szCs w:val="28"/>
          <w:lang w:val="kk-KZ"/>
        </w:rPr>
        <w:t>заттарды</w:t>
      </w:r>
      <w:r w:rsidR="00A07751">
        <w:rPr>
          <w:sz w:val="28"/>
          <w:szCs w:val="28"/>
          <w:lang w:val="kk-KZ"/>
        </w:rPr>
        <w:t>, бұйымдарды табу және алу.</w:t>
      </w:r>
    </w:p>
    <w:p w:rsidR="005F594E" w:rsidRDefault="005F594E" w:rsidP="005F594E">
      <w:pPr>
        <w:pStyle w:val="a3"/>
        <w:tabs>
          <w:tab w:val="left" w:pos="4536"/>
        </w:tabs>
        <w:spacing w:before="0" w:after="0"/>
        <w:jc w:val="left"/>
        <w:rPr>
          <w:sz w:val="28"/>
          <w:szCs w:val="28"/>
          <w:lang w:val="kk-KZ"/>
        </w:rPr>
      </w:pPr>
      <w:r>
        <w:rPr>
          <w:sz w:val="28"/>
          <w:szCs w:val="28"/>
          <w:lang w:val="kk-KZ"/>
        </w:rPr>
        <w:t>Жүргізу күні мен уақыты:</w:t>
      </w:r>
      <w:r>
        <w:rPr>
          <w:sz w:val="28"/>
          <w:szCs w:val="28"/>
          <w:lang w:val="kk-KZ"/>
        </w:rPr>
        <w:tab/>
      </w:r>
      <w:r w:rsidR="00243161" w:rsidRPr="00B34E44">
        <w:rPr>
          <w:sz w:val="28"/>
          <w:szCs w:val="28"/>
          <w:lang w:val="kk-KZ"/>
        </w:rPr>
        <w:t xml:space="preserve">тінтудің </w:t>
      </w:r>
      <w:r>
        <w:rPr>
          <w:sz w:val="28"/>
          <w:szCs w:val="28"/>
          <w:lang w:val="kk-KZ"/>
        </w:rPr>
        <w:t>басталуы __________________</w:t>
      </w:r>
    </w:p>
    <w:p w:rsidR="005F594E" w:rsidRDefault="005F594E" w:rsidP="005F594E">
      <w:pPr>
        <w:pStyle w:val="a3"/>
        <w:tabs>
          <w:tab w:val="left" w:pos="4536"/>
        </w:tabs>
        <w:spacing w:before="0" w:after="0"/>
        <w:jc w:val="left"/>
        <w:rPr>
          <w:sz w:val="28"/>
          <w:szCs w:val="28"/>
          <w:lang w:val="kk-KZ"/>
        </w:rPr>
      </w:pPr>
      <w:r>
        <w:rPr>
          <w:sz w:val="28"/>
          <w:szCs w:val="28"/>
          <w:lang w:val="kk-KZ"/>
        </w:rPr>
        <w:tab/>
        <w:t>тінтудің аяқталуы_________________</w:t>
      </w:r>
    </w:p>
    <w:p w:rsidR="005F594E" w:rsidRDefault="005F594E" w:rsidP="005F594E">
      <w:pPr>
        <w:pStyle w:val="a3"/>
        <w:tabs>
          <w:tab w:val="left" w:pos="4536"/>
        </w:tabs>
        <w:spacing w:before="0" w:after="0"/>
        <w:jc w:val="left"/>
        <w:rPr>
          <w:sz w:val="28"/>
          <w:szCs w:val="28"/>
          <w:lang w:val="kk-KZ"/>
        </w:rPr>
      </w:pPr>
      <w:r>
        <w:rPr>
          <w:sz w:val="28"/>
          <w:szCs w:val="28"/>
          <w:lang w:val="kk-KZ"/>
        </w:rPr>
        <w:t>Тінтуге тартылған</w:t>
      </w:r>
      <w:r>
        <w:rPr>
          <w:sz w:val="28"/>
          <w:szCs w:val="28"/>
          <w:lang w:val="kk-KZ"/>
        </w:rPr>
        <w:tab/>
      </w:r>
      <w:r w:rsidR="00243161" w:rsidRPr="00B34E44">
        <w:rPr>
          <w:sz w:val="28"/>
          <w:szCs w:val="28"/>
          <w:lang w:val="kk-KZ"/>
        </w:rPr>
        <w:t>мекеменің б</w:t>
      </w:r>
      <w:r>
        <w:rPr>
          <w:sz w:val="28"/>
          <w:szCs w:val="28"/>
          <w:lang w:val="kk-KZ"/>
        </w:rPr>
        <w:t>асшы құрамы</w:t>
      </w:r>
      <w:r w:rsidR="00243161" w:rsidRPr="00B34E44">
        <w:rPr>
          <w:sz w:val="28"/>
          <w:szCs w:val="28"/>
          <w:lang w:val="kk-KZ"/>
        </w:rPr>
        <w:t>______ адам</w:t>
      </w:r>
    </w:p>
    <w:p w:rsidR="00243161" w:rsidRPr="00B34E44" w:rsidRDefault="00243161" w:rsidP="005F594E">
      <w:pPr>
        <w:pStyle w:val="a3"/>
        <w:tabs>
          <w:tab w:val="left" w:pos="4536"/>
        </w:tabs>
        <w:spacing w:before="0" w:after="0"/>
        <w:jc w:val="left"/>
        <w:rPr>
          <w:sz w:val="28"/>
          <w:szCs w:val="28"/>
          <w:lang w:val="kk-KZ"/>
        </w:rPr>
      </w:pPr>
      <w:r w:rsidRPr="00B34E44">
        <w:rPr>
          <w:sz w:val="28"/>
          <w:szCs w:val="28"/>
          <w:lang w:val="kk-KZ"/>
        </w:rPr>
        <w:t>күштер:</w:t>
      </w:r>
      <w:r w:rsidR="005F594E">
        <w:rPr>
          <w:sz w:val="28"/>
          <w:szCs w:val="28"/>
          <w:lang w:val="kk-KZ"/>
        </w:rPr>
        <w:tab/>
      </w:r>
      <w:r w:rsidRPr="00B34E44">
        <w:rPr>
          <w:sz w:val="28"/>
          <w:szCs w:val="28"/>
          <w:lang w:val="kk-KZ"/>
        </w:rPr>
        <w:t xml:space="preserve">бақылау мен </w:t>
      </w:r>
      <w:r w:rsidR="005F594E">
        <w:rPr>
          <w:sz w:val="28"/>
          <w:szCs w:val="28"/>
          <w:lang w:val="kk-KZ"/>
        </w:rPr>
        <w:t>қадағалау бойынша бақылаушылар</w:t>
      </w:r>
      <w:r w:rsidRPr="00B34E44">
        <w:rPr>
          <w:sz w:val="28"/>
          <w:szCs w:val="28"/>
          <w:lang w:val="kk-KZ"/>
        </w:rPr>
        <w:t>______ адам</w:t>
      </w:r>
    </w:p>
    <w:p w:rsidR="005F594E" w:rsidRDefault="00243161" w:rsidP="005F594E">
      <w:pPr>
        <w:pStyle w:val="a3"/>
        <w:spacing w:before="0" w:after="0"/>
        <w:jc w:val="both"/>
        <w:rPr>
          <w:sz w:val="28"/>
          <w:szCs w:val="28"/>
          <w:lang w:val="kk-KZ"/>
        </w:rPr>
      </w:pPr>
      <w:r w:rsidRPr="00B34E44">
        <w:rPr>
          <w:sz w:val="28"/>
          <w:szCs w:val="28"/>
          <w:lang w:val="kk-KZ"/>
        </w:rPr>
        <w:t xml:space="preserve">Техникалық және </w:t>
      </w:r>
      <w:r w:rsidR="009125FC" w:rsidRPr="00B34E44">
        <w:rPr>
          <w:sz w:val="28"/>
          <w:szCs w:val="28"/>
          <w:lang w:val="kk-KZ"/>
        </w:rPr>
        <w:t>өзге де</w:t>
      </w:r>
      <w:r w:rsidRPr="00B34E44">
        <w:rPr>
          <w:sz w:val="28"/>
          <w:szCs w:val="28"/>
          <w:lang w:val="kk-KZ"/>
        </w:rPr>
        <w:t xml:space="preserve"> құралдар_____________________________________</w:t>
      </w:r>
    </w:p>
    <w:p w:rsidR="00243161" w:rsidRPr="00B34E44" w:rsidRDefault="00243161" w:rsidP="005F594E">
      <w:pPr>
        <w:pStyle w:val="a3"/>
        <w:spacing w:before="0" w:after="0"/>
        <w:jc w:val="both"/>
        <w:rPr>
          <w:sz w:val="28"/>
          <w:szCs w:val="28"/>
          <w:lang w:val="kk-KZ"/>
        </w:rPr>
      </w:pPr>
      <w:r w:rsidRPr="00B34E44">
        <w:rPr>
          <w:sz w:val="28"/>
          <w:szCs w:val="28"/>
          <w:lang w:val="kk-KZ"/>
        </w:rPr>
        <w:t>____________________________________________________________________</w:t>
      </w:r>
    </w:p>
    <w:p w:rsidR="005F594E" w:rsidRDefault="005F594E" w:rsidP="00243161">
      <w:pPr>
        <w:pStyle w:val="a3"/>
        <w:spacing w:before="0" w:after="0"/>
        <w:rPr>
          <w:sz w:val="28"/>
          <w:szCs w:val="28"/>
          <w:lang w:val="kk-KZ"/>
        </w:rPr>
      </w:pPr>
      <w:r>
        <w:rPr>
          <w:sz w:val="28"/>
          <w:szCs w:val="28"/>
          <w:lang w:val="kk-KZ"/>
        </w:rPr>
        <w:t>№ 1 учаске</w:t>
      </w:r>
      <w:r w:rsidR="00243161" w:rsidRPr="00B34E44">
        <w:rPr>
          <w:sz w:val="28"/>
          <w:szCs w:val="28"/>
          <w:lang w:val="kk-KZ"/>
        </w:rPr>
        <w:t>______________________________________________________</w:t>
      </w:r>
    </w:p>
    <w:p w:rsidR="005F594E" w:rsidRDefault="00243161" w:rsidP="00243161">
      <w:pPr>
        <w:pStyle w:val="a3"/>
        <w:spacing w:before="0" w:after="0"/>
        <w:rPr>
          <w:sz w:val="28"/>
          <w:szCs w:val="28"/>
          <w:lang w:val="kk-KZ"/>
        </w:rPr>
      </w:pPr>
      <w:r w:rsidRPr="00B34E44">
        <w:rPr>
          <w:sz w:val="28"/>
          <w:szCs w:val="28"/>
          <w:lang w:val="kk-KZ"/>
        </w:rPr>
        <w:t>(объектінің, аумақтың атауы, тінту жүргізу уақыты, ___________________________________________________________________</w:t>
      </w:r>
    </w:p>
    <w:p w:rsidR="005F594E" w:rsidRDefault="00243161" w:rsidP="00243161">
      <w:pPr>
        <w:pStyle w:val="a3"/>
        <w:spacing w:before="0" w:after="0"/>
        <w:rPr>
          <w:sz w:val="28"/>
          <w:szCs w:val="28"/>
          <w:lang w:val="kk-KZ"/>
        </w:rPr>
      </w:pPr>
      <w:r w:rsidRPr="00B34E44">
        <w:rPr>
          <w:sz w:val="28"/>
          <w:szCs w:val="28"/>
          <w:lang w:val="kk-KZ"/>
        </w:rPr>
        <w:t xml:space="preserve">тінту тобының </w:t>
      </w:r>
      <w:r w:rsidR="009125FC" w:rsidRPr="00B34E44">
        <w:rPr>
          <w:sz w:val="28"/>
          <w:szCs w:val="28"/>
          <w:lang w:val="kk-KZ"/>
        </w:rPr>
        <w:t xml:space="preserve">басшысы мен </w:t>
      </w:r>
      <w:r w:rsidRPr="00B34E44">
        <w:rPr>
          <w:sz w:val="28"/>
          <w:szCs w:val="28"/>
          <w:lang w:val="kk-KZ"/>
        </w:rPr>
        <w:t>құрамы, берілген техникалық</w:t>
      </w:r>
      <w:r w:rsidR="009125FC" w:rsidRPr="00B34E44">
        <w:rPr>
          <w:sz w:val="28"/>
          <w:szCs w:val="28"/>
          <w:lang w:val="kk-KZ"/>
        </w:rPr>
        <w:t xml:space="preserve"> және өзге де</w:t>
      </w:r>
      <w:r w:rsidRPr="00B34E44">
        <w:rPr>
          <w:sz w:val="28"/>
          <w:szCs w:val="28"/>
          <w:lang w:val="kk-KZ"/>
        </w:rPr>
        <w:t xml:space="preserve"> ________________________________________________________________</w:t>
      </w:r>
    </w:p>
    <w:p w:rsidR="00243161" w:rsidRPr="00B34E44" w:rsidRDefault="00243161" w:rsidP="00243161">
      <w:pPr>
        <w:pStyle w:val="a3"/>
        <w:spacing w:before="0" w:after="0"/>
        <w:rPr>
          <w:sz w:val="28"/>
          <w:szCs w:val="28"/>
          <w:lang w:val="kk-KZ"/>
        </w:rPr>
      </w:pPr>
      <w:r w:rsidRPr="00B34E44">
        <w:rPr>
          <w:sz w:val="28"/>
          <w:szCs w:val="28"/>
          <w:lang w:val="kk-KZ"/>
        </w:rPr>
        <w:t>құралдар)</w:t>
      </w:r>
    </w:p>
    <w:p w:rsidR="005F594E" w:rsidRDefault="005F594E" w:rsidP="00243161">
      <w:pPr>
        <w:pStyle w:val="a3"/>
        <w:spacing w:before="0" w:after="0"/>
        <w:rPr>
          <w:sz w:val="28"/>
          <w:szCs w:val="28"/>
          <w:lang w:val="kk-KZ"/>
        </w:rPr>
      </w:pPr>
      <w:r>
        <w:rPr>
          <w:sz w:val="28"/>
          <w:szCs w:val="28"/>
          <w:lang w:val="kk-KZ"/>
        </w:rPr>
        <w:t xml:space="preserve">№ </w:t>
      </w:r>
      <w:r w:rsidR="00243161" w:rsidRPr="00B34E44">
        <w:rPr>
          <w:sz w:val="28"/>
          <w:szCs w:val="28"/>
          <w:lang w:val="kk-KZ"/>
        </w:rPr>
        <w:t>2 учаске ______________________________________________________</w:t>
      </w:r>
    </w:p>
    <w:p w:rsidR="00243161" w:rsidRPr="00B34E44" w:rsidRDefault="005F594E" w:rsidP="00243161">
      <w:pPr>
        <w:pStyle w:val="a3"/>
        <w:spacing w:before="0" w:after="0"/>
        <w:rPr>
          <w:sz w:val="28"/>
          <w:szCs w:val="28"/>
          <w:lang w:val="kk-KZ"/>
        </w:rPr>
      </w:pPr>
      <w:r>
        <w:rPr>
          <w:sz w:val="28"/>
          <w:szCs w:val="28"/>
          <w:lang w:val="kk-KZ"/>
        </w:rPr>
        <w:t>және т.б.</w:t>
      </w:r>
      <w:r w:rsidR="00243161" w:rsidRPr="00B34E44">
        <w:rPr>
          <w:sz w:val="28"/>
          <w:szCs w:val="28"/>
          <w:lang w:val="kk-KZ"/>
        </w:rPr>
        <w:t xml:space="preserve"> ________________________________________________________</w:t>
      </w:r>
    </w:p>
    <w:p w:rsidR="005F594E" w:rsidRDefault="00243161" w:rsidP="00243161">
      <w:pPr>
        <w:pStyle w:val="a3"/>
        <w:spacing w:before="0" w:after="0"/>
        <w:rPr>
          <w:sz w:val="28"/>
          <w:szCs w:val="28"/>
          <w:lang w:val="kk-KZ"/>
        </w:rPr>
      </w:pPr>
      <w:r w:rsidRPr="00B34E44">
        <w:rPr>
          <w:sz w:val="28"/>
          <w:szCs w:val="28"/>
          <w:lang w:val="kk-KZ"/>
        </w:rPr>
        <w:t>Сотталғандарға жеке тінту _________________________________________</w:t>
      </w:r>
    </w:p>
    <w:p w:rsidR="005F594E" w:rsidRDefault="00243161" w:rsidP="00243161">
      <w:pPr>
        <w:pStyle w:val="a3"/>
        <w:spacing w:before="0" w:after="0"/>
        <w:rPr>
          <w:sz w:val="28"/>
          <w:szCs w:val="28"/>
          <w:lang w:val="kk-KZ"/>
        </w:rPr>
      </w:pPr>
      <w:r w:rsidRPr="00B34E44">
        <w:rPr>
          <w:sz w:val="28"/>
          <w:szCs w:val="28"/>
          <w:lang w:val="kk-KZ"/>
        </w:rPr>
        <w:t>_________________________________________________________ жүргізіледі.</w:t>
      </w:r>
    </w:p>
    <w:p w:rsidR="005F594E" w:rsidRDefault="00FF44EB" w:rsidP="00243161">
      <w:pPr>
        <w:pStyle w:val="a3"/>
        <w:spacing w:before="0" w:after="0"/>
        <w:rPr>
          <w:sz w:val="28"/>
          <w:szCs w:val="28"/>
          <w:lang w:val="kk-KZ"/>
        </w:rPr>
      </w:pPr>
      <w:r w:rsidRPr="00B34E44">
        <w:rPr>
          <w:sz w:val="28"/>
          <w:szCs w:val="28"/>
          <w:lang w:val="kk-KZ"/>
        </w:rPr>
        <w:t xml:space="preserve">(өткізу уақыты мен орны, </w:t>
      </w:r>
      <w:r w:rsidR="00243161" w:rsidRPr="00B34E44">
        <w:rPr>
          <w:sz w:val="28"/>
          <w:szCs w:val="28"/>
          <w:lang w:val="kk-KZ"/>
        </w:rPr>
        <w:t xml:space="preserve">тінту тобының </w:t>
      </w:r>
      <w:r w:rsidRPr="00B34E44">
        <w:rPr>
          <w:sz w:val="28"/>
          <w:szCs w:val="28"/>
          <w:lang w:val="kk-KZ"/>
        </w:rPr>
        <w:t xml:space="preserve">басшысы мен </w:t>
      </w:r>
      <w:r w:rsidR="00243161" w:rsidRPr="00B34E44">
        <w:rPr>
          <w:sz w:val="28"/>
          <w:szCs w:val="28"/>
          <w:lang w:val="kk-KZ"/>
        </w:rPr>
        <w:t>құрамы,</w:t>
      </w:r>
    </w:p>
    <w:p w:rsidR="005F594E" w:rsidRDefault="00243161" w:rsidP="00243161">
      <w:pPr>
        <w:pStyle w:val="a3"/>
        <w:spacing w:before="0" w:after="0"/>
        <w:rPr>
          <w:sz w:val="28"/>
          <w:szCs w:val="28"/>
          <w:lang w:val="kk-KZ"/>
        </w:rPr>
      </w:pPr>
      <w:r w:rsidRPr="00B34E44">
        <w:rPr>
          <w:sz w:val="28"/>
          <w:szCs w:val="28"/>
          <w:lang w:val="kk-KZ"/>
        </w:rPr>
        <w:t>___________________________________________________________________</w:t>
      </w:r>
      <w:r w:rsidR="002B4155" w:rsidRPr="00B34E44">
        <w:rPr>
          <w:sz w:val="28"/>
          <w:szCs w:val="28"/>
          <w:lang w:val="kk-KZ"/>
        </w:rPr>
        <w:t>_</w:t>
      </w:r>
    </w:p>
    <w:p w:rsidR="00243161" w:rsidRPr="00B34E44" w:rsidRDefault="002B4155" w:rsidP="00243161">
      <w:pPr>
        <w:pStyle w:val="a3"/>
        <w:spacing w:before="0" w:after="0"/>
        <w:rPr>
          <w:sz w:val="28"/>
          <w:szCs w:val="28"/>
          <w:lang w:val="kk-KZ"/>
        </w:rPr>
      </w:pPr>
      <w:r w:rsidRPr="00B34E44">
        <w:rPr>
          <w:sz w:val="28"/>
          <w:szCs w:val="28"/>
          <w:lang w:val="kk-KZ"/>
        </w:rPr>
        <w:t xml:space="preserve">берілген техникалық </w:t>
      </w:r>
      <w:r w:rsidR="00243161" w:rsidRPr="00B34E44">
        <w:rPr>
          <w:sz w:val="28"/>
          <w:szCs w:val="28"/>
          <w:lang w:val="kk-KZ"/>
        </w:rPr>
        <w:t>құралдар)</w:t>
      </w:r>
    </w:p>
    <w:p w:rsidR="005F594E" w:rsidRDefault="00243161" w:rsidP="00243161">
      <w:pPr>
        <w:pStyle w:val="a3"/>
        <w:spacing w:before="0" w:after="0"/>
        <w:ind w:firstLine="284"/>
        <w:rPr>
          <w:sz w:val="28"/>
          <w:szCs w:val="28"/>
          <w:lang w:val="kk-KZ"/>
        </w:rPr>
      </w:pPr>
      <w:r w:rsidRPr="00B34E44">
        <w:rPr>
          <w:sz w:val="28"/>
          <w:szCs w:val="28"/>
          <w:lang w:val="kk-KZ"/>
        </w:rPr>
        <w:t>Тінту аяқталғанға дейін сотталғандар__________________________________</w:t>
      </w:r>
    </w:p>
    <w:p w:rsidR="005F594E" w:rsidRDefault="00243161" w:rsidP="00243161">
      <w:pPr>
        <w:pStyle w:val="a3"/>
        <w:spacing w:before="0" w:after="0"/>
        <w:ind w:firstLine="284"/>
        <w:rPr>
          <w:sz w:val="28"/>
          <w:szCs w:val="28"/>
          <w:lang w:val="kk-KZ"/>
        </w:rPr>
      </w:pPr>
      <w:r w:rsidRPr="00B34E44">
        <w:rPr>
          <w:sz w:val="28"/>
          <w:szCs w:val="28"/>
          <w:lang w:val="kk-KZ"/>
        </w:rPr>
        <w:t>_________________________________</w:t>
      </w:r>
      <w:r w:rsidR="005F594E">
        <w:rPr>
          <w:sz w:val="28"/>
          <w:szCs w:val="28"/>
          <w:lang w:val="kk-KZ"/>
        </w:rPr>
        <w:t>_______________шоғырландырылад</w:t>
      </w:r>
      <w:r w:rsidRPr="00B34E44">
        <w:rPr>
          <w:sz w:val="28"/>
          <w:szCs w:val="28"/>
          <w:lang w:val="kk-KZ"/>
        </w:rPr>
        <w:t>ы.</w:t>
      </w:r>
    </w:p>
    <w:p w:rsidR="00243161" w:rsidRPr="00B34E44" w:rsidRDefault="00243161" w:rsidP="00243161">
      <w:pPr>
        <w:pStyle w:val="a3"/>
        <w:spacing w:before="0" w:after="0"/>
        <w:ind w:firstLine="284"/>
        <w:rPr>
          <w:sz w:val="28"/>
          <w:szCs w:val="28"/>
          <w:lang w:val="kk-KZ"/>
        </w:rPr>
      </w:pPr>
      <w:r w:rsidRPr="00B34E44">
        <w:rPr>
          <w:sz w:val="28"/>
          <w:szCs w:val="28"/>
          <w:lang w:val="kk-KZ"/>
        </w:rPr>
        <w:t xml:space="preserve">(шоғырландыру </w:t>
      </w:r>
      <w:r w:rsidR="00FF44EB" w:rsidRPr="00B34E44">
        <w:rPr>
          <w:sz w:val="28"/>
          <w:szCs w:val="28"/>
          <w:lang w:val="kk-KZ"/>
        </w:rPr>
        <w:t xml:space="preserve">орны </w:t>
      </w:r>
      <w:r w:rsidRPr="00B34E44">
        <w:rPr>
          <w:sz w:val="28"/>
          <w:szCs w:val="28"/>
          <w:lang w:val="kk-KZ"/>
        </w:rPr>
        <w:t>және</w:t>
      </w:r>
      <w:r w:rsidR="005F594E">
        <w:rPr>
          <w:sz w:val="28"/>
          <w:szCs w:val="28"/>
          <w:lang w:val="kk-KZ"/>
        </w:rPr>
        <w:t xml:space="preserve"> өткізілетін іс-шаралар</w:t>
      </w:r>
      <w:r w:rsidRPr="00B34E44">
        <w:rPr>
          <w:sz w:val="28"/>
          <w:szCs w:val="28"/>
          <w:lang w:val="kk-KZ"/>
        </w:rPr>
        <w:t>)</w:t>
      </w:r>
    </w:p>
    <w:p w:rsidR="005F594E" w:rsidRDefault="00243161" w:rsidP="00FF44EB">
      <w:pPr>
        <w:pStyle w:val="a3"/>
        <w:spacing w:before="0" w:after="0"/>
        <w:jc w:val="left"/>
        <w:rPr>
          <w:sz w:val="28"/>
          <w:szCs w:val="28"/>
          <w:lang w:val="kk-KZ"/>
        </w:rPr>
      </w:pPr>
      <w:r w:rsidRPr="00B34E44">
        <w:rPr>
          <w:sz w:val="28"/>
          <w:szCs w:val="28"/>
          <w:lang w:val="kk-KZ"/>
        </w:rPr>
        <w:t xml:space="preserve">Алынған </w:t>
      </w:r>
      <w:r w:rsidR="00FF44EB" w:rsidRPr="00B34E44">
        <w:rPr>
          <w:sz w:val="28"/>
          <w:szCs w:val="28"/>
          <w:lang w:val="kk-KZ"/>
        </w:rPr>
        <w:t xml:space="preserve">бұйымдарды, </w:t>
      </w:r>
      <w:r w:rsidRPr="00B34E44">
        <w:rPr>
          <w:sz w:val="28"/>
          <w:szCs w:val="28"/>
          <w:lang w:val="kk-KZ"/>
        </w:rPr>
        <w:t>заттар</w:t>
      </w:r>
      <w:r w:rsidR="00FF44EB" w:rsidRPr="00B34E44">
        <w:rPr>
          <w:sz w:val="28"/>
          <w:szCs w:val="28"/>
          <w:lang w:val="kk-KZ"/>
        </w:rPr>
        <w:t>ды</w:t>
      </w:r>
      <w:r w:rsidRPr="00B34E44">
        <w:rPr>
          <w:sz w:val="28"/>
          <w:szCs w:val="28"/>
          <w:lang w:val="kk-KZ"/>
        </w:rPr>
        <w:t>, киімдер</w:t>
      </w:r>
      <w:r w:rsidR="00FF44EB" w:rsidRPr="00B34E44">
        <w:rPr>
          <w:sz w:val="28"/>
          <w:szCs w:val="28"/>
          <w:lang w:val="kk-KZ"/>
        </w:rPr>
        <w:t xml:space="preserve"> </w:t>
      </w:r>
      <w:r w:rsidRPr="00B34E44">
        <w:rPr>
          <w:sz w:val="28"/>
          <w:szCs w:val="28"/>
          <w:lang w:val="kk-KZ"/>
        </w:rPr>
        <w:t>__________________________________</w:t>
      </w:r>
    </w:p>
    <w:p w:rsidR="005F594E" w:rsidRDefault="00243161" w:rsidP="00FF44EB">
      <w:pPr>
        <w:pStyle w:val="a3"/>
        <w:spacing w:before="0" w:after="0"/>
        <w:jc w:val="left"/>
        <w:rPr>
          <w:sz w:val="28"/>
          <w:szCs w:val="28"/>
          <w:lang w:val="kk-KZ"/>
        </w:rPr>
      </w:pPr>
      <w:r w:rsidRPr="00B34E44">
        <w:rPr>
          <w:sz w:val="28"/>
          <w:szCs w:val="28"/>
          <w:lang w:val="kk-KZ"/>
        </w:rPr>
        <w:t xml:space="preserve">__________________________________________________ </w:t>
      </w:r>
      <w:r w:rsidR="00FF44EB" w:rsidRPr="00B34E44">
        <w:rPr>
          <w:sz w:val="28"/>
          <w:szCs w:val="28"/>
          <w:lang w:val="kk-KZ"/>
        </w:rPr>
        <w:t>шоғырландырылады</w:t>
      </w:r>
      <w:r w:rsidRPr="00B34E44">
        <w:rPr>
          <w:sz w:val="28"/>
          <w:szCs w:val="28"/>
          <w:lang w:val="kk-KZ"/>
        </w:rPr>
        <w:t>.</w:t>
      </w:r>
    </w:p>
    <w:p w:rsidR="00243161" w:rsidRPr="00B34E44" w:rsidRDefault="00243161" w:rsidP="00FF44EB">
      <w:pPr>
        <w:pStyle w:val="a3"/>
        <w:spacing w:before="0" w:after="0"/>
        <w:jc w:val="left"/>
        <w:rPr>
          <w:sz w:val="28"/>
          <w:szCs w:val="28"/>
          <w:lang w:val="kk-KZ"/>
        </w:rPr>
      </w:pPr>
      <w:r w:rsidRPr="00B34E44">
        <w:rPr>
          <w:sz w:val="28"/>
          <w:szCs w:val="28"/>
          <w:lang w:val="kk-KZ"/>
        </w:rPr>
        <w:t>(</w:t>
      </w:r>
      <w:r w:rsidR="00FF44EB" w:rsidRPr="00B34E44">
        <w:rPr>
          <w:sz w:val="28"/>
          <w:szCs w:val="28"/>
          <w:lang w:val="kk-KZ"/>
        </w:rPr>
        <w:t>шоғырландыру</w:t>
      </w:r>
      <w:r w:rsidR="003512CA">
        <w:rPr>
          <w:sz w:val="28"/>
          <w:szCs w:val="28"/>
          <w:lang w:val="kk-KZ"/>
        </w:rPr>
        <w:t xml:space="preserve"> </w:t>
      </w:r>
      <w:r w:rsidRPr="00B34E44">
        <w:rPr>
          <w:sz w:val="28"/>
          <w:szCs w:val="28"/>
          <w:lang w:val="kk-KZ"/>
        </w:rPr>
        <w:t>орны)</w:t>
      </w:r>
    </w:p>
    <w:p w:rsidR="005F594E" w:rsidRDefault="00243161" w:rsidP="00243161">
      <w:pPr>
        <w:pStyle w:val="a3"/>
        <w:spacing w:before="0" w:after="0"/>
        <w:jc w:val="both"/>
        <w:rPr>
          <w:sz w:val="28"/>
          <w:szCs w:val="28"/>
          <w:lang w:val="kk-KZ"/>
        </w:rPr>
      </w:pPr>
      <w:r w:rsidRPr="00B34E44">
        <w:rPr>
          <w:sz w:val="28"/>
          <w:szCs w:val="28"/>
          <w:lang w:val="kk-KZ"/>
        </w:rPr>
        <w:t xml:space="preserve">Алынған </w:t>
      </w:r>
      <w:r w:rsidR="004D0DEA" w:rsidRPr="00B34E44">
        <w:rPr>
          <w:sz w:val="28"/>
          <w:szCs w:val="28"/>
          <w:lang w:val="kk-KZ"/>
        </w:rPr>
        <w:t>бұйымдарды</w:t>
      </w:r>
      <w:r w:rsidR="001F0F1C" w:rsidRPr="00B34E44">
        <w:rPr>
          <w:sz w:val="28"/>
          <w:szCs w:val="28"/>
          <w:lang w:val="kk-KZ"/>
        </w:rPr>
        <w:t>,</w:t>
      </w:r>
      <w:r w:rsidR="004D0DEA" w:rsidRPr="00B34E44">
        <w:rPr>
          <w:sz w:val="28"/>
          <w:szCs w:val="28"/>
          <w:lang w:val="kk-KZ"/>
        </w:rPr>
        <w:t xml:space="preserve"> </w:t>
      </w:r>
      <w:r w:rsidR="001F0F1C" w:rsidRPr="00B34E44">
        <w:rPr>
          <w:sz w:val="28"/>
          <w:szCs w:val="28"/>
          <w:lang w:val="kk-KZ"/>
        </w:rPr>
        <w:t>заттарды</w:t>
      </w:r>
      <w:r w:rsidRPr="00B34E44">
        <w:rPr>
          <w:sz w:val="28"/>
          <w:szCs w:val="28"/>
          <w:lang w:val="kk-KZ"/>
        </w:rPr>
        <w:t xml:space="preserve"> жинауға, сақтауға, жоюға және тінту нәтиже</w:t>
      </w:r>
      <w:r w:rsidR="00FF44EB" w:rsidRPr="00B34E44">
        <w:rPr>
          <w:sz w:val="28"/>
          <w:szCs w:val="28"/>
          <w:lang w:val="kk-KZ"/>
        </w:rPr>
        <w:t>лерін</w:t>
      </w:r>
      <w:r w:rsidRPr="00B34E44">
        <w:rPr>
          <w:sz w:val="28"/>
          <w:szCs w:val="28"/>
          <w:lang w:val="kk-KZ"/>
        </w:rPr>
        <w:t xml:space="preserve"> құжаттамауға жауапты ____________________________________________________________________</w:t>
      </w:r>
    </w:p>
    <w:p w:rsidR="00243161" w:rsidRPr="00B34E44" w:rsidRDefault="00243161" w:rsidP="005F594E">
      <w:pPr>
        <w:pStyle w:val="a3"/>
        <w:spacing w:before="0" w:after="0"/>
        <w:rPr>
          <w:sz w:val="28"/>
          <w:szCs w:val="28"/>
          <w:lang w:val="kk-KZ"/>
        </w:rPr>
      </w:pPr>
      <w:r w:rsidRPr="00B34E44">
        <w:rPr>
          <w:sz w:val="28"/>
          <w:szCs w:val="28"/>
          <w:lang w:val="kk-KZ"/>
        </w:rPr>
        <w:t>(лауазымы, атағы, тегі, аты-жөні)</w:t>
      </w:r>
    </w:p>
    <w:p w:rsidR="00D66E5C" w:rsidRPr="00B34E44" w:rsidRDefault="00243161" w:rsidP="00D66E5C">
      <w:pPr>
        <w:pStyle w:val="a3"/>
        <w:spacing w:before="0" w:after="0"/>
        <w:jc w:val="both"/>
        <w:rPr>
          <w:sz w:val="28"/>
          <w:szCs w:val="28"/>
          <w:lang w:val="kk-KZ"/>
        </w:rPr>
      </w:pPr>
      <w:r w:rsidRPr="00B34E44">
        <w:rPr>
          <w:sz w:val="28"/>
          <w:szCs w:val="28"/>
          <w:lang w:val="kk-KZ"/>
        </w:rPr>
        <w:t>Нұсқама жүргізу</w:t>
      </w:r>
      <w:r w:rsidR="00FF44EB" w:rsidRPr="00B34E44">
        <w:rPr>
          <w:sz w:val="28"/>
          <w:szCs w:val="28"/>
          <w:lang w:val="kk-KZ"/>
        </w:rPr>
        <w:t xml:space="preserve"> </w:t>
      </w:r>
      <w:r w:rsidRPr="00B34E44">
        <w:rPr>
          <w:sz w:val="28"/>
          <w:szCs w:val="28"/>
          <w:lang w:val="kk-KZ"/>
        </w:rPr>
        <w:t>________</w:t>
      </w:r>
      <w:r w:rsidR="00D66E5C" w:rsidRPr="00B34E44">
        <w:rPr>
          <w:sz w:val="28"/>
          <w:szCs w:val="28"/>
          <w:lang w:val="kk-KZ"/>
        </w:rPr>
        <w:t>_________________________________тағайындалды.</w:t>
      </w:r>
    </w:p>
    <w:p w:rsidR="00243161" w:rsidRPr="00B34E44" w:rsidRDefault="00243161" w:rsidP="005F594E">
      <w:pPr>
        <w:pStyle w:val="a3"/>
        <w:spacing w:before="0" w:after="0"/>
        <w:rPr>
          <w:sz w:val="28"/>
          <w:szCs w:val="28"/>
          <w:lang w:val="kk-KZ"/>
        </w:rPr>
      </w:pPr>
      <w:r w:rsidRPr="00B34E44">
        <w:rPr>
          <w:sz w:val="28"/>
          <w:szCs w:val="28"/>
          <w:lang w:val="kk-KZ"/>
        </w:rPr>
        <w:t>(өткізу уақыты мен орны)</w:t>
      </w:r>
    </w:p>
    <w:p w:rsidR="005F594E" w:rsidRDefault="00243161" w:rsidP="00243161">
      <w:pPr>
        <w:pStyle w:val="a3"/>
        <w:spacing w:before="0" w:after="0"/>
        <w:jc w:val="both"/>
        <w:rPr>
          <w:sz w:val="28"/>
          <w:szCs w:val="28"/>
          <w:lang w:val="kk-KZ"/>
        </w:rPr>
      </w:pPr>
      <w:r w:rsidRPr="00B34E44">
        <w:rPr>
          <w:sz w:val="28"/>
          <w:szCs w:val="28"/>
          <w:lang w:val="kk-KZ"/>
        </w:rPr>
        <w:t>Қор</w:t>
      </w:r>
      <w:r w:rsidR="001F0F1C" w:rsidRPr="00B34E44">
        <w:rPr>
          <w:sz w:val="28"/>
          <w:szCs w:val="28"/>
          <w:lang w:val="kk-KZ"/>
        </w:rPr>
        <w:t>ы</w:t>
      </w:r>
      <w:r w:rsidRPr="00B34E44">
        <w:rPr>
          <w:sz w:val="28"/>
          <w:szCs w:val="28"/>
          <w:lang w:val="kk-KZ"/>
        </w:rPr>
        <w:t>тынды шығару</w:t>
      </w:r>
      <w:r w:rsidR="003512CA">
        <w:rPr>
          <w:sz w:val="28"/>
          <w:szCs w:val="28"/>
          <w:lang w:val="kk-KZ"/>
        </w:rPr>
        <w:t xml:space="preserve"> </w:t>
      </w:r>
      <w:r w:rsidRPr="00B34E44">
        <w:rPr>
          <w:sz w:val="28"/>
          <w:szCs w:val="28"/>
          <w:lang w:val="kk-KZ"/>
        </w:rPr>
        <w:t>_____________________________________ тағайындалды.</w:t>
      </w:r>
    </w:p>
    <w:p w:rsidR="00243161" w:rsidRPr="00B34E44" w:rsidRDefault="00243161" w:rsidP="005F594E">
      <w:pPr>
        <w:pStyle w:val="a3"/>
        <w:spacing w:before="0" w:after="0"/>
        <w:rPr>
          <w:sz w:val="28"/>
          <w:szCs w:val="28"/>
          <w:lang w:val="kk-KZ"/>
        </w:rPr>
      </w:pPr>
      <w:r w:rsidRPr="00B34E44">
        <w:rPr>
          <w:sz w:val="28"/>
          <w:szCs w:val="28"/>
          <w:lang w:val="kk-KZ"/>
        </w:rPr>
        <w:t>(өткізу уақыты мен орны)</w:t>
      </w:r>
    </w:p>
    <w:p w:rsidR="00754F5A" w:rsidRPr="00B34E44" w:rsidRDefault="005F594E" w:rsidP="00243161">
      <w:pPr>
        <w:pStyle w:val="a3"/>
        <w:spacing w:before="0" w:after="0"/>
        <w:jc w:val="both"/>
        <w:rPr>
          <w:sz w:val="28"/>
          <w:szCs w:val="28"/>
          <w:lang w:val="kk-KZ"/>
        </w:rPr>
      </w:pPr>
      <w:r>
        <w:rPr>
          <w:sz w:val="28"/>
          <w:szCs w:val="28"/>
          <w:lang w:val="kk-KZ"/>
        </w:rPr>
        <w:t>Мекеме бастығының орынбасары</w:t>
      </w:r>
    </w:p>
    <w:p w:rsidR="005F594E" w:rsidRDefault="00243161" w:rsidP="00243161">
      <w:pPr>
        <w:pStyle w:val="a3"/>
        <w:spacing w:before="0" w:after="0"/>
        <w:jc w:val="both"/>
        <w:rPr>
          <w:sz w:val="28"/>
          <w:szCs w:val="28"/>
          <w:lang w:val="kk-KZ"/>
        </w:rPr>
      </w:pPr>
      <w:r w:rsidRPr="00B34E44">
        <w:rPr>
          <w:sz w:val="28"/>
          <w:szCs w:val="28"/>
          <w:lang w:val="kk-KZ"/>
        </w:rPr>
        <w:t>__________________________</w:t>
      </w:r>
    </w:p>
    <w:p w:rsidR="00243161" w:rsidRPr="00B34E44" w:rsidRDefault="005F594E" w:rsidP="00243161">
      <w:pPr>
        <w:pStyle w:val="a3"/>
        <w:spacing w:before="0" w:after="0"/>
        <w:jc w:val="both"/>
        <w:rPr>
          <w:sz w:val="28"/>
          <w:szCs w:val="28"/>
          <w:lang w:val="kk-KZ"/>
        </w:rPr>
      </w:pPr>
      <w:r>
        <w:rPr>
          <w:sz w:val="28"/>
          <w:szCs w:val="28"/>
          <w:lang w:val="kk-KZ"/>
        </w:rPr>
        <w:t>(</w:t>
      </w:r>
      <w:r w:rsidR="00243161" w:rsidRPr="00B34E44">
        <w:rPr>
          <w:sz w:val="28"/>
          <w:szCs w:val="28"/>
          <w:lang w:val="kk-KZ"/>
        </w:rPr>
        <w:t>атағы, тегі, 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20___жылғы «____» __________ </w:t>
      </w:r>
    </w:p>
    <w:p w:rsidR="007D02F6" w:rsidRPr="00B34E44" w:rsidRDefault="007D02F6" w:rsidP="005F594E">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5F594E">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28-қосымша</w:t>
      </w:r>
    </w:p>
    <w:p w:rsidR="00243161" w:rsidRPr="00B34E44" w:rsidRDefault="00A21414" w:rsidP="005F594E">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243161">
      <w:pPr>
        <w:pStyle w:val="a3"/>
        <w:spacing w:before="0" w:after="0"/>
        <w:rPr>
          <w:bCs/>
          <w:sz w:val="28"/>
          <w:szCs w:val="28"/>
          <w:lang w:val="kk-KZ"/>
        </w:rPr>
      </w:pPr>
      <w:r w:rsidRPr="00B34E44">
        <w:rPr>
          <w:bCs/>
          <w:sz w:val="28"/>
          <w:szCs w:val="28"/>
          <w:lang w:val="kk-KZ"/>
        </w:rPr>
        <w:t>Акт</w:t>
      </w:r>
    </w:p>
    <w:p w:rsidR="00B0359B" w:rsidRPr="00B34E44" w:rsidRDefault="00243161" w:rsidP="00B0359B">
      <w:pPr>
        <w:pStyle w:val="a3"/>
        <w:spacing w:before="0" w:after="0"/>
        <w:jc w:val="both"/>
        <w:rPr>
          <w:sz w:val="28"/>
          <w:szCs w:val="28"/>
          <w:lang w:val="kk-KZ"/>
        </w:rPr>
      </w:pPr>
      <w:r w:rsidRPr="00B34E44">
        <w:rPr>
          <w:sz w:val="28"/>
          <w:szCs w:val="28"/>
          <w:lang w:val="kk-KZ"/>
        </w:rPr>
        <w:t>2</w:t>
      </w:r>
      <w:r w:rsidR="005F594E">
        <w:rPr>
          <w:sz w:val="28"/>
          <w:szCs w:val="28"/>
          <w:lang w:val="kk-KZ"/>
        </w:rPr>
        <w:t>0____жылғы «___»_________</w:t>
      </w:r>
      <w:r w:rsidR="005F594E">
        <w:rPr>
          <w:sz w:val="28"/>
          <w:szCs w:val="28"/>
          <w:lang w:val="kk-KZ"/>
        </w:rPr>
        <w:tab/>
      </w:r>
      <w:r w:rsidR="005F594E">
        <w:rPr>
          <w:sz w:val="28"/>
          <w:szCs w:val="28"/>
          <w:lang w:val="kk-KZ"/>
        </w:rPr>
        <w:tab/>
      </w:r>
      <w:r w:rsidRPr="00B34E44">
        <w:rPr>
          <w:sz w:val="28"/>
          <w:szCs w:val="28"/>
          <w:lang w:val="kk-KZ"/>
        </w:rPr>
        <w:t xml:space="preserve">______ </w:t>
      </w:r>
      <w:r w:rsidR="00B0359B" w:rsidRPr="00B34E44">
        <w:rPr>
          <w:sz w:val="28"/>
          <w:szCs w:val="28"/>
          <w:lang w:val="kk-KZ"/>
        </w:rPr>
        <w:t xml:space="preserve">облысының </w:t>
      </w:r>
      <w:r w:rsidRPr="00B34E44">
        <w:rPr>
          <w:sz w:val="28"/>
          <w:szCs w:val="28"/>
          <w:lang w:val="kk-KZ"/>
        </w:rPr>
        <w:t>мекемесі</w:t>
      </w:r>
    </w:p>
    <w:p w:rsidR="00243161" w:rsidRPr="00B34E44" w:rsidRDefault="00B0359B" w:rsidP="00B0359B">
      <w:pPr>
        <w:pStyle w:val="a3"/>
        <w:spacing w:before="0" w:after="0"/>
        <w:jc w:val="both"/>
        <w:rPr>
          <w:sz w:val="28"/>
          <w:szCs w:val="28"/>
          <w:lang w:val="kk-KZ"/>
        </w:rPr>
      </w:pPr>
      <w:r w:rsidRPr="00B34E44">
        <w:rPr>
          <w:sz w:val="28"/>
          <w:szCs w:val="28"/>
          <w:lang w:val="kk-KZ"/>
        </w:rPr>
        <w:t>Бекітілген кесте бойынша</w:t>
      </w:r>
      <w:r w:rsidR="00243161" w:rsidRPr="00B34E44">
        <w:rPr>
          <w:sz w:val="28"/>
          <w:szCs w:val="28"/>
          <w:lang w:val="kk-KZ"/>
        </w:rPr>
        <w:t xml:space="preserve"> 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(қажеттінің </w:t>
      </w:r>
      <w:r w:rsidR="00B0359B" w:rsidRPr="00B34E44">
        <w:rPr>
          <w:sz w:val="28"/>
          <w:szCs w:val="28"/>
          <w:lang w:val="kk-KZ"/>
        </w:rPr>
        <w:t>астын сызу керек)</w:t>
      </w:r>
      <w:r w:rsidRPr="00B34E44">
        <w:rPr>
          <w:sz w:val="28"/>
          <w:szCs w:val="28"/>
          <w:lang w:val="kk-KZ"/>
        </w:rPr>
        <w:t xml:space="preserve"> (уақыты, объект/сотталғанның тегі</w:t>
      </w:r>
      <w:r w:rsidR="00B0359B" w:rsidRPr="00B34E44">
        <w:rPr>
          <w:sz w:val="28"/>
          <w:szCs w:val="28"/>
          <w:lang w:val="kk-KZ"/>
        </w:rPr>
        <w:t xml:space="preserve"> көрсетілсін</w:t>
      </w:r>
      <w:r w:rsidR="005F594E">
        <w:rPr>
          <w:sz w:val="28"/>
          <w:szCs w:val="28"/>
          <w:lang w:val="kk-KZ"/>
        </w:rPr>
        <w:t>)</w:t>
      </w:r>
    </w:p>
    <w:p w:rsidR="00243161" w:rsidRPr="00B34E44" w:rsidRDefault="00243161" w:rsidP="00800F5E">
      <w:pPr>
        <w:rPr>
          <w:sz w:val="28"/>
          <w:szCs w:val="28"/>
          <w:lang w:val="kk-KZ"/>
        </w:rPr>
      </w:pPr>
      <w:r w:rsidRPr="00B34E44">
        <w:rPr>
          <w:sz w:val="28"/>
          <w:szCs w:val="28"/>
          <w:lang w:val="kk-KZ"/>
        </w:rPr>
        <w:t xml:space="preserve">Сотталғанның, жасақ, цех бастығының немесе басқа лауазымды </w:t>
      </w:r>
      <w:r w:rsidR="008B3753" w:rsidRPr="00B34E44">
        <w:rPr>
          <w:sz w:val="28"/>
          <w:szCs w:val="28"/>
          <w:lang w:val="kk-KZ"/>
        </w:rPr>
        <w:t>адам</w:t>
      </w:r>
      <w:r w:rsidRPr="00B34E44">
        <w:rPr>
          <w:sz w:val="28"/>
          <w:szCs w:val="28"/>
          <w:lang w:val="kk-KZ"/>
        </w:rPr>
        <w:t xml:space="preserve">ның_______________________________________________________________________________қатысуымен, </w:t>
      </w:r>
      <w:r w:rsidR="00800F5E" w:rsidRPr="00C31FA5">
        <w:rPr>
          <w:sz w:val="28"/>
          <w:szCs w:val="28"/>
          <w:lang w:val="kk-KZ"/>
        </w:rPr>
        <w:t>мекемелердің ішкі тәртіптеме қағидаларында көзделмеген</w:t>
      </w:r>
      <w:r w:rsidR="00800F5E" w:rsidRPr="00B34E44">
        <w:rPr>
          <w:sz w:val="28"/>
          <w:szCs w:val="28"/>
          <w:lang w:val="kk-KZ"/>
        </w:rPr>
        <w:t xml:space="preserve"> заттарды</w:t>
      </w:r>
      <w:r w:rsidRPr="00B34E44">
        <w:rPr>
          <w:sz w:val="28"/>
          <w:szCs w:val="28"/>
          <w:lang w:val="kk-KZ"/>
        </w:rPr>
        <w:t xml:space="preserve">, құжаттарды, киімдерді, бұйымдарды, заттектерді, азық-түліктерді, қазуды табу мақсатында </w:t>
      </w:r>
      <w:r w:rsidR="005F594E">
        <w:rPr>
          <w:sz w:val="28"/>
          <w:szCs w:val="28"/>
          <w:lang w:val="kk-KZ"/>
        </w:rPr>
        <w:t>жоспардан тыс</w:t>
      </w:r>
      <w:r w:rsidR="00B0359B" w:rsidRPr="00B34E44">
        <w:rPr>
          <w:sz w:val="28"/>
          <w:szCs w:val="28"/>
          <w:lang w:val="kk-KZ"/>
        </w:rPr>
        <w:t xml:space="preserve"> </w:t>
      </w:r>
      <w:r w:rsidRPr="00B34E44">
        <w:rPr>
          <w:sz w:val="28"/>
          <w:szCs w:val="28"/>
          <w:lang w:val="kk-KZ"/>
        </w:rPr>
        <w:t>тінту жүргізілді.</w:t>
      </w:r>
    </w:p>
    <w:p w:rsidR="00243161" w:rsidRPr="00B34E44" w:rsidRDefault="00243161" w:rsidP="00243161">
      <w:pPr>
        <w:pStyle w:val="a3"/>
        <w:spacing w:before="0" w:after="0"/>
        <w:jc w:val="both"/>
        <w:rPr>
          <w:sz w:val="28"/>
          <w:szCs w:val="28"/>
          <w:lang w:val="kk-KZ"/>
        </w:rPr>
      </w:pPr>
      <w:r w:rsidRPr="00B34E44">
        <w:rPr>
          <w:sz w:val="28"/>
          <w:szCs w:val="28"/>
          <w:lang w:val="kk-KZ"/>
        </w:rPr>
        <w:t>Нәтижесінде_______________________________________________________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____________________________________ табылды және алынды.</w:t>
      </w:r>
    </w:p>
    <w:p w:rsidR="00243161" w:rsidRPr="00B34E44" w:rsidRDefault="00243161" w:rsidP="00243161">
      <w:pPr>
        <w:pStyle w:val="a3"/>
        <w:spacing w:before="0" w:after="0"/>
        <w:jc w:val="both"/>
        <w:rPr>
          <w:sz w:val="28"/>
          <w:szCs w:val="28"/>
          <w:lang w:val="kk-KZ"/>
        </w:rPr>
      </w:pPr>
      <w:r w:rsidRPr="00B34E44">
        <w:rPr>
          <w:sz w:val="28"/>
          <w:szCs w:val="28"/>
          <w:lang w:val="kk-KZ"/>
        </w:rPr>
        <w:t>(қашан, не, кімнен алынды)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Тінту (қарау) </w:t>
      </w:r>
      <w:r w:rsidR="00B0359B" w:rsidRPr="00B34E44">
        <w:rPr>
          <w:sz w:val="28"/>
          <w:szCs w:val="28"/>
          <w:lang w:val="kk-KZ"/>
        </w:rPr>
        <w:t>басшысы</w:t>
      </w:r>
      <w:r w:rsidRPr="00B34E44">
        <w:rPr>
          <w:sz w:val="28"/>
          <w:szCs w:val="28"/>
          <w:lang w:val="kk-KZ"/>
        </w:rPr>
        <w:t>________________________________________________</w:t>
      </w:r>
    </w:p>
    <w:p w:rsidR="005F594E"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5F594E">
      <w:pPr>
        <w:pStyle w:val="a3"/>
        <w:spacing w:before="0" w:after="0"/>
        <w:rPr>
          <w:sz w:val="28"/>
          <w:szCs w:val="28"/>
          <w:lang w:val="kk-KZ"/>
        </w:rPr>
      </w:pPr>
      <w:r w:rsidRPr="00B34E44">
        <w:rPr>
          <w:sz w:val="28"/>
          <w:szCs w:val="28"/>
          <w:lang w:val="kk-KZ"/>
        </w:rPr>
        <w:t xml:space="preserve">(лауазымы, атағы, тегі, </w:t>
      </w:r>
      <w:r w:rsidR="00B0359B" w:rsidRPr="00B34E44">
        <w:rPr>
          <w:sz w:val="28"/>
          <w:szCs w:val="28"/>
          <w:lang w:val="kk-KZ"/>
        </w:rPr>
        <w:t>аты-жөні,</w:t>
      </w:r>
      <w:r w:rsidR="008B3753" w:rsidRPr="00B34E44">
        <w:rPr>
          <w:sz w:val="28"/>
          <w:szCs w:val="28"/>
          <w:lang w:val="kk-KZ"/>
        </w:rPr>
        <w:t xml:space="preserve"> </w:t>
      </w:r>
      <w:r w:rsidRPr="00B34E44">
        <w:rPr>
          <w:sz w:val="28"/>
          <w:szCs w:val="28"/>
          <w:lang w:val="kk-KZ"/>
        </w:rPr>
        <w:t>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Тінтуге (қарауға) қатысқан </w:t>
      </w:r>
      <w:r w:rsidR="00B0359B" w:rsidRPr="00B34E44">
        <w:rPr>
          <w:sz w:val="28"/>
          <w:szCs w:val="28"/>
          <w:lang w:val="kk-KZ"/>
        </w:rPr>
        <w:t>адам</w:t>
      </w:r>
      <w:r w:rsidRPr="00B34E44">
        <w:rPr>
          <w:sz w:val="28"/>
          <w:szCs w:val="28"/>
          <w:lang w:val="kk-KZ"/>
        </w:rPr>
        <w:t>:_______ ________________________________</w:t>
      </w:r>
    </w:p>
    <w:p w:rsidR="005F594E"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5F594E">
      <w:pPr>
        <w:pStyle w:val="a3"/>
        <w:spacing w:before="0" w:after="0"/>
        <w:rPr>
          <w:sz w:val="28"/>
          <w:szCs w:val="28"/>
          <w:lang w:val="kk-KZ"/>
        </w:rPr>
      </w:pPr>
      <w:r w:rsidRPr="00B34E44">
        <w:rPr>
          <w:sz w:val="28"/>
          <w:szCs w:val="28"/>
          <w:lang w:val="kk-KZ"/>
        </w:rPr>
        <w:t xml:space="preserve">(лауазымы, атағы, тегі, </w:t>
      </w:r>
      <w:r w:rsidR="00B0359B" w:rsidRPr="00B34E44">
        <w:rPr>
          <w:sz w:val="28"/>
          <w:szCs w:val="28"/>
          <w:lang w:val="kk-KZ"/>
        </w:rPr>
        <w:t>аты-жөні,</w:t>
      </w:r>
      <w:r w:rsidR="008B3753" w:rsidRPr="00B34E44">
        <w:rPr>
          <w:sz w:val="28"/>
          <w:szCs w:val="28"/>
          <w:lang w:val="kk-KZ"/>
        </w:rPr>
        <w:t xml:space="preserve"> </w:t>
      </w:r>
      <w:r w:rsidRPr="00B34E44">
        <w:rPr>
          <w:sz w:val="28"/>
          <w:szCs w:val="28"/>
          <w:lang w:val="kk-KZ"/>
        </w:rPr>
        <w:t>қолы)</w:t>
      </w:r>
    </w:p>
    <w:p w:rsidR="005F594E" w:rsidRDefault="00243161" w:rsidP="00243161">
      <w:pPr>
        <w:pStyle w:val="a3"/>
        <w:spacing w:before="0" w:after="0"/>
        <w:jc w:val="both"/>
        <w:rPr>
          <w:sz w:val="28"/>
          <w:szCs w:val="28"/>
          <w:lang w:val="kk-KZ"/>
        </w:rPr>
      </w:pPr>
      <w:r w:rsidRPr="00B34E44">
        <w:rPr>
          <w:sz w:val="28"/>
          <w:szCs w:val="28"/>
          <w:lang w:val="kk-KZ"/>
        </w:rPr>
        <w:t xml:space="preserve">Алынған заттарды қабылдап алған </w:t>
      </w:r>
      <w:r w:rsidR="00B0359B" w:rsidRPr="00B34E44">
        <w:rPr>
          <w:sz w:val="28"/>
          <w:szCs w:val="28"/>
          <w:lang w:val="kk-KZ"/>
        </w:rPr>
        <w:t>адам</w:t>
      </w:r>
      <w:r w:rsidRPr="00B34E44">
        <w:rPr>
          <w:sz w:val="28"/>
          <w:szCs w:val="28"/>
          <w:lang w:val="kk-KZ"/>
        </w:rPr>
        <w:t>: _________________________</w:t>
      </w:r>
    </w:p>
    <w:p w:rsidR="005F594E"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5F594E">
      <w:pPr>
        <w:pStyle w:val="a3"/>
        <w:spacing w:before="0" w:after="0"/>
        <w:rPr>
          <w:sz w:val="28"/>
          <w:szCs w:val="28"/>
          <w:lang w:val="kk-KZ"/>
        </w:rPr>
      </w:pPr>
      <w:r w:rsidRPr="00B34E44">
        <w:rPr>
          <w:sz w:val="28"/>
          <w:szCs w:val="28"/>
          <w:lang w:val="kk-KZ"/>
        </w:rPr>
        <w:t>(лауазымы, атағы, тегі,</w:t>
      </w:r>
      <w:r w:rsidR="008B3753" w:rsidRPr="00B34E44">
        <w:rPr>
          <w:sz w:val="28"/>
          <w:szCs w:val="28"/>
          <w:lang w:val="kk-KZ"/>
        </w:rPr>
        <w:t xml:space="preserve"> </w:t>
      </w:r>
      <w:r w:rsidR="00B0359B" w:rsidRPr="00B34E44">
        <w:rPr>
          <w:sz w:val="28"/>
          <w:szCs w:val="28"/>
          <w:lang w:val="kk-KZ"/>
        </w:rPr>
        <w:t>аты-жөні,</w:t>
      </w:r>
      <w:r w:rsidRPr="00B34E44">
        <w:rPr>
          <w:sz w:val="28"/>
          <w:szCs w:val="28"/>
          <w:lang w:val="kk-KZ"/>
        </w:rPr>
        <w:t xml:space="preserve"> қолы)</w:t>
      </w:r>
    </w:p>
    <w:p w:rsidR="00243161" w:rsidRPr="00B34E44" w:rsidRDefault="00243161" w:rsidP="00243161">
      <w:pPr>
        <w:pStyle w:val="a3"/>
        <w:spacing w:before="0" w:after="0"/>
        <w:ind w:firstLine="708"/>
        <w:jc w:val="both"/>
        <w:rPr>
          <w:sz w:val="28"/>
          <w:szCs w:val="28"/>
          <w:lang w:val="kk-KZ"/>
        </w:rPr>
      </w:pPr>
      <w:r w:rsidRPr="00B34E44">
        <w:rPr>
          <w:sz w:val="28"/>
          <w:szCs w:val="28"/>
          <w:lang w:val="kk-KZ"/>
        </w:rPr>
        <w:t xml:space="preserve">Ескертпе: тінту (қарау) нәтижесі мекеме бастығына немесе оның бірінші орынбасарына баяндалады. Олардың қабылдаған шешімі туралы актіде жазбаша түрде нақты </w:t>
      </w:r>
      <w:r w:rsidR="00C05730" w:rsidRPr="00B34E44">
        <w:rPr>
          <w:sz w:val="28"/>
          <w:szCs w:val="28"/>
          <w:lang w:val="kk-KZ"/>
        </w:rPr>
        <w:t>лауазымды адамға</w:t>
      </w:r>
      <w:r w:rsidRPr="00B34E44">
        <w:rPr>
          <w:sz w:val="28"/>
          <w:szCs w:val="28"/>
          <w:lang w:val="kk-KZ"/>
        </w:rPr>
        <w:t xml:space="preserve"> нұсқау беріледі (қызметтік тергеу жүргізу, заттарды жою, ақшаны, бағалы заттарды мекеменің </w:t>
      </w:r>
      <w:r w:rsidR="00C05730" w:rsidRPr="00B34E44">
        <w:rPr>
          <w:sz w:val="28"/>
          <w:szCs w:val="28"/>
          <w:lang w:val="kk-KZ"/>
        </w:rPr>
        <w:t>бухгалтериясына</w:t>
      </w:r>
      <w:r w:rsidR="003512CA">
        <w:rPr>
          <w:sz w:val="28"/>
          <w:szCs w:val="28"/>
          <w:lang w:val="kk-KZ"/>
        </w:rPr>
        <w:t xml:space="preserve"> </w:t>
      </w:r>
      <w:r w:rsidR="005F594E">
        <w:rPr>
          <w:sz w:val="28"/>
          <w:szCs w:val="28"/>
          <w:lang w:val="kk-KZ"/>
        </w:rPr>
        <w:t>тапсыру</w:t>
      </w:r>
      <w:r w:rsidR="003512CA">
        <w:rPr>
          <w:sz w:val="28"/>
          <w:szCs w:val="28"/>
          <w:lang w:val="kk-KZ"/>
        </w:rPr>
        <w:t xml:space="preserve"> </w:t>
      </w:r>
      <w:r w:rsidR="005F594E">
        <w:rPr>
          <w:sz w:val="28"/>
          <w:szCs w:val="28"/>
          <w:lang w:val="kk-KZ"/>
        </w:rPr>
        <w:t>және т.с.с.).</w:t>
      </w:r>
    </w:p>
    <w:p w:rsidR="007D02F6" w:rsidRPr="00B34E44" w:rsidRDefault="007D02F6" w:rsidP="005F594E">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5F594E">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29-қосымша</w:t>
      </w:r>
    </w:p>
    <w:p w:rsidR="00243161" w:rsidRPr="00B34E44" w:rsidRDefault="00A21414" w:rsidP="005F594E">
      <w:pPr>
        <w:shd w:val="clear" w:color="auto" w:fill="FFFFFF"/>
        <w:autoSpaceDE w:val="0"/>
        <w:ind w:firstLine="567"/>
        <w:jc w:val="right"/>
        <w:rPr>
          <w:bCs/>
          <w:sz w:val="28"/>
          <w:szCs w:val="28"/>
          <w:lang w:val="kk-KZ"/>
        </w:rPr>
      </w:pPr>
      <w:r w:rsidRPr="00B34E44">
        <w:rPr>
          <w:bCs/>
          <w:sz w:val="28"/>
          <w:szCs w:val="28"/>
          <w:lang w:val="kk-KZ"/>
        </w:rPr>
        <w:t>нысан</w:t>
      </w:r>
    </w:p>
    <w:p w:rsidR="00243161" w:rsidRPr="00B34E44" w:rsidRDefault="00243161" w:rsidP="00243161">
      <w:pPr>
        <w:pStyle w:val="a3"/>
        <w:spacing w:before="0" w:after="0"/>
        <w:rPr>
          <w:sz w:val="28"/>
          <w:szCs w:val="28"/>
          <w:lang w:val="kk-KZ"/>
        </w:rPr>
      </w:pPr>
      <w:r w:rsidRPr="00B34E44">
        <w:rPr>
          <w:bCs/>
          <w:sz w:val="28"/>
          <w:szCs w:val="28"/>
          <w:lang w:val="kk-KZ"/>
        </w:rPr>
        <w:t xml:space="preserve">Мекемеден тыс жерде тұруға рұқсат етілген </w:t>
      </w:r>
      <w:r w:rsidR="00723EE7" w:rsidRPr="00C31FA5">
        <w:rPr>
          <w:sz w:val="28"/>
          <w:szCs w:val="28"/>
          <w:lang w:val="kk-KZ"/>
        </w:rPr>
        <w:t>қауіпсіздігі барынша төмен мекеме</w:t>
      </w:r>
      <w:r w:rsidR="00723EE7" w:rsidRPr="00B34E44">
        <w:rPr>
          <w:sz w:val="28"/>
          <w:szCs w:val="28"/>
          <w:lang w:val="kk-KZ"/>
        </w:rPr>
        <w:t>сіндегі</w:t>
      </w:r>
      <w:r w:rsidR="00723EE7" w:rsidRPr="00B34E44">
        <w:rPr>
          <w:bCs/>
          <w:sz w:val="28"/>
          <w:szCs w:val="28"/>
          <w:lang w:val="kk-KZ"/>
        </w:rPr>
        <w:t xml:space="preserve"> </w:t>
      </w:r>
      <w:r w:rsidRPr="00B34E44">
        <w:rPr>
          <w:bCs/>
          <w:sz w:val="28"/>
          <w:szCs w:val="28"/>
          <w:lang w:val="kk-KZ"/>
        </w:rPr>
        <w:t xml:space="preserve">сотталғанның куәлігі </w:t>
      </w:r>
    </w:p>
    <w:p w:rsidR="00243161" w:rsidRPr="00B34E44" w:rsidRDefault="00243161" w:rsidP="00243161">
      <w:pPr>
        <w:pStyle w:val="a3"/>
        <w:spacing w:before="0" w:after="0"/>
        <w:rPr>
          <w:bCs/>
          <w:sz w:val="28"/>
          <w:szCs w:val="28"/>
          <w:lang w:val="kk-KZ"/>
        </w:rPr>
      </w:pPr>
      <w:r w:rsidRPr="00B34E44">
        <w:rPr>
          <w:bCs/>
          <w:sz w:val="28"/>
          <w:szCs w:val="28"/>
          <w:lang w:val="kk-KZ"/>
        </w:rPr>
        <w:t>№</w:t>
      </w:r>
      <w:r w:rsidR="003512CA">
        <w:rPr>
          <w:bCs/>
          <w:sz w:val="28"/>
          <w:szCs w:val="28"/>
          <w:lang w:val="kk-KZ"/>
        </w:rPr>
        <w:t xml:space="preserve"> </w:t>
      </w:r>
      <w:r w:rsidRPr="00B34E44">
        <w:rPr>
          <w:bCs/>
          <w:sz w:val="28"/>
          <w:szCs w:val="28"/>
          <w:lang w:val="kk-KZ"/>
        </w:rPr>
        <w:t>___ куәлік</w:t>
      </w:r>
    </w:p>
    <w:p w:rsidR="00243161" w:rsidRPr="00B34E44" w:rsidRDefault="00243161" w:rsidP="00243161">
      <w:pPr>
        <w:pStyle w:val="a3"/>
        <w:spacing w:before="0" w:after="0"/>
        <w:rPr>
          <w:sz w:val="28"/>
          <w:szCs w:val="28"/>
          <w:lang w:val="kk-KZ"/>
        </w:rPr>
      </w:pPr>
    </w:p>
    <w:p w:rsidR="00243161" w:rsidRPr="00B34E44" w:rsidRDefault="00700CC6" w:rsidP="00243161">
      <w:pPr>
        <w:pStyle w:val="a3"/>
        <w:spacing w:before="0" w:after="0"/>
        <w:jc w:val="both"/>
        <w:rPr>
          <w:sz w:val="28"/>
          <w:szCs w:val="28"/>
          <w:lang w:val="kk-KZ"/>
        </w:rPr>
      </w:pPr>
      <w:r w:rsidRPr="00B34E44">
        <w:rPr>
          <w:sz w:val="28"/>
          <w:szCs w:val="28"/>
          <w:lang w:val="kk-KZ"/>
        </w:rPr>
        <w:t>Құжаттың б</w:t>
      </w:r>
      <w:r w:rsidR="00243161" w:rsidRPr="00B34E44">
        <w:rPr>
          <w:sz w:val="28"/>
          <w:szCs w:val="28"/>
          <w:lang w:val="kk-KZ"/>
        </w:rPr>
        <w:t xml:space="preserve">ірінші (беткі) </w:t>
      </w:r>
      <w:r w:rsidRPr="00B34E44">
        <w:rPr>
          <w:sz w:val="28"/>
          <w:szCs w:val="28"/>
          <w:lang w:val="kk-KZ"/>
        </w:rPr>
        <w:t>жағында</w:t>
      </w:r>
      <w:r w:rsidR="0026134C">
        <w:rPr>
          <w:sz w:val="28"/>
          <w:szCs w:val="28"/>
          <w:lang w:val="kk-KZ"/>
        </w:rPr>
        <w:t xml:space="preserve"> «Куәлік» деген жазу болады.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Екінші бетінде </w:t>
      </w:r>
      <w:r w:rsidR="00700CC6" w:rsidRPr="00B34E44">
        <w:rPr>
          <w:sz w:val="28"/>
          <w:szCs w:val="28"/>
          <w:lang w:val="kk-KZ"/>
        </w:rPr>
        <w:t>мынадай</w:t>
      </w:r>
      <w:r w:rsidRPr="00B34E44">
        <w:rPr>
          <w:sz w:val="28"/>
          <w:szCs w:val="28"/>
          <w:lang w:val="kk-KZ"/>
        </w:rPr>
        <w:t xml:space="preserve"> мазмұнда</w:t>
      </w:r>
      <w:r w:rsidR="00700CC6" w:rsidRPr="00B34E44">
        <w:rPr>
          <w:sz w:val="28"/>
          <w:szCs w:val="28"/>
          <w:lang w:val="kk-KZ"/>
        </w:rPr>
        <w:t>ғы</w:t>
      </w:r>
      <w:r w:rsidR="0026134C">
        <w:rPr>
          <w:sz w:val="28"/>
          <w:szCs w:val="28"/>
          <w:lang w:val="kk-KZ"/>
        </w:rPr>
        <w:t xml:space="preserve"> мәтін:</w:t>
      </w:r>
    </w:p>
    <w:p w:rsidR="0026134C" w:rsidRDefault="00243161" w:rsidP="00037B2A">
      <w:pPr>
        <w:spacing w:line="0" w:lineRule="atLeast"/>
        <w:rPr>
          <w:sz w:val="28"/>
          <w:szCs w:val="28"/>
          <w:lang w:val="kk-KZ"/>
        </w:rPr>
      </w:pPr>
      <w:r w:rsidRPr="00B34E44">
        <w:rPr>
          <w:sz w:val="28"/>
          <w:szCs w:val="28"/>
          <w:lang w:val="kk-KZ"/>
        </w:rPr>
        <w:t>______________________________________________________ мекеме</w:t>
      </w:r>
      <w:r w:rsidR="008B3753" w:rsidRPr="00B34E44">
        <w:rPr>
          <w:sz w:val="28"/>
          <w:szCs w:val="28"/>
          <w:lang w:val="kk-KZ"/>
        </w:rPr>
        <w:t>сі</w:t>
      </w:r>
    </w:p>
    <w:p w:rsidR="0026134C" w:rsidRDefault="00243161" w:rsidP="00037B2A">
      <w:pPr>
        <w:spacing w:line="0" w:lineRule="atLeast"/>
        <w:rPr>
          <w:sz w:val="28"/>
          <w:szCs w:val="28"/>
          <w:lang w:val="kk-KZ"/>
        </w:rPr>
      </w:pPr>
      <w:r w:rsidRPr="00B34E44">
        <w:rPr>
          <w:sz w:val="28"/>
          <w:szCs w:val="28"/>
          <w:lang w:val="kk-KZ"/>
        </w:rPr>
        <w:t>(шартты атауы)</w:t>
      </w:r>
    </w:p>
    <w:p w:rsidR="0026134C" w:rsidRDefault="0026134C" w:rsidP="00037B2A">
      <w:pPr>
        <w:spacing w:line="0" w:lineRule="atLeast"/>
        <w:rPr>
          <w:sz w:val="28"/>
          <w:szCs w:val="28"/>
          <w:lang w:val="kk-KZ"/>
        </w:rPr>
      </w:pPr>
      <w:r>
        <w:rPr>
          <w:sz w:val="28"/>
          <w:szCs w:val="28"/>
          <w:lang w:val="kk-KZ"/>
        </w:rPr>
        <w:t>К</w:t>
      </w:r>
      <w:r w:rsidR="00243161" w:rsidRPr="00B34E44">
        <w:rPr>
          <w:sz w:val="28"/>
          <w:szCs w:val="28"/>
          <w:lang w:val="kk-KZ"/>
        </w:rPr>
        <w:t>өрсетілген сотталған _______________________________________________</w:t>
      </w:r>
    </w:p>
    <w:p w:rsidR="00037B2A" w:rsidRPr="00B34E44" w:rsidRDefault="00037B2A" w:rsidP="00037B2A">
      <w:pPr>
        <w:spacing w:line="0" w:lineRule="atLeast"/>
        <w:rPr>
          <w:sz w:val="28"/>
          <w:szCs w:val="28"/>
          <w:lang w:val="kk-KZ"/>
        </w:rPr>
      </w:pPr>
      <w:r w:rsidRPr="00B34E44">
        <w:rPr>
          <w:sz w:val="28"/>
          <w:szCs w:val="28"/>
          <w:lang w:val="kk-KZ"/>
        </w:rPr>
        <w:t xml:space="preserve">(тегі, </w:t>
      </w:r>
      <w:r w:rsidR="008B3753" w:rsidRPr="00B34E44">
        <w:rPr>
          <w:sz w:val="28"/>
          <w:szCs w:val="28"/>
          <w:lang w:val="kk-KZ"/>
        </w:rPr>
        <w:t xml:space="preserve">аты, </w:t>
      </w:r>
      <w:r w:rsidRPr="00B34E44">
        <w:rPr>
          <w:sz w:val="28"/>
          <w:szCs w:val="28"/>
          <w:lang w:val="kk-KZ"/>
        </w:rPr>
        <w:t>әкесінің аты болған жағдайда)</w:t>
      </w:r>
    </w:p>
    <w:p w:rsidR="0026134C" w:rsidRDefault="00243161" w:rsidP="00037B2A">
      <w:pPr>
        <w:pStyle w:val="a3"/>
        <w:spacing w:before="0" w:after="0"/>
        <w:rPr>
          <w:sz w:val="28"/>
          <w:szCs w:val="28"/>
          <w:lang w:val="kk-KZ"/>
        </w:rPr>
      </w:pPr>
      <w:r w:rsidRPr="00B34E44">
        <w:rPr>
          <w:sz w:val="28"/>
          <w:szCs w:val="28"/>
          <w:lang w:val="kk-KZ"/>
        </w:rPr>
        <w:t>_________________________________________ мекемесінде есепте тұр.</w:t>
      </w:r>
    </w:p>
    <w:p w:rsidR="00243161" w:rsidRPr="00B34E44" w:rsidRDefault="00243161" w:rsidP="00037B2A">
      <w:pPr>
        <w:pStyle w:val="a3"/>
        <w:spacing w:before="0" w:after="0"/>
        <w:rPr>
          <w:sz w:val="28"/>
          <w:szCs w:val="28"/>
          <w:lang w:val="kk-KZ"/>
        </w:rPr>
      </w:pPr>
      <w:r w:rsidRPr="00B34E44">
        <w:rPr>
          <w:sz w:val="28"/>
          <w:szCs w:val="28"/>
          <w:lang w:val="kk-KZ"/>
        </w:rPr>
        <w:t xml:space="preserve">(шартты атауы) </w:t>
      </w:r>
    </w:p>
    <w:p w:rsidR="0026134C" w:rsidRDefault="00243161" w:rsidP="00243161">
      <w:pPr>
        <w:pStyle w:val="a3"/>
        <w:spacing w:before="0" w:after="0"/>
        <w:jc w:val="both"/>
        <w:rPr>
          <w:sz w:val="28"/>
          <w:szCs w:val="28"/>
          <w:lang w:val="kk-KZ"/>
        </w:rPr>
      </w:pPr>
      <w:r w:rsidRPr="00B34E44">
        <w:rPr>
          <w:sz w:val="28"/>
          <w:szCs w:val="28"/>
          <w:lang w:val="kk-KZ"/>
        </w:rPr>
        <w:t>3х4 фотосурет</w:t>
      </w:r>
      <w:r w:rsidR="0026134C">
        <w:rPr>
          <w:sz w:val="28"/>
          <w:szCs w:val="28"/>
          <w:lang w:val="kk-KZ"/>
        </w:rPr>
        <w:t>ке</w:t>
      </w:r>
      <w:r w:rsidR="0026134C">
        <w:rPr>
          <w:sz w:val="28"/>
          <w:szCs w:val="28"/>
          <w:lang w:val="kk-KZ"/>
        </w:rPr>
        <w:tab/>
      </w:r>
      <w:r w:rsidR="0026134C">
        <w:rPr>
          <w:sz w:val="28"/>
          <w:szCs w:val="28"/>
          <w:lang w:val="kk-KZ"/>
        </w:rPr>
        <w:tab/>
      </w:r>
      <w:r w:rsidR="00037B2A" w:rsidRPr="00B34E44">
        <w:rPr>
          <w:sz w:val="28"/>
          <w:szCs w:val="28"/>
          <w:lang w:val="kk-KZ"/>
        </w:rPr>
        <w:t>Оған мына мекен</w:t>
      </w:r>
      <w:r w:rsidRPr="00B34E44">
        <w:rPr>
          <w:sz w:val="28"/>
          <w:szCs w:val="28"/>
          <w:lang w:val="kk-KZ"/>
        </w:rPr>
        <w:t>жайда тұруға рұқсат етілді:</w:t>
      </w:r>
    </w:p>
    <w:p w:rsidR="0026134C" w:rsidRDefault="0026134C" w:rsidP="0026134C">
      <w:pPr>
        <w:pStyle w:val="a3"/>
        <w:tabs>
          <w:tab w:val="left" w:pos="2268"/>
        </w:tabs>
        <w:spacing w:before="0" w:after="0"/>
        <w:jc w:val="both"/>
        <w:rPr>
          <w:sz w:val="28"/>
          <w:szCs w:val="28"/>
          <w:lang w:val="kk-KZ"/>
        </w:rPr>
      </w:pPr>
      <w:r>
        <w:rPr>
          <w:sz w:val="28"/>
          <w:szCs w:val="28"/>
          <w:lang w:val="kk-KZ"/>
        </w:rPr>
        <w:t>арналған</w:t>
      </w:r>
      <w:r>
        <w:rPr>
          <w:sz w:val="28"/>
          <w:szCs w:val="28"/>
          <w:lang w:val="kk-KZ"/>
        </w:rPr>
        <w:tab/>
      </w:r>
      <w:r w:rsidR="00243161" w:rsidRPr="00B34E44">
        <w:rPr>
          <w:sz w:val="28"/>
          <w:szCs w:val="28"/>
          <w:lang w:val="kk-KZ"/>
        </w:rPr>
        <w:t>__________________________________________________</w:t>
      </w:r>
    </w:p>
    <w:p w:rsidR="0026134C" w:rsidRDefault="0026134C" w:rsidP="0026134C">
      <w:pPr>
        <w:pStyle w:val="a3"/>
        <w:tabs>
          <w:tab w:val="left" w:pos="2268"/>
        </w:tabs>
        <w:spacing w:before="0" w:after="0"/>
        <w:jc w:val="both"/>
        <w:rPr>
          <w:sz w:val="28"/>
          <w:szCs w:val="28"/>
          <w:lang w:val="kk-KZ"/>
        </w:rPr>
      </w:pPr>
      <w:r>
        <w:rPr>
          <w:sz w:val="28"/>
          <w:szCs w:val="28"/>
          <w:lang w:val="kk-KZ"/>
        </w:rPr>
        <w:t>орын</w:t>
      </w:r>
      <w:r>
        <w:rPr>
          <w:sz w:val="28"/>
          <w:szCs w:val="28"/>
          <w:lang w:val="kk-KZ"/>
        </w:rPr>
        <w:tab/>
      </w:r>
      <w:r w:rsidR="00243161" w:rsidRPr="00B34E44">
        <w:rPr>
          <w:sz w:val="28"/>
          <w:szCs w:val="28"/>
          <w:lang w:val="kk-KZ"/>
        </w:rPr>
        <w:t>__________________________________________________</w:t>
      </w:r>
    </w:p>
    <w:p w:rsidR="0026134C" w:rsidRDefault="0026134C" w:rsidP="0026134C">
      <w:pPr>
        <w:pStyle w:val="a3"/>
        <w:tabs>
          <w:tab w:val="left" w:pos="2268"/>
        </w:tabs>
        <w:spacing w:before="0" w:after="0"/>
        <w:jc w:val="both"/>
        <w:rPr>
          <w:sz w:val="28"/>
          <w:szCs w:val="28"/>
          <w:lang w:val="kk-KZ"/>
        </w:rPr>
      </w:pPr>
      <w:r>
        <w:rPr>
          <w:sz w:val="28"/>
          <w:szCs w:val="28"/>
          <w:lang w:val="kk-KZ"/>
        </w:rPr>
        <w:t>М.О.</w:t>
      </w:r>
      <w:r>
        <w:rPr>
          <w:sz w:val="28"/>
          <w:szCs w:val="28"/>
          <w:lang w:val="kk-KZ"/>
        </w:rPr>
        <w:tab/>
      </w:r>
      <w:r w:rsidR="00037B2A" w:rsidRPr="00B34E44">
        <w:rPr>
          <w:sz w:val="28"/>
          <w:szCs w:val="28"/>
          <w:lang w:val="kk-KZ"/>
        </w:rPr>
        <w:t>(мекен</w:t>
      </w:r>
      <w:r w:rsidR="00243161" w:rsidRPr="00B34E44">
        <w:rPr>
          <w:sz w:val="28"/>
          <w:szCs w:val="28"/>
          <w:lang w:val="kk-KZ"/>
        </w:rPr>
        <w:t>жайы)</w:t>
      </w:r>
    </w:p>
    <w:p w:rsidR="0026134C" w:rsidRDefault="0026134C" w:rsidP="0026134C">
      <w:pPr>
        <w:pStyle w:val="a3"/>
        <w:tabs>
          <w:tab w:val="left" w:pos="2268"/>
        </w:tabs>
        <w:spacing w:before="0" w:after="0"/>
        <w:jc w:val="both"/>
        <w:rPr>
          <w:sz w:val="28"/>
          <w:szCs w:val="28"/>
          <w:lang w:val="kk-KZ"/>
        </w:rPr>
      </w:pPr>
      <w:r>
        <w:rPr>
          <w:sz w:val="28"/>
          <w:szCs w:val="28"/>
          <w:lang w:val="kk-KZ"/>
        </w:rPr>
        <w:t>______________</w:t>
      </w:r>
      <w:r>
        <w:rPr>
          <w:sz w:val="28"/>
          <w:szCs w:val="28"/>
          <w:lang w:val="kk-KZ"/>
        </w:rPr>
        <w:tab/>
      </w:r>
      <w:r w:rsidR="00243161" w:rsidRPr="00B34E44">
        <w:rPr>
          <w:sz w:val="28"/>
          <w:szCs w:val="28"/>
          <w:lang w:val="kk-KZ"/>
        </w:rPr>
        <w:t>Мекеме бастығы __________________________________</w:t>
      </w:r>
    </w:p>
    <w:p w:rsidR="0026134C" w:rsidRDefault="00243161" w:rsidP="0026134C">
      <w:pPr>
        <w:pStyle w:val="a3"/>
        <w:tabs>
          <w:tab w:val="left" w:pos="2268"/>
        </w:tabs>
        <w:spacing w:before="0" w:after="0"/>
        <w:jc w:val="both"/>
        <w:rPr>
          <w:sz w:val="28"/>
          <w:szCs w:val="28"/>
          <w:lang w:val="kk-KZ"/>
        </w:rPr>
      </w:pPr>
      <w:r w:rsidRPr="00B34E44">
        <w:rPr>
          <w:sz w:val="28"/>
          <w:szCs w:val="28"/>
          <w:lang w:val="kk-KZ"/>
        </w:rPr>
        <w:t>(куәлік</w:t>
      </w:r>
      <w:r w:rsidR="0026134C">
        <w:rPr>
          <w:sz w:val="28"/>
          <w:szCs w:val="28"/>
          <w:lang w:val="kk-KZ"/>
        </w:rPr>
        <w:t xml:space="preserve"> </w:t>
      </w:r>
      <w:r w:rsidRPr="00B34E44">
        <w:rPr>
          <w:sz w:val="28"/>
          <w:szCs w:val="28"/>
          <w:lang w:val="kk-KZ"/>
        </w:rPr>
        <w:t>иесінің</w:t>
      </w:r>
      <w:r w:rsidR="0026134C">
        <w:rPr>
          <w:sz w:val="28"/>
          <w:szCs w:val="28"/>
          <w:lang w:val="kk-KZ"/>
        </w:rPr>
        <w:t xml:space="preserve"> </w:t>
      </w:r>
      <w:r w:rsidRPr="00B34E44">
        <w:rPr>
          <w:sz w:val="28"/>
          <w:szCs w:val="28"/>
          <w:lang w:val="kk-KZ"/>
        </w:rPr>
        <w:t>қолы) __________________________________________________________________</w:t>
      </w:r>
    </w:p>
    <w:p w:rsidR="00243161" w:rsidRPr="00B34E44" w:rsidRDefault="00243161" w:rsidP="0026134C">
      <w:pPr>
        <w:pStyle w:val="a3"/>
        <w:tabs>
          <w:tab w:val="left" w:pos="2268"/>
        </w:tabs>
        <w:spacing w:before="0" w:after="0"/>
        <w:jc w:val="both"/>
        <w:rPr>
          <w:sz w:val="28"/>
          <w:szCs w:val="28"/>
          <w:lang w:val="kk-KZ"/>
        </w:rPr>
      </w:pPr>
      <w:r w:rsidRPr="00B34E44">
        <w:rPr>
          <w:sz w:val="28"/>
          <w:szCs w:val="28"/>
          <w:lang w:val="kk-KZ"/>
        </w:rPr>
        <w:t xml:space="preserve">(атағы, тегі, </w:t>
      </w:r>
      <w:r w:rsidR="008B3753" w:rsidRPr="00B34E44">
        <w:rPr>
          <w:sz w:val="28"/>
          <w:szCs w:val="28"/>
          <w:lang w:val="kk-KZ"/>
        </w:rPr>
        <w:t xml:space="preserve">аты-жөні, </w:t>
      </w:r>
      <w:r w:rsidRPr="00B34E44">
        <w:rPr>
          <w:sz w:val="28"/>
          <w:szCs w:val="28"/>
          <w:lang w:val="kk-KZ"/>
        </w:rPr>
        <w:t>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Үшінші бетінде </w:t>
      </w:r>
      <w:r w:rsidR="00037B2A" w:rsidRPr="00B34E44">
        <w:rPr>
          <w:sz w:val="28"/>
          <w:szCs w:val="28"/>
          <w:lang w:val="kk-KZ"/>
        </w:rPr>
        <w:t>мынадай мазмұндағы</w:t>
      </w:r>
      <w:r w:rsidRPr="00B34E44">
        <w:rPr>
          <w:sz w:val="28"/>
          <w:szCs w:val="28"/>
          <w:lang w:val="kk-KZ"/>
        </w:rPr>
        <w:t xml:space="preserve"> мәтінде:</w:t>
      </w:r>
      <w:r w:rsidR="003512CA">
        <w:rPr>
          <w:sz w:val="28"/>
          <w:szCs w:val="28"/>
          <w:lang w:val="kk-KZ"/>
        </w:rPr>
        <w:t xml:space="preserve"> </w:t>
      </w:r>
    </w:p>
    <w:p w:rsidR="00243161" w:rsidRPr="00B34E44" w:rsidRDefault="0026134C" w:rsidP="00243161">
      <w:pPr>
        <w:pStyle w:val="a3"/>
        <w:spacing w:before="0" w:after="0"/>
        <w:jc w:val="both"/>
        <w:rPr>
          <w:sz w:val="28"/>
          <w:szCs w:val="28"/>
          <w:lang w:val="kk-KZ"/>
        </w:rPr>
      </w:pPr>
      <w:r>
        <w:rPr>
          <w:sz w:val="28"/>
          <w:szCs w:val="28"/>
          <w:lang w:val="kk-KZ"/>
        </w:rPr>
        <w:t>2</w:t>
      </w:r>
      <w:r w:rsidR="00243161" w:rsidRPr="00B34E44">
        <w:rPr>
          <w:sz w:val="28"/>
          <w:szCs w:val="28"/>
          <w:lang w:val="kk-KZ"/>
        </w:rPr>
        <w:t>0___жылғы «___»_______________ дейін жарамды.</w:t>
      </w:r>
    </w:p>
    <w:p w:rsidR="00243161" w:rsidRPr="00B34E44" w:rsidRDefault="00243161" w:rsidP="00243161">
      <w:pPr>
        <w:pStyle w:val="a3"/>
        <w:spacing w:before="0" w:after="0"/>
        <w:jc w:val="both"/>
        <w:rPr>
          <w:sz w:val="28"/>
          <w:szCs w:val="28"/>
          <w:lang w:val="kk-KZ"/>
        </w:rPr>
      </w:pPr>
      <w:r w:rsidRPr="00B34E44">
        <w:rPr>
          <w:sz w:val="28"/>
          <w:szCs w:val="28"/>
          <w:lang w:val="kk-KZ"/>
        </w:rPr>
        <w:t>М. О.</w:t>
      </w:r>
    </w:p>
    <w:p w:rsidR="0026134C" w:rsidRDefault="00243161" w:rsidP="00243161">
      <w:pPr>
        <w:pStyle w:val="a3"/>
        <w:spacing w:before="0" w:after="0"/>
        <w:jc w:val="both"/>
        <w:rPr>
          <w:sz w:val="28"/>
          <w:szCs w:val="28"/>
          <w:lang w:val="kk-KZ"/>
        </w:rPr>
      </w:pPr>
      <w:r w:rsidRPr="00B34E44">
        <w:rPr>
          <w:sz w:val="28"/>
          <w:szCs w:val="28"/>
          <w:lang w:val="kk-KZ"/>
        </w:rPr>
        <w:t>Мекеме бастығы _____________________________________________________</w:t>
      </w:r>
    </w:p>
    <w:p w:rsidR="00243161" w:rsidRPr="00B34E44" w:rsidRDefault="00243161" w:rsidP="0026134C">
      <w:pPr>
        <w:pStyle w:val="a3"/>
        <w:spacing w:before="0" w:after="0"/>
        <w:rPr>
          <w:sz w:val="28"/>
          <w:szCs w:val="28"/>
          <w:lang w:val="kk-KZ"/>
        </w:rPr>
      </w:pPr>
      <w:r w:rsidRPr="00B34E44">
        <w:rPr>
          <w:sz w:val="28"/>
          <w:szCs w:val="28"/>
          <w:lang w:val="kk-KZ"/>
        </w:rPr>
        <w:t xml:space="preserve">(атағы, тегі, </w:t>
      </w:r>
      <w:r w:rsidR="00037B2A" w:rsidRPr="00B34E44">
        <w:rPr>
          <w:sz w:val="28"/>
          <w:szCs w:val="28"/>
          <w:lang w:val="kk-KZ"/>
        </w:rPr>
        <w:t>аты-жөні,</w:t>
      </w:r>
      <w:r w:rsidRPr="00B34E44">
        <w:rPr>
          <w:sz w:val="28"/>
          <w:szCs w:val="28"/>
          <w:lang w:val="kk-KZ"/>
        </w:rPr>
        <w:t>қолы)</w:t>
      </w:r>
    </w:p>
    <w:p w:rsidR="00243161" w:rsidRPr="00B34E44" w:rsidRDefault="00243161" w:rsidP="00243161">
      <w:pPr>
        <w:pStyle w:val="a3"/>
        <w:spacing w:before="0" w:after="0"/>
        <w:jc w:val="both"/>
        <w:rPr>
          <w:sz w:val="28"/>
          <w:szCs w:val="28"/>
          <w:lang w:val="kk-KZ"/>
        </w:rPr>
      </w:pPr>
      <w:r w:rsidRPr="00B34E44">
        <w:rPr>
          <w:sz w:val="28"/>
          <w:szCs w:val="28"/>
          <w:lang w:val="kk-KZ"/>
        </w:rPr>
        <w:t>20___жылғы «___»_______________ дейін жарамды.</w:t>
      </w:r>
    </w:p>
    <w:p w:rsidR="00243161" w:rsidRPr="00B34E44" w:rsidRDefault="00243161" w:rsidP="00243161">
      <w:pPr>
        <w:pStyle w:val="a3"/>
        <w:spacing w:before="0" w:after="0"/>
        <w:jc w:val="both"/>
        <w:rPr>
          <w:sz w:val="28"/>
          <w:szCs w:val="28"/>
          <w:lang w:val="kk-KZ"/>
        </w:rPr>
      </w:pPr>
      <w:r w:rsidRPr="00B34E44">
        <w:rPr>
          <w:sz w:val="28"/>
          <w:szCs w:val="28"/>
          <w:lang w:val="kk-KZ"/>
        </w:rPr>
        <w:t>М. О.</w:t>
      </w:r>
    </w:p>
    <w:p w:rsidR="0026134C" w:rsidRDefault="00243161" w:rsidP="00243161">
      <w:pPr>
        <w:pStyle w:val="a3"/>
        <w:spacing w:before="0" w:after="0"/>
        <w:jc w:val="both"/>
        <w:rPr>
          <w:sz w:val="28"/>
          <w:szCs w:val="28"/>
          <w:lang w:val="kk-KZ"/>
        </w:rPr>
      </w:pPr>
      <w:r w:rsidRPr="00B34E44">
        <w:rPr>
          <w:sz w:val="28"/>
          <w:szCs w:val="28"/>
          <w:lang w:val="kk-KZ"/>
        </w:rPr>
        <w:t>Мекеме бастығы _____________________________________________________</w:t>
      </w:r>
    </w:p>
    <w:p w:rsidR="00243161" w:rsidRPr="00B34E44" w:rsidRDefault="00243161" w:rsidP="0026134C">
      <w:pPr>
        <w:pStyle w:val="a3"/>
        <w:spacing w:before="0" w:after="0"/>
        <w:rPr>
          <w:sz w:val="28"/>
          <w:szCs w:val="28"/>
          <w:lang w:val="kk-KZ"/>
        </w:rPr>
      </w:pPr>
      <w:r w:rsidRPr="00B34E44">
        <w:rPr>
          <w:sz w:val="28"/>
          <w:szCs w:val="28"/>
          <w:lang w:val="kk-KZ"/>
        </w:rPr>
        <w:t xml:space="preserve">(атағы, тегі, </w:t>
      </w:r>
      <w:r w:rsidR="00BA61AA" w:rsidRPr="00B34E44">
        <w:rPr>
          <w:sz w:val="28"/>
          <w:szCs w:val="28"/>
          <w:lang w:val="kk-KZ"/>
        </w:rPr>
        <w:t xml:space="preserve">аты-жөні, </w:t>
      </w:r>
      <w:r w:rsidRPr="00B34E44">
        <w:rPr>
          <w:sz w:val="28"/>
          <w:szCs w:val="28"/>
          <w:lang w:val="kk-KZ"/>
        </w:rPr>
        <w:t>қолы)</w:t>
      </w:r>
    </w:p>
    <w:p w:rsidR="00A21414" w:rsidRPr="00B34E44" w:rsidRDefault="00243161" w:rsidP="00F7076D">
      <w:pPr>
        <w:pStyle w:val="a3"/>
        <w:spacing w:before="0" w:after="0"/>
        <w:jc w:val="both"/>
        <w:rPr>
          <w:sz w:val="28"/>
          <w:szCs w:val="28"/>
          <w:lang w:val="kk-KZ"/>
        </w:rPr>
      </w:pPr>
      <w:r w:rsidRPr="00B34E44">
        <w:rPr>
          <w:sz w:val="28"/>
          <w:szCs w:val="28"/>
          <w:lang w:val="kk-KZ"/>
        </w:rPr>
        <w:t xml:space="preserve">Ескертпе: </w:t>
      </w:r>
      <w:r w:rsidR="00D60475" w:rsidRPr="00C31FA5">
        <w:rPr>
          <w:sz w:val="28"/>
          <w:szCs w:val="28"/>
          <w:lang w:val="kk-KZ"/>
        </w:rPr>
        <w:t>қауіпсіздігі барынша төмен мекеме</w:t>
      </w:r>
      <w:r w:rsidR="00D60475" w:rsidRPr="00B34E44">
        <w:rPr>
          <w:sz w:val="28"/>
          <w:szCs w:val="28"/>
          <w:lang w:val="kk-KZ"/>
        </w:rPr>
        <w:t xml:space="preserve">дегі </w:t>
      </w:r>
      <w:r w:rsidRPr="00B34E44">
        <w:rPr>
          <w:sz w:val="28"/>
          <w:szCs w:val="28"/>
          <w:lang w:val="kk-KZ"/>
        </w:rPr>
        <w:t xml:space="preserve">мекемеден </w:t>
      </w:r>
      <w:r w:rsidRPr="00B34E44">
        <w:rPr>
          <w:bCs/>
          <w:sz w:val="28"/>
          <w:szCs w:val="28"/>
          <w:lang w:val="kk-KZ"/>
        </w:rPr>
        <w:t>тыс жерде тұруға рұқсат етілген сотталғандарға қызыл т</w:t>
      </w:r>
      <w:r w:rsidR="00555AD5" w:rsidRPr="00B34E44">
        <w:rPr>
          <w:bCs/>
          <w:sz w:val="28"/>
          <w:szCs w:val="28"/>
          <w:lang w:val="kk-KZ"/>
        </w:rPr>
        <w:t>үстен басқа түстегі материалдан жасалған</w:t>
      </w:r>
      <w:r w:rsidR="00682916" w:rsidRPr="00B34E44">
        <w:rPr>
          <w:bCs/>
          <w:sz w:val="28"/>
          <w:szCs w:val="28"/>
          <w:lang w:val="kk-KZ"/>
        </w:rPr>
        <w:t>,</w:t>
      </w:r>
      <w:r w:rsidRPr="00B34E44">
        <w:rPr>
          <w:bCs/>
          <w:sz w:val="28"/>
          <w:szCs w:val="28"/>
          <w:lang w:val="kk-KZ"/>
        </w:rPr>
        <w:t xml:space="preserve"> көлемі 100 х 5</w:t>
      </w:r>
      <w:r w:rsidR="0026134C">
        <w:rPr>
          <w:bCs/>
          <w:sz w:val="28"/>
          <w:szCs w:val="28"/>
          <w:lang w:val="kk-KZ"/>
        </w:rPr>
        <w:t>0 мм болатын куәлік беріледі.</w:t>
      </w:r>
    </w:p>
    <w:p w:rsidR="0026134C" w:rsidRDefault="0026134C" w:rsidP="0026134C">
      <w:pPr>
        <w:shd w:val="clear" w:color="auto" w:fill="FFFFFF"/>
        <w:autoSpaceDE w:val="0"/>
        <w:ind w:firstLine="567"/>
        <w:jc w:val="right"/>
        <w:rPr>
          <w:sz w:val="28"/>
          <w:szCs w:val="28"/>
          <w:lang w:val="kk-KZ" w:eastAsia="ru-RU"/>
        </w:rPr>
      </w:pPr>
    </w:p>
    <w:p w:rsidR="007D02F6" w:rsidRPr="00B34E44" w:rsidRDefault="007D02F6" w:rsidP="0026134C">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26134C">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30-қосымша</w:t>
      </w:r>
    </w:p>
    <w:p w:rsidR="0026134C" w:rsidRDefault="0026134C" w:rsidP="00243161">
      <w:pPr>
        <w:pStyle w:val="a3"/>
        <w:spacing w:before="0" w:after="0"/>
        <w:rPr>
          <w:bCs/>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 xml:space="preserve">Кезекші ауысымның қызметін өткеруге арналған </w:t>
      </w:r>
    </w:p>
    <w:p w:rsidR="00243161" w:rsidRPr="00B34E44" w:rsidRDefault="00243161" w:rsidP="00243161">
      <w:pPr>
        <w:pStyle w:val="a3"/>
        <w:spacing w:before="0" w:after="0"/>
        <w:rPr>
          <w:bCs/>
          <w:sz w:val="28"/>
          <w:szCs w:val="28"/>
          <w:lang w:val="kk-KZ"/>
        </w:rPr>
      </w:pPr>
      <w:r w:rsidRPr="00B34E44">
        <w:rPr>
          <w:bCs/>
          <w:sz w:val="28"/>
          <w:szCs w:val="28"/>
          <w:lang w:val="kk-KZ"/>
        </w:rPr>
        <w:t>үй-жайларды жабдықтау</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 МБКК үй-жайы. Үй-жайда:</w:t>
      </w:r>
      <w:r w:rsidRPr="00B34E44">
        <w:rPr>
          <w:sz w:val="28"/>
          <w:szCs w:val="28"/>
          <w:lang w:val="kk-KZ"/>
        </w:rPr>
        <w:t xml:space="preserve">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 стационарлық радиостанция;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2) алып жүретiн радиостанция;</w:t>
      </w:r>
    </w:p>
    <w:p w:rsidR="00243161" w:rsidRPr="00B34E44" w:rsidRDefault="00243161" w:rsidP="0026134C">
      <w:pPr>
        <w:pStyle w:val="a3"/>
        <w:shd w:val="clear" w:color="auto" w:fill="FFFFFF"/>
        <w:tabs>
          <w:tab w:val="left" w:pos="1134"/>
        </w:tabs>
        <w:suppressAutoHyphens w:val="0"/>
        <w:spacing w:before="0" w:after="0"/>
        <w:ind w:firstLine="567"/>
        <w:jc w:val="both"/>
        <w:rPr>
          <w:sz w:val="28"/>
          <w:szCs w:val="28"/>
          <w:lang w:val="kk-KZ"/>
        </w:rPr>
      </w:pPr>
      <w:r w:rsidRPr="00B34E44">
        <w:rPr>
          <w:bCs/>
          <w:sz w:val="28"/>
          <w:szCs w:val="28"/>
          <w:lang w:val="kk-KZ"/>
        </w:rPr>
        <w:t>3) жедел байланыс стан</w:t>
      </w:r>
      <w:r w:rsidR="00DE7E37" w:rsidRPr="00B34E44">
        <w:rPr>
          <w:bCs/>
          <w:sz w:val="28"/>
          <w:szCs w:val="28"/>
          <w:lang w:val="kk-KZ"/>
        </w:rPr>
        <w:t>циясы</w:t>
      </w:r>
      <w:r w:rsidRPr="00B34E44">
        <w:rPr>
          <w:bCs/>
          <w:sz w:val="28"/>
          <w:szCs w:val="28"/>
          <w:lang w:val="kk-KZ"/>
        </w:rPr>
        <w:t>/пульт;</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4) телефон, радионүкте, қабырға сағаты, дүрбi;</w:t>
      </w:r>
      <w:r w:rsidR="003512CA">
        <w:rPr>
          <w:bCs/>
          <w:sz w:val="28"/>
          <w:szCs w:val="28"/>
          <w:lang w:val="kk-KZ"/>
        </w:rPr>
        <w:t xml:space="preserve">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5) электромегафон, алып жүретiн/аккумуляторлық электр шамы;</w:t>
      </w:r>
      <w:r w:rsidRPr="00B34E44">
        <w:rPr>
          <w:sz w:val="28"/>
          <w:szCs w:val="28"/>
          <w:lang w:val="kk-KZ"/>
        </w:rPr>
        <w:t xml:space="preserve">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6) кезекші ауысымның құжаттарын, кiлттерін, арнайы құралдарын (қолкісен, </w:t>
      </w:r>
      <w:r w:rsidRPr="00B34E44">
        <w:rPr>
          <w:sz w:val="28"/>
          <w:szCs w:val="28"/>
          <w:lang w:val="kk-KZ"/>
        </w:rPr>
        <w:t>резеңке таяқтар</w:t>
      </w:r>
      <w:r w:rsidRPr="00B34E44">
        <w:rPr>
          <w:bCs/>
          <w:sz w:val="28"/>
          <w:szCs w:val="28"/>
          <w:lang w:val="kk-KZ"/>
        </w:rPr>
        <w:t xml:space="preserve">, </w:t>
      </w:r>
      <w:r w:rsidRPr="00B34E44">
        <w:rPr>
          <w:sz w:val="28"/>
          <w:szCs w:val="28"/>
          <w:lang w:val="kk-KZ"/>
        </w:rPr>
        <w:t>жас шығаратын газы бар аэрозоль орамалар</w:t>
      </w:r>
      <w:r w:rsidRPr="00B34E44">
        <w:rPr>
          <w:bCs/>
          <w:sz w:val="28"/>
          <w:szCs w:val="28"/>
          <w:lang w:val="kk-KZ"/>
        </w:rPr>
        <w:t xml:space="preserve">) сақтауға арналған металл сейф/шкаф, сотталғандардың тексеру картотекалары. Сейф еденге немесе қабырғаға бекiтiледi, iшкi құлыпқа жабылып, мөрленедi); </w:t>
      </w:r>
    </w:p>
    <w:p w:rsidR="00243161" w:rsidRPr="00B34E44" w:rsidRDefault="00243161" w:rsidP="0026134C">
      <w:pPr>
        <w:pStyle w:val="a3"/>
        <w:shd w:val="clear" w:color="auto" w:fill="FFFFFF"/>
        <w:tabs>
          <w:tab w:val="left" w:pos="1134"/>
        </w:tabs>
        <w:suppressAutoHyphens w:val="0"/>
        <w:spacing w:before="0" w:after="0"/>
        <w:ind w:firstLine="567"/>
        <w:jc w:val="both"/>
        <w:rPr>
          <w:sz w:val="28"/>
          <w:szCs w:val="28"/>
          <w:lang w:val="kk-KZ"/>
        </w:rPr>
      </w:pPr>
      <w:r w:rsidRPr="00B34E44">
        <w:rPr>
          <w:bCs/>
          <w:sz w:val="28"/>
          <w:szCs w:val="28"/>
          <w:lang w:val="kk-KZ"/>
        </w:rPr>
        <w:t xml:space="preserve">7) жазу үстелі, 3-4 орындық (табуретка), киiмге арналған шкаф (iлгiш);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8) ток шәйнек, дәрі-дәрмектері бар аптечка; </w:t>
      </w:r>
    </w:p>
    <w:p w:rsidR="00243161" w:rsidRPr="00B34E44" w:rsidRDefault="00243161" w:rsidP="0026134C">
      <w:pPr>
        <w:pStyle w:val="a3"/>
        <w:shd w:val="clear" w:color="auto" w:fill="FFFFFF"/>
        <w:tabs>
          <w:tab w:val="left" w:pos="1134"/>
        </w:tabs>
        <w:suppressAutoHyphens w:val="0"/>
        <w:spacing w:before="0" w:after="0"/>
        <w:ind w:firstLine="567"/>
        <w:jc w:val="both"/>
        <w:rPr>
          <w:sz w:val="28"/>
          <w:szCs w:val="28"/>
          <w:lang w:val="kk-KZ"/>
        </w:rPr>
      </w:pPr>
      <w:r w:rsidRPr="00B34E44">
        <w:rPr>
          <w:bCs/>
          <w:sz w:val="28"/>
          <w:szCs w:val="28"/>
          <w:lang w:val="kk-KZ"/>
        </w:rPr>
        <w:t xml:space="preserve">9) қолжуғыш, сабын, орамал, аяқ-киiм және киiм щеткасы;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10) қағазға арналған кәрзеңке;</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11) құмыра, стакандар;</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12) кезекші ауысымға арнайы құралдарды есепке алу, беру және қолдану журналымен қоса берілетін арнайы құралдар;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13) «бекет-кезекшi» байланыс жүйесiнiң пультi;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14) күзет-дабыл </w:t>
      </w:r>
      <w:r w:rsidR="00DE7E37" w:rsidRPr="00B34E44">
        <w:rPr>
          <w:bCs/>
          <w:sz w:val="28"/>
          <w:szCs w:val="28"/>
          <w:lang w:val="kk-KZ"/>
        </w:rPr>
        <w:t>сигнализациясын</w:t>
      </w:r>
      <w:r w:rsidRPr="00B34E44">
        <w:rPr>
          <w:bCs/>
          <w:sz w:val="28"/>
          <w:szCs w:val="28"/>
          <w:lang w:val="kk-KZ"/>
        </w:rPr>
        <w:t xml:space="preserve"> орнату; </w:t>
      </w:r>
    </w:p>
    <w:p w:rsidR="00243161" w:rsidRPr="00B34E44" w:rsidRDefault="00243161" w:rsidP="0026134C">
      <w:pPr>
        <w:pStyle w:val="a3"/>
        <w:shd w:val="clear" w:color="auto" w:fill="FFFFFF"/>
        <w:tabs>
          <w:tab w:val="left" w:pos="1134"/>
        </w:tabs>
        <w:suppressAutoHyphens w:val="0"/>
        <w:spacing w:before="0" w:after="0"/>
        <w:ind w:firstLine="567"/>
        <w:jc w:val="both"/>
        <w:rPr>
          <w:sz w:val="28"/>
          <w:szCs w:val="28"/>
          <w:lang w:val="kk-KZ"/>
        </w:rPr>
      </w:pPr>
      <w:r w:rsidRPr="00B34E44">
        <w:rPr>
          <w:bCs/>
          <w:sz w:val="28"/>
          <w:szCs w:val="28"/>
          <w:lang w:val="kk-KZ"/>
        </w:rPr>
        <w:t>15) автоматты өрт сигнализациясын қабылдайтын құрылғы;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16) </w:t>
      </w:r>
      <w:r w:rsidR="00DE7E37" w:rsidRPr="00B34E44">
        <w:rPr>
          <w:bCs/>
          <w:sz w:val="28"/>
          <w:szCs w:val="28"/>
          <w:lang w:val="kk-KZ"/>
        </w:rPr>
        <w:t>мекемені</w:t>
      </w:r>
      <w:r w:rsidRPr="00B34E44">
        <w:rPr>
          <w:bCs/>
          <w:sz w:val="28"/>
          <w:szCs w:val="28"/>
          <w:lang w:val="kk-KZ"/>
        </w:rPr>
        <w:t xml:space="preserve"> күзету бойынша қарауыл үй-жайында «Дабыл» сигналын беруге арналған құрылғы;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17) қызметтік құжатта</w:t>
      </w:r>
      <w:r w:rsidR="00C31E0C" w:rsidRPr="00B34E44">
        <w:rPr>
          <w:bCs/>
          <w:sz w:val="28"/>
          <w:szCs w:val="28"/>
          <w:lang w:val="kk-KZ"/>
        </w:rPr>
        <w:t>ма</w:t>
      </w:r>
      <w:r w:rsidRPr="00B34E44">
        <w:rPr>
          <w:bCs/>
          <w:sz w:val="28"/>
          <w:szCs w:val="28"/>
          <w:lang w:val="kk-KZ"/>
        </w:rPr>
        <w:t xml:space="preserve">, бакылау мен қадағалау ведомостері және т.б.;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18) қабылдау-тапсыруға жатат</w:t>
      </w:r>
      <w:r w:rsidR="009463D5" w:rsidRPr="00B34E44">
        <w:rPr>
          <w:bCs/>
          <w:sz w:val="28"/>
          <w:szCs w:val="28"/>
          <w:lang w:val="kk-KZ"/>
        </w:rPr>
        <w:t>ын мүлiк пен құжаттаманың тізімдемесі</w:t>
      </w:r>
      <w:r w:rsidRPr="00B34E44">
        <w:rPr>
          <w:bCs/>
          <w:sz w:val="28"/>
          <w:szCs w:val="28"/>
          <w:lang w:val="kk-KZ"/>
        </w:rPr>
        <w:t xml:space="preserve">;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19) кезекшiнiң қызметтiк үй-жайы дауыс</w:t>
      </w:r>
      <w:r w:rsidR="009463D5" w:rsidRPr="00B34E44">
        <w:rPr>
          <w:bCs/>
          <w:sz w:val="28"/>
          <w:szCs w:val="28"/>
          <w:lang w:val="kk-KZ"/>
        </w:rPr>
        <w:t>зорайтқыш</w:t>
      </w:r>
      <w:r w:rsidRPr="00B34E44">
        <w:rPr>
          <w:bCs/>
          <w:sz w:val="28"/>
          <w:szCs w:val="28"/>
          <w:lang w:val="kk-KZ"/>
        </w:rPr>
        <w:t xml:space="preserve"> байланыспен және сигнал</w:t>
      </w:r>
      <w:r w:rsidR="009463D5" w:rsidRPr="00B34E44">
        <w:rPr>
          <w:bCs/>
          <w:sz w:val="28"/>
          <w:szCs w:val="28"/>
          <w:lang w:val="kk-KZ"/>
        </w:rPr>
        <w:t>изация</w:t>
      </w:r>
      <w:r w:rsidR="00682916" w:rsidRPr="00B34E44">
        <w:rPr>
          <w:bCs/>
          <w:sz w:val="28"/>
          <w:szCs w:val="28"/>
          <w:lang w:val="kk-KZ"/>
        </w:rPr>
        <w:t>сы</w:t>
      </w:r>
      <w:r w:rsidR="009463D5" w:rsidRPr="00B34E44">
        <w:rPr>
          <w:bCs/>
          <w:sz w:val="28"/>
          <w:szCs w:val="28"/>
          <w:lang w:val="kk-KZ"/>
        </w:rPr>
        <w:t xml:space="preserve"> </w:t>
      </w:r>
      <w:r w:rsidRPr="00B34E44">
        <w:rPr>
          <w:bCs/>
          <w:sz w:val="28"/>
          <w:szCs w:val="28"/>
          <w:lang w:val="kk-KZ"/>
        </w:rPr>
        <w:t xml:space="preserve">құралдарымен жабдықталады;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20) сотталғандардың </w:t>
      </w:r>
      <w:r w:rsidR="008B08FB" w:rsidRPr="00B34E44">
        <w:rPr>
          <w:sz w:val="28"/>
          <w:szCs w:val="28"/>
          <w:lang w:val="kk-KZ"/>
        </w:rPr>
        <w:t xml:space="preserve">мінез-құлқын </w:t>
      </w:r>
      <w:r w:rsidRPr="00B34E44">
        <w:rPr>
          <w:bCs/>
          <w:sz w:val="28"/>
          <w:szCs w:val="28"/>
          <w:lang w:val="kk-KZ"/>
        </w:rPr>
        <w:t xml:space="preserve">және күзетілетін объектінің аумағындағы объектілерді көзбен </w:t>
      </w:r>
      <w:r w:rsidR="009463D5" w:rsidRPr="00B34E44">
        <w:rPr>
          <w:bCs/>
          <w:sz w:val="28"/>
          <w:szCs w:val="28"/>
          <w:lang w:val="kk-KZ"/>
        </w:rPr>
        <w:t>қадағалауға</w:t>
      </w:r>
      <w:r w:rsidRPr="00B34E44">
        <w:rPr>
          <w:bCs/>
          <w:sz w:val="28"/>
          <w:szCs w:val="28"/>
          <w:lang w:val="kk-KZ"/>
        </w:rPr>
        <w:t xml:space="preserve"> арналған монитор болуы қажет.</w:t>
      </w:r>
      <w:r w:rsidR="003512CA">
        <w:rPr>
          <w:bCs/>
          <w:sz w:val="28"/>
          <w:szCs w:val="28"/>
          <w:lang w:val="kk-KZ"/>
        </w:rPr>
        <w:t xml:space="preserve">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Үй-жай құлыппен жабылатын металл есікпен жабдықталады, терезелер металл торлармен жабдықталады.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Ескертпе:</w:t>
      </w:r>
    </w:p>
    <w:p w:rsidR="0026134C" w:rsidRDefault="00243161" w:rsidP="0026134C">
      <w:pPr>
        <w:pStyle w:val="a3"/>
        <w:spacing w:before="0" w:after="0"/>
        <w:ind w:firstLine="567"/>
        <w:jc w:val="both"/>
        <w:rPr>
          <w:bCs/>
          <w:sz w:val="28"/>
          <w:szCs w:val="28"/>
          <w:lang w:val="kk-KZ"/>
        </w:rPr>
      </w:pPr>
      <w:r w:rsidRPr="00B34E44">
        <w:rPr>
          <w:bCs/>
          <w:sz w:val="28"/>
          <w:szCs w:val="28"/>
          <w:lang w:val="kk-KZ"/>
        </w:rPr>
        <w:t>Мекеме теңгерімінде</w:t>
      </w:r>
      <w:r w:rsidR="009463D5" w:rsidRPr="00B34E44">
        <w:rPr>
          <w:bCs/>
          <w:sz w:val="28"/>
          <w:szCs w:val="28"/>
          <w:lang w:val="kk-KZ"/>
        </w:rPr>
        <w:t>гі</w:t>
      </w:r>
      <w:r w:rsidRPr="00B34E44">
        <w:rPr>
          <w:bCs/>
          <w:sz w:val="28"/>
          <w:szCs w:val="28"/>
          <w:lang w:val="kk-KZ"/>
        </w:rPr>
        <w:t xml:space="preserve"> </w:t>
      </w:r>
      <w:r w:rsidR="009463D5" w:rsidRPr="00B34E44">
        <w:rPr>
          <w:bCs/>
          <w:sz w:val="28"/>
          <w:szCs w:val="28"/>
          <w:lang w:val="kk-KZ"/>
        </w:rPr>
        <w:t>қалған</w:t>
      </w:r>
      <w:r w:rsidRPr="00B34E44">
        <w:rPr>
          <w:bCs/>
          <w:sz w:val="28"/>
          <w:szCs w:val="28"/>
          <w:lang w:val="kk-KZ"/>
        </w:rPr>
        <w:t xml:space="preserve"> арнайы құралдар мекеме аумағынан тыс жерде орналасқан әкімшілік ғимараттың бөлек үй-жайында сақталады.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2. Бақылаушылар </w:t>
      </w:r>
      <w:r w:rsidR="004F74F6" w:rsidRPr="00B34E44">
        <w:rPr>
          <w:bCs/>
          <w:sz w:val="28"/>
          <w:szCs w:val="28"/>
          <w:lang w:val="kk-KZ"/>
        </w:rPr>
        <w:t>жасақшасы</w:t>
      </w:r>
      <w:r w:rsidRPr="00B34E44">
        <w:rPr>
          <w:bCs/>
          <w:sz w:val="28"/>
          <w:szCs w:val="28"/>
          <w:lang w:val="kk-KZ"/>
        </w:rPr>
        <w:t xml:space="preserve"> бастығының үй-жайы. Yй-жайда:</w:t>
      </w:r>
    </w:p>
    <w:p w:rsidR="00243161" w:rsidRPr="00B34E44" w:rsidRDefault="0026134C" w:rsidP="0026134C">
      <w:pPr>
        <w:pStyle w:val="a3"/>
        <w:shd w:val="clear" w:color="auto" w:fill="FFFFFF"/>
        <w:tabs>
          <w:tab w:val="left" w:pos="1134"/>
        </w:tabs>
        <w:suppressAutoHyphens w:val="0"/>
        <w:spacing w:before="0" w:after="0"/>
        <w:ind w:firstLine="567"/>
        <w:jc w:val="both"/>
        <w:rPr>
          <w:bCs/>
          <w:sz w:val="28"/>
          <w:szCs w:val="28"/>
          <w:lang w:val="kk-KZ"/>
        </w:rPr>
      </w:pPr>
      <w:r>
        <w:rPr>
          <w:bCs/>
          <w:sz w:val="28"/>
          <w:szCs w:val="28"/>
          <w:lang w:val="kk-KZ"/>
        </w:rPr>
        <w:t xml:space="preserve">1) </w:t>
      </w:r>
      <w:r w:rsidR="00243161" w:rsidRPr="00B34E44">
        <w:rPr>
          <w:bCs/>
          <w:sz w:val="28"/>
          <w:szCs w:val="28"/>
          <w:lang w:val="kk-KZ"/>
        </w:rPr>
        <w:t xml:space="preserve">бекеттерге табельден көшiрме; </w:t>
      </w:r>
    </w:p>
    <w:p w:rsidR="00243161" w:rsidRPr="00B34E44" w:rsidRDefault="0026134C" w:rsidP="0026134C">
      <w:pPr>
        <w:pStyle w:val="a3"/>
        <w:shd w:val="clear" w:color="auto" w:fill="FFFFFF"/>
        <w:tabs>
          <w:tab w:val="left" w:pos="1134"/>
        </w:tabs>
        <w:suppressAutoHyphens w:val="0"/>
        <w:spacing w:before="0" w:after="0"/>
        <w:ind w:firstLine="567"/>
        <w:jc w:val="both"/>
        <w:rPr>
          <w:bCs/>
          <w:sz w:val="28"/>
          <w:szCs w:val="28"/>
          <w:lang w:val="kk-KZ"/>
        </w:rPr>
      </w:pPr>
      <w:r>
        <w:rPr>
          <w:bCs/>
          <w:sz w:val="28"/>
          <w:szCs w:val="28"/>
          <w:lang w:val="kk-KZ"/>
        </w:rPr>
        <w:t xml:space="preserve">2) </w:t>
      </w:r>
      <w:r w:rsidR="00243161" w:rsidRPr="00B34E44">
        <w:rPr>
          <w:bCs/>
          <w:sz w:val="28"/>
          <w:szCs w:val="28"/>
          <w:lang w:val="kk-KZ"/>
        </w:rPr>
        <w:t>мекемедегі күн тәртiбi;</w:t>
      </w:r>
    </w:p>
    <w:p w:rsidR="00243161" w:rsidRPr="00B34E44" w:rsidRDefault="0026134C" w:rsidP="0026134C">
      <w:pPr>
        <w:pStyle w:val="a3"/>
        <w:shd w:val="clear" w:color="auto" w:fill="FFFFFF"/>
        <w:tabs>
          <w:tab w:val="left" w:pos="1134"/>
        </w:tabs>
        <w:suppressAutoHyphens w:val="0"/>
        <w:spacing w:before="0" w:after="0"/>
        <w:ind w:firstLine="567"/>
        <w:jc w:val="both"/>
        <w:rPr>
          <w:bCs/>
          <w:sz w:val="28"/>
          <w:szCs w:val="28"/>
          <w:lang w:val="kk-KZ"/>
        </w:rPr>
      </w:pPr>
      <w:r>
        <w:rPr>
          <w:bCs/>
          <w:sz w:val="28"/>
          <w:szCs w:val="28"/>
          <w:lang w:val="kk-KZ"/>
        </w:rPr>
        <w:t xml:space="preserve">3) </w:t>
      </w:r>
      <w:r w:rsidR="00243161" w:rsidRPr="00B34E44">
        <w:rPr>
          <w:bCs/>
          <w:sz w:val="28"/>
          <w:szCs w:val="28"/>
          <w:lang w:val="kk-KZ"/>
        </w:rPr>
        <w:t>қызметтік құжаттама;</w:t>
      </w:r>
      <w:r w:rsidR="003512CA">
        <w:rPr>
          <w:bCs/>
          <w:sz w:val="28"/>
          <w:szCs w:val="28"/>
          <w:lang w:val="kk-KZ"/>
        </w:rPr>
        <w:t xml:space="preserve"> </w:t>
      </w:r>
    </w:p>
    <w:p w:rsidR="00243161" w:rsidRPr="00B34E44" w:rsidRDefault="0026134C" w:rsidP="0026134C">
      <w:pPr>
        <w:pStyle w:val="a3"/>
        <w:shd w:val="clear" w:color="auto" w:fill="FFFFFF"/>
        <w:tabs>
          <w:tab w:val="left" w:pos="1134"/>
        </w:tabs>
        <w:suppressAutoHyphens w:val="0"/>
        <w:spacing w:before="0" w:after="0"/>
        <w:ind w:firstLine="567"/>
        <w:jc w:val="both"/>
        <w:rPr>
          <w:bCs/>
          <w:sz w:val="28"/>
          <w:szCs w:val="28"/>
          <w:lang w:val="kk-KZ"/>
        </w:rPr>
      </w:pPr>
      <w:r>
        <w:rPr>
          <w:bCs/>
          <w:sz w:val="28"/>
          <w:szCs w:val="28"/>
          <w:lang w:val="kk-KZ"/>
        </w:rPr>
        <w:t xml:space="preserve">4) </w:t>
      </w:r>
      <w:r w:rsidR="00243161" w:rsidRPr="00B34E44">
        <w:rPr>
          <w:bCs/>
          <w:sz w:val="28"/>
          <w:szCs w:val="28"/>
          <w:lang w:val="kk-KZ"/>
        </w:rPr>
        <w:t>сотталғандарға өзінде ұстауға, сәлем-сауқат, сәлемдеме, бандерольдер арқылы алуға болатын және мекеме дүкендерінен сатып алуға болатын азық-түлiк пен бiрiншi қажеттiлiк заттарының, аяқ-киiмнiң, киімнiң және басқа</w:t>
      </w:r>
      <w:r w:rsidR="00BE51CE" w:rsidRPr="00B34E44">
        <w:rPr>
          <w:bCs/>
          <w:sz w:val="28"/>
          <w:szCs w:val="28"/>
          <w:lang w:val="kk-KZ"/>
        </w:rPr>
        <w:t xml:space="preserve"> </w:t>
      </w:r>
      <w:r w:rsidR="009463D5" w:rsidRPr="00B34E44">
        <w:rPr>
          <w:bCs/>
          <w:sz w:val="28"/>
          <w:szCs w:val="28"/>
          <w:lang w:val="kk-KZ"/>
        </w:rPr>
        <w:t>да</w:t>
      </w:r>
      <w:r w:rsidR="00243161" w:rsidRPr="00B34E44">
        <w:rPr>
          <w:bCs/>
          <w:sz w:val="28"/>
          <w:szCs w:val="28"/>
          <w:lang w:val="kk-KZ"/>
        </w:rPr>
        <w:t xml:space="preserve"> өнеркәсiп</w:t>
      </w:r>
      <w:r w:rsidR="009463D5" w:rsidRPr="00B34E44">
        <w:rPr>
          <w:bCs/>
          <w:sz w:val="28"/>
          <w:szCs w:val="28"/>
          <w:lang w:val="kk-KZ"/>
        </w:rPr>
        <w:t>тік</w:t>
      </w:r>
      <w:r w:rsidR="00243161" w:rsidRPr="00B34E44">
        <w:rPr>
          <w:bCs/>
          <w:sz w:val="28"/>
          <w:szCs w:val="28"/>
          <w:lang w:val="kk-KZ"/>
        </w:rPr>
        <w:t xml:space="preserve"> тауарлар</w:t>
      </w:r>
      <w:r w:rsidR="009463D5" w:rsidRPr="00B34E44">
        <w:rPr>
          <w:bCs/>
          <w:sz w:val="28"/>
          <w:szCs w:val="28"/>
          <w:lang w:val="kk-KZ"/>
        </w:rPr>
        <w:t>ды</w:t>
      </w:r>
      <w:r w:rsidR="00243161" w:rsidRPr="00B34E44">
        <w:rPr>
          <w:bCs/>
          <w:sz w:val="28"/>
          <w:szCs w:val="28"/>
          <w:lang w:val="kk-KZ"/>
        </w:rPr>
        <w:t>ң тiзбесi;</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5) тiнту жүргiзуге қажеттi мүлік (металл iздегiш, щупалар, күректер, бiз, пышақ және т.б.);</w:t>
      </w:r>
      <w:r w:rsidR="003512CA">
        <w:rPr>
          <w:bCs/>
          <w:sz w:val="28"/>
          <w:szCs w:val="28"/>
          <w:lang w:val="kk-KZ"/>
        </w:rPr>
        <w:t xml:space="preserve">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6) iшкi байланыс</w:t>
      </w:r>
      <w:r w:rsidR="009463D5" w:rsidRPr="00B34E44">
        <w:rPr>
          <w:bCs/>
          <w:sz w:val="28"/>
          <w:szCs w:val="28"/>
          <w:lang w:val="kk-KZ"/>
        </w:rPr>
        <w:t>тың</w:t>
      </w:r>
      <w:r w:rsidRPr="00B34E44">
        <w:rPr>
          <w:bCs/>
          <w:sz w:val="28"/>
          <w:szCs w:val="28"/>
          <w:lang w:val="kk-KZ"/>
        </w:rPr>
        <w:t xml:space="preserve"> телефон аппараты;</w:t>
      </w:r>
      <w:r w:rsidR="003512CA">
        <w:rPr>
          <w:bCs/>
          <w:sz w:val="28"/>
          <w:szCs w:val="28"/>
          <w:lang w:val="kk-KZ"/>
        </w:rPr>
        <w:t xml:space="preserve">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7) радионүкте;</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8) қабырға сағаттары;</w:t>
      </w:r>
    </w:p>
    <w:p w:rsidR="00243161" w:rsidRPr="00B34E44" w:rsidRDefault="0026134C" w:rsidP="0026134C">
      <w:pPr>
        <w:pStyle w:val="a3"/>
        <w:shd w:val="clear" w:color="auto" w:fill="FFFFFF"/>
        <w:tabs>
          <w:tab w:val="left" w:pos="1134"/>
        </w:tabs>
        <w:suppressAutoHyphens w:val="0"/>
        <w:spacing w:before="0" w:after="0"/>
        <w:ind w:firstLine="567"/>
        <w:jc w:val="both"/>
        <w:rPr>
          <w:bCs/>
          <w:sz w:val="28"/>
          <w:szCs w:val="28"/>
          <w:lang w:val="kk-KZ"/>
        </w:rPr>
      </w:pPr>
      <w:r>
        <w:rPr>
          <w:bCs/>
          <w:sz w:val="28"/>
          <w:szCs w:val="28"/>
          <w:lang w:val="kk-KZ"/>
        </w:rPr>
        <w:t>9</w:t>
      </w:r>
      <w:r w:rsidR="00243161" w:rsidRPr="00B34E44">
        <w:rPr>
          <w:bCs/>
          <w:sz w:val="28"/>
          <w:szCs w:val="28"/>
          <w:lang w:val="kk-KZ"/>
        </w:rPr>
        <w:t>) үстел, орындықтар, жазба</w:t>
      </w:r>
      <w:r w:rsidR="009463D5" w:rsidRPr="00B34E44">
        <w:rPr>
          <w:bCs/>
          <w:sz w:val="28"/>
          <w:szCs w:val="28"/>
          <w:lang w:val="kk-KZ"/>
        </w:rPr>
        <w:t>ша керек-жарақтар</w:t>
      </w:r>
      <w:r w:rsidR="00243161" w:rsidRPr="00B34E44">
        <w:rPr>
          <w:bCs/>
          <w:sz w:val="28"/>
          <w:szCs w:val="28"/>
          <w:lang w:val="kk-KZ"/>
        </w:rPr>
        <w:t>;</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10) қызметтiк құжаттаманы сақтауға арналған металл шкаф (сейф, жәшік);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11) киiмге арналған шкаф;</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12) қолжуғыш, сабын, орамал;</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13) бақылау мен қадағалау жөнiндегi әрбiр бақылаушыға тiнту жүргiзуге арналған халаттар (комбинезондар); </w:t>
      </w:r>
    </w:p>
    <w:p w:rsidR="00243161" w:rsidRPr="00B34E44" w:rsidRDefault="009463D5" w:rsidP="0026134C">
      <w:pPr>
        <w:pStyle w:val="a3"/>
        <w:spacing w:before="0" w:after="0"/>
        <w:ind w:firstLine="567"/>
        <w:jc w:val="both"/>
        <w:rPr>
          <w:bCs/>
          <w:sz w:val="28"/>
          <w:szCs w:val="28"/>
          <w:lang w:val="kk-KZ"/>
        </w:rPr>
      </w:pPr>
      <w:r w:rsidRPr="00B34E44">
        <w:rPr>
          <w:bCs/>
          <w:sz w:val="28"/>
          <w:szCs w:val="28"/>
          <w:lang w:val="kk-KZ"/>
        </w:rPr>
        <w:t>14) тоқ</w:t>
      </w:r>
      <w:r w:rsidR="00243161" w:rsidRPr="00B34E44">
        <w:rPr>
          <w:bCs/>
          <w:sz w:val="28"/>
          <w:szCs w:val="28"/>
          <w:lang w:val="kk-KZ"/>
        </w:rPr>
        <w:t xml:space="preserve"> шәйнек, стакандар;</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15) қабылдау-тапсыруға жататын мүлiк пен құжаттаманың тiзбесi болуы қажет.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3. Сәлемдеме, сәлем-сауқат, бандерольдер беру, ұзақ және қысқа мерзімді кездесулер өткізу жөніндегі бақылаушының үй-жайы. Yй-жайда: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1) мекеме</w:t>
      </w:r>
      <w:r w:rsidR="009463D5" w:rsidRPr="00B34E44">
        <w:rPr>
          <w:bCs/>
          <w:sz w:val="28"/>
          <w:szCs w:val="28"/>
          <w:lang w:val="kk-KZ"/>
        </w:rPr>
        <w:t>нің</w:t>
      </w:r>
      <w:r w:rsidRPr="00B34E44">
        <w:rPr>
          <w:bCs/>
          <w:sz w:val="28"/>
          <w:szCs w:val="28"/>
          <w:lang w:val="kk-KZ"/>
        </w:rPr>
        <w:t xml:space="preserve"> күн тәртiбi;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2) сотталғандарға өзінде ұстауға, сәлем-сауқат, сәлемдеме, бандерольдер арқылы алуға болатын және мекеме дүкендерінен сатып алуға болатын азық-түлiк пен бiрiншi қажеттiлiк заттарының, аяқ-киiмнiң, киімнiң және басқа</w:t>
      </w:r>
      <w:r w:rsidR="00BE51CE" w:rsidRPr="00B34E44">
        <w:rPr>
          <w:bCs/>
          <w:sz w:val="28"/>
          <w:szCs w:val="28"/>
          <w:lang w:val="kk-KZ"/>
        </w:rPr>
        <w:t xml:space="preserve"> </w:t>
      </w:r>
      <w:r w:rsidR="00690A6A" w:rsidRPr="00B34E44">
        <w:rPr>
          <w:bCs/>
          <w:sz w:val="28"/>
          <w:szCs w:val="28"/>
          <w:lang w:val="kk-KZ"/>
        </w:rPr>
        <w:t>да</w:t>
      </w:r>
      <w:r w:rsidRPr="00B34E44">
        <w:rPr>
          <w:bCs/>
          <w:sz w:val="28"/>
          <w:szCs w:val="28"/>
          <w:lang w:val="kk-KZ"/>
        </w:rPr>
        <w:t xml:space="preserve"> өнеркәсiп</w:t>
      </w:r>
      <w:r w:rsidR="00690A6A" w:rsidRPr="00B34E44">
        <w:rPr>
          <w:bCs/>
          <w:sz w:val="28"/>
          <w:szCs w:val="28"/>
          <w:lang w:val="kk-KZ"/>
        </w:rPr>
        <w:t>тік</w:t>
      </w:r>
      <w:r w:rsidRPr="00B34E44">
        <w:rPr>
          <w:bCs/>
          <w:sz w:val="28"/>
          <w:szCs w:val="28"/>
          <w:lang w:val="kk-KZ"/>
        </w:rPr>
        <w:t xml:space="preserve"> тауарлар</w:t>
      </w:r>
      <w:r w:rsidR="00690A6A" w:rsidRPr="00B34E44">
        <w:rPr>
          <w:bCs/>
          <w:sz w:val="28"/>
          <w:szCs w:val="28"/>
          <w:lang w:val="kk-KZ"/>
        </w:rPr>
        <w:t>ды</w:t>
      </w:r>
      <w:r w:rsidRPr="00B34E44">
        <w:rPr>
          <w:bCs/>
          <w:sz w:val="28"/>
          <w:szCs w:val="28"/>
          <w:lang w:val="kk-KZ"/>
        </w:rPr>
        <w:t>ң тiзбесi;</w:t>
      </w:r>
    </w:p>
    <w:p w:rsidR="00243161" w:rsidRPr="00B34E44" w:rsidRDefault="00243161" w:rsidP="0026134C">
      <w:pPr>
        <w:pStyle w:val="a3"/>
        <w:shd w:val="clear" w:color="auto" w:fill="FFFFFF"/>
        <w:tabs>
          <w:tab w:val="left" w:pos="0"/>
          <w:tab w:val="left" w:pos="1134"/>
        </w:tabs>
        <w:suppressAutoHyphens w:val="0"/>
        <w:spacing w:before="0" w:after="0"/>
        <w:ind w:firstLine="567"/>
        <w:jc w:val="both"/>
        <w:rPr>
          <w:sz w:val="28"/>
          <w:szCs w:val="28"/>
          <w:lang w:val="kk-KZ"/>
        </w:rPr>
      </w:pPr>
      <w:r w:rsidRPr="00B34E44">
        <w:rPr>
          <w:bCs/>
          <w:sz w:val="28"/>
          <w:szCs w:val="28"/>
          <w:lang w:val="kk-KZ"/>
        </w:rPr>
        <w:t xml:space="preserve">3) кездесулер өткiзу қағидасы;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4) екi ақ халат;</w:t>
      </w:r>
    </w:p>
    <w:p w:rsidR="00243161" w:rsidRPr="00B34E44" w:rsidRDefault="0026134C" w:rsidP="0026134C">
      <w:pPr>
        <w:pStyle w:val="a3"/>
        <w:shd w:val="clear" w:color="auto" w:fill="FFFFFF"/>
        <w:tabs>
          <w:tab w:val="left" w:pos="0"/>
          <w:tab w:val="left" w:pos="1134"/>
        </w:tabs>
        <w:suppressAutoHyphens w:val="0"/>
        <w:spacing w:before="0" w:after="0"/>
        <w:ind w:firstLine="567"/>
        <w:jc w:val="both"/>
        <w:rPr>
          <w:bCs/>
          <w:sz w:val="28"/>
          <w:szCs w:val="28"/>
          <w:lang w:val="kk-KZ"/>
        </w:rPr>
      </w:pPr>
      <w:r>
        <w:rPr>
          <w:bCs/>
          <w:sz w:val="28"/>
          <w:szCs w:val="28"/>
          <w:lang w:val="kk-KZ"/>
        </w:rPr>
        <w:t>5</w:t>
      </w:r>
      <w:r w:rsidR="00243161" w:rsidRPr="00B34E44">
        <w:rPr>
          <w:bCs/>
          <w:sz w:val="28"/>
          <w:szCs w:val="28"/>
          <w:lang w:val="kk-KZ"/>
        </w:rPr>
        <w:t xml:space="preserve">) сәлемдемелер мен сәлем-сауқатты тексеруге арналған құрал-саймандардың жиынтығы (ас пышақтары, шанышқы, қасықтар, консерві пышағы, қайшы, ұзын бiз, лупа, медициналық қолғаптар және т.б.);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6) таразы;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7) iшкi байланыс телефоны;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8) радионүкте;</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9) үстел (қабырға) сағаттары;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10) қолжуғыш, орамал, сабын;</w:t>
      </w:r>
    </w:p>
    <w:p w:rsidR="00243161" w:rsidRPr="00B34E44" w:rsidRDefault="00C372A4" w:rsidP="0026134C">
      <w:pPr>
        <w:pStyle w:val="a3"/>
        <w:spacing w:before="0" w:after="0"/>
        <w:ind w:firstLine="567"/>
        <w:jc w:val="both"/>
        <w:rPr>
          <w:bCs/>
          <w:sz w:val="28"/>
          <w:szCs w:val="28"/>
          <w:lang w:val="kk-KZ"/>
        </w:rPr>
      </w:pPr>
      <w:r w:rsidRPr="00B34E44">
        <w:rPr>
          <w:bCs/>
          <w:sz w:val="28"/>
          <w:szCs w:val="28"/>
          <w:lang w:val="kk-KZ"/>
        </w:rPr>
        <w:t>11) тоқ</w:t>
      </w:r>
      <w:r w:rsidR="00243161" w:rsidRPr="00B34E44">
        <w:rPr>
          <w:bCs/>
          <w:sz w:val="28"/>
          <w:szCs w:val="28"/>
          <w:lang w:val="kk-KZ"/>
        </w:rPr>
        <w:t xml:space="preserve"> шәйнек, стакандар;</w:t>
      </w:r>
    </w:p>
    <w:p w:rsidR="00243161" w:rsidRPr="00B34E44" w:rsidRDefault="00C372A4" w:rsidP="0026134C">
      <w:pPr>
        <w:pStyle w:val="a3"/>
        <w:spacing w:before="0" w:after="0"/>
        <w:ind w:firstLine="567"/>
        <w:jc w:val="both"/>
        <w:rPr>
          <w:bCs/>
          <w:sz w:val="28"/>
          <w:szCs w:val="28"/>
          <w:lang w:val="kk-KZ"/>
        </w:rPr>
      </w:pPr>
      <w:r w:rsidRPr="00B34E44">
        <w:rPr>
          <w:bCs/>
          <w:sz w:val="28"/>
          <w:szCs w:val="28"/>
          <w:lang w:val="kk-KZ"/>
        </w:rPr>
        <w:t xml:space="preserve">12) дәрi-дәрмектер жиынтығы </w:t>
      </w:r>
      <w:r w:rsidR="00243161" w:rsidRPr="00B34E44">
        <w:rPr>
          <w:bCs/>
          <w:sz w:val="28"/>
          <w:szCs w:val="28"/>
          <w:lang w:val="kk-KZ"/>
        </w:rPr>
        <w:t>бар аптечка;</w:t>
      </w:r>
    </w:p>
    <w:p w:rsidR="00243161" w:rsidRPr="00B34E44" w:rsidRDefault="00243161" w:rsidP="0026134C">
      <w:pPr>
        <w:pStyle w:val="a3"/>
        <w:shd w:val="clear" w:color="auto" w:fill="FFFFFF"/>
        <w:tabs>
          <w:tab w:val="left" w:pos="0"/>
          <w:tab w:val="left" w:pos="1134"/>
        </w:tabs>
        <w:suppressAutoHyphens w:val="0"/>
        <w:spacing w:before="0" w:after="0"/>
        <w:ind w:firstLine="567"/>
        <w:jc w:val="both"/>
        <w:rPr>
          <w:bCs/>
          <w:sz w:val="28"/>
          <w:szCs w:val="28"/>
          <w:lang w:val="kk-KZ"/>
        </w:rPr>
      </w:pPr>
      <w:r w:rsidRPr="00B34E44">
        <w:rPr>
          <w:bCs/>
          <w:sz w:val="28"/>
          <w:szCs w:val="28"/>
          <w:lang w:val="kk-KZ"/>
        </w:rPr>
        <w:t>13) кездесулердi, сәлем-сауқат, сәлемдеме, бандерольдер берудi есепке алу карточкаларын сақтауға арналған металл шкаф, гигиеналық жа</w:t>
      </w:r>
      <w:r w:rsidR="00C372A4" w:rsidRPr="00B34E44">
        <w:rPr>
          <w:bCs/>
          <w:sz w:val="28"/>
          <w:szCs w:val="28"/>
          <w:lang w:val="kk-KZ"/>
        </w:rPr>
        <w:t>бындысы</w:t>
      </w:r>
      <w:r w:rsidRPr="00B34E44">
        <w:rPr>
          <w:bCs/>
          <w:sz w:val="28"/>
          <w:szCs w:val="28"/>
          <w:lang w:val="kk-KZ"/>
        </w:rPr>
        <w:t xml:space="preserve"> бар үстел, орындықтар, сыртқы киiмге арналған шкаф; </w:t>
      </w:r>
    </w:p>
    <w:p w:rsidR="00243161" w:rsidRPr="00B34E44" w:rsidRDefault="00243161" w:rsidP="0026134C">
      <w:pPr>
        <w:pStyle w:val="a3"/>
        <w:shd w:val="clear" w:color="auto" w:fill="FFFFFF"/>
        <w:tabs>
          <w:tab w:val="left" w:pos="0"/>
          <w:tab w:val="left" w:pos="1134"/>
        </w:tabs>
        <w:suppressAutoHyphens w:val="0"/>
        <w:spacing w:before="0" w:after="0"/>
        <w:ind w:firstLine="567"/>
        <w:jc w:val="both"/>
        <w:rPr>
          <w:sz w:val="28"/>
          <w:szCs w:val="28"/>
          <w:lang w:val="kk-KZ"/>
        </w:rPr>
      </w:pPr>
      <w:r w:rsidRPr="00B34E44">
        <w:rPr>
          <w:bCs/>
          <w:sz w:val="28"/>
          <w:szCs w:val="28"/>
          <w:lang w:val="kk-KZ"/>
        </w:rPr>
        <w:t>14) қабылдау-тапсыруға жататын мүлiк пен құжаттаманың тiз</w:t>
      </w:r>
      <w:r w:rsidR="00C372A4" w:rsidRPr="00B34E44">
        <w:rPr>
          <w:bCs/>
          <w:sz w:val="28"/>
          <w:szCs w:val="28"/>
          <w:lang w:val="kk-KZ"/>
        </w:rPr>
        <w:t>імдемесі</w:t>
      </w:r>
      <w:r w:rsidRPr="00B34E44">
        <w:rPr>
          <w:bCs/>
          <w:sz w:val="28"/>
          <w:szCs w:val="28"/>
          <w:lang w:val="kk-KZ"/>
        </w:rPr>
        <w:t xml:space="preserve"> болуы қажет. </w:t>
      </w:r>
    </w:p>
    <w:p w:rsidR="00243161" w:rsidRPr="00B34E44" w:rsidRDefault="005E2878" w:rsidP="0026134C">
      <w:pPr>
        <w:pStyle w:val="a3"/>
        <w:spacing w:before="0" w:after="0"/>
        <w:ind w:firstLine="567"/>
        <w:jc w:val="both"/>
        <w:rPr>
          <w:bCs/>
          <w:sz w:val="28"/>
          <w:szCs w:val="28"/>
          <w:lang w:val="kk-KZ"/>
        </w:rPr>
      </w:pPr>
      <w:r w:rsidRPr="00B34E44">
        <w:rPr>
          <w:bCs/>
          <w:sz w:val="28"/>
          <w:szCs w:val="28"/>
          <w:lang w:val="kk-KZ"/>
        </w:rPr>
        <w:t>4. ТИ және Ж</w:t>
      </w:r>
      <w:r w:rsidR="00243161" w:rsidRPr="00B34E44">
        <w:rPr>
          <w:bCs/>
          <w:sz w:val="28"/>
          <w:szCs w:val="28"/>
          <w:lang w:val="kk-KZ"/>
        </w:rPr>
        <w:t>АК бойынша бақылаушының үй-жайы. Yй-жайда:</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1) Т</w:t>
      </w:r>
      <w:r w:rsidR="005E2878" w:rsidRPr="00B34E44">
        <w:rPr>
          <w:bCs/>
          <w:sz w:val="28"/>
          <w:szCs w:val="28"/>
          <w:lang w:val="kk-KZ"/>
        </w:rPr>
        <w:t>И және Ж</w:t>
      </w:r>
      <w:r w:rsidRPr="00B34E44">
        <w:rPr>
          <w:bCs/>
          <w:sz w:val="28"/>
          <w:szCs w:val="28"/>
          <w:lang w:val="kk-KZ"/>
        </w:rPr>
        <w:t>АК-та ұсталатын сотталғандарға арналған күн тәртiбi;</w:t>
      </w:r>
      <w:r w:rsidR="003512CA">
        <w:rPr>
          <w:bCs/>
          <w:sz w:val="28"/>
          <w:szCs w:val="28"/>
          <w:lang w:val="kk-KZ"/>
        </w:rPr>
        <w:t xml:space="preserve">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2) сотталғандардың тамақтану нормалары;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3) Т</w:t>
      </w:r>
      <w:r w:rsidR="005E2878" w:rsidRPr="00B34E44">
        <w:rPr>
          <w:bCs/>
          <w:sz w:val="28"/>
          <w:szCs w:val="28"/>
          <w:lang w:val="kk-KZ"/>
        </w:rPr>
        <w:t>И және Ж</w:t>
      </w:r>
      <w:r w:rsidRPr="00B34E44">
        <w:rPr>
          <w:bCs/>
          <w:sz w:val="28"/>
          <w:szCs w:val="28"/>
          <w:lang w:val="kk-KZ"/>
        </w:rPr>
        <w:t>АК-та ұсталатын сотталғандарға өзінде ұстауға болатын бұйымдар мен заттардың тiзбесi;</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4) қызметтiк құжаттама: бекеттерге табельден көшiрме, Т</w:t>
      </w:r>
      <w:r w:rsidR="005E2878" w:rsidRPr="00B34E44">
        <w:rPr>
          <w:bCs/>
          <w:sz w:val="28"/>
          <w:szCs w:val="28"/>
          <w:lang w:val="kk-KZ"/>
        </w:rPr>
        <w:t>И және Ж</w:t>
      </w:r>
      <w:r w:rsidRPr="00B34E44">
        <w:rPr>
          <w:bCs/>
          <w:sz w:val="28"/>
          <w:szCs w:val="28"/>
          <w:lang w:val="kk-KZ"/>
        </w:rPr>
        <w:t>АК-та ұсталатын сотталғандарды есепке алу журналы, кезекшiлiктердi қабылдау-тапсыру баянаттарының журналы, Т</w:t>
      </w:r>
      <w:r w:rsidR="005E2878" w:rsidRPr="00B34E44">
        <w:rPr>
          <w:bCs/>
          <w:sz w:val="28"/>
          <w:szCs w:val="28"/>
          <w:lang w:val="kk-KZ"/>
        </w:rPr>
        <w:t>И және Ж</w:t>
      </w:r>
      <w:r w:rsidRPr="00B34E44">
        <w:rPr>
          <w:bCs/>
          <w:sz w:val="28"/>
          <w:szCs w:val="28"/>
          <w:lang w:val="kk-KZ"/>
        </w:rPr>
        <w:t>АК</w:t>
      </w:r>
      <w:r w:rsidR="005E2878" w:rsidRPr="00B34E44">
        <w:rPr>
          <w:bCs/>
          <w:sz w:val="28"/>
          <w:szCs w:val="28"/>
          <w:lang w:val="kk-KZ"/>
        </w:rPr>
        <w:t>-қа келуді есепке алу журналы, Ж</w:t>
      </w:r>
      <w:r w:rsidRPr="00B34E44">
        <w:rPr>
          <w:bCs/>
          <w:sz w:val="28"/>
          <w:szCs w:val="28"/>
          <w:lang w:val="kk-KZ"/>
        </w:rPr>
        <w:t>АК-қа ауыстыру және Т</w:t>
      </w:r>
      <w:r w:rsidR="005E2878" w:rsidRPr="00B34E44">
        <w:rPr>
          <w:bCs/>
          <w:sz w:val="28"/>
          <w:szCs w:val="28"/>
          <w:lang w:val="kk-KZ"/>
        </w:rPr>
        <w:t>И</w:t>
      </w:r>
      <w:r w:rsidRPr="00B34E44">
        <w:rPr>
          <w:bCs/>
          <w:sz w:val="28"/>
          <w:szCs w:val="28"/>
          <w:lang w:val="kk-KZ"/>
        </w:rPr>
        <w:t>-ға қамау туралы қаулылар, олардың ұсталу жағдайлары, қылмыстық-атқару жүйесі мекемелерiнiң iшкi тәртiп</w:t>
      </w:r>
      <w:r w:rsidR="00C372A4" w:rsidRPr="00B34E44">
        <w:rPr>
          <w:bCs/>
          <w:sz w:val="28"/>
          <w:szCs w:val="28"/>
          <w:lang w:val="kk-KZ"/>
        </w:rPr>
        <w:t>теме</w:t>
      </w:r>
      <w:r w:rsidRPr="00B34E44">
        <w:rPr>
          <w:bCs/>
          <w:sz w:val="28"/>
          <w:szCs w:val="28"/>
          <w:lang w:val="kk-KZ"/>
        </w:rPr>
        <w:t xml:space="preserve"> қағид</w:t>
      </w:r>
      <w:r w:rsidR="00C372A4" w:rsidRPr="00B34E44">
        <w:rPr>
          <w:bCs/>
          <w:sz w:val="28"/>
          <w:szCs w:val="28"/>
          <w:lang w:val="kk-KZ"/>
        </w:rPr>
        <w:t>алары</w:t>
      </w:r>
      <w:r w:rsidRPr="00B34E44">
        <w:rPr>
          <w:bCs/>
          <w:sz w:val="28"/>
          <w:szCs w:val="28"/>
          <w:lang w:val="kk-KZ"/>
        </w:rPr>
        <w:t xml:space="preserve">;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5) тiнту және камераларға техникалық тексеру жүргiзуге арналған құрал-саймандар мен аспаптар жиынтығы; </w:t>
      </w:r>
    </w:p>
    <w:p w:rsidR="00243161" w:rsidRPr="00B34E44" w:rsidRDefault="00243161" w:rsidP="0026134C">
      <w:pPr>
        <w:pStyle w:val="a3"/>
        <w:shd w:val="clear" w:color="auto" w:fill="FFFFFF"/>
        <w:tabs>
          <w:tab w:val="left" w:pos="1134"/>
        </w:tabs>
        <w:suppressAutoHyphens w:val="0"/>
        <w:spacing w:before="0" w:after="0"/>
        <w:ind w:firstLine="567"/>
        <w:jc w:val="both"/>
        <w:rPr>
          <w:bCs/>
          <w:sz w:val="28"/>
          <w:szCs w:val="28"/>
          <w:lang w:val="kk-KZ"/>
        </w:rPr>
      </w:pPr>
      <w:r w:rsidRPr="00B34E44">
        <w:rPr>
          <w:bCs/>
          <w:sz w:val="28"/>
          <w:szCs w:val="28"/>
          <w:lang w:val="kk-KZ"/>
        </w:rPr>
        <w:t xml:space="preserve">6) қызметтiк құжаттаманы сақтауға арналған темiр шкаф (сейф);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7) жазба </w:t>
      </w:r>
      <w:r w:rsidR="00C372A4" w:rsidRPr="00B34E44">
        <w:rPr>
          <w:bCs/>
          <w:sz w:val="28"/>
          <w:szCs w:val="28"/>
          <w:lang w:val="kk-KZ"/>
        </w:rPr>
        <w:t>керек-жарағы</w:t>
      </w:r>
      <w:r w:rsidRPr="00B34E44">
        <w:rPr>
          <w:bCs/>
          <w:sz w:val="28"/>
          <w:szCs w:val="28"/>
          <w:lang w:val="kk-KZ"/>
        </w:rPr>
        <w:t xml:space="preserve"> бар үстел;</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8) орындықтар (табуреткалар);</w:t>
      </w:r>
    </w:p>
    <w:p w:rsidR="00243161" w:rsidRPr="00B34E44" w:rsidRDefault="00243161" w:rsidP="0026134C">
      <w:pPr>
        <w:pStyle w:val="a3"/>
        <w:spacing w:before="0" w:after="0"/>
        <w:ind w:firstLine="567"/>
        <w:jc w:val="both"/>
        <w:rPr>
          <w:sz w:val="28"/>
          <w:szCs w:val="28"/>
          <w:lang w:val="kk-KZ"/>
        </w:rPr>
      </w:pPr>
      <w:r w:rsidRPr="00B34E44">
        <w:rPr>
          <w:bCs/>
          <w:sz w:val="28"/>
          <w:szCs w:val="28"/>
          <w:lang w:val="kk-KZ"/>
        </w:rPr>
        <w:t xml:space="preserve">9) киiм ілгіш </w:t>
      </w:r>
      <w:r w:rsidRPr="00B34E44">
        <w:rPr>
          <w:sz w:val="28"/>
          <w:szCs w:val="28"/>
          <w:lang w:val="kk-KZ"/>
        </w:rPr>
        <w:t>(шкаф);</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10) iшкi байланыс</w:t>
      </w:r>
      <w:r w:rsidR="00C372A4" w:rsidRPr="00B34E44">
        <w:rPr>
          <w:bCs/>
          <w:sz w:val="28"/>
          <w:szCs w:val="28"/>
          <w:lang w:val="kk-KZ"/>
        </w:rPr>
        <w:t xml:space="preserve"> </w:t>
      </w:r>
      <w:r w:rsidRPr="00B34E44">
        <w:rPr>
          <w:bCs/>
          <w:sz w:val="28"/>
          <w:szCs w:val="28"/>
          <w:lang w:val="kk-KZ"/>
        </w:rPr>
        <w:t>телефон</w:t>
      </w:r>
      <w:r w:rsidR="00C372A4" w:rsidRPr="00B34E44">
        <w:rPr>
          <w:bCs/>
          <w:sz w:val="28"/>
          <w:szCs w:val="28"/>
          <w:lang w:val="kk-KZ"/>
        </w:rPr>
        <w:t>ы</w:t>
      </w:r>
      <w:r w:rsidRPr="00B34E44">
        <w:rPr>
          <w:bCs/>
          <w:sz w:val="28"/>
          <w:szCs w:val="28"/>
          <w:lang w:val="kk-KZ"/>
        </w:rPr>
        <w:t>, дабыл сигнализациясы</w:t>
      </w:r>
      <w:r w:rsidRPr="00B34E44">
        <w:rPr>
          <w:sz w:val="28"/>
          <w:szCs w:val="28"/>
          <w:lang w:val="kk-KZ"/>
        </w:rPr>
        <w:t>;</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11) электр шам;</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12) қабырға сағаты;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13) радионүкте;</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14) сыртқы және бөлме термометрлері;</w:t>
      </w:r>
    </w:p>
    <w:p w:rsidR="00243161" w:rsidRPr="00B34E44" w:rsidRDefault="000D6A37" w:rsidP="0026134C">
      <w:pPr>
        <w:pStyle w:val="a3"/>
        <w:spacing w:before="0" w:after="0"/>
        <w:ind w:firstLine="567"/>
        <w:jc w:val="both"/>
        <w:rPr>
          <w:bCs/>
          <w:sz w:val="28"/>
          <w:szCs w:val="28"/>
          <w:lang w:val="kk-KZ"/>
        </w:rPr>
      </w:pPr>
      <w:r w:rsidRPr="00B34E44">
        <w:rPr>
          <w:bCs/>
          <w:sz w:val="28"/>
          <w:szCs w:val="28"/>
          <w:lang w:val="kk-KZ"/>
        </w:rPr>
        <w:t>15) тоқ</w:t>
      </w:r>
      <w:r w:rsidR="00243161" w:rsidRPr="00B34E44">
        <w:rPr>
          <w:bCs/>
          <w:sz w:val="28"/>
          <w:szCs w:val="28"/>
          <w:lang w:val="kk-KZ"/>
        </w:rPr>
        <w:t xml:space="preserve"> шәйнек, стакандар;</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16) қолжуғыш, сабын, орамал;</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17) дәрi-дәрмектер жиынтығы бар аптечка;</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 xml:space="preserve">18) камера есiктерiн блоктау пультi; </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19) қабылдау-тапсыруға жататын мүліктер мен құжаттаманың тіз</w:t>
      </w:r>
      <w:r w:rsidR="000D6A37" w:rsidRPr="00B34E44">
        <w:rPr>
          <w:bCs/>
          <w:sz w:val="28"/>
          <w:szCs w:val="28"/>
          <w:lang w:val="kk-KZ"/>
        </w:rPr>
        <w:t>імдемесі</w:t>
      </w:r>
      <w:r w:rsidRPr="00B34E44">
        <w:rPr>
          <w:bCs/>
          <w:sz w:val="28"/>
          <w:szCs w:val="28"/>
          <w:lang w:val="kk-KZ"/>
        </w:rPr>
        <w:t xml:space="preserve"> болуы қажет.</w:t>
      </w:r>
      <w:r w:rsidR="003512CA">
        <w:rPr>
          <w:bCs/>
          <w:sz w:val="28"/>
          <w:szCs w:val="28"/>
          <w:lang w:val="kk-KZ"/>
        </w:rPr>
        <w:t xml:space="preserve"> </w:t>
      </w:r>
    </w:p>
    <w:p w:rsidR="00243161" w:rsidRPr="00B34E44" w:rsidRDefault="00243161" w:rsidP="0026134C">
      <w:pPr>
        <w:pStyle w:val="a3"/>
        <w:shd w:val="clear" w:color="auto" w:fill="FFFFFF"/>
        <w:spacing w:before="0" w:after="0"/>
        <w:ind w:firstLine="567"/>
        <w:jc w:val="both"/>
        <w:rPr>
          <w:bCs/>
          <w:sz w:val="28"/>
          <w:szCs w:val="28"/>
          <w:lang w:val="kk-KZ"/>
        </w:rPr>
      </w:pPr>
      <w:r w:rsidRPr="00B34E44">
        <w:rPr>
          <w:bCs/>
          <w:sz w:val="28"/>
          <w:szCs w:val="28"/>
          <w:lang w:val="kk-KZ"/>
        </w:rPr>
        <w:t xml:space="preserve">5. Кезекшi ауысым үшiн киiм ауыстыру және ас қабылдау бөлмесi жабдықталады, онда: </w:t>
      </w:r>
    </w:p>
    <w:p w:rsidR="00243161" w:rsidRPr="00B34E44" w:rsidRDefault="000D6A37" w:rsidP="0026134C">
      <w:pPr>
        <w:pStyle w:val="a3"/>
        <w:spacing w:before="0" w:after="0"/>
        <w:ind w:firstLine="567"/>
        <w:jc w:val="both"/>
        <w:rPr>
          <w:bCs/>
          <w:sz w:val="28"/>
          <w:szCs w:val="28"/>
          <w:lang w:val="kk-KZ"/>
        </w:rPr>
      </w:pPr>
      <w:r w:rsidRPr="00B34E44">
        <w:rPr>
          <w:bCs/>
          <w:sz w:val="28"/>
          <w:szCs w:val="28"/>
          <w:lang w:val="kk-KZ"/>
        </w:rPr>
        <w:t>1) тоқ</w:t>
      </w:r>
      <w:r w:rsidR="00243161" w:rsidRPr="00B34E44">
        <w:rPr>
          <w:bCs/>
          <w:sz w:val="28"/>
          <w:szCs w:val="28"/>
          <w:lang w:val="kk-KZ"/>
        </w:rPr>
        <w:t xml:space="preserve"> шәйнектер, микро толқынды пештер;</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2) тұрмыстық тоңазытқыш;</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3) ас ыдыстары мен аспаптарының жиынтығы;</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4) қолжуғыш, сабын, орамал;</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5) гигиеналық жабындысы бар үстел;</w:t>
      </w:r>
    </w:p>
    <w:p w:rsidR="00243161" w:rsidRPr="00B34E44" w:rsidRDefault="00243161" w:rsidP="0026134C">
      <w:pPr>
        <w:pStyle w:val="a3"/>
        <w:spacing w:before="0" w:after="0"/>
        <w:ind w:firstLine="567"/>
        <w:jc w:val="both"/>
        <w:rPr>
          <w:bCs/>
          <w:sz w:val="28"/>
          <w:szCs w:val="28"/>
          <w:lang w:val="kk-KZ"/>
        </w:rPr>
      </w:pPr>
      <w:r w:rsidRPr="00B34E44">
        <w:rPr>
          <w:bCs/>
          <w:sz w:val="28"/>
          <w:szCs w:val="28"/>
          <w:lang w:val="kk-KZ"/>
        </w:rPr>
        <w:t>6) орындықтар (табуреткалар);</w:t>
      </w:r>
    </w:p>
    <w:p w:rsidR="00243161" w:rsidRPr="00B34E44" w:rsidRDefault="00243161" w:rsidP="0026134C">
      <w:pPr>
        <w:pStyle w:val="a3"/>
        <w:spacing w:before="0" w:after="0"/>
        <w:ind w:firstLine="567"/>
        <w:jc w:val="both"/>
        <w:rPr>
          <w:sz w:val="28"/>
          <w:szCs w:val="28"/>
          <w:lang w:val="kk-KZ"/>
        </w:rPr>
      </w:pPr>
      <w:r w:rsidRPr="00B34E44">
        <w:rPr>
          <w:bCs/>
          <w:sz w:val="28"/>
          <w:szCs w:val="28"/>
          <w:lang w:val="kk-KZ"/>
        </w:rPr>
        <w:t>7) ас ыдыстары мен аспаптарын сақтауға арналған шкаф болуы қажет.</w:t>
      </w:r>
    </w:p>
    <w:p w:rsidR="00C34590" w:rsidRPr="00B34E44" w:rsidRDefault="00C34590" w:rsidP="00243161">
      <w:pPr>
        <w:pStyle w:val="a3"/>
        <w:spacing w:before="0" w:after="0"/>
        <w:jc w:val="both"/>
        <w:rPr>
          <w:bCs/>
          <w:sz w:val="28"/>
          <w:szCs w:val="28"/>
          <w:lang w:val="kk-KZ"/>
        </w:rPr>
      </w:pPr>
    </w:p>
    <w:p w:rsidR="007D02F6" w:rsidRPr="00B34E44" w:rsidRDefault="007D02F6" w:rsidP="0026134C">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26134C">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31-қосымша</w:t>
      </w:r>
    </w:p>
    <w:p w:rsidR="00243161" w:rsidRPr="00B34E44" w:rsidRDefault="00A21414" w:rsidP="0026134C">
      <w:pPr>
        <w:shd w:val="clear" w:color="auto" w:fill="FFFFFF"/>
        <w:autoSpaceDE w:val="0"/>
        <w:ind w:firstLine="567"/>
        <w:jc w:val="right"/>
        <w:rPr>
          <w:bCs/>
          <w:sz w:val="28"/>
          <w:szCs w:val="28"/>
          <w:lang w:val="kk-KZ"/>
        </w:rPr>
      </w:pPr>
      <w:r w:rsidRPr="00B34E44">
        <w:rPr>
          <w:bCs/>
          <w:sz w:val="28"/>
          <w:szCs w:val="28"/>
          <w:lang w:val="kk-KZ"/>
        </w:rPr>
        <w:t>нысан</w:t>
      </w:r>
    </w:p>
    <w:p w:rsidR="00243161" w:rsidRPr="00B34E44" w:rsidRDefault="00243161" w:rsidP="00243161">
      <w:pPr>
        <w:pStyle w:val="a3"/>
        <w:spacing w:before="0" w:after="0"/>
        <w:rPr>
          <w:bCs/>
          <w:sz w:val="28"/>
          <w:szCs w:val="28"/>
          <w:lang w:val="kk-KZ"/>
        </w:rPr>
      </w:pPr>
      <w:r w:rsidRPr="00B34E44">
        <w:rPr>
          <w:bCs/>
          <w:sz w:val="28"/>
          <w:szCs w:val="28"/>
          <w:lang w:val="kk-KZ"/>
        </w:rPr>
        <w:t>Арнайы құралдарды қолдану туралы акті</w:t>
      </w:r>
      <w:r w:rsidR="00BE51CE" w:rsidRPr="00B34E44">
        <w:rPr>
          <w:bCs/>
          <w:sz w:val="28"/>
          <w:szCs w:val="28"/>
          <w:lang w:val="kk-KZ"/>
        </w:rPr>
        <w:t xml:space="preserve"> </w:t>
      </w:r>
    </w:p>
    <w:p w:rsidR="00243161" w:rsidRPr="00B34E44" w:rsidRDefault="00243161" w:rsidP="00243161">
      <w:pPr>
        <w:pStyle w:val="a3"/>
        <w:spacing w:before="0" w:after="0"/>
        <w:jc w:val="both"/>
        <w:rPr>
          <w:sz w:val="28"/>
          <w:szCs w:val="28"/>
          <w:lang w:val="kk-KZ"/>
        </w:rPr>
      </w:pPr>
      <w:r w:rsidRPr="00B34E44">
        <w:rPr>
          <w:sz w:val="28"/>
          <w:szCs w:val="28"/>
          <w:lang w:val="kk-KZ"/>
        </w:rPr>
        <w:t>20__жылғы «___»_________ _____ сағат _____ минутта біздің тарапымыздан</w:t>
      </w:r>
    </w:p>
    <w:p w:rsidR="0026134C"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w:t>
      </w:r>
    </w:p>
    <w:p w:rsidR="00243161" w:rsidRPr="00B34E44" w:rsidRDefault="00243161" w:rsidP="0026134C">
      <w:pPr>
        <w:pStyle w:val="a3"/>
        <w:spacing w:before="0" w:after="0"/>
        <w:rPr>
          <w:sz w:val="28"/>
          <w:szCs w:val="28"/>
          <w:lang w:val="kk-KZ"/>
        </w:rPr>
      </w:pPr>
      <w:r w:rsidRPr="00B34E44">
        <w:rPr>
          <w:sz w:val="28"/>
          <w:szCs w:val="28"/>
          <w:lang w:val="kk-KZ"/>
        </w:rPr>
        <w:t>(лауазымы, атағы, тегі, аты-жөні)</w:t>
      </w:r>
    </w:p>
    <w:p w:rsidR="00243161" w:rsidRPr="00B34E44" w:rsidRDefault="00243161" w:rsidP="00243161">
      <w:pPr>
        <w:pStyle w:val="a3"/>
        <w:spacing w:before="0" w:after="0"/>
        <w:jc w:val="both"/>
        <w:rPr>
          <w:sz w:val="28"/>
          <w:szCs w:val="28"/>
          <w:lang w:val="kk-KZ"/>
        </w:rPr>
      </w:pPr>
      <w:r w:rsidRPr="00B34E44">
        <w:rPr>
          <w:sz w:val="28"/>
          <w:szCs w:val="28"/>
          <w:lang w:val="kk-KZ"/>
        </w:rPr>
        <w:t>сотталған (-дарға) ____________________________________________________</w:t>
      </w:r>
    </w:p>
    <w:p w:rsidR="00243161" w:rsidRPr="00B34E44" w:rsidRDefault="00243161" w:rsidP="00BE51CE">
      <w:pPr>
        <w:spacing w:line="0" w:lineRule="atLeast"/>
        <w:rPr>
          <w:sz w:val="28"/>
          <w:szCs w:val="28"/>
          <w:lang w:val="kk-KZ"/>
        </w:rPr>
      </w:pPr>
      <w:r w:rsidRPr="00B34E44">
        <w:rPr>
          <w:sz w:val="28"/>
          <w:szCs w:val="28"/>
          <w:lang w:val="kk-KZ"/>
        </w:rPr>
        <w:t>(</w:t>
      </w:r>
      <w:r w:rsidR="00BE51CE" w:rsidRPr="00B34E44">
        <w:rPr>
          <w:sz w:val="28"/>
          <w:szCs w:val="28"/>
          <w:lang w:val="kk-KZ"/>
        </w:rPr>
        <w:t xml:space="preserve">тегі, </w:t>
      </w:r>
      <w:r w:rsidR="000E3D79" w:rsidRPr="00B34E44">
        <w:rPr>
          <w:sz w:val="28"/>
          <w:szCs w:val="28"/>
          <w:lang w:val="kk-KZ"/>
        </w:rPr>
        <w:t>аты, әкесінің аты болған жағдайда)</w:t>
      </w:r>
    </w:p>
    <w:p w:rsidR="00243161" w:rsidRPr="00B34E44" w:rsidRDefault="00243161" w:rsidP="00243161">
      <w:pPr>
        <w:pStyle w:val="a3"/>
        <w:spacing w:before="0" w:after="0"/>
        <w:jc w:val="both"/>
        <w:rPr>
          <w:sz w:val="28"/>
          <w:szCs w:val="28"/>
          <w:lang w:val="kk-KZ"/>
        </w:rPr>
      </w:pPr>
      <w:r w:rsidRPr="00B34E44">
        <w:rPr>
          <w:sz w:val="28"/>
          <w:szCs w:val="28"/>
          <w:lang w:val="kk-KZ"/>
        </w:rPr>
        <w:t>арнайы құралдар____________________________________________________</w:t>
      </w:r>
    </w:p>
    <w:p w:rsidR="00243161" w:rsidRPr="00B34E44" w:rsidRDefault="00243161" w:rsidP="0026134C">
      <w:pPr>
        <w:pStyle w:val="a3"/>
        <w:spacing w:before="0" w:after="0"/>
        <w:rPr>
          <w:sz w:val="28"/>
          <w:szCs w:val="28"/>
          <w:lang w:val="kk-KZ"/>
        </w:rPr>
      </w:pPr>
      <w:r w:rsidRPr="00B34E44">
        <w:rPr>
          <w:sz w:val="28"/>
          <w:szCs w:val="28"/>
          <w:lang w:val="kk-KZ"/>
        </w:rPr>
        <w:t>(нақты қандай арнайы құралдар қолданылғаны көрсетіл</w:t>
      </w:r>
      <w:r w:rsidR="000E3D79" w:rsidRPr="00B34E44">
        <w:rPr>
          <w:sz w:val="28"/>
          <w:szCs w:val="28"/>
          <w:lang w:val="kk-KZ"/>
        </w:rPr>
        <w:t>сін</w:t>
      </w:r>
      <w:r w:rsidRPr="00B34E44">
        <w:rPr>
          <w:sz w:val="28"/>
          <w:szCs w:val="28"/>
          <w:lang w:val="kk-KZ"/>
        </w:rPr>
        <w:t>)</w:t>
      </w:r>
    </w:p>
    <w:p w:rsidR="00243161" w:rsidRPr="00B34E44" w:rsidRDefault="0026134C" w:rsidP="00243161">
      <w:pPr>
        <w:pStyle w:val="a3"/>
        <w:spacing w:before="0" w:after="0"/>
        <w:jc w:val="both"/>
        <w:rPr>
          <w:sz w:val="28"/>
          <w:szCs w:val="28"/>
          <w:lang w:val="kk-KZ"/>
        </w:rPr>
      </w:pPr>
      <w:r>
        <w:rPr>
          <w:sz w:val="28"/>
          <w:szCs w:val="28"/>
          <w:lang w:val="kk-KZ"/>
        </w:rPr>
        <w:t>қолданылды.</w:t>
      </w:r>
    </w:p>
    <w:p w:rsidR="00243161" w:rsidRPr="00B34E44" w:rsidRDefault="00243161" w:rsidP="00243161">
      <w:pPr>
        <w:pStyle w:val="a3"/>
        <w:spacing w:before="0" w:after="0"/>
        <w:jc w:val="both"/>
        <w:rPr>
          <w:sz w:val="28"/>
          <w:szCs w:val="28"/>
          <w:lang w:val="kk-KZ"/>
        </w:rPr>
      </w:pPr>
      <w:r w:rsidRPr="00B34E44">
        <w:rPr>
          <w:sz w:val="28"/>
          <w:szCs w:val="28"/>
          <w:lang w:val="kk-KZ"/>
        </w:rPr>
        <w:t>Арна</w:t>
      </w:r>
      <w:r w:rsidR="0026134C">
        <w:rPr>
          <w:sz w:val="28"/>
          <w:szCs w:val="28"/>
          <w:lang w:val="kk-KZ"/>
        </w:rPr>
        <w:t>йы құралдар қолдануға</w:t>
      </w:r>
    </w:p>
    <w:p w:rsidR="0026134C"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w:t>
      </w:r>
    </w:p>
    <w:p w:rsidR="0026134C"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____________________________________________________________қатысты.</w:t>
      </w:r>
    </w:p>
    <w:p w:rsidR="00243161" w:rsidRPr="00B34E44" w:rsidRDefault="00243161" w:rsidP="00243161">
      <w:pPr>
        <w:pStyle w:val="a3"/>
        <w:spacing w:before="0" w:after="0"/>
        <w:jc w:val="both"/>
        <w:rPr>
          <w:sz w:val="28"/>
          <w:szCs w:val="28"/>
          <w:lang w:val="kk-KZ"/>
        </w:rPr>
      </w:pPr>
      <w:r w:rsidRPr="00B34E44">
        <w:rPr>
          <w:sz w:val="28"/>
          <w:szCs w:val="28"/>
          <w:lang w:val="kk-KZ"/>
        </w:rPr>
        <w:t>(атағы, тегі, аты-жөні)</w:t>
      </w:r>
    </w:p>
    <w:p w:rsidR="00243161" w:rsidRPr="00B34E44" w:rsidRDefault="00243161" w:rsidP="00D66E5C">
      <w:pPr>
        <w:pStyle w:val="a3"/>
        <w:spacing w:before="0" w:after="0"/>
        <w:jc w:val="left"/>
        <w:rPr>
          <w:sz w:val="28"/>
          <w:szCs w:val="28"/>
          <w:lang w:val="kk-KZ"/>
        </w:rPr>
      </w:pPr>
      <w:r w:rsidRPr="00B34E44">
        <w:rPr>
          <w:sz w:val="28"/>
          <w:szCs w:val="28"/>
          <w:lang w:val="kk-KZ"/>
        </w:rPr>
        <w:t>Арнайы құралдар</w:t>
      </w:r>
      <w:r w:rsidR="00351A49" w:rsidRPr="00B34E44">
        <w:rPr>
          <w:sz w:val="28"/>
          <w:szCs w:val="28"/>
          <w:lang w:val="kk-KZ"/>
        </w:rPr>
        <w:t>ды</w:t>
      </w:r>
      <w:r w:rsidRPr="00B34E44">
        <w:rPr>
          <w:sz w:val="28"/>
          <w:szCs w:val="28"/>
          <w:lang w:val="kk-KZ"/>
        </w:rPr>
        <w:t xml:space="preserve"> қолдану</w:t>
      </w:r>
      <w:r w:rsidR="00351A49" w:rsidRPr="00B34E44">
        <w:rPr>
          <w:sz w:val="28"/>
          <w:szCs w:val="28"/>
          <w:lang w:val="kk-KZ"/>
        </w:rPr>
        <w:t>дың</w:t>
      </w:r>
      <w:r w:rsidRPr="00B34E44">
        <w:rPr>
          <w:sz w:val="28"/>
          <w:szCs w:val="28"/>
          <w:lang w:val="kk-KZ"/>
        </w:rPr>
        <w:t xml:space="preserve"> негіз</w:t>
      </w:r>
      <w:r w:rsidR="00351A49" w:rsidRPr="00B34E44">
        <w:rPr>
          <w:sz w:val="28"/>
          <w:szCs w:val="28"/>
          <w:lang w:val="kk-KZ"/>
        </w:rPr>
        <w:t>і</w:t>
      </w:r>
      <w:r w:rsidRPr="00B34E44">
        <w:rPr>
          <w:sz w:val="28"/>
          <w:szCs w:val="28"/>
          <w:lang w:val="kk-KZ"/>
        </w:rPr>
        <w:t xml:space="preserve"> және </w:t>
      </w:r>
      <w:r w:rsidR="00351A49" w:rsidRPr="00B34E44">
        <w:rPr>
          <w:sz w:val="28"/>
          <w:szCs w:val="28"/>
          <w:lang w:val="kk-KZ"/>
        </w:rPr>
        <w:t>мән-жайы</w:t>
      </w:r>
      <w:r w:rsidR="003512CA">
        <w:rPr>
          <w:sz w:val="28"/>
          <w:szCs w:val="28"/>
          <w:lang w:val="kk-KZ"/>
        </w:rPr>
        <w:t xml:space="preserve"> </w:t>
      </w:r>
      <w:r w:rsidR="00D66E5C" w:rsidRPr="00B34E44">
        <w:rPr>
          <w:sz w:val="28"/>
          <w:szCs w:val="28"/>
          <w:lang w:val="kk-KZ"/>
        </w:rPr>
        <w:t>__________________</w:t>
      </w:r>
    </w:p>
    <w:p w:rsidR="001A7FBF"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________________________________________________________________________________________________________________________________________</w:t>
      </w:r>
    </w:p>
    <w:p w:rsidR="00243161" w:rsidRPr="00B34E44" w:rsidRDefault="00243161" w:rsidP="001A7FBF">
      <w:pPr>
        <w:pStyle w:val="a3"/>
        <w:spacing w:before="0" w:after="0"/>
        <w:rPr>
          <w:sz w:val="28"/>
          <w:szCs w:val="28"/>
          <w:lang w:val="kk-KZ"/>
        </w:rPr>
      </w:pPr>
      <w:r w:rsidRPr="00B34E44">
        <w:rPr>
          <w:sz w:val="28"/>
          <w:szCs w:val="28"/>
          <w:lang w:val="kk-KZ"/>
        </w:rPr>
        <w:t>(қолдану</w:t>
      </w:r>
      <w:r w:rsidR="003512CA">
        <w:rPr>
          <w:sz w:val="28"/>
          <w:szCs w:val="28"/>
          <w:lang w:val="kk-KZ"/>
        </w:rPr>
        <w:t xml:space="preserve"> </w:t>
      </w:r>
      <w:r w:rsidRPr="00B34E44">
        <w:rPr>
          <w:sz w:val="28"/>
          <w:szCs w:val="28"/>
          <w:lang w:val="kk-KZ"/>
        </w:rPr>
        <w:t>негіз</w:t>
      </w:r>
      <w:r w:rsidR="00351A49" w:rsidRPr="00B34E44">
        <w:rPr>
          <w:sz w:val="28"/>
          <w:szCs w:val="28"/>
          <w:lang w:val="kk-KZ"/>
        </w:rPr>
        <w:t>і</w:t>
      </w:r>
      <w:r w:rsidRPr="00B34E44">
        <w:rPr>
          <w:sz w:val="28"/>
          <w:szCs w:val="28"/>
          <w:lang w:val="kk-KZ"/>
        </w:rPr>
        <w:t xml:space="preserve"> және себептер</w:t>
      </w:r>
      <w:r w:rsidR="00351A49" w:rsidRPr="00B34E44">
        <w:rPr>
          <w:sz w:val="28"/>
          <w:szCs w:val="28"/>
          <w:lang w:val="kk-KZ"/>
        </w:rPr>
        <w:t>і</w:t>
      </w:r>
      <w:r w:rsidRPr="00B34E44">
        <w:rPr>
          <w:sz w:val="28"/>
          <w:szCs w:val="28"/>
          <w:lang w:val="kk-KZ"/>
        </w:rPr>
        <w:t>)</w:t>
      </w:r>
    </w:p>
    <w:p w:rsidR="001A7FBF" w:rsidRDefault="00243161" w:rsidP="00243161">
      <w:pPr>
        <w:pStyle w:val="a3"/>
        <w:spacing w:before="0" w:after="0"/>
        <w:jc w:val="both"/>
        <w:rPr>
          <w:sz w:val="28"/>
          <w:szCs w:val="28"/>
          <w:lang w:val="kk-KZ"/>
        </w:rPr>
      </w:pPr>
      <w:r w:rsidRPr="00B34E44">
        <w:rPr>
          <w:sz w:val="28"/>
          <w:szCs w:val="28"/>
          <w:lang w:val="kk-KZ"/>
        </w:rPr>
        <w:t>Кезекші _________________________________________________</w:t>
      </w:r>
    </w:p>
    <w:p w:rsidR="00243161" w:rsidRPr="00B34E44" w:rsidRDefault="00243161" w:rsidP="001A7FBF">
      <w:pPr>
        <w:pStyle w:val="a3"/>
        <w:spacing w:before="0" w:after="0"/>
        <w:rPr>
          <w:sz w:val="28"/>
          <w:szCs w:val="28"/>
          <w:lang w:val="kk-KZ"/>
        </w:rPr>
      </w:pPr>
      <w:r w:rsidRPr="00B34E44">
        <w:rPr>
          <w:sz w:val="28"/>
          <w:szCs w:val="28"/>
          <w:lang w:val="kk-KZ"/>
        </w:rPr>
        <w:t xml:space="preserve">(лауазымы, атағы, </w:t>
      </w:r>
      <w:r w:rsidR="00401CA8" w:rsidRPr="00B34E44">
        <w:rPr>
          <w:sz w:val="28"/>
          <w:szCs w:val="28"/>
          <w:lang w:val="kk-KZ"/>
        </w:rPr>
        <w:t>тегі,</w:t>
      </w:r>
      <w:r w:rsidR="00617F3F" w:rsidRPr="00B34E44">
        <w:rPr>
          <w:sz w:val="28"/>
          <w:szCs w:val="28"/>
          <w:lang w:val="kk-KZ"/>
        </w:rPr>
        <w:t xml:space="preserve"> </w:t>
      </w:r>
      <w:r w:rsidRPr="00B34E44">
        <w:rPr>
          <w:sz w:val="28"/>
          <w:szCs w:val="28"/>
          <w:lang w:val="kk-KZ"/>
        </w:rPr>
        <w:t>аты-жөні, қолы)</w:t>
      </w:r>
    </w:p>
    <w:p w:rsidR="001A7FBF" w:rsidRDefault="00243161" w:rsidP="00243161">
      <w:pPr>
        <w:pStyle w:val="a3"/>
        <w:spacing w:before="0" w:after="0"/>
        <w:jc w:val="both"/>
        <w:rPr>
          <w:sz w:val="28"/>
          <w:szCs w:val="28"/>
          <w:lang w:val="kk-KZ"/>
        </w:rPr>
      </w:pPr>
      <w:r w:rsidRPr="00B34E44">
        <w:rPr>
          <w:sz w:val="28"/>
          <w:szCs w:val="28"/>
          <w:lang w:val="kk-KZ"/>
        </w:rPr>
        <w:t>Кезекші</w:t>
      </w:r>
      <w:r w:rsidR="00401CA8" w:rsidRPr="00B34E44">
        <w:rPr>
          <w:sz w:val="28"/>
          <w:szCs w:val="28"/>
          <w:lang w:val="kk-KZ"/>
        </w:rPr>
        <w:t>нің</w:t>
      </w:r>
      <w:r w:rsidRPr="00B34E44">
        <w:rPr>
          <w:sz w:val="28"/>
          <w:szCs w:val="28"/>
          <w:lang w:val="kk-KZ"/>
        </w:rPr>
        <w:t xml:space="preserve"> көмекшісі _________________________________________________</w:t>
      </w:r>
    </w:p>
    <w:p w:rsidR="00243161" w:rsidRPr="00B34E44" w:rsidRDefault="00243161" w:rsidP="001A7FBF">
      <w:pPr>
        <w:pStyle w:val="a3"/>
        <w:spacing w:before="0" w:after="0"/>
        <w:rPr>
          <w:sz w:val="28"/>
          <w:szCs w:val="28"/>
          <w:lang w:val="kk-KZ"/>
        </w:rPr>
      </w:pPr>
      <w:r w:rsidRPr="00B34E44">
        <w:rPr>
          <w:sz w:val="28"/>
          <w:szCs w:val="28"/>
          <w:lang w:val="kk-KZ"/>
        </w:rPr>
        <w:t xml:space="preserve">(лауазымы, атағы, </w:t>
      </w:r>
      <w:r w:rsidR="00401CA8" w:rsidRPr="00B34E44">
        <w:rPr>
          <w:sz w:val="28"/>
          <w:szCs w:val="28"/>
          <w:lang w:val="kk-KZ"/>
        </w:rPr>
        <w:t>тегі,</w:t>
      </w:r>
      <w:r w:rsidR="00617F3F" w:rsidRPr="00B34E44">
        <w:rPr>
          <w:sz w:val="28"/>
          <w:szCs w:val="28"/>
          <w:lang w:val="kk-KZ"/>
        </w:rPr>
        <w:t xml:space="preserve"> </w:t>
      </w:r>
      <w:r w:rsidRPr="00B34E44">
        <w:rPr>
          <w:sz w:val="28"/>
          <w:szCs w:val="28"/>
          <w:lang w:val="kk-KZ"/>
        </w:rPr>
        <w:t>аты-жөні, қолы)</w:t>
      </w:r>
    </w:p>
    <w:p w:rsidR="001A7FBF" w:rsidRDefault="001A7FBF" w:rsidP="00243161">
      <w:pPr>
        <w:pStyle w:val="a3"/>
        <w:spacing w:before="0" w:after="0"/>
        <w:jc w:val="both"/>
        <w:rPr>
          <w:sz w:val="28"/>
          <w:szCs w:val="28"/>
          <w:lang w:val="kk-KZ"/>
        </w:rPr>
      </w:pPr>
      <w:r>
        <w:rPr>
          <w:sz w:val="28"/>
          <w:szCs w:val="28"/>
          <w:lang w:val="kk-KZ"/>
        </w:rPr>
        <w:t>________________</w:t>
      </w:r>
      <w:r>
        <w:rPr>
          <w:sz w:val="28"/>
          <w:szCs w:val="28"/>
          <w:lang w:val="kk-KZ"/>
        </w:rPr>
        <w:tab/>
      </w:r>
      <w:r w:rsidR="00243161" w:rsidRPr="00B34E44">
        <w:rPr>
          <w:sz w:val="28"/>
          <w:szCs w:val="28"/>
          <w:lang w:val="kk-KZ"/>
        </w:rPr>
        <w:t>________________________________________________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(өзге </w:t>
      </w:r>
      <w:r w:rsidR="007814DA" w:rsidRPr="00B34E44">
        <w:rPr>
          <w:sz w:val="28"/>
          <w:szCs w:val="28"/>
          <w:lang w:val="kk-KZ"/>
        </w:rPr>
        <w:t>адамд</w:t>
      </w:r>
      <w:r w:rsidRPr="00B34E44">
        <w:rPr>
          <w:sz w:val="28"/>
          <w:szCs w:val="28"/>
          <w:lang w:val="kk-KZ"/>
        </w:rPr>
        <w:t>ар)</w:t>
      </w:r>
      <w:r w:rsidR="001A7FBF">
        <w:rPr>
          <w:sz w:val="28"/>
          <w:szCs w:val="28"/>
          <w:lang w:val="kk-KZ"/>
        </w:rPr>
        <w:tab/>
      </w:r>
      <w:r w:rsidR="001A7FBF">
        <w:rPr>
          <w:sz w:val="28"/>
          <w:szCs w:val="28"/>
          <w:lang w:val="kk-KZ"/>
        </w:rPr>
        <w:tab/>
      </w:r>
      <w:r w:rsidRPr="00B34E44">
        <w:rPr>
          <w:sz w:val="28"/>
          <w:szCs w:val="28"/>
          <w:lang w:val="kk-KZ"/>
        </w:rPr>
        <w:t xml:space="preserve">(лауазымы, атағы, </w:t>
      </w:r>
      <w:r w:rsidR="00401CA8" w:rsidRPr="00B34E44">
        <w:rPr>
          <w:sz w:val="28"/>
          <w:szCs w:val="28"/>
          <w:lang w:val="kk-KZ"/>
        </w:rPr>
        <w:t xml:space="preserve">тегі, </w:t>
      </w:r>
      <w:r w:rsidRPr="00B34E44">
        <w:rPr>
          <w:sz w:val="28"/>
          <w:szCs w:val="28"/>
          <w:lang w:val="kk-KZ"/>
        </w:rPr>
        <w:t>аты-жөні, қолы)</w:t>
      </w:r>
    </w:p>
    <w:p w:rsidR="00243161" w:rsidRPr="00B34E44" w:rsidRDefault="00243161" w:rsidP="00243161">
      <w:pPr>
        <w:shd w:val="clear" w:color="auto" w:fill="FFFFFF"/>
        <w:autoSpaceDE w:val="0"/>
        <w:ind w:firstLine="5103"/>
        <w:jc w:val="both"/>
        <w:rPr>
          <w:sz w:val="28"/>
          <w:szCs w:val="28"/>
          <w:lang w:val="kk-KZ"/>
        </w:rPr>
      </w:pPr>
    </w:p>
    <w:p w:rsidR="007D02F6" w:rsidRPr="00B34E44" w:rsidRDefault="007D02F6" w:rsidP="001A7FB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1A7FB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32-қосымша</w:t>
      </w:r>
    </w:p>
    <w:p w:rsidR="00243161" w:rsidRPr="00B34E44" w:rsidRDefault="00A21414" w:rsidP="001A7FBF">
      <w:pPr>
        <w:shd w:val="clear" w:color="auto" w:fill="FFFFFF"/>
        <w:autoSpaceDE w:val="0"/>
        <w:ind w:firstLine="567"/>
        <w:jc w:val="right"/>
        <w:rPr>
          <w:bCs/>
          <w:sz w:val="28"/>
          <w:szCs w:val="28"/>
          <w:lang w:val="kk-KZ"/>
        </w:rPr>
      </w:pPr>
      <w:r w:rsidRPr="00B34E44">
        <w:rPr>
          <w:sz w:val="28"/>
          <w:szCs w:val="28"/>
          <w:lang w:val="kk-KZ"/>
        </w:rPr>
        <w:t>нысан</w:t>
      </w:r>
      <w:r w:rsidR="00243161" w:rsidRPr="00B34E44">
        <w:rPr>
          <w:sz w:val="28"/>
          <w:szCs w:val="28"/>
          <w:lang w:val="kk-KZ"/>
        </w:rPr>
        <w:t xml:space="preserve"> </w:t>
      </w:r>
    </w:p>
    <w:p w:rsidR="001A7FBF" w:rsidRDefault="001A7FBF" w:rsidP="001A7FBF">
      <w:pPr>
        <w:pStyle w:val="a3"/>
        <w:spacing w:before="0" w:after="0"/>
        <w:jc w:val="right"/>
        <w:rPr>
          <w:sz w:val="28"/>
          <w:szCs w:val="28"/>
          <w:lang w:val="kk-KZ"/>
        </w:rPr>
      </w:pPr>
      <w:r>
        <w:rPr>
          <w:sz w:val="28"/>
          <w:szCs w:val="28"/>
          <w:lang w:val="kk-KZ"/>
        </w:rPr>
        <w:t>«</w:t>
      </w:r>
      <w:r w:rsidR="00243161" w:rsidRPr="00B34E44">
        <w:rPr>
          <w:sz w:val="28"/>
          <w:szCs w:val="28"/>
          <w:lang w:val="kk-KZ"/>
        </w:rPr>
        <w:t>Бекітемін»</w:t>
      </w:r>
    </w:p>
    <w:p w:rsidR="00243161" w:rsidRPr="00C31FA5" w:rsidRDefault="00243161" w:rsidP="001A7FBF">
      <w:pPr>
        <w:pStyle w:val="a3"/>
        <w:spacing w:before="0" w:after="0"/>
        <w:jc w:val="right"/>
        <w:rPr>
          <w:sz w:val="28"/>
          <w:szCs w:val="28"/>
          <w:lang w:val="kk-KZ"/>
        </w:rPr>
      </w:pPr>
      <w:r w:rsidRPr="00B34E44">
        <w:rPr>
          <w:sz w:val="28"/>
          <w:szCs w:val="28"/>
          <w:lang w:val="kk-KZ"/>
        </w:rPr>
        <w:t>___________________</w:t>
      </w:r>
    </w:p>
    <w:p w:rsidR="00243161" w:rsidRPr="00B34E44" w:rsidRDefault="00243161" w:rsidP="001A7FBF">
      <w:pPr>
        <w:pStyle w:val="a3"/>
        <w:spacing w:before="0" w:after="0"/>
        <w:jc w:val="right"/>
        <w:rPr>
          <w:sz w:val="28"/>
          <w:szCs w:val="28"/>
          <w:lang w:val="kk-KZ"/>
        </w:rPr>
      </w:pPr>
      <w:r w:rsidRPr="00B34E44">
        <w:rPr>
          <w:sz w:val="28"/>
          <w:szCs w:val="28"/>
          <w:lang w:val="kk-KZ"/>
        </w:rPr>
        <w:t>мекемесінің бастығы</w:t>
      </w:r>
    </w:p>
    <w:p w:rsidR="00D66E5C" w:rsidRPr="00B34E44" w:rsidRDefault="00243161" w:rsidP="001A7FBF">
      <w:pPr>
        <w:pStyle w:val="a3"/>
        <w:spacing w:before="0" w:after="0"/>
        <w:jc w:val="right"/>
        <w:rPr>
          <w:sz w:val="28"/>
          <w:szCs w:val="28"/>
          <w:lang w:val="kk-KZ"/>
        </w:rPr>
      </w:pPr>
      <w:r w:rsidRPr="00B34E44">
        <w:rPr>
          <w:sz w:val="28"/>
          <w:szCs w:val="28"/>
          <w:lang w:val="kk-KZ"/>
        </w:rPr>
        <w:t>___________________</w:t>
      </w:r>
    </w:p>
    <w:p w:rsidR="00243161" w:rsidRDefault="00D66E5C" w:rsidP="001A7FBF">
      <w:pPr>
        <w:pStyle w:val="a3"/>
        <w:spacing w:before="0" w:after="0"/>
        <w:jc w:val="right"/>
        <w:rPr>
          <w:sz w:val="28"/>
          <w:szCs w:val="28"/>
          <w:lang w:val="kk-KZ"/>
        </w:rPr>
      </w:pPr>
      <w:r w:rsidRPr="00B34E44">
        <w:rPr>
          <w:sz w:val="28"/>
          <w:szCs w:val="28"/>
          <w:lang w:val="kk-KZ"/>
        </w:rPr>
        <w:t xml:space="preserve">20__жылғы </w:t>
      </w:r>
      <w:r w:rsidR="00243161" w:rsidRPr="00B34E44">
        <w:rPr>
          <w:sz w:val="28"/>
          <w:szCs w:val="28"/>
          <w:lang w:val="kk-KZ"/>
        </w:rPr>
        <w:t>«__»</w:t>
      </w:r>
      <w:r w:rsidR="00243161" w:rsidRPr="00C31FA5">
        <w:rPr>
          <w:sz w:val="28"/>
          <w:szCs w:val="28"/>
          <w:lang w:val="kk-KZ"/>
        </w:rPr>
        <w:t xml:space="preserve"> </w:t>
      </w:r>
      <w:r w:rsidRPr="00B34E44">
        <w:rPr>
          <w:sz w:val="28"/>
          <w:szCs w:val="28"/>
          <w:lang w:val="kk-KZ"/>
        </w:rPr>
        <w:t>___</w:t>
      </w:r>
    </w:p>
    <w:p w:rsidR="00243161" w:rsidRPr="00B34E44" w:rsidRDefault="00243161" w:rsidP="00243161">
      <w:pPr>
        <w:pStyle w:val="a3"/>
        <w:spacing w:before="0" w:after="0"/>
        <w:rPr>
          <w:sz w:val="28"/>
          <w:szCs w:val="28"/>
          <w:lang w:val="kk-KZ"/>
        </w:rPr>
      </w:pPr>
      <w:r w:rsidRPr="00B34E44">
        <w:rPr>
          <w:sz w:val="28"/>
          <w:szCs w:val="28"/>
          <w:lang w:val="kk-KZ"/>
        </w:rPr>
        <w:t xml:space="preserve">_______ мекемесіндегі № _________ бақылау мен қадағалау </w:t>
      </w:r>
      <w:r w:rsidR="007814DA" w:rsidRPr="00B34E44">
        <w:rPr>
          <w:sz w:val="28"/>
          <w:szCs w:val="28"/>
          <w:lang w:val="kk-KZ"/>
        </w:rPr>
        <w:t>бекеттерінің</w:t>
      </w:r>
      <w:r w:rsidR="001A7FBF">
        <w:rPr>
          <w:sz w:val="28"/>
          <w:szCs w:val="28"/>
          <w:lang w:val="kk-KZ"/>
        </w:rPr>
        <w:t xml:space="preserve"> табелі</w:t>
      </w:r>
    </w:p>
    <w:p w:rsidR="00243161" w:rsidRPr="00B34E44" w:rsidRDefault="00243161" w:rsidP="00243161">
      <w:pPr>
        <w:pStyle w:val="a3"/>
        <w:spacing w:before="0" w:after="0"/>
        <w:jc w:val="both"/>
        <w:rPr>
          <w:sz w:val="28"/>
          <w:szCs w:val="28"/>
          <w:lang w:val="kk-KZ"/>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904"/>
        <w:gridCol w:w="1652"/>
        <w:gridCol w:w="1725"/>
        <w:gridCol w:w="1557"/>
        <w:gridCol w:w="1950"/>
        <w:gridCol w:w="1710"/>
      </w:tblGrid>
      <w:tr w:rsidR="00243161" w:rsidRPr="00B34E44" w:rsidTr="007A3729">
        <w:trPr>
          <w:tblCellSpacing w:w="0" w:type="dxa"/>
        </w:trPr>
        <w:tc>
          <w:tcPr>
            <w:tcW w:w="904" w:type="dxa"/>
            <w:tcBorders>
              <w:top w:val="outset" w:sz="6" w:space="0" w:color="000000"/>
              <w:left w:val="nil"/>
              <w:bottom w:val="outset" w:sz="6" w:space="0" w:color="000000"/>
              <w:right w:val="outset" w:sz="6" w:space="0" w:color="000000"/>
            </w:tcBorders>
            <w:shd w:val="clear" w:color="auto" w:fill="FFFFFF"/>
          </w:tcPr>
          <w:p w:rsidR="00243161" w:rsidRPr="00B34E44" w:rsidRDefault="007814DA" w:rsidP="007A3729">
            <w:pPr>
              <w:pStyle w:val="a3"/>
              <w:spacing w:before="0" w:after="0"/>
              <w:rPr>
                <w:sz w:val="28"/>
                <w:szCs w:val="28"/>
                <w:lang w:val="kk-KZ"/>
              </w:rPr>
            </w:pPr>
            <w:r w:rsidRPr="00B34E44">
              <w:rPr>
                <w:sz w:val="28"/>
                <w:szCs w:val="28"/>
                <w:lang w:val="kk-KZ"/>
              </w:rPr>
              <w:t>Бекет</w:t>
            </w:r>
            <w:r w:rsidR="00243161" w:rsidRPr="00B34E44">
              <w:rPr>
                <w:sz w:val="28"/>
                <w:szCs w:val="28"/>
                <w:lang w:val="kk-KZ"/>
              </w:rPr>
              <w:t xml:space="preserve"> нөмірі</w:t>
            </w:r>
          </w:p>
        </w:tc>
        <w:tc>
          <w:tcPr>
            <w:tcW w:w="13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7814DA" w:rsidP="007A3729">
            <w:pPr>
              <w:pStyle w:val="a3"/>
              <w:spacing w:before="0" w:after="0"/>
              <w:rPr>
                <w:sz w:val="28"/>
                <w:szCs w:val="28"/>
                <w:lang w:val="kk-KZ"/>
              </w:rPr>
            </w:pPr>
            <w:r w:rsidRPr="00B34E44">
              <w:rPr>
                <w:sz w:val="28"/>
                <w:szCs w:val="28"/>
                <w:lang w:val="kk-KZ"/>
              </w:rPr>
              <w:t>Бекет</w:t>
            </w:r>
            <w:r w:rsidR="00243161" w:rsidRPr="00B34E44">
              <w:rPr>
                <w:sz w:val="28"/>
                <w:szCs w:val="28"/>
                <w:lang w:val="kk-KZ"/>
              </w:rPr>
              <w:t xml:space="preserve"> сипаттамасы</w:t>
            </w:r>
          </w:p>
        </w:tc>
        <w:tc>
          <w:tcPr>
            <w:tcW w:w="172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7814DA" w:rsidP="007814DA">
            <w:pPr>
              <w:pStyle w:val="a3"/>
              <w:spacing w:before="0" w:after="0"/>
              <w:rPr>
                <w:sz w:val="28"/>
                <w:szCs w:val="28"/>
                <w:lang w:val="kk-KZ"/>
              </w:rPr>
            </w:pPr>
            <w:r w:rsidRPr="00B34E44">
              <w:rPr>
                <w:sz w:val="28"/>
                <w:szCs w:val="28"/>
                <w:lang w:val="kk-KZ"/>
              </w:rPr>
              <w:t>Бекет қ</w:t>
            </w:r>
            <w:r w:rsidR="00243161" w:rsidRPr="00B34E44">
              <w:rPr>
                <w:sz w:val="28"/>
                <w:szCs w:val="28"/>
                <w:lang w:val="kk-KZ"/>
              </w:rPr>
              <w:t>ай жерде</w:t>
            </w:r>
            <w:r w:rsidR="003512CA">
              <w:rPr>
                <w:sz w:val="28"/>
                <w:szCs w:val="28"/>
                <w:lang w:val="kk-KZ"/>
              </w:rPr>
              <w:t xml:space="preserve"> </w:t>
            </w:r>
            <w:r w:rsidR="00243161" w:rsidRPr="00B34E44">
              <w:rPr>
                <w:sz w:val="28"/>
                <w:szCs w:val="28"/>
                <w:lang w:val="kk-KZ"/>
              </w:rPr>
              <w:t>қойылған</w:t>
            </w:r>
          </w:p>
        </w:tc>
        <w:tc>
          <w:tcPr>
            <w:tcW w:w="136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Бақылау мен қадағалауда не бар</w:t>
            </w:r>
          </w:p>
        </w:tc>
        <w:tc>
          <w:tcPr>
            <w:tcW w:w="19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7814DA" w:rsidP="007A3729">
            <w:pPr>
              <w:pStyle w:val="a3"/>
              <w:spacing w:before="0" w:after="0"/>
              <w:rPr>
                <w:sz w:val="28"/>
                <w:szCs w:val="28"/>
                <w:lang w:val="kk-KZ"/>
              </w:rPr>
            </w:pPr>
            <w:r w:rsidRPr="00B34E44">
              <w:rPr>
                <w:sz w:val="28"/>
                <w:szCs w:val="28"/>
                <w:lang w:val="kk-KZ"/>
              </w:rPr>
              <w:t>Бекеттің құрал-</w:t>
            </w:r>
            <w:r w:rsidR="00243161" w:rsidRPr="00B34E44">
              <w:rPr>
                <w:sz w:val="28"/>
                <w:szCs w:val="28"/>
                <w:lang w:val="kk-KZ"/>
              </w:rPr>
              <w:t xml:space="preserve"> жабдықтары</w:t>
            </w:r>
          </w:p>
        </w:tc>
        <w:tc>
          <w:tcPr>
            <w:tcW w:w="171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Айрықша белгілер</w:t>
            </w:r>
          </w:p>
        </w:tc>
      </w:tr>
      <w:tr w:rsidR="00243161" w:rsidRPr="00B34E44" w:rsidTr="007A3729">
        <w:trPr>
          <w:trHeight w:val="491"/>
          <w:tblCellSpacing w:w="0" w:type="dxa"/>
        </w:trPr>
        <w:tc>
          <w:tcPr>
            <w:tcW w:w="904"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3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72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36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9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71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jc w:val="both"/>
              <w:rPr>
                <w:sz w:val="28"/>
                <w:szCs w:val="28"/>
                <w:lang w:val="kk-KZ"/>
              </w:rPr>
            </w:pPr>
          </w:p>
        </w:tc>
      </w:tr>
    </w:tbl>
    <w:p w:rsidR="00243161" w:rsidRPr="00B34E44" w:rsidRDefault="003512CA" w:rsidP="00243161">
      <w:pPr>
        <w:pStyle w:val="a3"/>
        <w:spacing w:before="0" w:after="0"/>
        <w:jc w:val="both"/>
        <w:rPr>
          <w:sz w:val="28"/>
          <w:szCs w:val="28"/>
          <w:lang w:val="kk-KZ"/>
        </w:rPr>
      </w:pPr>
      <w:r>
        <w:rPr>
          <w:sz w:val="28"/>
          <w:szCs w:val="28"/>
          <w:lang w:val="kk-KZ"/>
        </w:rPr>
        <w:t xml:space="preserve"> </w:t>
      </w:r>
    </w:p>
    <w:p w:rsidR="00243161" w:rsidRPr="00B34E44" w:rsidRDefault="00243161" w:rsidP="007814DA">
      <w:pPr>
        <w:spacing w:line="0" w:lineRule="atLeast"/>
        <w:rPr>
          <w:sz w:val="28"/>
          <w:szCs w:val="28"/>
          <w:lang w:val="kk-KZ"/>
        </w:rPr>
      </w:pPr>
      <w:r w:rsidRPr="00B34E44">
        <w:rPr>
          <w:sz w:val="28"/>
          <w:szCs w:val="28"/>
          <w:lang w:val="kk-KZ"/>
        </w:rPr>
        <w:t>Мекеме бастығының орынбасары ____________________________</w:t>
      </w:r>
      <w:r w:rsidR="007814DA" w:rsidRPr="00B34E44">
        <w:rPr>
          <w:sz w:val="28"/>
          <w:szCs w:val="28"/>
          <w:lang w:val="kk-KZ"/>
        </w:rPr>
        <w:t>______</w:t>
      </w:r>
      <w:r w:rsidRPr="00B34E44">
        <w:rPr>
          <w:sz w:val="28"/>
          <w:szCs w:val="28"/>
          <w:lang w:val="kk-KZ"/>
        </w:rPr>
        <w:t xml:space="preserve"> (</w:t>
      </w:r>
      <w:r w:rsidR="007814DA" w:rsidRPr="00B34E44">
        <w:rPr>
          <w:sz w:val="28"/>
          <w:szCs w:val="28"/>
          <w:lang w:val="kk-KZ"/>
        </w:rPr>
        <w:t xml:space="preserve">атағы, Т.А.Ә, әкесінің аты болған жағдайда, </w:t>
      </w:r>
      <w:r w:rsidRPr="00B34E44">
        <w:rPr>
          <w:sz w:val="28"/>
          <w:szCs w:val="28"/>
          <w:lang w:val="kk-KZ"/>
        </w:rPr>
        <w:t>қолы)</w:t>
      </w:r>
    </w:p>
    <w:p w:rsidR="00243161" w:rsidRPr="00B34E44" w:rsidRDefault="00243161" w:rsidP="00243161">
      <w:pPr>
        <w:pStyle w:val="a3"/>
        <w:spacing w:before="0" w:after="0"/>
        <w:jc w:val="both"/>
        <w:rPr>
          <w:sz w:val="28"/>
          <w:szCs w:val="28"/>
          <w:lang w:val="kk-KZ"/>
        </w:rPr>
      </w:pPr>
      <w:r w:rsidRPr="00B34E44">
        <w:rPr>
          <w:sz w:val="28"/>
          <w:szCs w:val="28"/>
          <w:lang w:val="kk-KZ"/>
        </w:rPr>
        <w:t>20 __</w:t>
      </w:r>
      <w:r w:rsidR="003512CA">
        <w:rPr>
          <w:sz w:val="28"/>
          <w:szCs w:val="28"/>
          <w:lang w:val="kk-KZ"/>
        </w:rPr>
        <w:t xml:space="preserve"> </w:t>
      </w:r>
      <w:r w:rsidRPr="00B34E44">
        <w:rPr>
          <w:sz w:val="28"/>
          <w:szCs w:val="28"/>
          <w:lang w:val="kk-KZ"/>
        </w:rPr>
        <w:t xml:space="preserve">жылғы «___»________ </w:t>
      </w:r>
    </w:p>
    <w:p w:rsidR="00243161" w:rsidRPr="00B34E44" w:rsidRDefault="00243161" w:rsidP="00243161">
      <w:pPr>
        <w:pStyle w:val="a3"/>
        <w:spacing w:before="0" w:after="0"/>
        <w:jc w:val="both"/>
        <w:rPr>
          <w:sz w:val="28"/>
          <w:szCs w:val="28"/>
          <w:lang w:val="kk-KZ"/>
        </w:rPr>
      </w:pPr>
    </w:p>
    <w:p w:rsidR="001A7FBF" w:rsidRDefault="001A7FBF" w:rsidP="007D02F6">
      <w:pPr>
        <w:shd w:val="clear" w:color="auto" w:fill="FFFFFF"/>
        <w:autoSpaceDE w:val="0"/>
        <w:ind w:left="5103"/>
        <w:jc w:val="left"/>
        <w:rPr>
          <w:sz w:val="28"/>
          <w:szCs w:val="28"/>
          <w:lang w:val="kk-KZ" w:eastAsia="ru-RU"/>
        </w:rPr>
      </w:pPr>
    </w:p>
    <w:p w:rsidR="007D02F6" w:rsidRPr="00B34E44" w:rsidRDefault="001A7FBF" w:rsidP="001A7FBF">
      <w:pPr>
        <w:shd w:val="clear" w:color="auto" w:fill="FFFFFF"/>
        <w:autoSpaceDE w:val="0"/>
        <w:ind w:firstLine="567"/>
        <w:jc w:val="right"/>
        <w:rPr>
          <w:sz w:val="28"/>
          <w:szCs w:val="28"/>
          <w:lang w:val="kk-KZ" w:eastAsia="ru-RU"/>
        </w:rPr>
      </w:pPr>
      <w:r>
        <w:rPr>
          <w:sz w:val="28"/>
          <w:szCs w:val="28"/>
          <w:lang w:val="kk-KZ" w:eastAsia="ru-RU"/>
        </w:rPr>
        <w:t>Қ</w:t>
      </w:r>
      <w:r w:rsidR="007D02F6" w:rsidRPr="00B34E44">
        <w:rPr>
          <w:sz w:val="28"/>
          <w:szCs w:val="28"/>
          <w:lang w:val="kk-KZ" w:eastAsia="ru-RU"/>
        </w:rPr>
        <w:t>ылмыстық-атқару жүйесінің</w:t>
      </w:r>
    </w:p>
    <w:p w:rsidR="007D02F6" w:rsidRPr="00B34E44" w:rsidRDefault="007D02F6" w:rsidP="001A7FB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33-қосымша</w:t>
      </w:r>
    </w:p>
    <w:p w:rsidR="00243161" w:rsidRPr="00B34E44" w:rsidRDefault="00A21414" w:rsidP="001A7FBF">
      <w:pPr>
        <w:shd w:val="clear" w:color="auto" w:fill="FFFFFF"/>
        <w:autoSpaceDE w:val="0"/>
        <w:ind w:firstLine="567"/>
        <w:jc w:val="right"/>
        <w:rPr>
          <w:bCs/>
          <w:sz w:val="28"/>
          <w:szCs w:val="28"/>
          <w:lang w:val="kk-KZ"/>
        </w:rPr>
      </w:pPr>
      <w:r w:rsidRPr="00B34E44">
        <w:rPr>
          <w:sz w:val="28"/>
          <w:szCs w:val="28"/>
          <w:lang w:val="kk-KZ"/>
        </w:rPr>
        <w:t>нысан</w:t>
      </w:r>
    </w:p>
    <w:p w:rsidR="001A7FBF" w:rsidRDefault="00243161" w:rsidP="001A7FBF">
      <w:pPr>
        <w:pStyle w:val="a3"/>
        <w:spacing w:before="0" w:after="0"/>
        <w:jc w:val="right"/>
        <w:rPr>
          <w:sz w:val="28"/>
          <w:szCs w:val="28"/>
          <w:lang w:val="kk-KZ"/>
        </w:rPr>
      </w:pPr>
      <w:r w:rsidRPr="00B34E44">
        <w:rPr>
          <w:sz w:val="28"/>
          <w:szCs w:val="28"/>
          <w:lang w:val="kk-KZ"/>
        </w:rPr>
        <w:t>«Бекітемін»</w:t>
      </w:r>
    </w:p>
    <w:p w:rsidR="00243161" w:rsidRPr="00B34E44" w:rsidRDefault="00243161" w:rsidP="001A7FBF">
      <w:pPr>
        <w:pStyle w:val="a3"/>
        <w:spacing w:before="0" w:after="0"/>
        <w:jc w:val="right"/>
        <w:rPr>
          <w:sz w:val="28"/>
          <w:szCs w:val="28"/>
          <w:lang w:val="kk-KZ"/>
        </w:rPr>
      </w:pPr>
      <w:r w:rsidRPr="00B34E44">
        <w:rPr>
          <w:sz w:val="28"/>
          <w:szCs w:val="28"/>
          <w:lang w:val="kk-KZ"/>
        </w:rPr>
        <w:t>___________________</w:t>
      </w:r>
    </w:p>
    <w:p w:rsidR="00243161" w:rsidRPr="00B34E44" w:rsidRDefault="00F7076D" w:rsidP="001A7FBF">
      <w:pPr>
        <w:pStyle w:val="a3"/>
        <w:spacing w:before="0" w:after="0"/>
        <w:jc w:val="right"/>
        <w:rPr>
          <w:sz w:val="28"/>
          <w:szCs w:val="28"/>
          <w:lang w:val="kk-KZ"/>
        </w:rPr>
      </w:pPr>
      <w:r w:rsidRPr="00B34E44">
        <w:rPr>
          <w:sz w:val="28"/>
          <w:szCs w:val="28"/>
          <w:lang w:val="kk-KZ"/>
        </w:rPr>
        <w:t>мекеме</w:t>
      </w:r>
      <w:r w:rsidR="00243161" w:rsidRPr="00B34E44">
        <w:rPr>
          <w:sz w:val="28"/>
          <w:szCs w:val="28"/>
          <w:lang w:val="kk-KZ"/>
        </w:rPr>
        <w:t>нің бастығы</w:t>
      </w:r>
    </w:p>
    <w:p w:rsidR="00243161" w:rsidRPr="00B34E44" w:rsidRDefault="00243161" w:rsidP="001A7FBF">
      <w:pPr>
        <w:pStyle w:val="a3"/>
        <w:spacing w:before="0" w:after="0"/>
        <w:jc w:val="right"/>
        <w:rPr>
          <w:sz w:val="28"/>
          <w:szCs w:val="28"/>
          <w:lang w:val="kk-KZ"/>
        </w:rPr>
      </w:pPr>
      <w:r w:rsidRPr="00B34E44">
        <w:rPr>
          <w:sz w:val="28"/>
          <w:szCs w:val="28"/>
          <w:lang w:val="kk-KZ"/>
        </w:rPr>
        <w:t>___________________</w:t>
      </w:r>
    </w:p>
    <w:p w:rsidR="00243161" w:rsidRDefault="00D66E5C" w:rsidP="001A7FBF">
      <w:pPr>
        <w:pStyle w:val="a3"/>
        <w:spacing w:before="0" w:after="0"/>
        <w:jc w:val="right"/>
        <w:rPr>
          <w:sz w:val="28"/>
          <w:szCs w:val="28"/>
          <w:lang w:val="kk-KZ"/>
        </w:rPr>
      </w:pPr>
      <w:r w:rsidRPr="00B34E44">
        <w:rPr>
          <w:sz w:val="28"/>
          <w:szCs w:val="28"/>
          <w:lang w:val="kk-KZ"/>
        </w:rPr>
        <w:t>20 __ жылғы «__» ____</w:t>
      </w: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rPr>
          <w:bCs/>
          <w:sz w:val="28"/>
          <w:szCs w:val="28"/>
          <w:lang w:val="kk-KZ"/>
        </w:rPr>
      </w:pPr>
      <w:r w:rsidRPr="00B34E44">
        <w:rPr>
          <w:bCs/>
          <w:sz w:val="28"/>
          <w:szCs w:val="28"/>
          <w:lang w:val="kk-KZ"/>
        </w:rPr>
        <w:t xml:space="preserve">№ __ </w:t>
      </w:r>
      <w:r w:rsidRPr="00B34E44">
        <w:rPr>
          <w:sz w:val="28"/>
          <w:szCs w:val="28"/>
          <w:lang w:val="kk-KZ"/>
        </w:rPr>
        <w:t>толық қауіпсіз</w:t>
      </w:r>
      <w:r w:rsidR="004E48B9" w:rsidRPr="00B34E44">
        <w:rPr>
          <w:sz w:val="28"/>
          <w:szCs w:val="28"/>
          <w:lang w:val="kk-KZ"/>
        </w:rPr>
        <w:t>дік</w:t>
      </w:r>
      <w:r w:rsidRPr="00B34E44">
        <w:rPr>
          <w:sz w:val="28"/>
          <w:szCs w:val="28"/>
          <w:lang w:val="kk-KZ"/>
        </w:rPr>
        <w:t xml:space="preserve"> мекемелер</w:t>
      </w:r>
      <w:r w:rsidR="004E48B9" w:rsidRPr="00B34E44">
        <w:rPr>
          <w:sz w:val="28"/>
          <w:szCs w:val="28"/>
          <w:lang w:val="kk-KZ"/>
        </w:rPr>
        <w:t>інің, камерада ұстау мекемелерінің</w:t>
      </w:r>
      <w:r w:rsidRPr="00B34E44">
        <w:rPr>
          <w:sz w:val="28"/>
          <w:szCs w:val="28"/>
          <w:lang w:val="kk-KZ"/>
        </w:rPr>
        <w:t>, тергеу изолятор</w:t>
      </w:r>
      <w:r w:rsidR="00617F3F" w:rsidRPr="00B34E44">
        <w:rPr>
          <w:sz w:val="28"/>
          <w:szCs w:val="28"/>
          <w:lang w:val="kk-KZ"/>
        </w:rPr>
        <w:t>ының</w:t>
      </w:r>
      <w:r w:rsidR="004E48B9" w:rsidRPr="00B34E44">
        <w:rPr>
          <w:sz w:val="28"/>
          <w:szCs w:val="28"/>
          <w:lang w:val="kk-KZ"/>
        </w:rPr>
        <w:t xml:space="preserve"> корпустық бөлімшелерін</w:t>
      </w:r>
      <w:r w:rsidRPr="00B34E44">
        <w:rPr>
          <w:sz w:val="28"/>
          <w:szCs w:val="28"/>
          <w:lang w:val="kk-KZ"/>
        </w:rPr>
        <w:t>ің табелі</w:t>
      </w:r>
    </w:p>
    <w:p w:rsidR="00243161" w:rsidRPr="00B34E44" w:rsidRDefault="00243161" w:rsidP="00243161">
      <w:pPr>
        <w:pStyle w:val="a3"/>
        <w:spacing w:before="0" w:after="0"/>
        <w:jc w:val="both"/>
        <w:rPr>
          <w:sz w:val="28"/>
          <w:szCs w:val="28"/>
          <w:lang w:val="kk-KZ"/>
        </w:rPr>
      </w:pPr>
    </w:p>
    <w:tbl>
      <w:tblPr>
        <w:tblW w:w="0" w:type="auto"/>
        <w:tblCellSpacing w:w="0" w:type="dxa"/>
        <w:tblInd w:w="-366"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194"/>
        <w:gridCol w:w="1926"/>
        <w:gridCol w:w="2268"/>
        <w:gridCol w:w="1095"/>
        <w:gridCol w:w="1275"/>
        <w:gridCol w:w="1155"/>
        <w:gridCol w:w="1153"/>
      </w:tblGrid>
      <w:tr w:rsidR="00243161" w:rsidRPr="001A7FBF" w:rsidTr="007A3729">
        <w:trPr>
          <w:tblCellSpacing w:w="0" w:type="dxa"/>
        </w:trPr>
        <w:tc>
          <w:tcPr>
            <w:tcW w:w="1194" w:type="dxa"/>
            <w:vMerge w:val="restart"/>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Бөлімше нөмірі</w:t>
            </w:r>
          </w:p>
        </w:tc>
        <w:tc>
          <w:tcPr>
            <w:tcW w:w="1926"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Орналасқан орны</w:t>
            </w:r>
          </w:p>
        </w:tc>
        <w:tc>
          <w:tcPr>
            <w:tcW w:w="2268"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Бөлімше құрамына кіретін бекеттер</w:t>
            </w:r>
          </w:p>
        </w:tc>
        <w:tc>
          <w:tcPr>
            <w:tcW w:w="3525" w:type="dxa"/>
            <w:gridSpan w:val="3"/>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Камералар саны</w:t>
            </w: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pStyle w:val="a3"/>
              <w:spacing w:before="0" w:after="0"/>
              <w:rPr>
                <w:lang w:val="kk-KZ"/>
              </w:rPr>
            </w:pPr>
            <w:r w:rsidRPr="001A7FBF">
              <w:rPr>
                <w:lang w:val="kk-KZ"/>
              </w:rPr>
              <w:t>Ескерт</w:t>
            </w:r>
            <w:r w:rsidR="00257677" w:rsidRPr="001A7FBF">
              <w:rPr>
                <w:lang w:val="kk-KZ"/>
              </w:rPr>
              <w:t>пе</w:t>
            </w:r>
          </w:p>
        </w:tc>
      </w:tr>
      <w:tr w:rsidR="00243161" w:rsidRPr="001A7FBF" w:rsidTr="007A3729">
        <w:trPr>
          <w:tblCellSpacing w:w="0" w:type="dxa"/>
        </w:trPr>
        <w:tc>
          <w:tcPr>
            <w:tcW w:w="0" w:type="auto"/>
            <w:vMerge/>
            <w:tcBorders>
              <w:top w:val="outset" w:sz="6" w:space="0" w:color="000000"/>
              <w:left w:val="nil"/>
              <w:bottom w:val="outset" w:sz="6" w:space="0" w:color="000000"/>
              <w:right w:val="outset" w:sz="6" w:space="0" w:color="000000"/>
            </w:tcBorders>
            <w:vAlign w:val="center"/>
          </w:tcPr>
          <w:p w:rsidR="00243161" w:rsidRPr="001A7FBF" w:rsidRDefault="00243161" w:rsidP="007A3729">
            <w:pPr>
              <w:suppressAutoHyphens w:val="0"/>
              <w:jc w:val="left"/>
              <w:rPr>
                <w:lang w:val="kk-KZ"/>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243161" w:rsidRPr="001A7FBF" w:rsidRDefault="00243161" w:rsidP="007A3729">
            <w:pPr>
              <w:suppressAutoHyphens w:val="0"/>
              <w:jc w:val="left"/>
              <w:rPr>
                <w:lang w:val="kk-KZ"/>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243161" w:rsidRPr="001A7FBF" w:rsidRDefault="00243161" w:rsidP="007A3729">
            <w:pPr>
              <w:suppressAutoHyphens w:val="0"/>
              <w:jc w:val="left"/>
              <w:rPr>
                <w:lang w:val="kk-KZ"/>
              </w:rPr>
            </w:pPr>
          </w:p>
        </w:tc>
        <w:tc>
          <w:tcPr>
            <w:tcW w:w="10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Жалпы</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аз орынды</w:t>
            </w:r>
          </w:p>
        </w:tc>
        <w:tc>
          <w:tcPr>
            <w:tcW w:w="11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57677" w:rsidP="00257677">
            <w:pPr>
              <w:pStyle w:val="a3"/>
              <w:spacing w:before="0" w:after="0"/>
              <w:rPr>
                <w:lang w:val="kk-KZ"/>
              </w:rPr>
            </w:pPr>
            <w:r w:rsidRPr="001A7FBF">
              <w:rPr>
                <w:lang w:val="kk-KZ"/>
              </w:rPr>
              <w:t>ТИ, ЖАК</w:t>
            </w:r>
            <w:r w:rsidR="003512CA">
              <w:rPr>
                <w:lang w:val="kk-KZ"/>
              </w:rPr>
              <w:t xml:space="preserve"> </w:t>
            </w: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rPr>
                <w:lang w:val="kk-KZ"/>
              </w:rPr>
            </w:pPr>
          </w:p>
        </w:tc>
      </w:tr>
      <w:tr w:rsidR="00243161" w:rsidRPr="001A7FBF" w:rsidTr="007A3729">
        <w:trPr>
          <w:tblCellSpacing w:w="0" w:type="dxa"/>
        </w:trPr>
        <w:tc>
          <w:tcPr>
            <w:tcW w:w="1194"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1.</w:t>
            </w:r>
          </w:p>
        </w:tc>
        <w:tc>
          <w:tcPr>
            <w:tcW w:w="1926"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57677" w:rsidP="001A7FBF">
            <w:pPr>
              <w:pStyle w:val="a3"/>
              <w:spacing w:before="0" w:after="0"/>
              <w:jc w:val="left"/>
              <w:rPr>
                <w:lang w:val="kk-KZ"/>
              </w:rPr>
            </w:pPr>
            <w:r w:rsidRPr="001A7FBF">
              <w:rPr>
                <w:lang w:val="kk-KZ"/>
              </w:rPr>
              <w:t>1-корпустың 1-</w:t>
            </w:r>
            <w:r w:rsidR="00243161" w:rsidRPr="001A7FBF">
              <w:rPr>
                <w:lang w:val="kk-KZ"/>
              </w:rPr>
              <w:t xml:space="preserve">қабаты </w:t>
            </w:r>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rsidR="001A7FBF" w:rsidRPr="001A7FBF" w:rsidRDefault="003512CA" w:rsidP="001A7FBF">
            <w:pPr>
              <w:pStyle w:val="a3"/>
              <w:spacing w:before="0" w:after="0"/>
              <w:jc w:val="left"/>
              <w:rPr>
                <w:lang w:val="kk-KZ"/>
              </w:rPr>
            </w:pPr>
            <w:r>
              <w:rPr>
                <w:lang w:val="kk-KZ"/>
              </w:rPr>
              <w:t xml:space="preserve"> </w:t>
            </w:r>
            <w:r w:rsidR="00243161" w:rsidRPr="001A7FBF">
              <w:rPr>
                <w:lang w:val="kk-KZ"/>
              </w:rPr>
              <w:t xml:space="preserve">№ </w:t>
            </w:r>
            <w:r w:rsidR="00617F3F" w:rsidRPr="001A7FBF">
              <w:rPr>
                <w:lang w:val="kk-KZ"/>
              </w:rPr>
              <w:t xml:space="preserve">1 </w:t>
            </w:r>
            <w:r w:rsidR="00257677" w:rsidRPr="001A7FBF">
              <w:rPr>
                <w:lang w:val="kk-KZ"/>
              </w:rPr>
              <w:t>бекет</w:t>
            </w:r>
            <w:r w:rsidR="00243161" w:rsidRPr="001A7FBF">
              <w:rPr>
                <w:lang w:val="kk-KZ"/>
              </w:rPr>
              <w:t>,</w:t>
            </w:r>
          </w:p>
          <w:p w:rsidR="001A7FBF" w:rsidRPr="001A7FBF" w:rsidRDefault="00243161" w:rsidP="001A7FBF">
            <w:pPr>
              <w:pStyle w:val="a3"/>
              <w:spacing w:before="0" w:after="0"/>
              <w:jc w:val="left"/>
              <w:rPr>
                <w:lang w:val="kk-KZ"/>
              </w:rPr>
            </w:pPr>
            <w:r w:rsidRPr="001A7FBF">
              <w:rPr>
                <w:lang w:val="kk-KZ"/>
              </w:rPr>
              <w:t xml:space="preserve">№ 2 </w:t>
            </w:r>
            <w:r w:rsidR="00257677" w:rsidRPr="001A7FBF">
              <w:rPr>
                <w:lang w:val="kk-KZ"/>
              </w:rPr>
              <w:t>бекет</w:t>
            </w:r>
            <w:r w:rsidRPr="001A7FBF">
              <w:rPr>
                <w:lang w:val="kk-KZ"/>
              </w:rPr>
              <w:t>,</w:t>
            </w:r>
          </w:p>
          <w:p w:rsidR="00243161" w:rsidRPr="001A7FBF" w:rsidRDefault="00243161" w:rsidP="001A7FBF">
            <w:pPr>
              <w:pStyle w:val="a3"/>
              <w:spacing w:before="0" w:after="0"/>
              <w:jc w:val="left"/>
              <w:rPr>
                <w:lang w:val="kk-KZ"/>
              </w:rPr>
            </w:pPr>
            <w:r w:rsidRPr="001A7FBF">
              <w:rPr>
                <w:lang w:val="kk-KZ"/>
              </w:rPr>
              <w:t xml:space="preserve">№ 3 </w:t>
            </w:r>
            <w:r w:rsidR="00257677" w:rsidRPr="001A7FBF">
              <w:rPr>
                <w:lang w:val="kk-KZ"/>
              </w:rPr>
              <w:t>бекет</w:t>
            </w:r>
            <w:r w:rsidRPr="001A7FBF">
              <w:rPr>
                <w:lang w:val="kk-KZ"/>
              </w:rPr>
              <w:t>,</w:t>
            </w:r>
          </w:p>
        </w:tc>
        <w:tc>
          <w:tcPr>
            <w:tcW w:w="10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3</w:t>
            </w: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4</w:t>
            </w:r>
          </w:p>
        </w:tc>
        <w:tc>
          <w:tcPr>
            <w:tcW w:w="11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4</w:t>
            </w: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jc w:val="both"/>
              <w:rPr>
                <w:lang w:val="kk-KZ"/>
              </w:rPr>
            </w:pPr>
          </w:p>
        </w:tc>
      </w:tr>
      <w:tr w:rsidR="00243161" w:rsidRPr="001A7FBF" w:rsidTr="007A3729">
        <w:trPr>
          <w:tblCellSpacing w:w="0" w:type="dxa"/>
        </w:trPr>
        <w:tc>
          <w:tcPr>
            <w:tcW w:w="1194"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2</w:t>
            </w:r>
          </w:p>
        </w:tc>
        <w:tc>
          <w:tcPr>
            <w:tcW w:w="1926"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57677" w:rsidP="001A7FBF">
            <w:pPr>
              <w:pStyle w:val="a3"/>
              <w:spacing w:before="0" w:after="0"/>
              <w:jc w:val="left"/>
              <w:rPr>
                <w:lang w:val="kk-KZ"/>
              </w:rPr>
            </w:pPr>
            <w:r w:rsidRPr="001A7FBF">
              <w:rPr>
                <w:lang w:val="kk-KZ"/>
              </w:rPr>
              <w:t>1-корпустың 2-</w:t>
            </w:r>
            <w:r w:rsidR="00243161" w:rsidRPr="001A7FBF">
              <w:rPr>
                <w:lang w:val="kk-KZ"/>
              </w:rPr>
              <w:t>қабаты</w:t>
            </w:r>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0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jc w:val="both"/>
              <w:rPr>
                <w:lang w:val="kk-KZ"/>
              </w:rPr>
            </w:pPr>
          </w:p>
        </w:tc>
      </w:tr>
      <w:tr w:rsidR="00243161" w:rsidRPr="001A7FBF" w:rsidTr="007A3729">
        <w:trPr>
          <w:tblCellSpacing w:w="0" w:type="dxa"/>
        </w:trPr>
        <w:tc>
          <w:tcPr>
            <w:tcW w:w="1194"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3.</w:t>
            </w:r>
          </w:p>
        </w:tc>
        <w:tc>
          <w:tcPr>
            <w:tcW w:w="1926"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0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jc w:val="both"/>
              <w:rPr>
                <w:lang w:val="kk-KZ"/>
              </w:rPr>
            </w:pPr>
          </w:p>
        </w:tc>
      </w:tr>
      <w:tr w:rsidR="00243161" w:rsidRPr="001A7FBF" w:rsidTr="007A3729">
        <w:trPr>
          <w:tblCellSpacing w:w="0" w:type="dxa"/>
        </w:trPr>
        <w:tc>
          <w:tcPr>
            <w:tcW w:w="1194"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r w:rsidRPr="001A7FBF">
              <w:rPr>
                <w:lang w:val="kk-KZ"/>
              </w:rPr>
              <w:t>4.</w:t>
            </w:r>
          </w:p>
        </w:tc>
        <w:tc>
          <w:tcPr>
            <w:tcW w:w="1926"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09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27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jc w:val="both"/>
              <w:rPr>
                <w:lang w:val="kk-KZ"/>
              </w:rPr>
            </w:pPr>
          </w:p>
        </w:tc>
        <w:tc>
          <w:tcPr>
            <w:tcW w:w="1153"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jc w:val="both"/>
              <w:rPr>
                <w:lang w:val="kk-KZ"/>
              </w:rPr>
            </w:pPr>
          </w:p>
        </w:tc>
      </w:tr>
    </w:tbl>
    <w:p w:rsidR="00243161" w:rsidRPr="00B34E44" w:rsidRDefault="00243161" w:rsidP="00243161">
      <w:pPr>
        <w:pStyle w:val="a3"/>
        <w:spacing w:before="0" w:after="0"/>
        <w:jc w:val="both"/>
        <w:rPr>
          <w:sz w:val="28"/>
          <w:szCs w:val="28"/>
          <w:lang w:val="kk-KZ"/>
        </w:rPr>
      </w:pPr>
      <w:r w:rsidRPr="00B34E44">
        <w:rPr>
          <w:sz w:val="28"/>
          <w:szCs w:val="28"/>
          <w:lang w:val="kk-KZ"/>
        </w:rPr>
        <w:t> </w:t>
      </w:r>
    </w:p>
    <w:p w:rsidR="001A7FBF" w:rsidRDefault="00243161" w:rsidP="00D4413F">
      <w:pPr>
        <w:spacing w:line="0" w:lineRule="atLeast"/>
        <w:rPr>
          <w:sz w:val="28"/>
          <w:szCs w:val="28"/>
          <w:lang w:val="kk-KZ"/>
        </w:rPr>
      </w:pPr>
      <w:r w:rsidRPr="00B34E44">
        <w:rPr>
          <w:sz w:val="28"/>
          <w:szCs w:val="28"/>
          <w:lang w:val="kk-KZ"/>
        </w:rPr>
        <w:t>Мекеме бастығының орынбасары ______________________________________</w:t>
      </w:r>
    </w:p>
    <w:p w:rsidR="00243161" w:rsidRPr="00B34E44" w:rsidRDefault="00243161" w:rsidP="001A7FBF">
      <w:pPr>
        <w:spacing w:line="0" w:lineRule="atLeast"/>
        <w:jc w:val="right"/>
        <w:rPr>
          <w:sz w:val="28"/>
          <w:szCs w:val="28"/>
          <w:lang w:val="kk-KZ"/>
        </w:rPr>
      </w:pPr>
      <w:r w:rsidRPr="00B34E44">
        <w:rPr>
          <w:sz w:val="28"/>
          <w:szCs w:val="28"/>
          <w:lang w:val="kk-KZ"/>
        </w:rPr>
        <w:t>(</w:t>
      </w:r>
      <w:r w:rsidR="00D4413F" w:rsidRPr="00B34E44">
        <w:rPr>
          <w:sz w:val="28"/>
          <w:szCs w:val="28"/>
          <w:lang w:val="kk-KZ"/>
        </w:rPr>
        <w:t>атағы, Т.А.Ә,</w:t>
      </w:r>
      <w:r w:rsidR="00502300" w:rsidRPr="00B34E44">
        <w:rPr>
          <w:sz w:val="28"/>
          <w:szCs w:val="28"/>
          <w:lang w:val="kk-KZ"/>
        </w:rPr>
        <w:t xml:space="preserve"> </w:t>
      </w:r>
      <w:r w:rsidR="00D4413F" w:rsidRPr="00B34E44">
        <w:rPr>
          <w:sz w:val="28"/>
          <w:szCs w:val="28"/>
          <w:lang w:val="kk-KZ"/>
        </w:rPr>
        <w:t>әкесінің аты болған жағдайда,</w:t>
      </w:r>
      <w:r w:rsidRPr="00B34E44">
        <w:rPr>
          <w:sz w:val="28"/>
          <w:szCs w:val="28"/>
          <w:lang w:val="kk-KZ"/>
        </w:rPr>
        <w:t xml:space="preserve"> 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20 ___ жылғы «___»________ </w:t>
      </w:r>
    </w:p>
    <w:p w:rsidR="00243161" w:rsidRPr="00B34E44" w:rsidRDefault="00243161" w:rsidP="00243161">
      <w:pPr>
        <w:pStyle w:val="a3"/>
        <w:spacing w:before="0" w:after="0"/>
        <w:jc w:val="both"/>
        <w:rPr>
          <w:sz w:val="28"/>
          <w:szCs w:val="28"/>
          <w:lang w:val="kk-KZ"/>
        </w:rPr>
      </w:pPr>
    </w:p>
    <w:p w:rsidR="007D02F6" w:rsidRPr="00B34E44" w:rsidRDefault="007D02F6" w:rsidP="001A7FB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1A7FB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34-қосымша</w:t>
      </w:r>
    </w:p>
    <w:p w:rsidR="00243161" w:rsidRPr="00B34E44" w:rsidRDefault="00A21414" w:rsidP="001A7FBF">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243161">
      <w:pPr>
        <w:pStyle w:val="a3"/>
        <w:spacing w:before="0" w:after="0"/>
        <w:rPr>
          <w:sz w:val="28"/>
          <w:szCs w:val="28"/>
          <w:lang w:val="kk-KZ"/>
        </w:rPr>
      </w:pPr>
      <w:r w:rsidRPr="00B34E44">
        <w:rPr>
          <w:sz w:val="28"/>
          <w:szCs w:val="28"/>
          <w:lang w:val="kk-KZ"/>
        </w:rPr>
        <w:t>Арнайы кілттерді есепке алу кітабы</w:t>
      </w:r>
    </w:p>
    <w:p w:rsidR="00243161" w:rsidRPr="00B34E44" w:rsidRDefault="00243161" w:rsidP="00243161">
      <w:pPr>
        <w:pStyle w:val="a3"/>
        <w:spacing w:before="0" w:after="0"/>
        <w:jc w:val="both"/>
        <w:rPr>
          <w:b/>
          <w:sz w:val="28"/>
          <w:szCs w:val="28"/>
          <w:lang w:val="kk-KZ"/>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570"/>
        <w:gridCol w:w="1450"/>
        <w:gridCol w:w="1175"/>
        <w:gridCol w:w="1965"/>
        <w:gridCol w:w="1380"/>
        <w:gridCol w:w="1245"/>
        <w:gridCol w:w="1380"/>
      </w:tblGrid>
      <w:tr w:rsidR="00243161" w:rsidRPr="001A7FBF" w:rsidTr="007A3729">
        <w:trPr>
          <w:tblCellSpacing w:w="0" w:type="dxa"/>
        </w:trPr>
        <w:tc>
          <w:tcPr>
            <w:tcW w:w="570"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Р/с</w:t>
            </w:r>
          </w:p>
          <w:p w:rsidR="00243161" w:rsidRPr="001A7FBF" w:rsidRDefault="00243161" w:rsidP="007A3729">
            <w:pPr>
              <w:pStyle w:val="a3"/>
              <w:spacing w:before="0" w:after="0"/>
              <w:rPr>
                <w:lang w:val="kk-KZ"/>
              </w:rPr>
            </w:pPr>
            <w:r w:rsidRPr="001A7FBF">
              <w:rPr>
                <w:lang w:val="kk-KZ"/>
              </w:rPr>
              <w:t>№</w:t>
            </w:r>
          </w:p>
        </w:tc>
        <w:tc>
          <w:tcPr>
            <w:tcW w:w="1450" w:type="dxa"/>
            <w:tcBorders>
              <w:top w:val="outset" w:sz="6" w:space="0" w:color="000000"/>
              <w:left w:val="outset" w:sz="6" w:space="0" w:color="000000"/>
              <w:bottom w:val="outset" w:sz="6" w:space="0" w:color="000000"/>
              <w:right w:val="outset" w:sz="6" w:space="0" w:color="000000"/>
            </w:tcBorders>
            <w:shd w:val="clear" w:color="auto" w:fill="FFFFFF"/>
          </w:tcPr>
          <w:p w:rsidR="001A7FBF" w:rsidRPr="001A7FBF" w:rsidRDefault="001A7FBF" w:rsidP="001A7FBF">
            <w:pPr>
              <w:pStyle w:val="a3"/>
              <w:spacing w:before="0" w:after="0"/>
              <w:rPr>
                <w:lang w:val="kk-KZ"/>
              </w:rPr>
            </w:pPr>
            <w:r w:rsidRPr="001A7FBF">
              <w:rPr>
                <w:lang w:val="kk-KZ"/>
              </w:rPr>
              <w:t>Р</w:t>
            </w:r>
            <w:r w:rsidR="00243161" w:rsidRPr="001A7FBF">
              <w:rPr>
                <w:lang w:val="kk-KZ"/>
              </w:rPr>
              <w:t>ежимдік</w:t>
            </w:r>
          </w:p>
          <w:p w:rsidR="001A7FBF" w:rsidRPr="001A7FBF" w:rsidRDefault="00243161" w:rsidP="001A7FBF">
            <w:pPr>
              <w:pStyle w:val="a3"/>
              <w:spacing w:before="0" w:after="0"/>
              <w:rPr>
                <w:lang w:val="kk-KZ"/>
              </w:rPr>
            </w:pPr>
            <w:r w:rsidRPr="001A7FBF">
              <w:rPr>
                <w:lang w:val="kk-KZ"/>
              </w:rPr>
              <w:t>корпус №</w:t>
            </w:r>
          </w:p>
          <w:p w:rsidR="00243161" w:rsidRPr="001A7FBF" w:rsidRDefault="00243161" w:rsidP="001A7FBF">
            <w:pPr>
              <w:pStyle w:val="a3"/>
              <w:spacing w:before="0" w:after="0"/>
              <w:rPr>
                <w:lang w:val="kk-KZ"/>
              </w:rPr>
            </w:pPr>
            <w:r w:rsidRPr="001A7FBF">
              <w:rPr>
                <w:lang w:val="kk-KZ"/>
              </w:rPr>
              <w:t>қандай қабат</w:t>
            </w: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1A7FBF" w:rsidP="001A7FBF">
            <w:pPr>
              <w:pStyle w:val="a3"/>
              <w:spacing w:before="0" w:after="0"/>
              <w:rPr>
                <w:lang w:val="kk-KZ"/>
              </w:rPr>
            </w:pPr>
            <w:r w:rsidRPr="001A7FBF">
              <w:rPr>
                <w:lang w:val="kk-KZ"/>
              </w:rPr>
              <w:t>камералар №</w:t>
            </w:r>
          </w:p>
        </w:tc>
        <w:tc>
          <w:tcPr>
            <w:tcW w:w="196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Кілттердің атауы</w:t>
            </w: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Кілттер данасының саны</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rPr>
                <w:lang w:val="kk-KZ"/>
              </w:rPr>
            </w:pPr>
            <w:r w:rsidRPr="001A7FBF">
              <w:rPr>
                <w:lang w:val="kk-KZ"/>
              </w:rPr>
              <w:t>Кімге, қашан және қанша дана кілт</w:t>
            </w:r>
          </w:p>
        </w:tc>
        <w:tc>
          <w:tcPr>
            <w:tcW w:w="1380"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pStyle w:val="a3"/>
              <w:spacing w:before="0" w:after="0"/>
              <w:rPr>
                <w:lang w:val="kk-KZ"/>
              </w:rPr>
            </w:pPr>
            <w:r w:rsidRPr="001A7FBF">
              <w:rPr>
                <w:lang w:val="kk-KZ"/>
              </w:rPr>
              <w:t>Белгілер</w:t>
            </w:r>
          </w:p>
        </w:tc>
      </w:tr>
      <w:tr w:rsidR="00243161" w:rsidRPr="001A7FBF" w:rsidTr="007A3729">
        <w:trPr>
          <w:tblCellSpacing w:w="0" w:type="dxa"/>
        </w:trPr>
        <w:tc>
          <w:tcPr>
            <w:tcW w:w="570" w:type="dxa"/>
            <w:tcBorders>
              <w:top w:val="outset" w:sz="6" w:space="0" w:color="000000"/>
              <w:left w:val="nil"/>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p w:rsidR="00243161" w:rsidRPr="001A7FBF" w:rsidRDefault="00243161" w:rsidP="007A3729">
            <w:pPr>
              <w:pStyle w:val="a3"/>
              <w:spacing w:before="0" w:after="0"/>
              <w:jc w:val="both"/>
              <w:rPr>
                <w:lang w:val="kk-KZ"/>
              </w:rPr>
            </w:pPr>
          </w:p>
        </w:tc>
        <w:tc>
          <w:tcPr>
            <w:tcW w:w="14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tc>
        <w:tc>
          <w:tcPr>
            <w:tcW w:w="196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tc>
        <w:tc>
          <w:tcPr>
            <w:tcW w:w="13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tc>
        <w:tc>
          <w:tcPr>
            <w:tcW w:w="12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1A7FBF" w:rsidRDefault="00243161" w:rsidP="007A3729">
            <w:pPr>
              <w:pStyle w:val="a3"/>
              <w:spacing w:before="0" w:after="0"/>
              <w:jc w:val="both"/>
              <w:rPr>
                <w:lang w:val="kk-KZ"/>
              </w:rPr>
            </w:pPr>
          </w:p>
        </w:tc>
        <w:tc>
          <w:tcPr>
            <w:tcW w:w="1380" w:type="dxa"/>
            <w:tcBorders>
              <w:top w:val="outset" w:sz="6" w:space="0" w:color="000000"/>
              <w:left w:val="outset" w:sz="6" w:space="0" w:color="000000"/>
              <w:bottom w:val="outset" w:sz="6" w:space="0" w:color="000000"/>
              <w:right w:val="nil"/>
            </w:tcBorders>
            <w:shd w:val="clear" w:color="auto" w:fill="FFFFFF"/>
          </w:tcPr>
          <w:p w:rsidR="00243161" w:rsidRPr="001A7FBF" w:rsidRDefault="00243161" w:rsidP="007A3729">
            <w:pPr>
              <w:pStyle w:val="a3"/>
              <w:spacing w:before="0" w:after="0"/>
              <w:jc w:val="both"/>
              <w:rPr>
                <w:lang w:val="kk-KZ"/>
              </w:rPr>
            </w:pPr>
          </w:p>
        </w:tc>
      </w:tr>
    </w:tbl>
    <w:p w:rsidR="00243161" w:rsidRPr="00B34E44" w:rsidRDefault="00243161" w:rsidP="00243161">
      <w:pPr>
        <w:pStyle w:val="a3"/>
        <w:spacing w:before="0" w:after="0"/>
        <w:jc w:val="both"/>
        <w:rPr>
          <w:sz w:val="28"/>
          <w:szCs w:val="28"/>
          <w:lang w:val="kk-KZ"/>
        </w:rPr>
      </w:pPr>
      <w:r w:rsidRPr="00B34E44">
        <w:rPr>
          <w:sz w:val="28"/>
          <w:szCs w:val="28"/>
          <w:lang w:val="kk-KZ"/>
        </w:rPr>
        <w:t>Ескертпе: Кітап кезекші бөлімде жүргізіледі.</w:t>
      </w:r>
    </w:p>
    <w:p w:rsidR="00243161" w:rsidRPr="00B34E44" w:rsidRDefault="00243161" w:rsidP="00243161">
      <w:pPr>
        <w:shd w:val="clear" w:color="auto" w:fill="FFFFFF"/>
        <w:autoSpaceDE w:val="0"/>
        <w:ind w:firstLine="5103"/>
        <w:jc w:val="both"/>
        <w:rPr>
          <w:sz w:val="28"/>
          <w:szCs w:val="28"/>
          <w:lang w:val="kk-KZ"/>
        </w:rPr>
      </w:pPr>
    </w:p>
    <w:p w:rsidR="007D02F6" w:rsidRPr="00B34E44" w:rsidRDefault="007D02F6" w:rsidP="001A7FB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1A7FB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35-қосымша</w:t>
      </w:r>
    </w:p>
    <w:p w:rsidR="00243161" w:rsidRPr="00B34E44" w:rsidRDefault="00A21414" w:rsidP="001A7FBF">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EF261F">
      <w:pPr>
        <w:pStyle w:val="a3"/>
        <w:spacing w:before="0" w:after="0"/>
        <w:rPr>
          <w:bCs/>
          <w:sz w:val="28"/>
          <w:szCs w:val="28"/>
          <w:lang w:val="kk-KZ"/>
        </w:rPr>
      </w:pPr>
      <w:r w:rsidRPr="00B34E44">
        <w:rPr>
          <w:bCs/>
          <w:sz w:val="28"/>
          <w:szCs w:val="28"/>
          <w:lang w:val="kk-KZ"/>
        </w:rPr>
        <w:t>Сотталғандарды ауыстыру тіз</w:t>
      </w:r>
      <w:r w:rsidR="00B1032F" w:rsidRPr="00B34E44">
        <w:rPr>
          <w:bCs/>
          <w:sz w:val="28"/>
          <w:szCs w:val="28"/>
          <w:lang w:val="kk-KZ"/>
        </w:rPr>
        <w:t>імі</w:t>
      </w:r>
    </w:p>
    <w:p w:rsidR="00243161" w:rsidRPr="00B34E44" w:rsidRDefault="00243161" w:rsidP="00243161">
      <w:pPr>
        <w:pStyle w:val="a3"/>
        <w:spacing w:before="0" w:after="0"/>
        <w:jc w:val="both"/>
        <w:rPr>
          <w:sz w:val="28"/>
          <w:szCs w:val="28"/>
          <w:lang w:val="kk-KZ"/>
        </w:rPr>
      </w:pPr>
      <w:r w:rsidRPr="00B34E44">
        <w:rPr>
          <w:sz w:val="28"/>
          <w:szCs w:val="28"/>
          <w:lang w:val="kk-KZ"/>
        </w:rPr>
        <w:t>№</w:t>
      </w:r>
      <w:r w:rsidR="003512CA">
        <w:rPr>
          <w:sz w:val="28"/>
          <w:szCs w:val="28"/>
          <w:lang w:val="kk-KZ"/>
        </w:rPr>
        <w:t xml:space="preserve"> </w:t>
      </w:r>
      <w:r w:rsidRPr="00B34E44">
        <w:rPr>
          <w:sz w:val="28"/>
          <w:szCs w:val="28"/>
          <w:lang w:val="kk-KZ"/>
        </w:rPr>
        <w:t>_________ корпус бойынша жетекшіге</w:t>
      </w:r>
    </w:p>
    <w:p w:rsidR="00243161" w:rsidRPr="00B34E44" w:rsidRDefault="00243161" w:rsidP="00243161">
      <w:pPr>
        <w:pStyle w:val="a3"/>
        <w:spacing w:before="0" w:after="0"/>
        <w:jc w:val="both"/>
        <w:rPr>
          <w:sz w:val="28"/>
          <w:szCs w:val="28"/>
          <w:lang w:val="kk-KZ"/>
        </w:rPr>
      </w:pPr>
      <w:r w:rsidRPr="00B34E44">
        <w:rPr>
          <w:sz w:val="28"/>
          <w:szCs w:val="28"/>
          <w:lang w:val="kk-KZ"/>
        </w:rPr>
        <w:t>Төменде</w:t>
      </w:r>
      <w:r w:rsidR="00B1032F" w:rsidRPr="00B34E44">
        <w:rPr>
          <w:sz w:val="28"/>
          <w:szCs w:val="28"/>
          <w:lang w:val="kk-KZ"/>
        </w:rPr>
        <w:t xml:space="preserve"> аталған</w:t>
      </w:r>
      <w:r w:rsidRPr="00B34E44">
        <w:rPr>
          <w:sz w:val="28"/>
          <w:szCs w:val="28"/>
          <w:lang w:val="kk-KZ"/>
        </w:rPr>
        <w:t xml:space="preserve"> </w:t>
      </w:r>
      <w:r w:rsidR="00B1032F" w:rsidRPr="00B34E44">
        <w:rPr>
          <w:sz w:val="28"/>
          <w:szCs w:val="28"/>
          <w:lang w:val="kk-KZ"/>
        </w:rPr>
        <w:t>адамдарды</w:t>
      </w:r>
      <w:r w:rsidRPr="00B34E44">
        <w:rPr>
          <w:sz w:val="28"/>
          <w:szCs w:val="28"/>
          <w:lang w:val="kk-KZ"/>
        </w:rPr>
        <w:t xml:space="preserve"> ауыстырыңыз:</w:t>
      </w:r>
    </w:p>
    <w:p w:rsidR="00243161" w:rsidRPr="00B34E44" w:rsidRDefault="00243161" w:rsidP="00243161">
      <w:pPr>
        <w:pStyle w:val="a3"/>
        <w:spacing w:before="0" w:after="0"/>
        <w:jc w:val="both"/>
        <w:rPr>
          <w:sz w:val="28"/>
          <w:szCs w:val="28"/>
          <w:lang w:val="kk-KZ"/>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915"/>
        <w:gridCol w:w="2550"/>
        <w:gridCol w:w="1905"/>
        <w:gridCol w:w="1935"/>
        <w:gridCol w:w="1935"/>
      </w:tblGrid>
      <w:tr w:rsidR="00243161" w:rsidRPr="00B34E44" w:rsidTr="007A3729">
        <w:trPr>
          <w:tblCellSpacing w:w="0" w:type="dxa"/>
        </w:trPr>
        <w:tc>
          <w:tcPr>
            <w:tcW w:w="91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Р/с</w:t>
            </w:r>
          </w:p>
          <w:p w:rsidR="00243161" w:rsidRPr="00B34E44" w:rsidRDefault="00243161" w:rsidP="007A3729">
            <w:pPr>
              <w:pStyle w:val="a3"/>
              <w:spacing w:before="0" w:after="0"/>
              <w:rPr>
                <w:sz w:val="28"/>
                <w:szCs w:val="28"/>
                <w:lang w:val="kk-KZ"/>
              </w:rPr>
            </w:pPr>
            <w:r w:rsidRPr="00B34E44">
              <w:rPr>
                <w:sz w:val="28"/>
                <w:szCs w:val="28"/>
                <w:lang w:val="kk-KZ"/>
              </w:rPr>
              <w:t>№</w:t>
            </w:r>
          </w:p>
        </w:tc>
        <w:tc>
          <w:tcPr>
            <w:tcW w:w="25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B1032F" w:rsidP="007A3729">
            <w:pPr>
              <w:pStyle w:val="a3"/>
              <w:spacing w:before="0" w:after="0"/>
              <w:rPr>
                <w:sz w:val="28"/>
                <w:szCs w:val="28"/>
                <w:lang w:val="kk-KZ"/>
              </w:rPr>
            </w:pPr>
            <w:r w:rsidRPr="00B34E44">
              <w:rPr>
                <w:sz w:val="28"/>
                <w:szCs w:val="28"/>
                <w:lang w:val="kk-KZ"/>
              </w:rPr>
              <w:t>Т</w:t>
            </w:r>
            <w:r w:rsidR="00243161" w:rsidRPr="00B34E44">
              <w:rPr>
                <w:sz w:val="28"/>
                <w:szCs w:val="28"/>
                <w:lang w:val="kk-KZ"/>
              </w:rPr>
              <w:t>егі</w:t>
            </w:r>
            <w:r w:rsidRPr="00B34E44">
              <w:rPr>
                <w:sz w:val="28"/>
                <w:szCs w:val="28"/>
                <w:lang w:val="kk-KZ"/>
              </w:rPr>
              <w:t>, аты, әкесінің аты</w:t>
            </w:r>
          </w:p>
        </w:tc>
        <w:tc>
          <w:tcPr>
            <w:tcW w:w="190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w:t>
            </w:r>
            <w:r w:rsidR="003512CA">
              <w:rPr>
                <w:sz w:val="28"/>
                <w:szCs w:val="28"/>
                <w:lang w:val="kk-KZ"/>
              </w:rPr>
              <w:t xml:space="preserve"> </w:t>
            </w:r>
            <w:r w:rsidRPr="00B34E44">
              <w:rPr>
                <w:sz w:val="28"/>
                <w:szCs w:val="28"/>
                <w:lang w:val="kk-KZ"/>
              </w:rPr>
              <w:t>камерадан</w:t>
            </w: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w:t>
            </w:r>
            <w:r w:rsidR="003512CA">
              <w:rPr>
                <w:sz w:val="28"/>
                <w:szCs w:val="28"/>
                <w:lang w:val="kk-KZ"/>
              </w:rPr>
              <w:t xml:space="preserve"> </w:t>
            </w:r>
            <w:r w:rsidRPr="00B34E44">
              <w:rPr>
                <w:sz w:val="28"/>
                <w:szCs w:val="28"/>
                <w:lang w:val="kk-KZ"/>
              </w:rPr>
              <w:t>камераға</w:t>
            </w:r>
          </w:p>
        </w:tc>
        <w:tc>
          <w:tcPr>
            <w:tcW w:w="1935"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Ескертпе</w:t>
            </w:r>
          </w:p>
        </w:tc>
      </w:tr>
      <w:tr w:rsidR="00243161" w:rsidRPr="00B34E44" w:rsidTr="007A3729">
        <w:trPr>
          <w:trHeight w:val="614"/>
          <w:tblCellSpacing w:w="0" w:type="dxa"/>
        </w:trPr>
        <w:tc>
          <w:tcPr>
            <w:tcW w:w="91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25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90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p w:rsidR="00243161" w:rsidRPr="00B34E44" w:rsidRDefault="00243161" w:rsidP="007A3729">
            <w:pPr>
              <w:pStyle w:val="a3"/>
              <w:spacing w:before="0" w:after="0"/>
              <w:jc w:val="both"/>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p>
        </w:tc>
        <w:tc>
          <w:tcPr>
            <w:tcW w:w="1935"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jc w:val="both"/>
              <w:rPr>
                <w:sz w:val="28"/>
                <w:szCs w:val="28"/>
                <w:lang w:val="kk-KZ"/>
              </w:rPr>
            </w:pPr>
          </w:p>
        </w:tc>
      </w:tr>
    </w:tbl>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 xml:space="preserve">Ауыстыру туралы нұсқау берген </w:t>
      </w:r>
      <w:r w:rsidR="00B1032F" w:rsidRPr="00B34E44">
        <w:rPr>
          <w:sz w:val="28"/>
          <w:szCs w:val="28"/>
          <w:lang w:val="kk-KZ"/>
        </w:rPr>
        <w:t>адам</w:t>
      </w:r>
      <w:r w:rsidR="001A7FBF">
        <w:rPr>
          <w:sz w:val="28"/>
          <w:szCs w:val="28"/>
          <w:lang w:val="kk-KZ"/>
        </w:rPr>
        <w:tab/>
      </w:r>
      <w:r w:rsidRPr="00B34E44">
        <w:rPr>
          <w:sz w:val="28"/>
          <w:szCs w:val="28"/>
          <w:lang w:val="kk-KZ"/>
        </w:rPr>
        <w:t>____________________________</w:t>
      </w:r>
    </w:p>
    <w:p w:rsidR="00243161" w:rsidRPr="00B34E44" w:rsidRDefault="00243161" w:rsidP="001A7FBF">
      <w:pPr>
        <w:spacing w:line="0" w:lineRule="atLeast"/>
        <w:jc w:val="right"/>
        <w:rPr>
          <w:sz w:val="28"/>
          <w:szCs w:val="28"/>
          <w:lang w:val="kk-KZ"/>
        </w:rPr>
      </w:pPr>
      <w:r w:rsidRPr="00B34E44">
        <w:rPr>
          <w:sz w:val="28"/>
          <w:szCs w:val="28"/>
          <w:lang w:val="kk-KZ"/>
        </w:rPr>
        <w:t>(</w:t>
      </w:r>
      <w:r w:rsidR="00B1032F" w:rsidRPr="00B34E44">
        <w:rPr>
          <w:sz w:val="28"/>
          <w:szCs w:val="28"/>
          <w:lang w:val="kk-KZ"/>
        </w:rPr>
        <w:t>атағы,Т.А.Ә, әкесінің аты болған жағдайда,</w:t>
      </w:r>
      <w:r w:rsidRPr="00B34E44">
        <w:rPr>
          <w:sz w:val="28"/>
          <w:szCs w:val="28"/>
          <w:lang w:val="kk-KZ"/>
        </w:rPr>
        <w:t>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20 ___ жылғы «___»________ </w:t>
      </w: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Тіз</w:t>
      </w:r>
      <w:r w:rsidR="00B1032F" w:rsidRPr="00B34E44">
        <w:rPr>
          <w:sz w:val="28"/>
          <w:szCs w:val="28"/>
          <w:lang w:val="kk-KZ"/>
        </w:rPr>
        <w:t>імде</w:t>
      </w:r>
      <w:r w:rsidRPr="00B34E44">
        <w:rPr>
          <w:sz w:val="28"/>
          <w:szCs w:val="28"/>
          <w:lang w:val="kk-KZ"/>
        </w:rPr>
        <w:t xml:space="preserve"> көрсетілген</w:t>
      </w:r>
      <w:r w:rsidR="00B1032F" w:rsidRPr="00B34E44">
        <w:rPr>
          <w:sz w:val="28"/>
          <w:szCs w:val="28"/>
          <w:lang w:val="kk-KZ"/>
        </w:rPr>
        <w:t xml:space="preserve"> адамдарды</w:t>
      </w:r>
      <w:r w:rsidR="001A7FBF">
        <w:rPr>
          <w:sz w:val="28"/>
          <w:szCs w:val="28"/>
          <w:lang w:val="kk-KZ"/>
        </w:rPr>
        <w:t xml:space="preserve"> ауыстырдым </w:t>
      </w:r>
      <w:r w:rsidRPr="00B34E44">
        <w:rPr>
          <w:sz w:val="28"/>
          <w:szCs w:val="28"/>
          <w:lang w:val="kk-KZ"/>
        </w:rPr>
        <w:t xml:space="preserve">________________________ </w:t>
      </w:r>
    </w:p>
    <w:p w:rsidR="00243161" w:rsidRPr="00B34E44" w:rsidRDefault="00243161" w:rsidP="001A7FBF">
      <w:pPr>
        <w:pStyle w:val="a3"/>
        <w:spacing w:before="0" w:after="0"/>
        <w:jc w:val="right"/>
        <w:rPr>
          <w:sz w:val="28"/>
          <w:szCs w:val="28"/>
          <w:lang w:val="kk-KZ"/>
        </w:rPr>
      </w:pPr>
      <w:r w:rsidRPr="00B34E44">
        <w:rPr>
          <w:sz w:val="28"/>
          <w:szCs w:val="28"/>
          <w:lang w:val="kk-KZ"/>
        </w:rPr>
        <w:t>(атағы, аты-жөні, тегі, қолы)</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20 ___ жылғы «___»________ </w:t>
      </w:r>
    </w:p>
    <w:p w:rsidR="00BB316E" w:rsidRPr="00B34E44" w:rsidRDefault="00BB316E" w:rsidP="00243161">
      <w:pPr>
        <w:pStyle w:val="a3"/>
        <w:spacing w:before="0" w:after="0"/>
        <w:jc w:val="both"/>
        <w:rPr>
          <w:sz w:val="28"/>
          <w:szCs w:val="28"/>
          <w:lang w:val="kk-KZ"/>
        </w:rPr>
      </w:pPr>
    </w:p>
    <w:p w:rsidR="007D02F6" w:rsidRPr="00B34E44" w:rsidRDefault="007D02F6" w:rsidP="001A7FBF">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1A7FBF">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36-қосымша</w:t>
      </w:r>
    </w:p>
    <w:p w:rsidR="00243161" w:rsidRPr="00B34E44" w:rsidRDefault="00A21414" w:rsidP="001A7FBF">
      <w:pPr>
        <w:shd w:val="clear" w:color="auto" w:fill="FFFFFF"/>
        <w:autoSpaceDE w:val="0"/>
        <w:ind w:firstLine="567"/>
        <w:jc w:val="right"/>
        <w:rPr>
          <w:bCs/>
          <w:sz w:val="28"/>
          <w:szCs w:val="28"/>
          <w:lang w:val="kk-KZ"/>
        </w:rPr>
      </w:pPr>
      <w:r w:rsidRPr="00B34E44">
        <w:rPr>
          <w:bCs/>
          <w:sz w:val="28"/>
          <w:szCs w:val="28"/>
          <w:lang w:val="kk-KZ"/>
        </w:rPr>
        <w:t>нысан</w:t>
      </w:r>
    </w:p>
    <w:p w:rsidR="00243161" w:rsidRPr="00B34E44" w:rsidRDefault="00243161" w:rsidP="00243161">
      <w:pPr>
        <w:pStyle w:val="a3"/>
        <w:spacing w:before="0" w:after="0"/>
        <w:rPr>
          <w:sz w:val="28"/>
          <w:szCs w:val="28"/>
          <w:lang w:val="kk-KZ"/>
        </w:rPr>
      </w:pPr>
      <w:r w:rsidRPr="00B34E44">
        <w:rPr>
          <w:bCs/>
          <w:sz w:val="28"/>
          <w:szCs w:val="28"/>
          <w:lang w:val="kk-KZ"/>
        </w:rPr>
        <w:t>Камералық карточка</w:t>
      </w:r>
    </w:p>
    <w:p w:rsidR="00243161" w:rsidRPr="00B34E44" w:rsidRDefault="008F0ED3" w:rsidP="00243161">
      <w:pPr>
        <w:pStyle w:val="a3"/>
        <w:spacing w:before="0" w:after="0"/>
        <w:jc w:val="both"/>
        <w:rPr>
          <w:sz w:val="28"/>
          <w:szCs w:val="28"/>
          <w:lang w:val="kk-KZ"/>
        </w:rPr>
      </w:pPr>
      <w:r w:rsidRPr="00B34E44">
        <w:rPr>
          <w:sz w:val="28"/>
          <w:szCs w:val="28"/>
          <w:lang w:val="kk-KZ"/>
        </w:rPr>
        <w:t>№</w:t>
      </w:r>
      <w:r w:rsidR="003512CA">
        <w:rPr>
          <w:sz w:val="28"/>
          <w:szCs w:val="28"/>
          <w:lang w:val="kk-KZ"/>
        </w:rPr>
        <w:t xml:space="preserve"> </w:t>
      </w:r>
      <w:r w:rsidRPr="00B34E44">
        <w:rPr>
          <w:sz w:val="28"/>
          <w:szCs w:val="28"/>
          <w:lang w:val="kk-KZ"/>
        </w:rPr>
        <w:t>ж</w:t>
      </w:r>
      <w:r w:rsidR="00243161" w:rsidRPr="00B34E44">
        <w:rPr>
          <w:sz w:val="28"/>
          <w:szCs w:val="28"/>
          <w:lang w:val="kk-KZ"/>
        </w:rPr>
        <w:t xml:space="preserve">еке іс </w:t>
      </w:r>
    </w:p>
    <w:p w:rsidR="001A7FBF" w:rsidRDefault="00243161" w:rsidP="001A7FBF">
      <w:pPr>
        <w:pStyle w:val="a3"/>
        <w:tabs>
          <w:tab w:val="left" w:pos="4536"/>
        </w:tabs>
        <w:spacing w:before="0" w:after="0"/>
        <w:jc w:val="both"/>
        <w:rPr>
          <w:sz w:val="28"/>
          <w:szCs w:val="28"/>
          <w:lang w:val="kk-KZ"/>
        </w:rPr>
      </w:pPr>
      <w:r w:rsidRPr="00B34E44">
        <w:rPr>
          <w:sz w:val="28"/>
          <w:szCs w:val="28"/>
          <w:lang w:val="kk-KZ"/>
        </w:rPr>
        <w:t>№</w:t>
      </w:r>
      <w:r w:rsidR="003512CA">
        <w:rPr>
          <w:sz w:val="28"/>
          <w:szCs w:val="28"/>
          <w:lang w:val="kk-KZ"/>
        </w:rPr>
        <w:t xml:space="preserve"> </w:t>
      </w:r>
      <w:r w:rsidRPr="00B34E44">
        <w:rPr>
          <w:sz w:val="28"/>
          <w:szCs w:val="28"/>
          <w:lang w:val="kk-KZ"/>
        </w:rPr>
        <w:t xml:space="preserve">_______ оқшаулау </w:t>
      </w:r>
      <w:r w:rsidR="001A7FBF">
        <w:rPr>
          <w:sz w:val="28"/>
          <w:szCs w:val="28"/>
          <w:lang w:val="kk-KZ"/>
        </w:rPr>
        <w:t>тізімі</w:t>
      </w:r>
      <w:r w:rsidR="001A7FBF">
        <w:rPr>
          <w:sz w:val="28"/>
          <w:szCs w:val="28"/>
          <w:lang w:val="kk-KZ"/>
        </w:rPr>
        <w:tab/>
      </w:r>
      <w:r w:rsidRPr="00B34E44">
        <w:rPr>
          <w:sz w:val="28"/>
          <w:szCs w:val="28"/>
          <w:lang w:val="kk-KZ"/>
        </w:rPr>
        <w:t>Бұрын бас бостандығынан айыру</w:t>
      </w:r>
    </w:p>
    <w:p w:rsidR="001A7FBF" w:rsidRDefault="001A7FBF" w:rsidP="001A7FBF">
      <w:pPr>
        <w:pStyle w:val="a3"/>
        <w:tabs>
          <w:tab w:val="left" w:pos="4536"/>
        </w:tabs>
        <w:spacing w:before="0" w:after="0"/>
        <w:jc w:val="both"/>
        <w:rPr>
          <w:sz w:val="28"/>
          <w:szCs w:val="28"/>
          <w:lang w:val="kk-KZ"/>
        </w:rPr>
      </w:pPr>
      <w:r>
        <w:rPr>
          <w:sz w:val="28"/>
          <w:szCs w:val="28"/>
          <w:lang w:val="kk-KZ"/>
        </w:rPr>
        <w:tab/>
      </w:r>
      <w:r w:rsidR="00243161" w:rsidRPr="00B34E44">
        <w:rPr>
          <w:sz w:val="28"/>
          <w:szCs w:val="28"/>
          <w:lang w:val="kk-KZ"/>
        </w:rPr>
        <w:t>орнында жаза өтеген бе</w:t>
      </w:r>
    </w:p>
    <w:p w:rsidR="001A7FBF" w:rsidRDefault="00243161" w:rsidP="001A7FBF">
      <w:pPr>
        <w:pStyle w:val="a3"/>
        <w:tabs>
          <w:tab w:val="left" w:pos="4536"/>
        </w:tabs>
        <w:spacing w:before="0" w:after="0"/>
        <w:jc w:val="both"/>
        <w:rPr>
          <w:sz w:val="28"/>
          <w:szCs w:val="28"/>
          <w:lang w:val="kk-KZ"/>
        </w:rPr>
      </w:pPr>
      <w:r w:rsidRPr="00B34E44">
        <w:rPr>
          <w:sz w:val="28"/>
          <w:szCs w:val="28"/>
          <w:lang w:val="kk-KZ"/>
        </w:rPr>
        <w:t>1</w:t>
      </w:r>
      <w:r w:rsidR="001A7FBF">
        <w:rPr>
          <w:sz w:val="28"/>
          <w:szCs w:val="28"/>
          <w:lang w:val="kk-KZ"/>
        </w:rPr>
        <w:t>. Тегі _________________</w:t>
      </w:r>
      <w:r w:rsidR="001A7FBF">
        <w:rPr>
          <w:sz w:val="28"/>
          <w:szCs w:val="28"/>
          <w:lang w:val="kk-KZ"/>
        </w:rPr>
        <w:tab/>
        <w:t xml:space="preserve">(ия, жоқ) </w:t>
      </w:r>
      <w:r w:rsidRPr="00B34E44">
        <w:rPr>
          <w:sz w:val="28"/>
          <w:szCs w:val="28"/>
          <w:lang w:val="kk-KZ"/>
        </w:rPr>
        <w:t>_______________</w:t>
      </w:r>
    </w:p>
    <w:p w:rsidR="001A7FBF" w:rsidRDefault="00243161" w:rsidP="001A7FBF">
      <w:pPr>
        <w:pStyle w:val="a3"/>
        <w:tabs>
          <w:tab w:val="left" w:pos="4536"/>
        </w:tabs>
        <w:spacing w:before="0" w:after="0"/>
        <w:jc w:val="both"/>
        <w:rPr>
          <w:sz w:val="28"/>
          <w:szCs w:val="28"/>
          <w:lang w:val="kk-KZ"/>
        </w:rPr>
      </w:pPr>
      <w:r w:rsidRPr="00B34E44">
        <w:rPr>
          <w:sz w:val="28"/>
          <w:szCs w:val="28"/>
          <w:lang w:val="kk-KZ"/>
        </w:rPr>
        <w:t>2. Аты</w:t>
      </w:r>
      <w:r w:rsidR="001A7FBF">
        <w:rPr>
          <w:sz w:val="28"/>
          <w:szCs w:val="28"/>
          <w:lang w:val="kk-KZ"/>
        </w:rPr>
        <w:t xml:space="preserve"> </w:t>
      </w:r>
      <w:r w:rsidRPr="00B34E44">
        <w:rPr>
          <w:sz w:val="28"/>
          <w:szCs w:val="28"/>
          <w:lang w:val="kk-KZ"/>
        </w:rPr>
        <w:t>____________________</w:t>
      </w:r>
    </w:p>
    <w:p w:rsidR="001A7FBF" w:rsidRDefault="00243161" w:rsidP="001A7FBF">
      <w:pPr>
        <w:pStyle w:val="a3"/>
        <w:tabs>
          <w:tab w:val="left" w:pos="4536"/>
        </w:tabs>
        <w:spacing w:before="0" w:after="0"/>
        <w:jc w:val="both"/>
        <w:rPr>
          <w:sz w:val="28"/>
          <w:szCs w:val="28"/>
          <w:lang w:val="kk-KZ"/>
        </w:rPr>
      </w:pPr>
      <w:r w:rsidRPr="00B34E44">
        <w:rPr>
          <w:sz w:val="28"/>
          <w:szCs w:val="28"/>
          <w:lang w:val="kk-KZ"/>
        </w:rPr>
        <w:t>Әкесінің аты</w:t>
      </w:r>
      <w:r w:rsidR="008F0ED3" w:rsidRPr="00B34E44">
        <w:rPr>
          <w:sz w:val="28"/>
          <w:szCs w:val="28"/>
          <w:lang w:val="kk-KZ"/>
        </w:rPr>
        <w:t xml:space="preserve"> (болған жағдайда)</w:t>
      </w:r>
      <w:r w:rsidRPr="00B34E44">
        <w:rPr>
          <w:sz w:val="28"/>
          <w:szCs w:val="28"/>
          <w:lang w:val="kk-KZ"/>
        </w:rPr>
        <w:t>__________________</w:t>
      </w:r>
    </w:p>
    <w:p w:rsidR="00243161" w:rsidRPr="00B34E44" w:rsidRDefault="00243161" w:rsidP="001A7FBF">
      <w:pPr>
        <w:pStyle w:val="a3"/>
        <w:tabs>
          <w:tab w:val="left" w:pos="4536"/>
        </w:tabs>
        <w:spacing w:before="0" w:after="0"/>
        <w:jc w:val="both"/>
        <w:rPr>
          <w:sz w:val="28"/>
          <w:szCs w:val="28"/>
          <w:lang w:val="kk-KZ"/>
        </w:rPr>
      </w:pPr>
      <w:r w:rsidRPr="00B34E44">
        <w:rPr>
          <w:sz w:val="28"/>
          <w:szCs w:val="28"/>
          <w:lang w:val="kk-KZ"/>
        </w:rPr>
        <w:t>З.Туған жылы ____________</w:t>
      </w:r>
    </w:p>
    <w:p w:rsidR="00243161" w:rsidRPr="00B34E44" w:rsidRDefault="008F0ED3" w:rsidP="00243161">
      <w:pPr>
        <w:pStyle w:val="a3"/>
        <w:spacing w:before="0" w:after="0"/>
        <w:jc w:val="both"/>
        <w:rPr>
          <w:sz w:val="28"/>
          <w:szCs w:val="28"/>
          <w:lang w:val="kk-KZ"/>
        </w:rPr>
      </w:pPr>
      <w:r w:rsidRPr="00B34E44">
        <w:rPr>
          <w:sz w:val="28"/>
          <w:szCs w:val="28"/>
          <w:lang w:val="kk-KZ"/>
        </w:rPr>
        <w:t>4.</w:t>
      </w:r>
      <w:r w:rsidR="00243161" w:rsidRPr="00B34E44">
        <w:rPr>
          <w:sz w:val="28"/>
          <w:szCs w:val="28"/>
          <w:lang w:val="kk-KZ"/>
        </w:rPr>
        <w:t>______</w:t>
      </w:r>
      <w:r w:rsidR="00502300" w:rsidRPr="00B34E44">
        <w:rPr>
          <w:sz w:val="28"/>
          <w:szCs w:val="28"/>
          <w:lang w:val="kk-KZ"/>
        </w:rPr>
        <w:t>_-</w:t>
      </w:r>
      <w:r w:rsidRPr="00B34E44">
        <w:rPr>
          <w:sz w:val="28"/>
          <w:szCs w:val="28"/>
          <w:lang w:val="kk-KZ"/>
        </w:rPr>
        <w:t>ба</w:t>
      </w:r>
      <w:r w:rsidR="00502300" w:rsidRPr="00B34E44">
        <w:rPr>
          <w:sz w:val="28"/>
          <w:szCs w:val="28"/>
          <w:lang w:val="kk-KZ"/>
        </w:rPr>
        <w:t>п</w:t>
      </w:r>
      <w:r w:rsidR="001A7FBF">
        <w:rPr>
          <w:sz w:val="28"/>
          <w:szCs w:val="28"/>
          <w:lang w:val="kk-KZ"/>
        </w:rPr>
        <w:t xml:space="preserve"> бойынша сотталған </w:t>
      </w:r>
      <w:r w:rsidRPr="00B34E44">
        <w:rPr>
          <w:sz w:val="28"/>
          <w:szCs w:val="28"/>
          <w:lang w:val="kk-KZ"/>
        </w:rPr>
        <w:t>_____</w:t>
      </w:r>
      <w:r w:rsidRPr="00C31FA5">
        <w:rPr>
          <w:sz w:val="28"/>
          <w:szCs w:val="28"/>
          <w:lang w:val="kk-KZ"/>
        </w:rPr>
        <w:t>_</w:t>
      </w:r>
      <w:r w:rsidR="003512CA">
        <w:rPr>
          <w:sz w:val="28"/>
          <w:szCs w:val="28"/>
          <w:lang w:val="kk-KZ"/>
        </w:rPr>
        <w:t xml:space="preserve"> </w:t>
      </w:r>
      <w:r w:rsidR="00243161" w:rsidRPr="00B34E44">
        <w:rPr>
          <w:sz w:val="28"/>
          <w:szCs w:val="28"/>
          <w:lang w:val="kk-KZ"/>
        </w:rPr>
        <w:t>(Ауыстыру туралы мәліметтер)</w:t>
      </w:r>
    </w:p>
    <w:p w:rsidR="00243161" w:rsidRPr="00B34E44" w:rsidRDefault="00243161" w:rsidP="00243161">
      <w:pPr>
        <w:pStyle w:val="a3"/>
        <w:spacing w:before="0" w:after="0"/>
        <w:jc w:val="both"/>
        <w:rPr>
          <w:sz w:val="28"/>
          <w:szCs w:val="28"/>
          <w:lang w:val="kk-KZ"/>
        </w:rPr>
      </w:pPr>
    </w:p>
    <w:tbl>
      <w:tblPr>
        <w:tblW w:w="0" w:type="auto"/>
        <w:tblInd w:w="5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134"/>
        <w:gridCol w:w="1523"/>
      </w:tblGrid>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r w:rsidRPr="00B34E44">
              <w:rPr>
                <w:sz w:val="28"/>
                <w:szCs w:val="28"/>
                <w:lang w:val="kk-KZ"/>
              </w:rPr>
              <w:t xml:space="preserve"> камера</w:t>
            </w:r>
            <w:r w:rsidR="003512CA">
              <w:rPr>
                <w:sz w:val="28"/>
                <w:szCs w:val="28"/>
                <w:lang w:val="kk-KZ"/>
              </w:rPr>
              <w:t xml:space="preserve"> </w:t>
            </w:r>
            <w:r w:rsidRPr="00B34E44">
              <w:rPr>
                <w:sz w:val="28"/>
                <w:szCs w:val="28"/>
                <w:lang w:val="kk-KZ"/>
              </w:rPr>
              <w:t>№</w:t>
            </w: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r w:rsidRPr="00B34E44">
              <w:rPr>
                <w:sz w:val="28"/>
                <w:szCs w:val="28"/>
                <w:lang w:val="kk-KZ"/>
              </w:rPr>
              <w:t>Күні </w:t>
            </w: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r w:rsidRPr="00B34E44">
              <w:rPr>
                <w:sz w:val="28"/>
                <w:szCs w:val="28"/>
                <w:lang w:val="kk-KZ"/>
              </w:rPr>
              <w:t>Қолы</w:t>
            </w: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r w:rsidR="00243161" w:rsidRPr="00B34E44" w:rsidTr="007A3729">
        <w:tc>
          <w:tcPr>
            <w:tcW w:w="1559"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c>
          <w:tcPr>
            <w:tcW w:w="1523" w:type="dxa"/>
            <w:tcBorders>
              <w:top w:val="single" w:sz="4" w:space="0" w:color="000000"/>
              <w:left w:val="single" w:sz="4" w:space="0" w:color="000000"/>
              <w:bottom w:val="single" w:sz="4" w:space="0" w:color="000000"/>
              <w:right w:val="single" w:sz="4" w:space="0" w:color="000000"/>
            </w:tcBorders>
          </w:tcPr>
          <w:p w:rsidR="00243161" w:rsidRPr="00B34E44" w:rsidRDefault="00243161" w:rsidP="007A3729">
            <w:pPr>
              <w:pStyle w:val="a3"/>
              <w:spacing w:before="0" w:after="0"/>
              <w:jc w:val="both"/>
              <w:rPr>
                <w:sz w:val="28"/>
                <w:szCs w:val="28"/>
                <w:lang w:val="kk-KZ"/>
              </w:rPr>
            </w:pPr>
          </w:p>
        </w:tc>
      </w:tr>
    </w:tbl>
    <w:p w:rsidR="00243161" w:rsidRPr="00B34E44" w:rsidRDefault="00243161" w:rsidP="00243161">
      <w:pPr>
        <w:pStyle w:val="a3"/>
        <w:spacing w:before="0" w:after="0"/>
        <w:ind w:firstLine="1"/>
        <w:rPr>
          <w:sz w:val="28"/>
          <w:szCs w:val="28"/>
          <w:lang w:val="kk-KZ"/>
        </w:rPr>
      </w:pPr>
    </w:p>
    <w:p w:rsidR="00243161" w:rsidRPr="00B34E44" w:rsidRDefault="001A7FBF" w:rsidP="00243161">
      <w:pPr>
        <w:pStyle w:val="a3"/>
        <w:spacing w:before="0" w:after="0"/>
        <w:ind w:firstLine="1"/>
        <w:jc w:val="left"/>
        <w:rPr>
          <w:sz w:val="28"/>
          <w:szCs w:val="28"/>
          <w:lang w:val="kk-KZ"/>
        </w:rPr>
      </w:pPr>
      <w:r>
        <w:rPr>
          <w:sz w:val="28"/>
          <w:szCs w:val="28"/>
          <w:lang w:val="kk-KZ"/>
        </w:rPr>
        <w:t xml:space="preserve">5. Бұрын ________ рет </w:t>
      </w:r>
      <w:r w:rsidR="00243161" w:rsidRPr="00B34E44">
        <w:rPr>
          <w:sz w:val="28"/>
          <w:szCs w:val="28"/>
          <w:lang w:val="kk-KZ"/>
        </w:rPr>
        <w:t>____________________ баптар бойынша сотталған</w:t>
      </w:r>
    </w:p>
    <w:p w:rsidR="00243161" w:rsidRPr="00B34E44" w:rsidRDefault="00243161" w:rsidP="00243161">
      <w:pPr>
        <w:pStyle w:val="a3"/>
        <w:spacing w:before="0" w:after="0"/>
        <w:jc w:val="both"/>
        <w:rPr>
          <w:sz w:val="28"/>
          <w:szCs w:val="28"/>
          <w:lang w:val="kk-KZ"/>
        </w:rPr>
      </w:pPr>
      <w:r w:rsidRPr="00B34E44">
        <w:rPr>
          <w:sz w:val="28"/>
          <w:szCs w:val="28"/>
          <w:lang w:val="kk-KZ"/>
        </w:rPr>
        <w:t>6. Мекемеге келген күні 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7.</w:t>
      </w:r>
      <w:r w:rsidR="003512CA">
        <w:rPr>
          <w:sz w:val="28"/>
          <w:szCs w:val="28"/>
          <w:lang w:val="kk-KZ"/>
        </w:rPr>
        <w:t xml:space="preserve"> </w:t>
      </w:r>
      <w:r w:rsidRPr="00B34E44">
        <w:rPr>
          <w:sz w:val="28"/>
          <w:szCs w:val="28"/>
          <w:lang w:val="kk-KZ"/>
        </w:rPr>
        <w:t>20 __ жылғы «__» ________</w:t>
      </w:r>
      <w:r w:rsidR="003512CA">
        <w:rPr>
          <w:sz w:val="28"/>
          <w:szCs w:val="28"/>
          <w:lang w:val="kk-KZ"/>
        </w:rPr>
        <w:t xml:space="preserve"> </w:t>
      </w:r>
      <w:r w:rsidRPr="00B34E44">
        <w:rPr>
          <w:sz w:val="28"/>
          <w:szCs w:val="28"/>
          <w:lang w:val="kk-KZ"/>
        </w:rPr>
        <w:t>_______________________ мерзімге сотталған</w:t>
      </w:r>
    </w:p>
    <w:p w:rsidR="00243161" w:rsidRPr="00B34E44" w:rsidRDefault="00243161" w:rsidP="00243161">
      <w:pPr>
        <w:pStyle w:val="a3"/>
        <w:spacing w:before="0" w:after="0"/>
        <w:jc w:val="both"/>
        <w:rPr>
          <w:sz w:val="28"/>
          <w:szCs w:val="28"/>
          <w:lang w:val="kk-KZ"/>
        </w:rPr>
      </w:pPr>
      <w:r w:rsidRPr="00B34E44">
        <w:rPr>
          <w:sz w:val="28"/>
          <w:szCs w:val="28"/>
          <w:lang w:val="kk-KZ"/>
        </w:rPr>
        <w:t>8. Сот белгілеген мекеменің түрі _________________________________</w:t>
      </w:r>
    </w:p>
    <w:p w:rsidR="001A7FBF" w:rsidRDefault="00243161" w:rsidP="00243161">
      <w:pPr>
        <w:pStyle w:val="a3"/>
        <w:spacing w:before="0" w:after="0"/>
        <w:jc w:val="left"/>
        <w:rPr>
          <w:sz w:val="28"/>
          <w:szCs w:val="28"/>
          <w:lang w:val="kk-KZ"/>
        </w:rPr>
      </w:pPr>
      <w:r w:rsidRPr="00B34E44">
        <w:rPr>
          <w:sz w:val="28"/>
          <w:szCs w:val="28"/>
          <w:lang w:val="kk-KZ"/>
        </w:rPr>
        <w:t>9. Қабылдаған</w:t>
      </w:r>
      <w:r w:rsidR="00114B6A" w:rsidRPr="00B34E44">
        <w:rPr>
          <w:sz w:val="28"/>
          <w:szCs w:val="28"/>
          <w:lang w:val="kk-KZ"/>
        </w:rPr>
        <w:t xml:space="preserve"> кезде</w:t>
      </w:r>
      <w:r w:rsidR="00D66E5C" w:rsidRPr="00B34E44">
        <w:rPr>
          <w:sz w:val="28"/>
          <w:szCs w:val="28"/>
          <w:lang w:val="kk-KZ"/>
        </w:rPr>
        <w:t xml:space="preserve"> жеке тінту жүргізді </w:t>
      </w:r>
      <w:r w:rsidRPr="00B34E44">
        <w:rPr>
          <w:sz w:val="28"/>
          <w:szCs w:val="28"/>
          <w:lang w:val="kk-KZ"/>
        </w:rPr>
        <w:t>___</w:t>
      </w:r>
      <w:r w:rsidR="00D66E5C" w:rsidRPr="00B34E44">
        <w:rPr>
          <w:sz w:val="28"/>
          <w:szCs w:val="28"/>
          <w:lang w:val="kk-KZ"/>
        </w:rPr>
        <w:t>________________________________________________________________</w:t>
      </w:r>
    </w:p>
    <w:p w:rsidR="001A7FBF" w:rsidRDefault="00243161" w:rsidP="00243161">
      <w:pPr>
        <w:pStyle w:val="a3"/>
        <w:spacing w:before="0" w:after="0"/>
        <w:jc w:val="left"/>
        <w:rPr>
          <w:sz w:val="28"/>
          <w:szCs w:val="28"/>
          <w:lang w:val="kk-KZ"/>
        </w:rPr>
      </w:pPr>
      <w:r w:rsidRPr="00B34E44">
        <w:rPr>
          <w:sz w:val="28"/>
          <w:szCs w:val="28"/>
          <w:lang w:val="kk-KZ"/>
        </w:rPr>
        <w:t xml:space="preserve">(Тінту жүргізген қызметкердің </w:t>
      </w:r>
      <w:r w:rsidR="00114B6A" w:rsidRPr="00B34E44">
        <w:rPr>
          <w:sz w:val="28"/>
          <w:szCs w:val="28"/>
          <w:lang w:val="kk-KZ"/>
        </w:rPr>
        <w:t>Т.А.Ә, әкесінің аты болған жағдайда</w:t>
      </w:r>
      <w:r w:rsidRPr="00B34E44">
        <w:rPr>
          <w:sz w:val="28"/>
          <w:szCs w:val="28"/>
          <w:lang w:val="kk-KZ"/>
        </w:rPr>
        <w:t xml:space="preserve">, аты-жөні) </w:t>
      </w:r>
      <w:r w:rsidR="00D66E5C" w:rsidRPr="00B34E44">
        <w:rPr>
          <w:sz w:val="28"/>
          <w:szCs w:val="28"/>
          <w:lang w:val="kk-KZ"/>
        </w:rPr>
        <w:t>_____________________</w:t>
      </w:r>
    </w:p>
    <w:p w:rsidR="00243161" w:rsidRPr="00B34E44" w:rsidRDefault="00243161" w:rsidP="00243161">
      <w:pPr>
        <w:pStyle w:val="a3"/>
        <w:spacing w:before="0" w:after="0"/>
        <w:jc w:val="left"/>
        <w:rPr>
          <w:sz w:val="28"/>
          <w:szCs w:val="28"/>
          <w:lang w:val="kk-KZ"/>
        </w:rPr>
      </w:pPr>
      <w:r w:rsidRPr="00B34E44">
        <w:rPr>
          <w:sz w:val="28"/>
          <w:szCs w:val="28"/>
          <w:lang w:val="kk-KZ"/>
        </w:rPr>
        <w:t>(қолы)</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_______ камераға орналастырылсын _________________________</w:t>
      </w:r>
    </w:p>
    <w:p w:rsidR="001A7FBF" w:rsidRDefault="00243161" w:rsidP="00243161">
      <w:pPr>
        <w:pStyle w:val="a3"/>
        <w:spacing w:before="0" w:after="0"/>
        <w:ind w:firstLine="709"/>
        <w:jc w:val="both"/>
        <w:rPr>
          <w:sz w:val="28"/>
          <w:szCs w:val="28"/>
          <w:lang w:val="kk-KZ"/>
        </w:rPr>
      </w:pPr>
      <w:r w:rsidRPr="00B34E44">
        <w:rPr>
          <w:sz w:val="28"/>
          <w:szCs w:val="28"/>
          <w:lang w:val="kk-KZ"/>
        </w:rPr>
        <w:t>__________________________________</w:t>
      </w:r>
      <w:r w:rsidR="00460A55" w:rsidRPr="00B34E44">
        <w:rPr>
          <w:sz w:val="28"/>
          <w:szCs w:val="28"/>
          <w:lang w:val="kk-KZ"/>
        </w:rPr>
        <w:t>_________________________</w:t>
      </w:r>
    </w:p>
    <w:p w:rsidR="00243161" w:rsidRPr="00B34E44" w:rsidRDefault="00243161" w:rsidP="00243161">
      <w:pPr>
        <w:pStyle w:val="a3"/>
        <w:spacing w:before="0" w:after="0"/>
        <w:ind w:firstLine="709"/>
        <w:jc w:val="both"/>
        <w:rPr>
          <w:sz w:val="28"/>
          <w:szCs w:val="28"/>
          <w:lang w:val="kk-KZ"/>
        </w:rPr>
      </w:pPr>
      <w:r w:rsidRPr="00B34E44">
        <w:rPr>
          <w:sz w:val="28"/>
          <w:szCs w:val="28"/>
          <w:lang w:val="kk-KZ"/>
        </w:rPr>
        <w:t xml:space="preserve">(нұсқау берген </w:t>
      </w:r>
      <w:r w:rsidR="00114B6A" w:rsidRPr="00B34E44">
        <w:rPr>
          <w:sz w:val="28"/>
          <w:szCs w:val="28"/>
          <w:lang w:val="kk-KZ"/>
        </w:rPr>
        <w:t>адамның</w:t>
      </w:r>
      <w:r w:rsidRPr="00B34E44">
        <w:rPr>
          <w:sz w:val="28"/>
          <w:szCs w:val="28"/>
          <w:lang w:val="kk-KZ"/>
        </w:rPr>
        <w:t xml:space="preserve"> атағы </w:t>
      </w:r>
      <w:r w:rsidR="00114B6A" w:rsidRPr="00B34E44">
        <w:rPr>
          <w:sz w:val="28"/>
          <w:szCs w:val="28"/>
          <w:lang w:val="kk-KZ"/>
        </w:rPr>
        <w:t>Т.А</w:t>
      </w:r>
      <w:r w:rsidR="00502300" w:rsidRPr="00B34E44">
        <w:rPr>
          <w:sz w:val="28"/>
          <w:szCs w:val="28"/>
          <w:lang w:val="kk-KZ"/>
        </w:rPr>
        <w:t>.</w:t>
      </w:r>
      <w:r w:rsidR="00114B6A" w:rsidRPr="00B34E44">
        <w:rPr>
          <w:sz w:val="28"/>
          <w:szCs w:val="28"/>
          <w:lang w:val="kk-KZ"/>
        </w:rPr>
        <w:t xml:space="preserve">Ә, </w:t>
      </w:r>
      <w:r w:rsidR="00502300" w:rsidRPr="00B34E44">
        <w:rPr>
          <w:sz w:val="28"/>
          <w:szCs w:val="28"/>
          <w:lang w:val="kk-KZ"/>
        </w:rPr>
        <w:t>(</w:t>
      </w:r>
      <w:r w:rsidR="00114B6A" w:rsidRPr="00B34E44">
        <w:rPr>
          <w:sz w:val="28"/>
          <w:szCs w:val="28"/>
          <w:lang w:val="kk-KZ"/>
        </w:rPr>
        <w:t>әкесінің аты болған жағдайда</w:t>
      </w:r>
      <w:r w:rsidR="00502300" w:rsidRPr="00B34E44">
        <w:rPr>
          <w:sz w:val="28"/>
          <w:szCs w:val="28"/>
          <w:lang w:val="kk-KZ"/>
        </w:rPr>
        <w:t>)</w:t>
      </w:r>
      <w:r w:rsidR="001A7FBF">
        <w:rPr>
          <w:sz w:val="28"/>
          <w:szCs w:val="28"/>
          <w:lang w:val="kk-KZ"/>
        </w:rPr>
        <w:t xml:space="preserve"> қолы)</w:t>
      </w:r>
    </w:p>
    <w:p w:rsidR="00243161" w:rsidRPr="00B34E44" w:rsidRDefault="00243161" w:rsidP="00243161">
      <w:pPr>
        <w:pStyle w:val="a3"/>
        <w:spacing w:before="0" w:after="0"/>
        <w:jc w:val="both"/>
        <w:rPr>
          <w:sz w:val="28"/>
          <w:szCs w:val="28"/>
          <w:lang w:val="kk-KZ"/>
        </w:rPr>
      </w:pPr>
      <w:r w:rsidRPr="00B34E44">
        <w:rPr>
          <w:sz w:val="28"/>
          <w:szCs w:val="28"/>
          <w:lang w:val="kk-KZ"/>
        </w:rPr>
        <w:t>Сақтауға тапсырылған заттарға (бағалы) № __</w:t>
      </w:r>
      <w:r w:rsidR="001A7FBF">
        <w:rPr>
          <w:sz w:val="28"/>
          <w:szCs w:val="28"/>
          <w:lang w:val="kk-KZ"/>
        </w:rPr>
        <w:t>________ түбіртек берілді.</w:t>
      </w:r>
    </w:p>
    <w:p w:rsidR="00243161" w:rsidRPr="00B34E44" w:rsidRDefault="00243161" w:rsidP="00243161">
      <w:pPr>
        <w:pStyle w:val="a3"/>
        <w:spacing w:before="0" w:after="0"/>
        <w:jc w:val="both"/>
        <w:rPr>
          <w:sz w:val="28"/>
          <w:szCs w:val="28"/>
          <w:lang w:val="kk-KZ"/>
        </w:rPr>
      </w:pPr>
      <w:r w:rsidRPr="00B34E44">
        <w:rPr>
          <w:sz w:val="28"/>
          <w:szCs w:val="28"/>
          <w:lang w:val="kk-KZ"/>
        </w:rPr>
        <w:t>Қашан және қайда кетті ___________________________________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Сотталған келген кезде болған және </w:t>
      </w:r>
      <w:r w:rsidR="00555A40" w:rsidRPr="00B34E44">
        <w:rPr>
          <w:sz w:val="28"/>
          <w:szCs w:val="28"/>
          <w:lang w:val="kk-KZ"/>
        </w:rPr>
        <w:t>сауқат</w:t>
      </w:r>
      <w:r w:rsidR="00114B6A" w:rsidRPr="00B34E44">
        <w:rPr>
          <w:sz w:val="28"/>
          <w:szCs w:val="28"/>
          <w:lang w:val="kk-KZ"/>
        </w:rPr>
        <w:t>тар</w:t>
      </w:r>
      <w:r w:rsidRPr="00B34E44">
        <w:rPr>
          <w:sz w:val="28"/>
          <w:szCs w:val="28"/>
          <w:lang w:val="kk-KZ"/>
        </w:rPr>
        <w:t xml:space="preserve"> ме</w:t>
      </w:r>
      <w:r w:rsidR="00114B6A" w:rsidRPr="00B34E44">
        <w:rPr>
          <w:sz w:val="28"/>
          <w:szCs w:val="28"/>
          <w:lang w:val="kk-KZ"/>
        </w:rPr>
        <w:t>н сәлемдемелерді</w:t>
      </w:r>
      <w:r w:rsidRPr="00B34E44">
        <w:rPr>
          <w:sz w:val="28"/>
          <w:szCs w:val="28"/>
          <w:lang w:val="kk-KZ"/>
        </w:rPr>
        <w:t xml:space="preserve"> алған, камерада сақтауға рұқсат етілген </w:t>
      </w:r>
      <w:r w:rsidR="00114B6A" w:rsidRPr="00B34E44">
        <w:rPr>
          <w:sz w:val="28"/>
          <w:szCs w:val="28"/>
          <w:lang w:val="kk-KZ"/>
        </w:rPr>
        <w:t xml:space="preserve">жеке </w:t>
      </w:r>
      <w:r w:rsidRPr="00B34E44">
        <w:rPr>
          <w:sz w:val="28"/>
          <w:szCs w:val="28"/>
          <w:lang w:val="kk-KZ"/>
        </w:rPr>
        <w:t>заттар</w:t>
      </w:r>
      <w:r w:rsidR="00114B6A" w:rsidRPr="00B34E44">
        <w:rPr>
          <w:sz w:val="28"/>
          <w:szCs w:val="28"/>
          <w:lang w:val="kk-KZ"/>
        </w:rPr>
        <w:t>ының тізбесі</w:t>
      </w:r>
    </w:p>
    <w:p w:rsidR="00243161" w:rsidRPr="00B34E44" w:rsidRDefault="003512CA" w:rsidP="00243161">
      <w:pPr>
        <w:pStyle w:val="a3"/>
        <w:spacing w:before="0" w:after="0"/>
        <w:jc w:val="both"/>
        <w:rPr>
          <w:sz w:val="28"/>
          <w:szCs w:val="28"/>
          <w:lang w:val="kk-KZ"/>
        </w:rPr>
      </w:pPr>
      <w:r>
        <w:rPr>
          <w:sz w:val="28"/>
          <w:szCs w:val="28"/>
          <w:lang w:val="kk-KZ"/>
        </w:rPr>
        <w:t xml:space="preserve">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920"/>
        <w:gridCol w:w="1635"/>
        <w:gridCol w:w="2055"/>
        <w:gridCol w:w="2400"/>
      </w:tblGrid>
      <w:tr w:rsidR="00243161" w:rsidRPr="001965AA" w:rsidTr="007A3729">
        <w:trPr>
          <w:tblCellSpacing w:w="0" w:type="dxa"/>
        </w:trPr>
        <w:tc>
          <w:tcPr>
            <w:tcW w:w="192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Атауы</w:t>
            </w:r>
          </w:p>
        </w:tc>
        <w:tc>
          <w:tcPr>
            <w:tcW w:w="16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Сипаты</w:t>
            </w:r>
          </w:p>
        </w:tc>
        <w:tc>
          <w:tcPr>
            <w:tcW w:w="20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Туыстарынан сәлемдемемен алған заттар</w:t>
            </w:r>
          </w:p>
        </w:tc>
        <w:tc>
          <w:tcPr>
            <w:tcW w:w="240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Жеке тінту жүргізді (қолы, күні)</w:t>
            </w:r>
          </w:p>
        </w:tc>
      </w:tr>
      <w:tr w:rsidR="00243161" w:rsidRPr="00B34E44" w:rsidTr="007A3729">
        <w:trPr>
          <w:tblCellSpacing w:w="0" w:type="dxa"/>
        </w:trPr>
        <w:tc>
          <w:tcPr>
            <w:tcW w:w="192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1. Пальто</w:t>
            </w:r>
          </w:p>
        </w:tc>
        <w:tc>
          <w:tcPr>
            <w:tcW w:w="16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0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40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(күні)</w:t>
            </w:r>
          </w:p>
        </w:tc>
      </w:tr>
      <w:tr w:rsidR="00243161" w:rsidRPr="00B34E44" w:rsidTr="007A3729">
        <w:trPr>
          <w:tblCellSpacing w:w="0" w:type="dxa"/>
        </w:trPr>
        <w:tc>
          <w:tcPr>
            <w:tcW w:w="192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2. Пиджак</w:t>
            </w:r>
          </w:p>
        </w:tc>
        <w:tc>
          <w:tcPr>
            <w:tcW w:w="16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0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40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(күні)</w:t>
            </w:r>
          </w:p>
        </w:tc>
      </w:tr>
      <w:tr w:rsidR="00243161" w:rsidRPr="00B34E44" w:rsidTr="007A3729">
        <w:trPr>
          <w:tblCellSpacing w:w="0" w:type="dxa"/>
        </w:trPr>
        <w:tc>
          <w:tcPr>
            <w:tcW w:w="192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3. Етік</w:t>
            </w:r>
          </w:p>
        </w:tc>
        <w:tc>
          <w:tcPr>
            <w:tcW w:w="16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0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40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(күні)</w:t>
            </w:r>
          </w:p>
        </w:tc>
      </w:tr>
    </w:tbl>
    <w:p w:rsidR="00243161" w:rsidRPr="00B34E44" w:rsidRDefault="00243161" w:rsidP="00243161">
      <w:pPr>
        <w:pStyle w:val="a3"/>
        <w:spacing w:before="0" w:after="0"/>
        <w:jc w:val="both"/>
        <w:rPr>
          <w:sz w:val="28"/>
          <w:szCs w:val="28"/>
          <w:lang w:val="kk-KZ"/>
        </w:rPr>
      </w:pPr>
      <w:r w:rsidRPr="00B34E44">
        <w:rPr>
          <w:sz w:val="28"/>
          <w:szCs w:val="28"/>
          <w:lang w:val="kk-KZ"/>
        </w:rPr>
        <w:t xml:space="preserve">20 __ жылғы «__» __________ </w:t>
      </w:r>
    </w:p>
    <w:p w:rsidR="001A7FBF" w:rsidRDefault="00243161" w:rsidP="00243161">
      <w:pPr>
        <w:pStyle w:val="a3"/>
        <w:spacing w:before="0" w:after="0"/>
        <w:jc w:val="left"/>
        <w:rPr>
          <w:sz w:val="28"/>
          <w:szCs w:val="28"/>
          <w:lang w:val="kk-KZ"/>
        </w:rPr>
      </w:pPr>
      <w:r w:rsidRPr="00B34E44">
        <w:rPr>
          <w:sz w:val="28"/>
          <w:szCs w:val="28"/>
          <w:lang w:val="kk-KZ"/>
        </w:rPr>
        <w:t>Көрсетілгендерден басқа менде өзге заттар жоқ ___________________________</w:t>
      </w:r>
    </w:p>
    <w:p w:rsidR="00243161" w:rsidRPr="00B34E44" w:rsidRDefault="00243161" w:rsidP="001A7FBF">
      <w:pPr>
        <w:pStyle w:val="a3"/>
        <w:spacing w:before="0" w:after="0"/>
        <w:jc w:val="right"/>
        <w:rPr>
          <w:sz w:val="28"/>
          <w:szCs w:val="28"/>
          <w:lang w:val="kk-KZ"/>
        </w:rPr>
      </w:pPr>
      <w:r w:rsidRPr="00B34E44">
        <w:rPr>
          <w:sz w:val="28"/>
          <w:szCs w:val="28"/>
          <w:lang w:val="kk-KZ"/>
        </w:rPr>
        <w:t>(сотталғанның қолы)</w:t>
      </w:r>
    </w:p>
    <w:p w:rsidR="00243161" w:rsidRPr="00B34E44" w:rsidRDefault="00243161" w:rsidP="00243161">
      <w:pPr>
        <w:pStyle w:val="a3"/>
        <w:spacing w:before="0" w:after="0"/>
        <w:jc w:val="left"/>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Мекемеге тиесілі, сотталғандарға пайдалануға берілген заттар тіз</w:t>
      </w:r>
      <w:r w:rsidR="00114B6A" w:rsidRPr="00B34E44">
        <w:rPr>
          <w:sz w:val="28"/>
          <w:szCs w:val="28"/>
          <w:lang w:val="kk-KZ"/>
        </w:rPr>
        <w:t>бесі</w:t>
      </w:r>
      <w:r w:rsidRPr="00B34E44">
        <w:rPr>
          <w:sz w:val="28"/>
          <w:szCs w:val="28"/>
          <w:lang w:val="kk-KZ"/>
        </w:rPr>
        <w:t xml:space="preserve"> </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480"/>
        <w:gridCol w:w="2145"/>
        <w:gridCol w:w="1680"/>
        <w:gridCol w:w="1230"/>
        <w:gridCol w:w="1755"/>
        <w:gridCol w:w="1560"/>
      </w:tblGrid>
      <w:tr w:rsidR="00243161" w:rsidRPr="00B34E44" w:rsidTr="007A3729">
        <w:trPr>
          <w:tblCellSpacing w:w="0" w:type="dxa"/>
        </w:trPr>
        <w:tc>
          <w:tcPr>
            <w:tcW w:w="480" w:type="dxa"/>
            <w:tcBorders>
              <w:top w:val="outset" w:sz="6" w:space="0" w:color="000000"/>
              <w:left w:val="nil"/>
              <w:bottom w:val="outset" w:sz="6" w:space="0" w:color="000000"/>
              <w:right w:val="outset" w:sz="6" w:space="0" w:color="000000"/>
            </w:tcBorders>
            <w:shd w:val="clear" w:color="auto" w:fill="FFFFFF"/>
          </w:tcPr>
          <w:p w:rsidR="00243161" w:rsidRPr="00B34E44" w:rsidRDefault="00460A55" w:rsidP="00460A55">
            <w:pPr>
              <w:pStyle w:val="a3"/>
              <w:spacing w:before="0" w:after="0"/>
              <w:rPr>
                <w:sz w:val="28"/>
                <w:szCs w:val="28"/>
                <w:lang w:val="kk-KZ"/>
              </w:rPr>
            </w:pPr>
            <w:r w:rsidRPr="00B34E44">
              <w:rPr>
                <w:sz w:val="28"/>
                <w:szCs w:val="28"/>
                <w:lang w:val="kk-KZ"/>
              </w:rPr>
              <w:t xml:space="preserve">р/с </w:t>
            </w:r>
            <w:r w:rsidR="00243161" w:rsidRPr="00B34E44">
              <w:rPr>
                <w:sz w:val="28"/>
                <w:szCs w:val="28"/>
                <w:lang w:val="kk-KZ"/>
              </w:rPr>
              <w:t xml:space="preserve">№ </w:t>
            </w:r>
            <w:r w:rsidR="00243161" w:rsidRPr="00B34E44">
              <w:rPr>
                <w:sz w:val="28"/>
                <w:szCs w:val="28"/>
                <w:lang w:val="kk-KZ"/>
              </w:rPr>
              <w:br/>
            </w:r>
          </w:p>
        </w:tc>
        <w:tc>
          <w:tcPr>
            <w:tcW w:w="21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717FB4" w:rsidP="00717FB4">
            <w:pPr>
              <w:pStyle w:val="a3"/>
              <w:spacing w:before="0" w:after="0"/>
              <w:rPr>
                <w:sz w:val="28"/>
                <w:szCs w:val="28"/>
                <w:lang w:val="kk-KZ"/>
              </w:rPr>
            </w:pPr>
            <w:r w:rsidRPr="00B34E44">
              <w:rPr>
                <w:sz w:val="28"/>
                <w:szCs w:val="28"/>
                <w:lang w:val="kk-KZ"/>
              </w:rPr>
              <w:t>Заттардың а</w:t>
            </w:r>
            <w:r w:rsidR="00243161" w:rsidRPr="00B34E44">
              <w:rPr>
                <w:sz w:val="28"/>
                <w:szCs w:val="28"/>
                <w:lang w:val="kk-KZ"/>
              </w:rPr>
              <w:t>тауы</w:t>
            </w:r>
          </w:p>
        </w:tc>
        <w:tc>
          <w:tcPr>
            <w:tcW w:w="16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Саны</w:t>
            </w:r>
          </w:p>
        </w:tc>
        <w:tc>
          <w:tcPr>
            <w:tcW w:w="123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Берілген күні</w:t>
            </w:r>
          </w:p>
        </w:tc>
        <w:tc>
          <w:tcPr>
            <w:tcW w:w="17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717FB4" w:rsidP="007A3729">
            <w:pPr>
              <w:pStyle w:val="a3"/>
              <w:spacing w:before="0" w:after="0"/>
              <w:rPr>
                <w:sz w:val="28"/>
                <w:szCs w:val="28"/>
                <w:lang w:val="kk-KZ"/>
              </w:rPr>
            </w:pPr>
            <w:r w:rsidRPr="00B34E44">
              <w:rPr>
                <w:sz w:val="28"/>
                <w:szCs w:val="28"/>
                <w:lang w:val="kk-KZ"/>
              </w:rPr>
              <w:t>С</w:t>
            </w:r>
            <w:r w:rsidR="00243161" w:rsidRPr="00B34E44">
              <w:rPr>
                <w:sz w:val="28"/>
                <w:szCs w:val="28"/>
                <w:lang w:val="kk-KZ"/>
              </w:rPr>
              <w:t>отталған</w:t>
            </w:r>
          </w:p>
        </w:tc>
        <w:tc>
          <w:tcPr>
            <w:tcW w:w="156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Корпус бойынша жетекші</w:t>
            </w:r>
          </w:p>
        </w:tc>
      </w:tr>
      <w:tr w:rsidR="00243161" w:rsidRPr="00B34E44" w:rsidTr="007A3729">
        <w:trPr>
          <w:tblCellSpacing w:w="0" w:type="dxa"/>
        </w:trPr>
        <w:tc>
          <w:tcPr>
            <w:tcW w:w="48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1.</w:t>
            </w:r>
          </w:p>
        </w:tc>
        <w:tc>
          <w:tcPr>
            <w:tcW w:w="21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Матрац</w:t>
            </w:r>
          </w:p>
        </w:tc>
        <w:tc>
          <w:tcPr>
            <w:tcW w:w="16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23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7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56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r w:rsidR="00243161" w:rsidRPr="00B34E44" w:rsidTr="007A3729">
        <w:trPr>
          <w:tblCellSpacing w:w="0" w:type="dxa"/>
        </w:trPr>
        <w:tc>
          <w:tcPr>
            <w:tcW w:w="48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2</w:t>
            </w:r>
          </w:p>
        </w:tc>
        <w:tc>
          <w:tcPr>
            <w:tcW w:w="21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Жастық</w:t>
            </w:r>
          </w:p>
        </w:tc>
        <w:tc>
          <w:tcPr>
            <w:tcW w:w="16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23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7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56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r w:rsidR="00243161" w:rsidRPr="00B34E44" w:rsidTr="007A3729">
        <w:trPr>
          <w:tblCellSpacing w:w="0" w:type="dxa"/>
        </w:trPr>
        <w:tc>
          <w:tcPr>
            <w:tcW w:w="48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3.</w:t>
            </w:r>
          </w:p>
        </w:tc>
        <w:tc>
          <w:tcPr>
            <w:tcW w:w="21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jc w:val="both"/>
              <w:rPr>
                <w:sz w:val="28"/>
                <w:szCs w:val="28"/>
                <w:lang w:val="kk-KZ"/>
              </w:rPr>
            </w:pPr>
            <w:r w:rsidRPr="00B34E44">
              <w:rPr>
                <w:sz w:val="28"/>
                <w:szCs w:val="28"/>
                <w:lang w:val="kk-KZ"/>
              </w:rPr>
              <w:t>Көрпе</w:t>
            </w:r>
          </w:p>
        </w:tc>
        <w:tc>
          <w:tcPr>
            <w:tcW w:w="16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23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75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56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bl>
    <w:p w:rsidR="00243161" w:rsidRPr="00B34E44" w:rsidRDefault="00243161" w:rsidP="00243161">
      <w:pPr>
        <w:pStyle w:val="a3"/>
        <w:spacing w:before="0" w:after="0"/>
        <w:jc w:val="both"/>
        <w:rPr>
          <w:sz w:val="28"/>
          <w:szCs w:val="28"/>
          <w:lang w:val="kk-KZ"/>
        </w:rPr>
      </w:pPr>
    </w:p>
    <w:p w:rsidR="007D02F6" w:rsidRPr="00B34E44" w:rsidRDefault="007D02F6" w:rsidP="003512C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3512C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37-қосымша</w:t>
      </w:r>
    </w:p>
    <w:p w:rsidR="00243161" w:rsidRPr="00B34E44" w:rsidRDefault="00A21414" w:rsidP="003512CA">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243161">
      <w:pPr>
        <w:pStyle w:val="a3"/>
        <w:spacing w:before="0" w:after="0"/>
        <w:ind w:firstLine="4962"/>
        <w:jc w:val="right"/>
        <w:rPr>
          <w:sz w:val="28"/>
          <w:szCs w:val="28"/>
          <w:lang w:val="kk-KZ"/>
        </w:rPr>
      </w:pPr>
    </w:p>
    <w:p w:rsidR="00243161" w:rsidRPr="003512CA" w:rsidRDefault="00243161" w:rsidP="00243161">
      <w:pPr>
        <w:pStyle w:val="a3"/>
        <w:spacing w:before="0" w:after="0"/>
        <w:rPr>
          <w:sz w:val="20"/>
          <w:szCs w:val="20"/>
          <w:lang w:val="kk-KZ"/>
        </w:rPr>
      </w:pPr>
      <w:r w:rsidRPr="003512CA">
        <w:rPr>
          <w:sz w:val="20"/>
          <w:szCs w:val="20"/>
          <w:lang w:val="kk-KZ"/>
        </w:rPr>
        <w:t>№</w:t>
      </w:r>
      <w:r w:rsidR="003512CA">
        <w:rPr>
          <w:sz w:val="20"/>
          <w:szCs w:val="20"/>
          <w:lang w:val="kk-KZ"/>
        </w:rPr>
        <w:t xml:space="preserve"> </w:t>
      </w:r>
      <w:r w:rsidRPr="003512CA">
        <w:rPr>
          <w:sz w:val="20"/>
          <w:szCs w:val="20"/>
          <w:lang w:val="kk-KZ"/>
        </w:rPr>
        <w:t xml:space="preserve">___________ камералар жанындағы № ________ бақылау және қадағалау </w:t>
      </w:r>
      <w:r w:rsidR="00262AEA" w:rsidRPr="003512CA">
        <w:rPr>
          <w:sz w:val="20"/>
          <w:szCs w:val="20"/>
          <w:lang w:val="kk-KZ"/>
        </w:rPr>
        <w:t>бекетінің</w:t>
      </w:r>
      <w:r w:rsidRPr="003512CA">
        <w:rPr>
          <w:sz w:val="20"/>
          <w:szCs w:val="20"/>
          <w:lang w:val="kk-KZ"/>
        </w:rPr>
        <w:t xml:space="preserve"> </w:t>
      </w:r>
      <w:r w:rsidR="00262AEA" w:rsidRPr="003512CA">
        <w:rPr>
          <w:bCs/>
          <w:sz w:val="20"/>
          <w:szCs w:val="20"/>
          <w:lang w:val="kk-KZ"/>
        </w:rPr>
        <w:t>бекет ведомос</w:t>
      </w:r>
      <w:r w:rsidRPr="003512CA">
        <w:rPr>
          <w:bCs/>
          <w:sz w:val="20"/>
          <w:szCs w:val="20"/>
          <w:lang w:val="kk-KZ"/>
        </w:rPr>
        <w:t xml:space="preserve">і </w:t>
      </w:r>
      <w:r w:rsidRPr="003512CA">
        <w:rPr>
          <w:sz w:val="20"/>
          <w:szCs w:val="20"/>
          <w:lang w:val="kk-KZ"/>
        </w:rPr>
        <w:t>(беткі жағы)</w:t>
      </w:r>
    </w:p>
    <w:p w:rsidR="003512CA" w:rsidRPr="003512CA" w:rsidRDefault="00243161" w:rsidP="00243161">
      <w:pPr>
        <w:pStyle w:val="a3"/>
        <w:spacing w:before="0" w:after="0"/>
        <w:jc w:val="left"/>
        <w:rPr>
          <w:sz w:val="20"/>
          <w:szCs w:val="20"/>
          <w:lang w:val="kk-KZ"/>
        </w:rPr>
      </w:pPr>
      <w:r w:rsidRPr="003512CA">
        <w:rPr>
          <w:sz w:val="20"/>
          <w:szCs w:val="20"/>
          <w:lang w:val="kk-KZ"/>
        </w:rPr>
        <w:t>______________</w:t>
      </w:r>
      <w:r w:rsidR="003512CA" w:rsidRPr="003512CA">
        <w:rPr>
          <w:sz w:val="20"/>
          <w:szCs w:val="20"/>
          <w:lang w:val="kk-KZ"/>
        </w:rPr>
        <w:t>___________</w:t>
      </w:r>
      <w:r w:rsidR="003512CA" w:rsidRPr="003512CA">
        <w:rPr>
          <w:sz w:val="20"/>
          <w:szCs w:val="20"/>
          <w:lang w:val="kk-KZ"/>
        </w:rPr>
        <w:tab/>
      </w:r>
      <w:r w:rsidR="003512CA" w:rsidRPr="003512CA">
        <w:rPr>
          <w:sz w:val="20"/>
          <w:szCs w:val="20"/>
          <w:lang w:val="kk-KZ"/>
        </w:rPr>
        <w:tab/>
      </w:r>
      <w:r w:rsidR="003512CA" w:rsidRPr="003512CA">
        <w:rPr>
          <w:sz w:val="20"/>
          <w:szCs w:val="20"/>
          <w:lang w:val="kk-KZ"/>
        </w:rPr>
        <w:tab/>
      </w:r>
      <w:r w:rsidRPr="003512CA">
        <w:rPr>
          <w:sz w:val="20"/>
          <w:szCs w:val="20"/>
          <w:lang w:val="kk-KZ"/>
        </w:rPr>
        <w:t>_________________</w:t>
      </w:r>
      <w:r w:rsidR="003512CA">
        <w:rPr>
          <w:sz w:val="20"/>
          <w:szCs w:val="20"/>
          <w:lang w:val="kk-KZ"/>
        </w:rPr>
        <w:t xml:space="preserve"> </w:t>
      </w:r>
      <w:r w:rsidRPr="003512CA">
        <w:rPr>
          <w:sz w:val="20"/>
          <w:szCs w:val="20"/>
          <w:lang w:val="kk-KZ"/>
        </w:rPr>
        <w:t>қаласы</w:t>
      </w:r>
    </w:p>
    <w:p w:rsidR="003512CA" w:rsidRPr="003512CA" w:rsidRDefault="00243161" w:rsidP="00243161">
      <w:pPr>
        <w:pStyle w:val="a3"/>
        <w:spacing w:before="0" w:after="0"/>
        <w:jc w:val="left"/>
        <w:rPr>
          <w:sz w:val="20"/>
          <w:szCs w:val="20"/>
          <w:lang w:val="kk-KZ"/>
        </w:rPr>
      </w:pPr>
      <w:r w:rsidRPr="003512CA">
        <w:rPr>
          <w:sz w:val="20"/>
          <w:szCs w:val="20"/>
          <w:lang w:val="kk-KZ"/>
        </w:rPr>
        <w:t xml:space="preserve">Бақылау және қадағалау </w:t>
      </w:r>
      <w:r w:rsidR="00262AEA" w:rsidRPr="003512CA">
        <w:rPr>
          <w:sz w:val="20"/>
          <w:szCs w:val="20"/>
          <w:lang w:val="kk-KZ"/>
        </w:rPr>
        <w:t>жөніндегі</w:t>
      </w:r>
      <w:r w:rsidRPr="003512CA">
        <w:rPr>
          <w:sz w:val="20"/>
          <w:szCs w:val="20"/>
          <w:lang w:val="kk-KZ"/>
        </w:rPr>
        <w:t xml:space="preserve"> бақылаушы ______________________</w:t>
      </w:r>
    </w:p>
    <w:p w:rsidR="00243161" w:rsidRPr="003512CA" w:rsidRDefault="00243161" w:rsidP="003512CA">
      <w:pPr>
        <w:pStyle w:val="a3"/>
        <w:spacing w:before="0" w:after="0"/>
        <w:rPr>
          <w:sz w:val="20"/>
          <w:szCs w:val="20"/>
          <w:lang w:val="kk-KZ"/>
        </w:rPr>
      </w:pPr>
      <w:r w:rsidRPr="003512CA">
        <w:rPr>
          <w:sz w:val="20"/>
          <w:szCs w:val="20"/>
          <w:lang w:val="kk-KZ"/>
        </w:rPr>
        <w:t xml:space="preserve">(атағы, </w:t>
      </w:r>
      <w:r w:rsidR="00262AEA" w:rsidRPr="003512CA">
        <w:rPr>
          <w:sz w:val="20"/>
          <w:szCs w:val="20"/>
          <w:lang w:val="kk-KZ"/>
        </w:rPr>
        <w:t xml:space="preserve">Т.А.Ә, әкесінің аты болған жағдайда </w:t>
      </w:r>
      <w:r w:rsidRPr="003512CA">
        <w:rPr>
          <w:sz w:val="20"/>
          <w:szCs w:val="20"/>
          <w:lang w:val="kk-KZ"/>
        </w:rPr>
        <w:t>)</w:t>
      </w:r>
    </w:p>
    <w:p w:rsidR="00243161" w:rsidRPr="003512CA" w:rsidRDefault="00243161" w:rsidP="00243161">
      <w:pPr>
        <w:pStyle w:val="a3"/>
        <w:spacing w:before="0" w:after="0"/>
        <w:jc w:val="both"/>
        <w:rPr>
          <w:sz w:val="20"/>
          <w:szCs w:val="20"/>
          <w:lang w:val="kk-KZ"/>
        </w:rPr>
      </w:pPr>
      <w:r w:rsidRPr="003512CA">
        <w:rPr>
          <w:sz w:val="20"/>
          <w:szCs w:val="20"/>
          <w:lang w:val="kk-KZ"/>
        </w:rPr>
        <w:t>20</w:t>
      </w:r>
      <w:r w:rsidR="003512CA">
        <w:rPr>
          <w:sz w:val="20"/>
          <w:szCs w:val="20"/>
          <w:lang w:val="kk-KZ"/>
        </w:rPr>
        <w:t xml:space="preserve"> </w:t>
      </w:r>
      <w:r w:rsidRPr="003512CA">
        <w:rPr>
          <w:sz w:val="20"/>
          <w:szCs w:val="20"/>
          <w:lang w:val="kk-KZ"/>
        </w:rPr>
        <w:t xml:space="preserve">жылғы «__» _____ «__ » сағат «__» минутта қызметке түсті </w:t>
      </w:r>
    </w:p>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Бекетті тексеру</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2190"/>
        <w:gridCol w:w="3450"/>
        <w:gridCol w:w="2370"/>
      </w:tblGrid>
      <w:tr w:rsidR="00243161" w:rsidRPr="00B34E44" w:rsidTr="007A3729">
        <w:trPr>
          <w:tblCellSpacing w:w="0" w:type="dxa"/>
        </w:trPr>
        <w:tc>
          <w:tcPr>
            <w:tcW w:w="2190" w:type="dxa"/>
            <w:tcBorders>
              <w:top w:val="outset" w:sz="6" w:space="0" w:color="000000"/>
              <w:left w:val="nil"/>
              <w:bottom w:val="outset" w:sz="6" w:space="0" w:color="000000"/>
              <w:right w:val="outset" w:sz="6" w:space="0" w:color="000000"/>
            </w:tcBorders>
            <w:shd w:val="clear" w:color="auto" w:fill="FFFFFF"/>
          </w:tcPr>
          <w:p w:rsidR="00243161" w:rsidRPr="00B34E44" w:rsidRDefault="00262AEA" w:rsidP="00262AEA">
            <w:pPr>
              <w:pStyle w:val="a3"/>
              <w:spacing w:before="0" w:after="0"/>
              <w:rPr>
                <w:sz w:val="28"/>
                <w:szCs w:val="28"/>
                <w:lang w:val="kk-KZ"/>
              </w:rPr>
            </w:pPr>
            <w:r w:rsidRPr="00B34E44">
              <w:rPr>
                <w:sz w:val="28"/>
                <w:szCs w:val="28"/>
                <w:lang w:val="kk-KZ"/>
              </w:rPr>
              <w:t>Тексеру уақыты (сағ.</w:t>
            </w:r>
            <w:r w:rsidR="00243161" w:rsidRPr="00B34E44">
              <w:rPr>
                <w:sz w:val="28"/>
                <w:szCs w:val="28"/>
                <w:lang w:val="kk-KZ"/>
              </w:rPr>
              <w:t>)</w:t>
            </w:r>
          </w:p>
        </w:tc>
        <w:tc>
          <w:tcPr>
            <w:tcW w:w="34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Тексерушінің лауазымы мен тегі</w:t>
            </w:r>
          </w:p>
        </w:tc>
        <w:tc>
          <w:tcPr>
            <w:tcW w:w="237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460A55">
            <w:pPr>
              <w:pStyle w:val="a3"/>
              <w:spacing w:before="0" w:after="0"/>
              <w:rPr>
                <w:sz w:val="28"/>
                <w:szCs w:val="28"/>
                <w:lang w:val="kk-KZ"/>
              </w:rPr>
            </w:pPr>
            <w:r w:rsidRPr="00B34E44">
              <w:rPr>
                <w:sz w:val="28"/>
                <w:szCs w:val="28"/>
                <w:lang w:val="kk-KZ"/>
              </w:rPr>
              <w:t>Ескерт</w:t>
            </w:r>
            <w:r w:rsidR="00460A55" w:rsidRPr="00B34E44">
              <w:rPr>
                <w:sz w:val="28"/>
                <w:szCs w:val="28"/>
                <w:lang w:val="kk-KZ"/>
              </w:rPr>
              <w:t>пе</w:t>
            </w:r>
          </w:p>
        </w:tc>
      </w:tr>
      <w:tr w:rsidR="00243161" w:rsidRPr="00B34E44" w:rsidTr="007A3729">
        <w:trPr>
          <w:tblCellSpacing w:w="0" w:type="dxa"/>
        </w:trPr>
        <w:tc>
          <w:tcPr>
            <w:tcW w:w="2190"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345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237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bl>
    <w:p w:rsidR="00EF261F" w:rsidRPr="00B34E44" w:rsidRDefault="00EF261F"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(келесі жағы)</w:t>
      </w:r>
    </w:p>
    <w:p w:rsidR="00243161" w:rsidRPr="00B34E44" w:rsidRDefault="00243161" w:rsidP="00243161">
      <w:pPr>
        <w:pStyle w:val="a3"/>
        <w:spacing w:before="0" w:after="0"/>
        <w:jc w:val="both"/>
        <w:rPr>
          <w:sz w:val="28"/>
          <w:szCs w:val="28"/>
          <w:lang w:val="kk-KZ"/>
        </w:rPr>
      </w:pPr>
      <w:r w:rsidRPr="00B34E44">
        <w:rPr>
          <w:sz w:val="28"/>
          <w:szCs w:val="28"/>
          <w:lang w:val="kk-KZ"/>
        </w:rPr>
        <w:t>Сотталғандардың қозғалысы</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845"/>
        <w:gridCol w:w="1935"/>
        <w:gridCol w:w="1920"/>
        <w:gridCol w:w="1935"/>
        <w:gridCol w:w="1920"/>
      </w:tblGrid>
      <w:tr w:rsidR="00243161" w:rsidRPr="00B34E44" w:rsidTr="007A3729">
        <w:trPr>
          <w:tblCellSpacing w:w="0" w:type="dxa"/>
        </w:trPr>
        <w:tc>
          <w:tcPr>
            <w:tcW w:w="1845" w:type="dxa"/>
            <w:vMerge w:val="restart"/>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камера №</w:t>
            </w:r>
          </w:p>
        </w:tc>
        <w:tc>
          <w:tcPr>
            <w:tcW w:w="1935" w:type="dxa"/>
            <w:gridSpan w:val="4"/>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Сотталғандардың саны</w:t>
            </w:r>
          </w:p>
        </w:tc>
      </w:tr>
      <w:tr w:rsidR="00243161" w:rsidRPr="00B34E44" w:rsidTr="007A3729">
        <w:trPr>
          <w:tblCellSpacing w:w="0" w:type="dxa"/>
        </w:trPr>
        <w:tc>
          <w:tcPr>
            <w:tcW w:w="0" w:type="auto"/>
            <w:vMerge/>
            <w:tcBorders>
              <w:top w:val="outset" w:sz="6" w:space="0" w:color="000000"/>
              <w:left w:val="nil"/>
              <w:bottom w:val="outset" w:sz="6" w:space="0" w:color="000000"/>
              <w:right w:val="outset" w:sz="6" w:space="0" w:color="000000"/>
            </w:tcBorders>
            <w:vAlign w:val="center"/>
          </w:tcPr>
          <w:p w:rsidR="00243161" w:rsidRPr="00B34E44" w:rsidRDefault="00243161" w:rsidP="007A3729">
            <w:pPr>
              <w:suppressAutoHyphens w:val="0"/>
              <w:jc w:val="left"/>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62AEA" w:rsidP="007A3729">
            <w:pPr>
              <w:pStyle w:val="a3"/>
              <w:spacing w:before="0" w:after="0"/>
              <w:rPr>
                <w:sz w:val="28"/>
                <w:szCs w:val="28"/>
                <w:lang w:val="kk-KZ"/>
              </w:rPr>
            </w:pPr>
            <w:r w:rsidRPr="00B34E44">
              <w:rPr>
                <w:sz w:val="28"/>
                <w:szCs w:val="28"/>
                <w:lang w:val="kk-KZ"/>
              </w:rPr>
              <w:t>Қ</w:t>
            </w:r>
            <w:r w:rsidR="00243161" w:rsidRPr="00B34E44">
              <w:rPr>
                <w:sz w:val="28"/>
                <w:szCs w:val="28"/>
                <w:lang w:val="kk-KZ"/>
              </w:rPr>
              <w:t>абылданды</w:t>
            </w:r>
          </w:p>
        </w:tc>
        <w:tc>
          <w:tcPr>
            <w:tcW w:w="192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Келді</w:t>
            </w: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62AEA" w:rsidP="007A3729">
            <w:pPr>
              <w:pStyle w:val="a3"/>
              <w:spacing w:before="0" w:after="0"/>
              <w:rPr>
                <w:sz w:val="28"/>
                <w:szCs w:val="28"/>
                <w:lang w:val="kk-KZ"/>
              </w:rPr>
            </w:pPr>
            <w:r w:rsidRPr="00B34E44">
              <w:rPr>
                <w:sz w:val="28"/>
                <w:szCs w:val="28"/>
                <w:lang w:val="kk-KZ"/>
              </w:rPr>
              <w:t>К</w:t>
            </w:r>
            <w:r w:rsidR="00243161" w:rsidRPr="00B34E44">
              <w:rPr>
                <w:sz w:val="28"/>
                <w:szCs w:val="28"/>
                <w:lang w:val="kk-KZ"/>
              </w:rPr>
              <w:t>етті</w:t>
            </w:r>
          </w:p>
        </w:tc>
        <w:tc>
          <w:tcPr>
            <w:tcW w:w="1920" w:type="dxa"/>
            <w:tcBorders>
              <w:top w:val="outset" w:sz="6" w:space="0" w:color="000000"/>
              <w:left w:val="outset" w:sz="6" w:space="0" w:color="000000"/>
              <w:bottom w:val="outset" w:sz="6" w:space="0" w:color="000000"/>
              <w:right w:val="nil"/>
            </w:tcBorders>
            <w:shd w:val="clear" w:color="auto" w:fill="FFFFFF"/>
          </w:tcPr>
          <w:p w:rsidR="00243161" w:rsidRPr="00B34E44" w:rsidRDefault="00262AEA" w:rsidP="007A3729">
            <w:pPr>
              <w:pStyle w:val="a3"/>
              <w:spacing w:before="0" w:after="0"/>
              <w:rPr>
                <w:sz w:val="28"/>
                <w:szCs w:val="28"/>
                <w:lang w:val="kk-KZ"/>
              </w:rPr>
            </w:pPr>
            <w:r w:rsidRPr="00B34E44">
              <w:rPr>
                <w:sz w:val="28"/>
                <w:szCs w:val="28"/>
                <w:lang w:val="kk-KZ"/>
              </w:rPr>
              <w:t>Т</w:t>
            </w:r>
            <w:r w:rsidR="00243161" w:rsidRPr="00B34E44">
              <w:rPr>
                <w:sz w:val="28"/>
                <w:szCs w:val="28"/>
                <w:lang w:val="kk-KZ"/>
              </w:rPr>
              <w:t>апсырылды</w:t>
            </w:r>
          </w:p>
        </w:tc>
      </w:tr>
      <w:tr w:rsidR="00243161" w:rsidRPr="00B34E44" w:rsidTr="007A3729">
        <w:trPr>
          <w:tblCellSpacing w:w="0" w:type="dxa"/>
        </w:trPr>
        <w:tc>
          <w:tcPr>
            <w:tcW w:w="184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2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2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r w:rsidR="00243161" w:rsidRPr="00B34E44" w:rsidTr="007A3729">
        <w:trPr>
          <w:tblCellSpacing w:w="0" w:type="dxa"/>
        </w:trPr>
        <w:tc>
          <w:tcPr>
            <w:tcW w:w="184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2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3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920"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bl>
    <w:p w:rsidR="00243161" w:rsidRPr="00B34E44" w:rsidRDefault="00243161" w:rsidP="00243161">
      <w:pPr>
        <w:pStyle w:val="a3"/>
        <w:spacing w:before="0" w:after="0"/>
        <w:jc w:val="both"/>
        <w:rPr>
          <w:sz w:val="28"/>
          <w:szCs w:val="28"/>
          <w:lang w:val="kk-KZ"/>
        </w:rPr>
      </w:pPr>
    </w:p>
    <w:p w:rsidR="00243161" w:rsidRPr="00B34E44" w:rsidRDefault="00243161" w:rsidP="00243161">
      <w:pPr>
        <w:pStyle w:val="a3"/>
        <w:spacing w:before="0" w:after="0"/>
        <w:jc w:val="both"/>
        <w:rPr>
          <w:sz w:val="28"/>
          <w:szCs w:val="28"/>
          <w:lang w:val="kk-KZ"/>
        </w:rPr>
      </w:pPr>
      <w:r w:rsidRPr="00B34E44">
        <w:rPr>
          <w:sz w:val="28"/>
          <w:szCs w:val="28"/>
          <w:lang w:val="kk-KZ"/>
        </w:rPr>
        <w:t>Барлығы ___________</w:t>
      </w:r>
    </w:p>
    <w:p w:rsidR="00243161" w:rsidRPr="00B34E44" w:rsidRDefault="00262AEA" w:rsidP="00243161">
      <w:pPr>
        <w:pStyle w:val="a3"/>
        <w:spacing w:before="0" w:after="0"/>
        <w:jc w:val="both"/>
        <w:rPr>
          <w:sz w:val="28"/>
          <w:szCs w:val="28"/>
          <w:lang w:val="kk-KZ"/>
        </w:rPr>
      </w:pPr>
      <w:r w:rsidRPr="00B34E44">
        <w:rPr>
          <w:sz w:val="28"/>
          <w:szCs w:val="28"/>
          <w:lang w:val="kk-KZ"/>
        </w:rPr>
        <w:t>Бекетті</w:t>
      </w:r>
      <w:r w:rsidR="00243161" w:rsidRPr="00B34E44">
        <w:rPr>
          <w:sz w:val="28"/>
          <w:szCs w:val="28"/>
          <w:lang w:val="kk-KZ"/>
        </w:rPr>
        <w:t xml:space="preserve"> тапсыр</w:t>
      </w:r>
      <w:r w:rsidRPr="00B34E44">
        <w:rPr>
          <w:sz w:val="28"/>
          <w:szCs w:val="28"/>
          <w:lang w:val="kk-KZ"/>
        </w:rPr>
        <w:t>ған б</w:t>
      </w:r>
      <w:r w:rsidR="00243161" w:rsidRPr="00B34E44">
        <w:rPr>
          <w:sz w:val="28"/>
          <w:szCs w:val="28"/>
          <w:lang w:val="kk-KZ"/>
        </w:rPr>
        <w:t>ақылаушы ___________________________</w:t>
      </w:r>
      <w:r w:rsidR="00D66E5C" w:rsidRPr="00B34E44">
        <w:rPr>
          <w:sz w:val="28"/>
          <w:szCs w:val="28"/>
          <w:lang w:val="kk-KZ"/>
        </w:rPr>
        <w:t>_____________</w:t>
      </w:r>
    </w:p>
    <w:p w:rsidR="00243161" w:rsidRPr="00B34E44" w:rsidRDefault="00243161" w:rsidP="003512CA">
      <w:pPr>
        <w:pStyle w:val="a3"/>
        <w:spacing w:before="0" w:after="0"/>
        <w:jc w:val="right"/>
        <w:rPr>
          <w:sz w:val="28"/>
          <w:szCs w:val="28"/>
          <w:lang w:val="kk-KZ"/>
        </w:rPr>
      </w:pPr>
      <w:r w:rsidRPr="00B34E44">
        <w:rPr>
          <w:sz w:val="28"/>
          <w:szCs w:val="28"/>
          <w:lang w:val="kk-KZ"/>
        </w:rPr>
        <w:t xml:space="preserve">(атағы, </w:t>
      </w:r>
      <w:r w:rsidR="00262AEA" w:rsidRPr="00B34E44">
        <w:rPr>
          <w:sz w:val="28"/>
          <w:szCs w:val="28"/>
          <w:lang w:val="kk-KZ"/>
        </w:rPr>
        <w:t xml:space="preserve">Т.А.Ә, </w:t>
      </w:r>
      <w:r w:rsidR="00460A55" w:rsidRPr="00B34E44">
        <w:rPr>
          <w:sz w:val="28"/>
          <w:szCs w:val="28"/>
          <w:lang w:val="kk-KZ"/>
        </w:rPr>
        <w:t>(</w:t>
      </w:r>
      <w:r w:rsidR="00262AEA" w:rsidRPr="00B34E44">
        <w:rPr>
          <w:sz w:val="28"/>
          <w:szCs w:val="28"/>
          <w:lang w:val="kk-KZ"/>
        </w:rPr>
        <w:t>әкесінің аты болған жағдайда</w:t>
      </w:r>
      <w:r w:rsidR="00460A55" w:rsidRPr="00B34E44">
        <w:rPr>
          <w:sz w:val="28"/>
          <w:szCs w:val="28"/>
          <w:lang w:val="kk-KZ"/>
        </w:rPr>
        <w:t>)</w:t>
      </w:r>
      <w:r w:rsidR="00262AEA" w:rsidRPr="00B34E44">
        <w:rPr>
          <w:sz w:val="28"/>
          <w:szCs w:val="28"/>
          <w:lang w:val="kk-KZ"/>
        </w:rPr>
        <w:t xml:space="preserve"> қолы</w:t>
      </w:r>
      <w:r w:rsidRPr="00B34E44">
        <w:rPr>
          <w:sz w:val="28"/>
          <w:szCs w:val="28"/>
          <w:lang w:val="kk-KZ"/>
        </w:rPr>
        <w:t>)</w:t>
      </w:r>
    </w:p>
    <w:p w:rsidR="00243161" w:rsidRPr="00B34E44" w:rsidRDefault="00460A55" w:rsidP="00243161">
      <w:pPr>
        <w:pStyle w:val="a3"/>
        <w:spacing w:before="0" w:after="0"/>
        <w:jc w:val="both"/>
        <w:rPr>
          <w:sz w:val="28"/>
          <w:szCs w:val="28"/>
          <w:lang w:val="kk-KZ"/>
        </w:rPr>
      </w:pPr>
      <w:r w:rsidRPr="00B34E44">
        <w:rPr>
          <w:sz w:val="28"/>
          <w:szCs w:val="28"/>
          <w:lang w:val="kk-KZ"/>
        </w:rPr>
        <w:t>Бекетті қабылдаған б</w:t>
      </w:r>
      <w:r w:rsidR="00243161" w:rsidRPr="00B34E44">
        <w:rPr>
          <w:sz w:val="28"/>
          <w:szCs w:val="28"/>
          <w:lang w:val="kk-KZ"/>
        </w:rPr>
        <w:t>ақылаушы ___________________________</w:t>
      </w:r>
      <w:r w:rsidR="00D66E5C" w:rsidRPr="00B34E44">
        <w:rPr>
          <w:sz w:val="28"/>
          <w:szCs w:val="28"/>
          <w:lang w:val="kk-KZ"/>
        </w:rPr>
        <w:t>____________</w:t>
      </w:r>
    </w:p>
    <w:p w:rsidR="00243161" w:rsidRPr="00B34E44" w:rsidRDefault="00243161" w:rsidP="003512CA">
      <w:pPr>
        <w:pStyle w:val="a3"/>
        <w:spacing w:before="0" w:after="0"/>
        <w:jc w:val="right"/>
        <w:rPr>
          <w:sz w:val="28"/>
          <w:szCs w:val="28"/>
          <w:lang w:val="kk-KZ"/>
        </w:rPr>
      </w:pPr>
      <w:r w:rsidRPr="00B34E44">
        <w:rPr>
          <w:sz w:val="28"/>
          <w:szCs w:val="28"/>
          <w:lang w:val="kk-KZ"/>
        </w:rPr>
        <w:t xml:space="preserve">(атағы, </w:t>
      </w:r>
      <w:r w:rsidR="00460A55" w:rsidRPr="00B34E44">
        <w:rPr>
          <w:sz w:val="28"/>
          <w:szCs w:val="28"/>
          <w:lang w:val="kk-KZ"/>
        </w:rPr>
        <w:t>ТАӘ (әкесінің аты болған жағдайда)</w:t>
      </w:r>
      <w:r w:rsidRPr="00B34E44">
        <w:rPr>
          <w:sz w:val="28"/>
          <w:szCs w:val="28"/>
          <w:lang w:val="kk-KZ"/>
        </w:rPr>
        <w:t xml:space="preserve">, </w:t>
      </w:r>
      <w:r w:rsidR="00460A55" w:rsidRPr="00B34E44">
        <w:rPr>
          <w:sz w:val="28"/>
          <w:szCs w:val="28"/>
          <w:lang w:val="kk-KZ"/>
        </w:rPr>
        <w:t>қолы</w:t>
      </w:r>
      <w:r w:rsidRPr="00B34E44">
        <w:rPr>
          <w:sz w:val="28"/>
          <w:szCs w:val="28"/>
          <w:lang w:val="kk-KZ"/>
        </w:rPr>
        <w:t>)</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20 __ жылғы «__» ___________ «__» сағат «__» минут </w:t>
      </w:r>
    </w:p>
    <w:p w:rsidR="00243161" w:rsidRPr="00B34E44" w:rsidRDefault="00243161" w:rsidP="00243161">
      <w:pPr>
        <w:pStyle w:val="a3"/>
        <w:spacing w:before="0" w:after="0"/>
        <w:jc w:val="both"/>
        <w:rPr>
          <w:sz w:val="28"/>
          <w:szCs w:val="28"/>
          <w:lang w:val="kk-KZ"/>
        </w:rPr>
      </w:pPr>
    </w:p>
    <w:p w:rsidR="007D02F6" w:rsidRPr="00B34E44" w:rsidRDefault="007D02F6" w:rsidP="003512C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3512C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38-қосымша</w:t>
      </w:r>
    </w:p>
    <w:p w:rsidR="00243161" w:rsidRPr="00B34E44" w:rsidRDefault="00A21414" w:rsidP="003512CA">
      <w:pPr>
        <w:shd w:val="clear" w:color="auto" w:fill="FFFFFF"/>
        <w:autoSpaceDE w:val="0"/>
        <w:ind w:firstLine="567"/>
        <w:jc w:val="right"/>
        <w:rPr>
          <w:bCs/>
          <w:sz w:val="28"/>
          <w:szCs w:val="28"/>
          <w:lang w:val="kk-KZ"/>
        </w:rPr>
      </w:pPr>
      <w:r w:rsidRPr="00B34E44">
        <w:rPr>
          <w:sz w:val="28"/>
          <w:szCs w:val="28"/>
          <w:lang w:val="kk-KZ"/>
        </w:rPr>
        <w:t>нысан</w:t>
      </w:r>
    </w:p>
    <w:p w:rsidR="00243161" w:rsidRPr="00B34E44" w:rsidRDefault="00243161" w:rsidP="00243161">
      <w:pPr>
        <w:pStyle w:val="a3"/>
        <w:spacing w:before="0" w:after="0"/>
        <w:rPr>
          <w:sz w:val="28"/>
          <w:szCs w:val="28"/>
          <w:lang w:val="kk-KZ"/>
        </w:rPr>
      </w:pPr>
      <w:r w:rsidRPr="00B34E44">
        <w:rPr>
          <w:bCs/>
          <w:sz w:val="28"/>
          <w:szCs w:val="28"/>
          <w:lang w:val="kk-KZ"/>
        </w:rPr>
        <w:t>№ ____</w:t>
      </w:r>
      <w:r w:rsidR="003512CA">
        <w:rPr>
          <w:bCs/>
          <w:sz w:val="28"/>
          <w:szCs w:val="28"/>
          <w:lang w:val="kk-KZ"/>
        </w:rPr>
        <w:t xml:space="preserve"> </w:t>
      </w:r>
      <w:r w:rsidRPr="00B34E44">
        <w:rPr>
          <w:bCs/>
          <w:sz w:val="28"/>
          <w:szCs w:val="28"/>
          <w:lang w:val="kk-KZ"/>
        </w:rPr>
        <w:t xml:space="preserve">анықтама карточкасы </w:t>
      </w:r>
    </w:p>
    <w:p w:rsidR="00243161" w:rsidRPr="00B34E44" w:rsidRDefault="00243161" w:rsidP="00243161">
      <w:pPr>
        <w:pStyle w:val="a3"/>
        <w:tabs>
          <w:tab w:val="left" w:pos="426"/>
        </w:tabs>
        <w:spacing w:before="0" w:after="0"/>
        <w:jc w:val="both"/>
        <w:rPr>
          <w:sz w:val="28"/>
          <w:szCs w:val="28"/>
          <w:lang w:val="kk-KZ"/>
        </w:rPr>
      </w:pPr>
      <w:r w:rsidRPr="00B34E44">
        <w:rPr>
          <w:sz w:val="28"/>
          <w:szCs w:val="28"/>
          <w:lang w:val="kk-KZ"/>
        </w:rPr>
        <w:t>1. Тегі __________________________________________________</w:t>
      </w:r>
    </w:p>
    <w:p w:rsidR="00243161" w:rsidRPr="00B34E44" w:rsidRDefault="00243161" w:rsidP="004209AA">
      <w:pPr>
        <w:spacing w:line="0" w:lineRule="atLeast"/>
        <w:jc w:val="left"/>
        <w:rPr>
          <w:sz w:val="28"/>
          <w:szCs w:val="28"/>
          <w:lang w:val="kk-KZ"/>
        </w:rPr>
      </w:pPr>
      <w:r w:rsidRPr="00B34E44">
        <w:rPr>
          <w:sz w:val="28"/>
          <w:szCs w:val="28"/>
          <w:lang w:val="kk-KZ"/>
        </w:rPr>
        <w:t xml:space="preserve">2. Аты, әкесінің аты </w:t>
      </w:r>
      <w:r w:rsidR="004209AA" w:rsidRPr="00B34E44">
        <w:rPr>
          <w:sz w:val="28"/>
          <w:szCs w:val="28"/>
          <w:lang w:val="kk-KZ"/>
        </w:rPr>
        <w:t>(әкесінің аты болған жағдайда)</w:t>
      </w:r>
      <w:r w:rsidRPr="00B34E44">
        <w:rPr>
          <w:sz w:val="28"/>
          <w:szCs w:val="28"/>
          <w:lang w:val="kk-KZ"/>
        </w:rPr>
        <w:t>_______________________</w:t>
      </w:r>
    </w:p>
    <w:p w:rsidR="003512CA" w:rsidRDefault="00243161" w:rsidP="00243161">
      <w:pPr>
        <w:pStyle w:val="a3"/>
        <w:tabs>
          <w:tab w:val="left" w:pos="284"/>
          <w:tab w:val="left" w:pos="567"/>
        </w:tabs>
        <w:spacing w:before="0" w:after="0"/>
        <w:jc w:val="both"/>
        <w:rPr>
          <w:sz w:val="28"/>
          <w:szCs w:val="28"/>
          <w:lang w:val="kk-KZ"/>
        </w:rPr>
      </w:pPr>
      <w:r w:rsidRPr="00B34E44">
        <w:rPr>
          <w:sz w:val="28"/>
          <w:szCs w:val="28"/>
          <w:lang w:val="kk-KZ"/>
        </w:rPr>
        <w:t>З. Туған жылы ___________ 4.</w:t>
      </w:r>
      <w:r w:rsidR="003512CA">
        <w:rPr>
          <w:sz w:val="28"/>
          <w:szCs w:val="28"/>
          <w:lang w:val="kk-KZ"/>
        </w:rPr>
        <w:t xml:space="preserve"> </w:t>
      </w:r>
      <w:r w:rsidRPr="00B34E44">
        <w:rPr>
          <w:sz w:val="28"/>
          <w:szCs w:val="28"/>
          <w:lang w:val="kk-KZ"/>
        </w:rPr>
        <w:t>№_____________</w:t>
      </w:r>
      <w:r w:rsidR="003512CA">
        <w:rPr>
          <w:sz w:val="28"/>
          <w:szCs w:val="28"/>
          <w:lang w:val="kk-KZ"/>
        </w:rPr>
        <w:t xml:space="preserve"> </w:t>
      </w:r>
      <w:r w:rsidRPr="00B34E44">
        <w:rPr>
          <w:sz w:val="28"/>
          <w:szCs w:val="28"/>
          <w:lang w:val="kk-KZ"/>
        </w:rPr>
        <w:t>камераға орналастырылды</w:t>
      </w:r>
    </w:p>
    <w:p w:rsidR="00243161" w:rsidRPr="00B34E44" w:rsidRDefault="00243161" w:rsidP="00243161">
      <w:pPr>
        <w:pStyle w:val="a3"/>
        <w:tabs>
          <w:tab w:val="left" w:pos="284"/>
          <w:tab w:val="left" w:pos="567"/>
        </w:tabs>
        <w:spacing w:before="0" w:after="0"/>
        <w:jc w:val="both"/>
        <w:rPr>
          <w:sz w:val="28"/>
          <w:szCs w:val="28"/>
          <w:lang w:val="kk-KZ"/>
        </w:rPr>
      </w:pPr>
      <w:r w:rsidRPr="00B34E44">
        <w:rPr>
          <w:sz w:val="28"/>
          <w:szCs w:val="28"/>
          <w:lang w:val="kk-KZ"/>
        </w:rPr>
        <w:t xml:space="preserve">№______ корпус 20____жылғы «___»______________ </w:t>
      </w:r>
    </w:p>
    <w:p w:rsidR="003512CA" w:rsidRDefault="00243161" w:rsidP="00EF261F">
      <w:pPr>
        <w:spacing w:line="0" w:lineRule="atLeast"/>
        <w:rPr>
          <w:sz w:val="28"/>
          <w:szCs w:val="28"/>
          <w:lang w:val="kk-KZ"/>
        </w:rPr>
      </w:pPr>
      <w:r w:rsidRPr="00B34E44">
        <w:rPr>
          <w:sz w:val="28"/>
          <w:szCs w:val="28"/>
          <w:lang w:val="kk-KZ"/>
        </w:rPr>
        <w:t>Мекеменің, тергеу изоляторының бастығының кезекші көмекшісі ________________________</w:t>
      </w:r>
      <w:r w:rsidR="00EF261F" w:rsidRPr="00C31FA5">
        <w:rPr>
          <w:sz w:val="28"/>
          <w:szCs w:val="28"/>
          <w:lang w:val="kk-KZ"/>
        </w:rPr>
        <w:t>____________________________________________</w:t>
      </w:r>
    </w:p>
    <w:p w:rsidR="00243161" w:rsidRPr="00B34E44" w:rsidRDefault="00243161" w:rsidP="00EF261F">
      <w:pPr>
        <w:spacing w:line="0" w:lineRule="atLeast"/>
        <w:rPr>
          <w:sz w:val="28"/>
          <w:szCs w:val="28"/>
          <w:lang w:val="kk-KZ"/>
        </w:rPr>
      </w:pPr>
      <w:r w:rsidRPr="00B34E44">
        <w:rPr>
          <w:sz w:val="28"/>
          <w:szCs w:val="28"/>
          <w:lang w:val="kk-KZ"/>
        </w:rPr>
        <w:t xml:space="preserve">(атағы, </w:t>
      </w:r>
      <w:r w:rsidR="004209AA" w:rsidRPr="00B34E44">
        <w:rPr>
          <w:sz w:val="28"/>
          <w:szCs w:val="28"/>
          <w:lang w:val="kk-KZ"/>
        </w:rPr>
        <w:t>Т.А.Ә, әкесінің аты болған жағдайда)</w:t>
      </w:r>
    </w:p>
    <w:p w:rsidR="00243161" w:rsidRPr="00B34E44" w:rsidRDefault="00243161" w:rsidP="00243161">
      <w:pPr>
        <w:pStyle w:val="a3"/>
        <w:spacing w:before="0" w:after="0"/>
        <w:jc w:val="both"/>
        <w:rPr>
          <w:sz w:val="28"/>
          <w:szCs w:val="28"/>
          <w:lang w:val="kk-KZ"/>
        </w:rPr>
      </w:pPr>
      <w:r w:rsidRPr="00B34E44">
        <w:rPr>
          <w:sz w:val="28"/>
          <w:szCs w:val="28"/>
          <w:lang w:val="kk-KZ"/>
        </w:rPr>
        <w:t>Кеткендердің ауыстырылуы туралы белгі</w:t>
      </w:r>
    </w:p>
    <w:p w:rsidR="00243161" w:rsidRPr="00B34E44" w:rsidRDefault="00243161" w:rsidP="00243161">
      <w:pPr>
        <w:pStyle w:val="a3"/>
        <w:spacing w:before="0" w:after="0"/>
        <w:jc w:val="both"/>
        <w:rPr>
          <w:sz w:val="28"/>
          <w:szCs w:val="28"/>
          <w:lang w:val="kk-KZ"/>
        </w:rPr>
      </w:pPr>
      <w:r w:rsidRPr="00B34E44">
        <w:rPr>
          <w:sz w:val="28"/>
          <w:szCs w:val="28"/>
          <w:lang w:val="kk-KZ"/>
        </w:rPr>
        <w:t>а) Мекемеге ауыстырылды</w:t>
      </w:r>
    </w:p>
    <w:p w:rsidR="003512CA"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w:t>
      </w:r>
    </w:p>
    <w:p w:rsidR="003512CA" w:rsidRDefault="00243161" w:rsidP="00243161">
      <w:pPr>
        <w:pStyle w:val="a3"/>
        <w:spacing w:before="0" w:after="0"/>
        <w:jc w:val="both"/>
        <w:rPr>
          <w:sz w:val="28"/>
          <w:szCs w:val="28"/>
          <w:lang w:val="kk-KZ"/>
        </w:rPr>
      </w:pPr>
      <w:r w:rsidRPr="00B34E44">
        <w:rPr>
          <w:sz w:val="28"/>
          <w:szCs w:val="28"/>
          <w:lang w:val="kk-KZ"/>
        </w:rPr>
        <w:t>Күні</w:t>
      </w:r>
    </w:p>
    <w:p w:rsidR="003512CA"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w:t>
      </w:r>
    </w:p>
    <w:p w:rsidR="00243161" w:rsidRPr="00B34E44" w:rsidRDefault="004209AA" w:rsidP="00243161">
      <w:pPr>
        <w:pStyle w:val="a3"/>
        <w:spacing w:before="0" w:after="0"/>
        <w:jc w:val="both"/>
        <w:rPr>
          <w:sz w:val="28"/>
          <w:szCs w:val="28"/>
          <w:lang w:val="kk-KZ"/>
        </w:rPr>
      </w:pPr>
      <w:r w:rsidRPr="00B34E44">
        <w:rPr>
          <w:sz w:val="28"/>
          <w:szCs w:val="28"/>
          <w:lang w:val="kk-KZ"/>
        </w:rPr>
        <w:t xml:space="preserve">камера </w:t>
      </w:r>
      <w:r w:rsidR="00243161" w:rsidRPr="00B34E44">
        <w:rPr>
          <w:sz w:val="28"/>
          <w:szCs w:val="28"/>
          <w:lang w:val="kk-KZ"/>
        </w:rPr>
        <w:t>№</w:t>
      </w:r>
      <w:r w:rsidR="003512CA">
        <w:rPr>
          <w:sz w:val="28"/>
          <w:szCs w:val="28"/>
          <w:lang w:val="kk-KZ"/>
        </w:rPr>
        <w:t xml:space="preserve"> </w:t>
      </w:r>
    </w:p>
    <w:p w:rsidR="003512CA"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w:t>
      </w:r>
    </w:p>
    <w:p w:rsidR="00243161" w:rsidRPr="00B34E44" w:rsidRDefault="004209AA" w:rsidP="00243161">
      <w:pPr>
        <w:pStyle w:val="a3"/>
        <w:spacing w:before="0" w:after="0"/>
        <w:jc w:val="both"/>
        <w:rPr>
          <w:sz w:val="28"/>
          <w:szCs w:val="28"/>
          <w:lang w:val="kk-KZ"/>
        </w:rPr>
      </w:pPr>
      <w:r w:rsidRPr="00B34E44">
        <w:rPr>
          <w:sz w:val="28"/>
          <w:szCs w:val="28"/>
          <w:lang w:val="kk-KZ"/>
        </w:rPr>
        <w:t xml:space="preserve">корпус </w:t>
      </w:r>
      <w:r w:rsidR="003512CA">
        <w:rPr>
          <w:sz w:val="28"/>
          <w:szCs w:val="28"/>
          <w:lang w:val="kk-KZ"/>
        </w:rPr>
        <w:t>№</w:t>
      </w:r>
    </w:p>
    <w:p w:rsidR="003512CA" w:rsidRDefault="00243161" w:rsidP="00243161">
      <w:pPr>
        <w:pStyle w:val="a3"/>
        <w:spacing w:before="0" w:after="0"/>
        <w:jc w:val="both"/>
        <w:rPr>
          <w:sz w:val="28"/>
          <w:szCs w:val="28"/>
          <w:lang w:val="kk-KZ"/>
        </w:rPr>
      </w:pPr>
      <w:r w:rsidRPr="00B34E44">
        <w:rPr>
          <w:sz w:val="28"/>
          <w:szCs w:val="28"/>
          <w:lang w:val="kk-KZ"/>
        </w:rPr>
        <w:t>_____________________________________________________________</w:t>
      </w:r>
    </w:p>
    <w:p w:rsidR="00243161" w:rsidRPr="00B34E44" w:rsidRDefault="00243161" w:rsidP="00243161">
      <w:pPr>
        <w:pStyle w:val="a3"/>
        <w:spacing w:before="0" w:after="0"/>
        <w:jc w:val="both"/>
        <w:rPr>
          <w:sz w:val="28"/>
          <w:szCs w:val="28"/>
          <w:lang w:val="kk-KZ"/>
        </w:rPr>
      </w:pPr>
      <w:r w:rsidRPr="00B34E44">
        <w:rPr>
          <w:sz w:val="28"/>
          <w:szCs w:val="28"/>
          <w:lang w:val="kk-KZ"/>
        </w:rPr>
        <w:t>б) Кеткендер</w:t>
      </w:r>
    </w:p>
    <w:p w:rsidR="00243161" w:rsidRPr="00B34E44" w:rsidRDefault="004209AA" w:rsidP="00243161">
      <w:pPr>
        <w:pStyle w:val="a3"/>
        <w:spacing w:before="0" w:after="0"/>
        <w:jc w:val="both"/>
        <w:rPr>
          <w:sz w:val="28"/>
          <w:szCs w:val="28"/>
          <w:lang w:val="kk-KZ"/>
        </w:rPr>
      </w:pPr>
      <w:r w:rsidRPr="00B34E44">
        <w:rPr>
          <w:sz w:val="28"/>
          <w:szCs w:val="28"/>
          <w:lang w:val="kk-KZ"/>
        </w:rPr>
        <w:t>К</w:t>
      </w:r>
      <w:r w:rsidR="00243161" w:rsidRPr="00B34E44">
        <w:rPr>
          <w:sz w:val="28"/>
          <w:szCs w:val="28"/>
          <w:lang w:val="kk-KZ"/>
        </w:rPr>
        <w:t>амера</w:t>
      </w:r>
      <w:r w:rsidRPr="00B34E44">
        <w:rPr>
          <w:sz w:val="28"/>
          <w:szCs w:val="28"/>
          <w:lang w:val="kk-KZ"/>
        </w:rPr>
        <w:t>да ұстау</w:t>
      </w:r>
      <w:r w:rsidR="00243161" w:rsidRPr="00B34E44">
        <w:rPr>
          <w:sz w:val="28"/>
          <w:szCs w:val="28"/>
          <w:lang w:val="kk-KZ"/>
        </w:rPr>
        <w:t xml:space="preserve"> мекемесі</w:t>
      </w:r>
      <w:r w:rsidR="003512CA">
        <w:rPr>
          <w:sz w:val="28"/>
          <w:szCs w:val="28"/>
          <w:lang w:val="kk-KZ"/>
        </w:rPr>
        <w:t>нен, тергеу изоляторынан кетті</w:t>
      </w:r>
    </w:p>
    <w:p w:rsidR="00243161" w:rsidRPr="00B34E44" w:rsidRDefault="00243161" w:rsidP="00243161">
      <w:pPr>
        <w:pStyle w:val="a3"/>
        <w:spacing w:before="0" w:after="0"/>
        <w:jc w:val="both"/>
        <w:rPr>
          <w:sz w:val="28"/>
          <w:szCs w:val="28"/>
          <w:lang w:val="kk-KZ"/>
        </w:rPr>
      </w:pPr>
      <w:r w:rsidRPr="00B34E44">
        <w:rPr>
          <w:sz w:val="28"/>
          <w:szCs w:val="28"/>
          <w:lang w:val="kk-KZ"/>
        </w:rPr>
        <w:t>20__жылғы «___»___</w:t>
      </w:r>
      <w:r w:rsidR="003512CA">
        <w:rPr>
          <w:sz w:val="28"/>
          <w:szCs w:val="28"/>
          <w:lang w:val="kk-KZ"/>
        </w:rPr>
        <w:t>_______</w:t>
      </w:r>
      <w:r w:rsidR="003512CA">
        <w:rPr>
          <w:sz w:val="28"/>
          <w:szCs w:val="28"/>
          <w:lang w:val="kk-KZ"/>
        </w:rPr>
        <w:tab/>
      </w:r>
      <w:r w:rsidRPr="00B34E44">
        <w:rPr>
          <w:sz w:val="28"/>
          <w:szCs w:val="28"/>
          <w:lang w:val="kk-KZ"/>
        </w:rPr>
        <w:t xml:space="preserve">______________ </w:t>
      </w:r>
    </w:p>
    <w:p w:rsidR="00243161" w:rsidRPr="00B34E44" w:rsidRDefault="00243161" w:rsidP="00243161">
      <w:pPr>
        <w:pStyle w:val="a3"/>
        <w:spacing w:before="0" w:after="0"/>
        <w:jc w:val="both"/>
        <w:rPr>
          <w:sz w:val="28"/>
          <w:szCs w:val="28"/>
          <w:lang w:val="kk-KZ"/>
        </w:rPr>
      </w:pPr>
      <w:r w:rsidRPr="00B34E44">
        <w:rPr>
          <w:sz w:val="28"/>
          <w:szCs w:val="28"/>
          <w:lang w:val="kk-KZ"/>
        </w:rPr>
        <w:t>________ 20__жылғы «____»_____________</w:t>
      </w:r>
    </w:p>
    <w:p w:rsidR="00243161" w:rsidRPr="00B34E44" w:rsidRDefault="00243161" w:rsidP="00EF261F">
      <w:pPr>
        <w:pStyle w:val="a3"/>
        <w:spacing w:before="0" w:after="0"/>
        <w:jc w:val="left"/>
        <w:rPr>
          <w:sz w:val="28"/>
          <w:szCs w:val="28"/>
          <w:lang w:val="kk-KZ"/>
        </w:rPr>
      </w:pPr>
      <w:r w:rsidRPr="00B34E44">
        <w:rPr>
          <w:sz w:val="28"/>
          <w:szCs w:val="28"/>
          <w:lang w:val="kk-KZ"/>
        </w:rPr>
        <w:t>Жазба</w:t>
      </w:r>
      <w:r w:rsidR="004209AA" w:rsidRPr="00B34E44">
        <w:rPr>
          <w:sz w:val="28"/>
          <w:szCs w:val="28"/>
          <w:lang w:val="kk-KZ"/>
        </w:rPr>
        <w:t xml:space="preserve">ны жүргізген қызметкердің тегі және </w:t>
      </w:r>
      <w:r w:rsidRPr="00B34E44">
        <w:rPr>
          <w:sz w:val="28"/>
          <w:szCs w:val="28"/>
          <w:lang w:val="kk-KZ"/>
        </w:rPr>
        <w:t>қолы______________________________</w:t>
      </w:r>
    </w:p>
    <w:p w:rsidR="00243161" w:rsidRPr="00B34E44" w:rsidRDefault="00243161" w:rsidP="00243161">
      <w:pPr>
        <w:pStyle w:val="a3"/>
        <w:spacing w:before="0" w:after="0"/>
        <w:jc w:val="both"/>
        <w:rPr>
          <w:sz w:val="28"/>
          <w:szCs w:val="28"/>
          <w:lang w:val="kk-KZ"/>
        </w:rPr>
      </w:pPr>
    </w:p>
    <w:p w:rsidR="007D02F6" w:rsidRPr="00B34E44" w:rsidRDefault="007D02F6" w:rsidP="003512CA">
      <w:pPr>
        <w:shd w:val="clear" w:color="auto" w:fill="FFFFFF"/>
        <w:autoSpaceDE w:val="0"/>
        <w:ind w:firstLine="567"/>
        <w:jc w:val="right"/>
        <w:rPr>
          <w:sz w:val="28"/>
          <w:szCs w:val="28"/>
          <w:lang w:val="kk-KZ" w:eastAsia="ru-RU"/>
        </w:rPr>
      </w:pPr>
      <w:r w:rsidRPr="00B34E44">
        <w:rPr>
          <w:sz w:val="28"/>
          <w:szCs w:val="28"/>
          <w:lang w:val="kk-KZ" w:eastAsia="ru-RU"/>
        </w:rPr>
        <w:t>Қылмыстық-атқару жүйесінің</w:t>
      </w:r>
    </w:p>
    <w:p w:rsidR="007D02F6" w:rsidRPr="00B34E44" w:rsidRDefault="007D02F6" w:rsidP="003512CA">
      <w:pPr>
        <w:shd w:val="clear" w:color="auto" w:fill="FFFFFF"/>
        <w:autoSpaceDE w:val="0"/>
        <w:ind w:firstLine="567"/>
        <w:jc w:val="right"/>
        <w:rPr>
          <w:bCs/>
          <w:sz w:val="28"/>
          <w:szCs w:val="28"/>
          <w:lang w:val="kk-KZ" w:eastAsia="ru-RU"/>
        </w:rPr>
      </w:pPr>
      <w:r w:rsidRPr="00B34E44">
        <w:rPr>
          <w:sz w:val="28"/>
          <w:szCs w:val="28"/>
          <w:lang w:val="kk-KZ" w:eastAsia="ru-RU"/>
        </w:rPr>
        <w:t xml:space="preserve">мекемелерінде ұсталатын адамдардың </w:t>
      </w:r>
      <w:r w:rsidRPr="00B34E44">
        <w:rPr>
          <w:sz w:val="28"/>
          <w:szCs w:val="28"/>
          <w:lang w:val="kk-KZ"/>
        </w:rPr>
        <w:t xml:space="preserve">мінез-құлқына </w:t>
      </w:r>
      <w:r w:rsidRPr="00B34E44">
        <w:rPr>
          <w:sz w:val="28"/>
          <w:szCs w:val="28"/>
          <w:lang w:val="kk-KZ" w:eastAsia="ru-RU"/>
        </w:rPr>
        <w:t xml:space="preserve">бақылау мен қадағалауды жүзеге асыру жөніндегі қызметті ұйымдастыру және жете тексеру мен тінту жүргізу </w:t>
      </w:r>
      <w:r w:rsidRPr="00B34E44">
        <w:rPr>
          <w:bCs/>
          <w:sz w:val="28"/>
          <w:szCs w:val="28"/>
          <w:lang w:val="kk-KZ" w:eastAsia="ru-RU"/>
        </w:rPr>
        <w:t>қағидаларына 39-қосымша</w:t>
      </w:r>
    </w:p>
    <w:p w:rsidR="00243161" w:rsidRPr="00B34E44" w:rsidRDefault="00A21414" w:rsidP="003512CA">
      <w:pPr>
        <w:pStyle w:val="a3"/>
        <w:spacing w:before="0" w:after="0"/>
        <w:ind w:firstLine="567"/>
        <w:jc w:val="right"/>
        <w:rPr>
          <w:sz w:val="28"/>
          <w:szCs w:val="28"/>
          <w:lang w:val="kk-KZ"/>
        </w:rPr>
      </w:pPr>
      <w:r w:rsidRPr="00B34E44">
        <w:rPr>
          <w:sz w:val="28"/>
          <w:szCs w:val="28"/>
          <w:lang w:val="kk-KZ"/>
        </w:rPr>
        <w:t>нысан</w:t>
      </w:r>
    </w:p>
    <w:p w:rsidR="00243161" w:rsidRPr="00B34E44" w:rsidRDefault="00243161" w:rsidP="00243161">
      <w:pPr>
        <w:pStyle w:val="a3"/>
        <w:spacing w:before="0" w:after="0"/>
        <w:rPr>
          <w:sz w:val="28"/>
          <w:szCs w:val="28"/>
          <w:lang w:val="kk-KZ"/>
        </w:rPr>
      </w:pPr>
      <w:r w:rsidRPr="00B34E44">
        <w:rPr>
          <w:bCs/>
          <w:sz w:val="28"/>
          <w:szCs w:val="28"/>
          <w:lang w:val="kk-KZ"/>
        </w:rPr>
        <w:t>Тексеру анықтамасы</w:t>
      </w:r>
    </w:p>
    <w:p w:rsidR="00243161" w:rsidRPr="00B34E44" w:rsidRDefault="00243161" w:rsidP="00243161">
      <w:pPr>
        <w:pStyle w:val="a3"/>
        <w:spacing w:before="0" w:after="0"/>
        <w:rPr>
          <w:sz w:val="28"/>
          <w:szCs w:val="28"/>
          <w:lang w:val="kk-KZ"/>
        </w:rPr>
      </w:pPr>
      <w:r w:rsidRPr="00B34E44">
        <w:rPr>
          <w:sz w:val="28"/>
          <w:szCs w:val="28"/>
          <w:lang w:val="kk-KZ"/>
        </w:rPr>
        <w:t>№ _____ корпустық бөлімше</w:t>
      </w:r>
      <w:r w:rsidR="003512CA">
        <w:rPr>
          <w:sz w:val="28"/>
          <w:szCs w:val="28"/>
          <w:lang w:val="kk-KZ"/>
        </w:rPr>
        <w:t xml:space="preserve"> </w:t>
      </w:r>
      <w:r w:rsidRPr="00B34E44">
        <w:rPr>
          <w:sz w:val="28"/>
          <w:szCs w:val="28"/>
          <w:lang w:val="kk-KZ"/>
        </w:rPr>
        <w:t>(беткі жағы)</w:t>
      </w:r>
    </w:p>
    <w:p w:rsidR="00243161" w:rsidRPr="00B34E44" w:rsidRDefault="00243161" w:rsidP="00243161">
      <w:pPr>
        <w:pStyle w:val="a3"/>
        <w:spacing w:before="0" w:after="0"/>
        <w:rPr>
          <w:sz w:val="28"/>
          <w:szCs w:val="28"/>
          <w:lang w:val="kk-KZ"/>
        </w:rPr>
      </w:pPr>
      <w:r w:rsidRPr="00B34E44">
        <w:rPr>
          <w:sz w:val="28"/>
          <w:szCs w:val="28"/>
          <w:lang w:val="kk-KZ"/>
        </w:rPr>
        <w:t>20 ___ жылғы «___» ____________</w:t>
      </w:r>
    </w:p>
    <w:p w:rsidR="00243161" w:rsidRPr="00B34E44" w:rsidRDefault="00243161" w:rsidP="00243161">
      <w:pPr>
        <w:pStyle w:val="a3"/>
        <w:spacing w:before="0" w:after="0"/>
        <w:jc w:val="both"/>
        <w:rPr>
          <w:sz w:val="28"/>
          <w:szCs w:val="28"/>
          <w:lang w:val="kk-KZ"/>
        </w:rPr>
      </w:pPr>
    </w:p>
    <w:tbl>
      <w:tblPr>
        <w:tblW w:w="0" w:type="auto"/>
        <w:tblCellSpacing w:w="0" w:type="dxa"/>
        <w:tblBorders>
          <w:top w:val="outset" w:sz="6" w:space="0" w:color="000000"/>
          <w:left w:val="outset" w:sz="6" w:space="0" w:color="000000"/>
          <w:bottom w:val="outset" w:sz="6" w:space="0" w:color="000000"/>
          <w:right w:val="outset" w:sz="6" w:space="0" w:color="000000"/>
        </w:tblBorders>
        <w:tblCellMar>
          <w:top w:w="45" w:type="dxa"/>
          <w:left w:w="45" w:type="dxa"/>
          <w:bottom w:w="45" w:type="dxa"/>
          <w:right w:w="45" w:type="dxa"/>
        </w:tblCellMar>
        <w:tblLook w:val="04A0" w:firstRow="1" w:lastRow="0" w:firstColumn="1" w:lastColumn="0" w:noHBand="0" w:noVBand="1"/>
      </w:tblPr>
      <w:tblGrid>
        <w:gridCol w:w="1005"/>
        <w:gridCol w:w="1245"/>
        <w:gridCol w:w="1213"/>
        <w:gridCol w:w="1110"/>
        <w:gridCol w:w="1125"/>
        <w:gridCol w:w="1213"/>
        <w:gridCol w:w="1010"/>
        <w:gridCol w:w="1215"/>
      </w:tblGrid>
      <w:tr w:rsidR="00243161" w:rsidRPr="00B34E44" w:rsidTr="007A3729">
        <w:trPr>
          <w:trHeight w:val="450"/>
          <w:tblCellSpacing w:w="0" w:type="dxa"/>
        </w:trPr>
        <w:tc>
          <w:tcPr>
            <w:tcW w:w="100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3512CA">
            <w:pPr>
              <w:pStyle w:val="a3"/>
              <w:spacing w:before="0" w:after="0"/>
              <w:rPr>
                <w:sz w:val="28"/>
                <w:szCs w:val="28"/>
                <w:lang w:val="kk-KZ"/>
              </w:rPr>
            </w:pPr>
            <w:r w:rsidRPr="00B34E44">
              <w:rPr>
                <w:sz w:val="28"/>
                <w:szCs w:val="28"/>
                <w:lang w:val="kk-KZ"/>
              </w:rPr>
              <w:t xml:space="preserve">камера № </w:t>
            </w:r>
          </w:p>
        </w:tc>
        <w:tc>
          <w:tcPr>
            <w:tcW w:w="12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Адам саны</w:t>
            </w:r>
          </w:p>
        </w:tc>
        <w:tc>
          <w:tcPr>
            <w:tcW w:w="114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Ескертпе</w:t>
            </w:r>
          </w:p>
        </w:tc>
        <w:tc>
          <w:tcPr>
            <w:tcW w:w="111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3512CA">
            <w:pPr>
              <w:pStyle w:val="a3"/>
              <w:spacing w:before="0" w:after="0"/>
              <w:rPr>
                <w:sz w:val="28"/>
                <w:szCs w:val="28"/>
                <w:lang w:val="kk-KZ"/>
              </w:rPr>
            </w:pPr>
            <w:r w:rsidRPr="00B34E44">
              <w:rPr>
                <w:sz w:val="28"/>
                <w:szCs w:val="28"/>
                <w:lang w:val="kk-KZ"/>
              </w:rPr>
              <w:t xml:space="preserve">камера № </w:t>
            </w:r>
          </w:p>
        </w:tc>
        <w:tc>
          <w:tcPr>
            <w:tcW w:w="112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Адам саны</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Ескертпе</w:t>
            </w:r>
          </w:p>
        </w:tc>
        <w:tc>
          <w:tcPr>
            <w:tcW w:w="101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3512CA">
            <w:pPr>
              <w:pStyle w:val="a3"/>
              <w:spacing w:before="0" w:after="0"/>
              <w:rPr>
                <w:sz w:val="28"/>
                <w:szCs w:val="28"/>
                <w:lang w:val="kk-KZ"/>
              </w:rPr>
            </w:pPr>
            <w:r w:rsidRPr="00B34E44">
              <w:rPr>
                <w:sz w:val="28"/>
                <w:szCs w:val="28"/>
                <w:lang w:val="kk-KZ"/>
              </w:rPr>
              <w:t xml:space="preserve">камера № </w:t>
            </w:r>
          </w:p>
        </w:tc>
        <w:tc>
          <w:tcPr>
            <w:tcW w:w="1215"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pStyle w:val="a3"/>
              <w:spacing w:before="0" w:after="0"/>
              <w:rPr>
                <w:sz w:val="28"/>
                <w:szCs w:val="28"/>
                <w:lang w:val="kk-KZ"/>
              </w:rPr>
            </w:pPr>
            <w:r w:rsidRPr="00B34E44">
              <w:rPr>
                <w:sz w:val="28"/>
                <w:szCs w:val="28"/>
                <w:lang w:val="kk-KZ"/>
              </w:rPr>
              <w:t>Адам саны</w:t>
            </w:r>
          </w:p>
        </w:tc>
      </w:tr>
      <w:tr w:rsidR="00243161" w:rsidRPr="00B34E44" w:rsidTr="007A3729">
        <w:trPr>
          <w:trHeight w:val="450"/>
          <w:tblCellSpacing w:w="0" w:type="dxa"/>
        </w:trPr>
        <w:tc>
          <w:tcPr>
            <w:tcW w:w="1005" w:type="dxa"/>
            <w:tcBorders>
              <w:top w:val="outset" w:sz="6" w:space="0" w:color="000000"/>
              <w:left w:val="nil"/>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24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14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11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125"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010" w:type="dxa"/>
            <w:tcBorders>
              <w:top w:val="outset" w:sz="6" w:space="0" w:color="000000"/>
              <w:left w:val="outset" w:sz="6" w:space="0" w:color="000000"/>
              <w:bottom w:val="outset" w:sz="6" w:space="0" w:color="000000"/>
              <w:right w:val="outset" w:sz="6" w:space="0" w:color="000000"/>
            </w:tcBorders>
            <w:shd w:val="clear" w:color="auto" w:fill="FFFFFF"/>
          </w:tcPr>
          <w:p w:rsidR="00243161" w:rsidRPr="00B34E44" w:rsidRDefault="00243161" w:rsidP="007A3729">
            <w:pPr>
              <w:jc w:val="both"/>
              <w:rPr>
                <w:sz w:val="28"/>
                <w:szCs w:val="28"/>
                <w:lang w:val="kk-KZ"/>
              </w:rPr>
            </w:pPr>
          </w:p>
        </w:tc>
        <w:tc>
          <w:tcPr>
            <w:tcW w:w="1215" w:type="dxa"/>
            <w:tcBorders>
              <w:top w:val="outset" w:sz="6" w:space="0" w:color="000000"/>
              <w:left w:val="outset" w:sz="6" w:space="0" w:color="000000"/>
              <w:bottom w:val="outset" w:sz="6" w:space="0" w:color="000000"/>
              <w:right w:val="nil"/>
            </w:tcBorders>
            <w:shd w:val="clear" w:color="auto" w:fill="FFFFFF"/>
          </w:tcPr>
          <w:p w:rsidR="00243161" w:rsidRPr="00B34E44" w:rsidRDefault="00243161" w:rsidP="007A3729">
            <w:pPr>
              <w:jc w:val="both"/>
              <w:rPr>
                <w:sz w:val="28"/>
                <w:szCs w:val="28"/>
                <w:lang w:val="kk-KZ"/>
              </w:rPr>
            </w:pPr>
          </w:p>
        </w:tc>
      </w:tr>
    </w:tbl>
    <w:p w:rsidR="00243161" w:rsidRPr="00B34E44" w:rsidRDefault="003512CA" w:rsidP="00243161">
      <w:pPr>
        <w:pStyle w:val="a3"/>
        <w:spacing w:before="0" w:after="0"/>
        <w:jc w:val="both"/>
        <w:rPr>
          <w:sz w:val="28"/>
          <w:szCs w:val="28"/>
          <w:lang w:val="kk-KZ"/>
        </w:rPr>
      </w:pPr>
      <w:r>
        <w:rPr>
          <w:sz w:val="28"/>
          <w:szCs w:val="28"/>
          <w:lang w:val="kk-KZ"/>
        </w:rPr>
        <w:t xml:space="preserve"> </w:t>
      </w:r>
      <w:r w:rsidR="00243161" w:rsidRPr="00B34E44">
        <w:rPr>
          <w:sz w:val="28"/>
          <w:szCs w:val="28"/>
          <w:lang w:val="kk-KZ"/>
        </w:rPr>
        <w:t>Барлығы:</w:t>
      </w:r>
    </w:p>
    <w:p w:rsidR="00EF261F" w:rsidRPr="00B34E44" w:rsidRDefault="00EF261F" w:rsidP="00243161">
      <w:pPr>
        <w:pStyle w:val="a3"/>
        <w:spacing w:before="0" w:after="0"/>
        <w:jc w:val="both"/>
        <w:rPr>
          <w:sz w:val="28"/>
          <w:szCs w:val="28"/>
          <w:lang w:val="kk-KZ"/>
        </w:rPr>
      </w:pPr>
    </w:p>
    <w:p w:rsidR="00EF261F" w:rsidRPr="00B34E44" w:rsidRDefault="00243161" w:rsidP="00EF261F">
      <w:pPr>
        <w:pStyle w:val="a3"/>
        <w:spacing w:before="0" w:after="0"/>
        <w:jc w:val="left"/>
        <w:rPr>
          <w:sz w:val="28"/>
          <w:szCs w:val="28"/>
          <w:lang w:val="kk-KZ"/>
        </w:rPr>
      </w:pPr>
      <w:r w:rsidRPr="00B34E44">
        <w:rPr>
          <w:sz w:val="28"/>
          <w:szCs w:val="28"/>
          <w:lang w:val="kk-KZ"/>
        </w:rPr>
        <w:t>(келесі жағы)</w:t>
      </w:r>
    </w:p>
    <w:p w:rsidR="00243161" w:rsidRPr="00B34E44" w:rsidRDefault="00243161" w:rsidP="00243161">
      <w:pPr>
        <w:pStyle w:val="a3"/>
        <w:spacing w:before="0" w:after="0"/>
        <w:rPr>
          <w:sz w:val="28"/>
          <w:szCs w:val="28"/>
          <w:lang w:val="kk-KZ"/>
        </w:rPr>
      </w:pPr>
      <w:r w:rsidRPr="00B34E44">
        <w:rPr>
          <w:sz w:val="28"/>
          <w:szCs w:val="28"/>
          <w:lang w:val="kk-KZ"/>
        </w:rPr>
        <w:t>Сотталғандардың құрамы туралы анықтама</w:t>
      </w:r>
    </w:p>
    <w:p w:rsidR="00243161" w:rsidRPr="00B34E44" w:rsidRDefault="00243161" w:rsidP="00243161">
      <w:pPr>
        <w:pStyle w:val="a3"/>
        <w:spacing w:before="0" w:after="0"/>
        <w:jc w:val="both"/>
        <w:rPr>
          <w:sz w:val="28"/>
          <w:szCs w:val="28"/>
          <w:lang w:val="kk-KZ"/>
        </w:rPr>
      </w:pPr>
      <w:r w:rsidRPr="00B34E44">
        <w:rPr>
          <w:sz w:val="28"/>
          <w:szCs w:val="28"/>
          <w:lang w:val="kk-KZ"/>
        </w:rPr>
        <w:t>Корпустағылардың жалпы саны ______________________ адам</w:t>
      </w:r>
    </w:p>
    <w:p w:rsidR="00243161" w:rsidRPr="00B34E44" w:rsidRDefault="00243161" w:rsidP="00243161">
      <w:pPr>
        <w:pStyle w:val="a3"/>
        <w:spacing w:before="0" w:after="0"/>
        <w:jc w:val="both"/>
        <w:rPr>
          <w:sz w:val="28"/>
          <w:szCs w:val="28"/>
          <w:lang w:val="kk-KZ"/>
        </w:rPr>
      </w:pPr>
      <w:r w:rsidRPr="00B34E44">
        <w:rPr>
          <w:sz w:val="28"/>
          <w:szCs w:val="28"/>
          <w:lang w:val="kk-KZ"/>
        </w:rPr>
        <w:t>а) ерлер __________________________ адам</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б) науқастар _________________________ адам </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в) </w:t>
      </w:r>
      <w:r w:rsidR="00A60DEB" w:rsidRPr="00B34E44">
        <w:rPr>
          <w:sz w:val="28"/>
          <w:szCs w:val="28"/>
          <w:lang w:val="kk-KZ"/>
        </w:rPr>
        <w:t>жалғыз</w:t>
      </w:r>
      <w:r w:rsidRPr="00B34E44">
        <w:rPr>
          <w:sz w:val="28"/>
          <w:szCs w:val="28"/>
          <w:lang w:val="kk-KZ"/>
        </w:rPr>
        <w:t xml:space="preserve"> адамдық камерада ___________________ адам</w:t>
      </w:r>
    </w:p>
    <w:p w:rsidR="00243161" w:rsidRPr="00B34E44" w:rsidRDefault="006D2F4E" w:rsidP="00243161">
      <w:pPr>
        <w:pStyle w:val="a3"/>
        <w:spacing w:before="0" w:after="0"/>
        <w:jc w:val="both"/>
        <w:rPr>
          <w:sz w:val="28"/>
          <w:szCs w:val="28"/>
          <w:lang w:val="kk-KZ"/>
        </w:rPr>
      </w:pPr>
      <w:r w:rsidRPr="00B34E44">
        <w:rPr>
          <w:sz w:val="28"/>
          <w:szCs w:val="28"/>
          <w:lang w:val="kk-KZ"/>
        </w:rPr>
        <w:t>г) ТИ</w:t>
      </w:r>
      <w:r w:rsidR="00243161" w:rsidRPr="00B34E44">
        <w:rPr>
          <w:sz w:val="28"/>
          <w:szCs w:val="28"/>
          <w:lang w:val="kk-KZ"/>
        </w:rPr>
        <w:t xml:space="preserve"> __________________________ адам</w:t>
      </w:r>
    </w:p>
    <w:p w:rsidR="00243161" w:rsidRPr="00B34E44" w:rsidRDefault="003512CA" w:rsidP="00243161">
      <w:pPr>
        <w:pStyle w:val="a3"/>
        <w:spacing w:before="0" w:after="0"/>
        <w:jc w:val="both"/>
        <w:rPr>
          <w:sz w:val="28"/>
          <w:szCs w:val="28"/>
          <w:lang w:val="kk-KZ"/>
        </w:rPr>
      </w:pPr>
      <w:r>
        <w:rPr>
          <w:sz w:val="28"/>
          <w:szCs w:val="28"/>
          <w:lang w:val="kk-KZ"/>
        </w:rPr>
        <w:t>тамақтандыру</w:t>
      </w:r>
      <w:r w:rsidR="00243161" w:rsidRPr="00B34E44">
        <w:rPr>
          <w:sz w:val="28"/>
          <w:szCs w:val="28"/>
          <w:lang w:val="kk-KZ"/>
        </w:rPr>
        <w:t xml:space="preserve"> ________________________ адам</w:t>
      </w:r>
    </w:p>
    <w:p w:rsidR="00243161" w:rsidRPr="00B34E44" w:rsidRDefault="00243161" w:rsidP="00243161">
      <w:pPr>
        <w:pStyle w:val="a3"/>
        <w:spacing w:before="0" w:after="0"/>
        <w:jc w:val="both"/>
        <w:rPr>
          <w:sz w:val="28"/>
          <w:szCs w:val="28"/>
          <w:lang w:val="kk-KZ"/>
        </w:rPr>
      </w:pPr>
      <w:r w:rsidRPr="00B34E44">
        <w:rPr>
          <w:sz w:val="28"/>
          <w:szCs w:val="28"/>
          <w:lang w:val="kk-KZ"/>
        </w:rPr>
        <w:t>е) аштық жариялағандар ______________________ адам</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ж) ерекше </w:t>
      </w:r>
      <w:r w:rsidR="00A60DEB" w:rsidRPr="00B34E44">
        <w:rPr>
          <w:sz w:val="28"/>
          <w:szCs w:val="28"/>
          <w:lang w:val="kk-KZ"/>
        </w:rPr>
        <w:t>қадағалауда</w:t>
      </w:r>
      <w:r w:rsidR="003512CA">
        <w:rPr>
          <w:sz w:val="28"/>
          <w:szCs w:val="28"/>
          <w:lang w:val="kk-KZ"/>
        </w:rPr>
        <w:t xml:space="preserve"> </w:t>
      </w:r>
      <w:r w:rsidRPr="00B34E44">
        <w:rPr>
          <w:sz w:val="28"/>
          <w:szCs w:val="28"/>
          <w:lang w:val="kk-KZ"/>
        </w:rPr>
        <w:t>_______________ адам</w:t>
      </w:r>
    </w:p>
    <w:p w:rsidR="00243161" w:rsidRPr="00B34E44" w:rsidRDefault="00243161" w:rsidP="00243161">
      <w:pPr>
        <w:pStyle w:val="a3"/>
        <w:spacing w:before="0" w:after="0"/>
        <w:jc w:val="both"/>
        <w:rPr>
          <w:sz w:val="28"/>
          <w:szCs w:val="28"/>
          <w:lang w:val="kk-KZ"/>
        </w:rPr>
      </w:pPr>
      <w:r w:rsidRPr="00B34E44">
        <w:rPr>
          <w:sz w:val="28"/>
          <w:szCs w:val="28"/>
          <w:lang w:val="kk-KZ"/>
        </w:rPr>
        <w:t xml:space="preserve">з) қылмыстың ерекше </w:t>
      </w:r>
      <w:r w:rsidR="00A60DEB" w:rsidRPr="00B34E44">
        <w:rPr>
          <w:sz w:val="28"/>
          <w:szCs w:val="28"/>
          <w:lang w:val="kk-KZ"/>
        </w:rPr>
        <w:t xml:space="preserve">қауіпті </w:t>
      </w:r>
      <w:r w:rsidRPr="00B34E44">
        <w:rPr>
          <w:sz w:val="28"/>
          <w:szCs w:val="28"/>
          <w:lang w:val="kk-KZ"/>
        </w:rPr>
        <w:t xml:space="preserve">қайталануы кезіндегі </w:t>
      </w:r>
      <w:r w:rsidR="00A60DEB" w:rsidRPr="00B34E44">
        <w:rPr>
          <w:sz w:val="28"/>
          <w:szCs w:val="28"/>
          <w:lang w:val="kk-KZ"/>
        </w:rPr>
        <w:t>сотталғандар</w:t>
      </w:r>
      <w:r w:rsidRPr="00B34E44">
        <w:rPr>
          <w:sz w:val="28"/>
          <w:szCs w:val="28"/>
          <w:lang w:val="kk-KZ"/>
        </w:rPr>
        <w:t xml:space="preserve"> __________ адам</w:t>
      </w:r>
    </w:p>
    <w:p w:rsidR="00243161" w:rsidRPr="00B34E44" w:rsidRDefault="00243161" w:rsidP="00243161">
      <w:pPr>
        <w:pStyle w:val="a3"/>
        <w:spacing w:before="0" w:after="0"/>
        <w:rPr>
          <w:sz w:val="28"/>
          <w:szCs w:val="28"/>
          <w:lang w:val="kk-KZ"/>
        </w:rPr>
      </w:pPr>
    </w:p>
    <w:p w:rsidR="00243161" w:rsidRPr="00B34E44" w:rsidRDefault="00243161" w:rsidP="003512CA">
      <w:pPr>
        <w:pStyle w:val="a3"/>
        <w:tabs>
          <w:tab w:val="left" w:pos="4536"/>
        </w:tabs>
        <w:spacing w:before="0" w:after="0"/>
        <w:jc w:val="both"/>
        <w:rPr>
          <w:sz w:val="28"/>
          <w:szCs w:val="28"/>
          <w:lang w:val="kk-KZ"/>
        </w:rPr>
      </w:pPr>
      <w:r w:rsidRPr="00B34E44">
        <w:rPr>
          <w:sz w:val="28"/>
          <w:szCs w:val="28"/>
          <w:lang w:val="kk-KZ"/>
        </w:rPr>
        <w:t>Тапсырды:</w:t>
      </w:r>
      <w:r w:rsidR="003512CA">
        <w:rPr>
          <w:sz w:val="28"/>
          <w:szCs w:val="28"/>
          <w:lang w:val="kk-KZ"/>
        </w:rPr>
        <w:tab/>
      </w:r>
      <w:r w:rsidRPr="00B34E44">
        <w:rPr>
          <w:sz w:val="28"/>
          <w:szCs w:val="28"/>
          <w:lang w:val="kk-KZ"/>
        </w:rPr>
        <w:t>Қабылдады:</w:t>
      </w:r>
    </w:p>
    <w:p w:rsidR="003512CA" w:rsidRDefault="00243161" w:rsidP="003512CA">
      <w:pPr>
        <w:tabs>
          <w:tab w:val="left" w:pos="4536"/>
        </w:tabs>
        <w:spacing w:line="0" w:lineRule="atLeast"/>
        <w:jc w:val="both"/>
        <w:rPr>
          <w:sz w:val="28"/>
          <w:szCs w:val="28"/>
          <w:lang w:val="kk-KZ"/>
        </w:rPr>
      </w:pPr>
      <w:r w:rsidRPr="00B34E44">
        <w:rPr>
          <w:sz w:val="28"/>
          <w:szCs w:val="28"/>
          <w:lang w:val="kk-KZ"/>
        </w:rPr>
        <w:t>корпустық бөлімше жетекшісі</w:t>
      </w:r>
      <w:r w:rsidR="003512CA">
        <w:rPr>
          <w:sz w:val="28"/>
          <w:szCs w:val="28"/>
          <w:lang w:val="kk-KZ"/>
        </w:rPr>
        <w:tab/>
      </w:r>
      <w:r w:rsidRPr="00B34E44">
        <w:rPr>
          <w:sz w:val="28"/>
          <w:szCs w:val="28"/>
          <w:lang w:val="kk-KZ"/>
        </w:rPr>
        <w:t>корпустық бөлімше жетекшісі</w:t>
      </w:r>
    </w:p>
    <w:p w:rsidR="00A60DEB" w:rsidRPr="00B34E44" w:rsidRDefault="00243161" w:rsidP="003512CA">
      <w:pPr>
        <w:tabs>
          <w:tab w:val="left" w:pos="4536"/>
        </w:tabs>
        <w:spacing w:line="0" w:lineRule="atLeast"/>
        <w:jc w:val="both"/>
        <w:rPr>
          <w:sz w:val="28"/>
          <w:szCs w:val="28"/>
          <w:lang w:val="kk-KZ"/>
        </w:rPr>
      </w:pPr>
      <w:r w:rsidRPr="00B34E44">
        <w:rPr>
          <w:sz w:val="28"/>
          <w:szCs w:val="28"/>
          <w:lang w:val="kk-KZ"/>
        </w:rPr>
        <w:t>___________________________</w:t>
      </w:r>
      <w:r w:rsidR="003512CA">
        <w:rPr>
          <w:sz w:val="28"/>
          <w:szCs w:val="28"/>
          <w:lang w:val="kk-KZ"/>
        </w:rPr>
        <w:tab/>
      </w:r>
      <w:r w:rsidR="00A60DEB" w:rsidRPr="00B34E44">
        <w:rPr>
          <w:sz w:val="28"/>
          <w:szCs w:val="28"/>
          <w:lang w:val="kk-KZ"/>
        </w:rPr>
        <w:t>_______________________</w:t>
      </w:r>
    </w:p>
    <w:p w:rsidR="00D61050" w:rsidRPr="00B34E44" w:rsidRDefault="00243161" w:rsidP="003512CA">
      <w:pPr>
        <w:tabs>
          <w:tab w:val="left" w:pos="4536"/>
        </w:tabs>
        <w:spacing w:line="0" w:lineRule="atLeast"/>
        <w:jc w:val="left"/>
        <w:rPr>
          <w:sz w:val="28"/>
          <w:szCs w:val="28"/>
          <w:lang w:val="kk-KZ"/>
        </w:rPr>
      </w:pPr>
      <w:r w:rsidRPr="00B34E44">
        <w:rPr>
          <w:sz w:val="28"/>
          <w:szCs w:val="28"/>
          <w:lang w:val="kk-KZ"/>
        </w:rPr>
        <w:t xml:space="preserve">(атағы, </w:t>
      </w:r>
      <w:r w:rsidR="00A60DEB" w:rsidRPr="00B34E44">
        <w:rPr>
          <w:sz w:val="28"/>
          <w:szCs w:val="28"/>
          <w:lang w:val="kk-KZ"/>
        </w:rPr>
        <w:t>Т.А.Ә, әкесінің аты</w:t>
      </w:r>
      <w:r w:rsidR="003512CA">
        <w:rPr>
          <w:sz w:val="28"/>
          <w:szCs w:val="28"/>
          <w:lang w:val="kk-KZ"/>
        </w:rPr>
        <w:tab/>
      </w:r>
      <w:r w:rsidR="00D61050" w:rsidRPr="00B34E44">
        <w:rPr>
          <w:sz w:val="28"/>
          <w:szCs w:val="28"/>
          <w:lang w:val="kk-KZ"/>
        </w:rPr>
        <w:t>(атағы, Т.А.Ә, әкесінің аты</w:t>
      </w:r>
    </w:p>
    <w:p w:rsidR="00243161" w:rsidRPr="00B34E44" w:rsidRDefault="00D61050" w:rsidP="003512CA">
      <w:pPr>
        <w:tabs>
          <w:tab w:val="left" w:pos="4536"/>
        </w:tabs>
        <w:spacing w:line="0" w:lineRule="atLeast"/>
        <w:jc w:val="left"/>
        <w:rPr>
          <w:sz w:val="28"/>
          <w:szCs w:val="28"/>
          <w:lang w:val="kk-KZ"/>
        </w:rPr>
      </w:pPr>
      <w:r w:rsidRPr="00B34E44">
        <w:rPr>
          <w:sz w:val="28"/>
          <w:szCs w:val="28"/>
          <w:lang w:val="kk-KZ"/>
        </w:rPr>
        <w:t>болған жағдайда,қолы)</w:t>
      </w:r>
      <w:r w:rsidR="003512CA">
        <w:rPr>
          <w:sz w:val="28"/>
          <w:szCs w:val="28"/>
          <w:lang w:val="kk-KZ"/>
        </w:rPr>
        <w:tab/>
      </w:r>
      <w:r w:rsidRPr="00B34E44">
        <w:rPr>
          <w:sz w:val="28"/>
          <w:szCs w:val="28"/>
          <w:lang w:val="kk-KZ"/>
        </w:rPr>
        <w:t xml:space="preserve">болған жағдайда, қолы) </w:t>
      </w:r>
    </w:p>
    <w:p w:rsidR="00243161" w:rsidRDefault="002A67E8" w:rsidP="00702EC5">
      <w:pPr>
        <w:pStyle w:val="a3"/>
        <w:spacing w:before="0" w:after="0"/>
        <w:ind w:firstLine="709"/>
        <w:jc w:val="both"/>
        <w:rPr>
          <w:sz w:val="28"/>
          <w:szCs w:val="28"/>
          <w:lang w:val="kk-KZ"/>
        </w:rPr>
      </w:pPr>
      <w:r w:rsidRPr="00B34E44">
        <w:rPr>
          <w:sz w:val="28"/>
          <w:szCs w:val="28"/>
          <w:lang w:val="kk-KZ"/>
        </w:rPr>
        <w:t>,</w:t>
      </w:r>
    </w:p>
    <w:p w:rsidR="003512CA" w:rsidRPr="003512CA" w:rsidRDefault="003512CA" w:rsidP="003512CA">
      <w:pPr>
        <w:pStyle w:val="aa"/>
        <w:tabs>
          <w:tab w:val="left" w:pos="880"/>
          <w:tab w:val="left" w:pos="1276"/>
        </w:tabs>
        <w:ind w:firstLine="550"/>
        <w:jc w:val="both"/>
        <w:rPr>
          <w:rStyle w:val="s0"/>
          <w:sz w:val="28"/>
          <w:szCs w:val="28"/>
          <w:lang w:val="kk-KZ"/>
        </w:rPr>
      </w:pPr>
      <w:r w:rsidRPr="003512CA">
        <w:rPr>
          <w:rFonts w:ascii="Times New Roman" w:hAnsi="Times New Roman" w:cs="Times New Roman"/>
          <w:i/>
          <w:sz w:val="28"/>
          <w:szCs w:val="28"/>
          <w:lang w:val="kk-KZ"/>
        </w:rPr>
        <w:t xml:space="preserve">Бұйрық Қазақстан Республикасының Әділет министрлігінде 2014 жылғы </w:t>
      </w:r>
      <w:r>
        <w:rPr>
          <w:rFonts w:ascii="Times New Roman" w:hAnsi="Times New Roman" w:cs="Times New Roman"/>
          <w:i/>
          <w:sz w:val="28"/>
          <w:szCs w:val="28"/>
          <w:lang w:val="kk-KZ"/>
        </w:rPr>
        <w:t>26</w:t>
      </w:r>
      <w:r w:rsidRPr="003512CA">
        <w:rPr>
          <w:rFonts w:ascii="Times New Roman" w:hAnsi="Times New Roman" w:cs="Times New Roman"/>
          <w:i/>
          <w:sz w:val="28"/>
          <w:szCs w:val="28"/>
          <w:lang w:val="kk-KZ"/>
        </w:rPr>
        <w:t xml:space="preserve"> </w:t>
      </w:r>
      <w:r>
        <w:rPr>
          <w:rFonts w:ascii="Times New Roman" w:hAnsi="Times New Roman" w:cs="Times New Roman"/>
          <w:i/>
          <w:sz w:val="28"/>
          <w:szCs w:val="28"/>
          <w:lang w:val="kk-KZ"/>
        </w:rPr>
        <w:t>қыркүйектегі</w:t>
      </w:r>
      <w:r w:rsidRPr="003512CA">
        <w:rPr>
          <w:rFonts w:ascii="Times New Roman" w:hAnsi="Times New Roman" w:cs="Times New Roman"/>
          <w:i/>
          <w:sz w:val="28"/>
          <w:szCs w:val="28"/>
          <w:lang w:val="kk-KZ"/>
        </w:rPr>
        <w:t xml:space="preserve"> Нормативтік құқықтық кесімдерді мемлекеттік тіркеудің тізіліміне №</w:t>
      </w:r>
      <w:r>
        <w:rPr>
          <w:rFonts w:ascii="Times New Roman" w:hAnsi="Times New Roman" w:cs="Times New Roman"/>
          <w:i/>
          <w:sz w:val="28"/>
          <w:szCs w:val="28"/>
          <w:lang w:val="kk-KZ"/>
        </w:rPr>
        <w:t>9757</w:t>
      </w:r>
      <w:r w:rsidRPr="003512CA">
        <w:rPr>
          <w:rFonts w:ascii="Times New Roman" w:hAnsi="Times New Roman" w:cs="Times New Roman"/>
          <w:i/>
          <w:sz w:val="28"/>
          <w:szCs w:val="28"/>
          <w:lang w:val="kk-KZ"/>
        </w:rPr>
        <w:t xml:space="preserve"> болып енгізілді.</w:t>
      </w:r>
    </w:p>
    <w:sectPr w:rsidR="003512CA" w:rsidRPr="003512CA" w:rsidSect="00755F51">
      <w:headerReference w:type="defaul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A8D" w:rsidRDefault="00F13A8D" w:rsidP="001557B0">
      <w:r>
        <w:separator/>
      </w:r>
    </w:p>
  </w:endnote>
  <w:endnote w:type="continuationSeparator" w:id="0">
    <w:p w:rsidR="00F13A8D" w:rsidRDefault="00F13A8D" w:rsidP="0015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A8D" w:rsidRDefault="00F13A8D" w:rsidP="001557B0">
      <w:r>
        <w:separator/>
      </w:r>
    </w:p>
  </w:footnote>
  <w:footnote w:type="continuationSeparator" w:id="0">
    <w:p w:rsidR="00F13A8D" w:rsidRDefault="00F13A8D" w:rsidP="00155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06376"/>
      <w:docPartObj>
        <w:docPartGallery w:val="Page Numbers (Top of Page)"/>
        <w:docPartUnique/>
      </w:docPartObj>
    </w:sdtPr>
    <w:sdtEndPr/>
    <w:sdtContent>
      <w:p w:rsidR="001A7FBF" w:rsidRDefault="001A7FBF">
        <w:pPr>
          <w:pStyle w:val="a4"/>
        </w:pPr>
        <w:r>
          <w:fldChar w:fldCharType="begin"/>
        </w:r>
        <w:r>
          <w:instrText xml:space="preserve"> PAGE   \* MERGEFORMAT </w:instrText>
        </w:r>
        <w:r>
          <w:fldChar w:fldCharType="separate"/>
        </w:r>
        <w:r w:rsidR="00FB765F">
          <w:rPr>
            <w:noProof/>
          </w:rPr>
          <w:t>2</w:t>
        </w:r>
        <w:r>
          <w:rPr>
            <w:noProof/>
          </w:rPr>
          <w:fldChar w:fldCharType="end"/>
        </w:r>
      </w:p>
    </w:sdtContent>
  </w:sdt>
  <w:p w:rsidR="001A7FBF" w:rsidRDefault="001A7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decimal"/>
      <w:lvlText w:val="%1)"/>
      <w:lvlJc w:val="left"/>
      <w:pPr>
        <w:tabs>
          <w:tab w:val="num" w:pos="0"/>
        </w:tabs>
        <w:ind w:left="1069" w:hanging="360"/>
      </w:pPr>
      <w:rPr>
        <w:rFonts w:cs="Times New Roman"/>
      </w:rPr>
    </w:lvl>
  </w:abstractNum>
  <w:abstractNum w:abstractNumId="1">
    <w:nsid w:val="00000009"/>
    <w:multiLevelType w:val="singleLevel"/>
    <w:tmpl w:val="00000009"/>
    <w:name w:val="WW8Num10"/>
    <w:lvl w:ilvl="0">
      <w:start w:val="1"/>
      <w:numFmt w:val="decimal"/>
      <w:lvlText w:val="%1)"/>
      <w:lvlJc w:val="left"/>
      <w:pPr>
        <w:tabs>
          <w:tab w:val="num" w:pos="0"/>
        </w:tabs>
        <w:ind w:left="1110" w:hanging="360"/>
      </w:pPr>
      <w:rPr>
        <w:rFonts w:cs="Times New Roman"/>
      </w:rPr>
    </w:lvl>
  </w:abstractNum>
  <w:abstractNum w:abstractNumId="2">
    <w:nsid w:val="0000000A"/>
    <w:multiLevelType w:val="singleLevel"/>
    <w:tmpl w:val="0000000A"/>
    <w:name w:val="WW8Num11"/>
    <w:lvl w:ilvl="0">
      <w:start w:val="1"/>
      <w:numFmt w:val="decimal"/>
      <w:lvlText w:val="%1)"/>
      <w:lvlJc w:val="left"/>
      <w:pPr>
        <w:tabs>
          <w:tab w:val="num" w:pos="0"/>
        </w:tabs>
        <w:ind w:left="1035" w:hanging="360"/>
      </w:pPr>
      <w:rPr>
        <w:rFonts w:cs="Times New Roman"/>
      </w:rPr>
    </w:lvl>
  </w:abstractNum>
  <w:abstractNum w:abstractNumId="3">
    <w:nsid w:val="0000000B"/>
    <w:multiLevelType w:val="singleLevel"/>
    <w:tmpl w:val="0000000B"/>
    <w:name w:val="WW8Num12"/>
    <w:lvl w:ilvl="0">
      <w:start w:val="1"/>
      <w:numFmt w:val="decimal"/>
      <w:lvlText w:val="%1)"/>
      <w:lvlJc w:val="left"/>
      <w:pPr>
        <w:tabs>
          <w:tab w:val="num" w:pos="0"/>
        </w:tabs>
        <w:ind w:left="1035" w:hanging="360"/>
      </w:pPr>
      <w:rPr>
        <w:rFonts w:cs="Times New Roman"/>
      </w:rPr>
    </w:lvl>
  </w:abstractNum>
  <w:abstractNum w:abstractNumId="4">
    <w:nsid w:val="230B263D"/>
    <w:multiLevelType w:val="hybridMultilevel"/>
    <w:tmpl w:val="DE5C1F40"/>
    <w:lvl w:ilvl="0" w:tplc="0C7690BC">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7D01F1C"/>
    <w:multiLevelType w:val="hybridMultilevel"/>
    <w:tmpl w:val="3A74FAC8"/>
    <w:lvl w:ilvl="0" w:tplc="14763D8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04378E"/>
    <w:multiLevelType w:val="hybridMultilevel"/>
    <w:tmpl w:val="79202F64"/>
    <w:lvl w:ilvl="0" w:tplc="AF144536">
      <w:start w:val="1"/>
      <w:numFmt w:val="decimal"/>
      <w:lvlText w:val="%1."/>
      <w:lvlJc w:val="left"/>
      <w:pPr>
        <w:ind w:left="810" w:hanging="45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E1331A0"/>
    <w:multiLevelType w:val="hybridMultilevel"/>
    <w:tmpl w:val="146AA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815E25"/>
    <w:multiLevelType w:val="hybridMultilevel"/>
    <w:tmpl w:val="E53261F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5"/>
  </w:num>
  <w:num w:numId="2">
    <w:abstractNumId w:val="2"/>
    <w:lvlOverride w:ilvl="0">
      <w:startOverride w:val="1"/>
    </w:lvlOverride>
  </w:num>
  <w:num w:numId="3">
    <w:abstractNumId w:val="3"/>
    <w:lvlOverride w:ilvl="0">
      <w:startOverride w:val="1"/>
    </w:lvlOverride>
  </w:num>
  <w:num w:numId="4">
    <w:abstractNumId w:val="1"/>
    <w:lvlOverride w:ilvl="0">
      <w:startOverride w:val="1"/>
    </w:lvlOverride>
  </w:num>
  <w:num w:numId="5">
    <w:abstractNumId w:val="0"/>
    <w:lvlOverride w:ilvl="0">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240"/>
    <w:rsid w:val="00000617"/>
    <w:rsid w:val="00000997"/>
    <w:rsid w:val="000013F9"/>
    <w:rsid w:val="000120D9"/>
    <w:rsid w:val="000143B0"/>
    <w:rsid w:val="0001501F"/>
    <w:rsid w:val="0001709D"/>
    <w:rsid w:val="0002407B"/>
    <w:rsid w:val="000274CF"/>
    <w:rsid w:val="00027953"/>
    <w:rsid w:val="00030017"/>
    <w:rsid w:val="00032730"/>
    <w:rsid w:val="0003385F"/>
    <w:rsid w:val="00037B2A"/>
    <w:rsid w:val="0004246F"/>
    <w:rsid w:val="00043153"/>
    <w:rsid w:val="00045112"/>
    <w:rsid w:val="00046CF0"/>
    <w:rsid w:val="000479B3"/>
    <w:rsid w:val="00047B6D"/>
    <w:rsid w:val="00052E86"/>
    <w:rsid w:val="00054D7F"/>
    <w:rsid w:val="00054FF5"/>
    <w:rsid w:val="0005775E"/>
    <w:rsid w:val="00057D25"/>
    <w:rsid w:val="00061005"/>
    <w:rsid w:val="000647BC"/>
    <w:rsid w:val="00066B33"/>
    <w:rsid w:val="00066D5E"/>
    <w:rsid w:val="00067B3A"/>
    <w:rsid w:val="00071027"/>
    <w:rsid w:val="000732C0"/>
    <w:rsid w:val="00077FC9"/>
    <w:rsid w:val="00080639"/>
    <w:rsid w:val="00081704"/>
    <w:rsid w:val="000824A9"/>
    <w:rsid w:val="00084616"/>
    <w:rsid w:val="000877A0"/>
    <w:rsid w:val="00087E5C"/>
    <w:rsid w:val="00091F06"/>
    <w:rsid w:val="00093632"/>
    <w:rsid w:val="000937F6"/>
    <w:rsid w:val="00093865"/>
    <w:rsid w:val="00095A98"/>
    <w:rsid w:val="000A01C8"/>
    <w:rsid w:val="000A1A6D"/>
    <w:rsid w:val="000A1ACA"/>
    <w:rsid w:val="000A3730"/>
    <w:rsid w:val="000B1FFE"/>
    <w:rsid w:val="000B227C"/>
    <w:rsid w:val="000B30F0"/>
    <w:rsid w:val="000B56E4"/>
    <w:rsid w:val="000B5FAA"/>
    <w:rsid w:val="000C1112"/>
    <w:rsid w:val="000C1874"/>
    <w:rsid w:val="000C2BE6"/>
    <w:rsid w:val="000C3961"/>
    <w:rsid w:val="000C56A0"/>
    <w:rsid w:val="000C6D77"/>
    <w:rsid w:val="000C7EA6"/>
    <w:rsid w:val="000D044F"/>
    <w:rsid w:val="000D1AE5"/>
    <w:rsid w:val="000D5FAD"/>
    <w:rsid w:val="000D60C4"/>
    <w:rsid w:val="000D6A37"/>
    <w:rsid w:val="000E23B5"/>
    <w:rsid w:val="000E2AEB"/>
    <w:rsid w:val="000E2F21"/>
    <w:rsid w:val="000E31DE"/>
    <w:rsid w:val="000E3669"/>
    <w:rsid w:val="000E3D79"/>
    <w:rsid w:val="000F1018"/>
    <w:rsid w:val="000F1DC7"/>
    <w:rsid w:val="000F46F5"/>
    <w:rsid w:val="000F49EB"/>
    <w:rsid w:val="000F64F2"/>
    <w:rsid w:val="000F6E3D"/>
    <w:rsid w:val="0010471D"/>
    <w:rsid w:val="00105A9C"/>
    <w:rsid w:val="00110108"/>
    <w:rsid w:val="0011222D"/>
    <w:rsid w:val="00112A5A"/>
    <w:rsid w:val="00114B6A"/>
    <w:rsid w:val="00115217"/>
    <w:rsid w:val="0012087E"/>
    <w:rsid w:val="00124399"/>
    <w:rsid w:val="001248D5"/>
    <w:rsid w:val="001257D2"/>
    <w:rsid w:val="00125E5A"/>
    <w:rsid w:val="0012726A"/>
    <w:rsid w:val="00127725"/>
    <w:rsid w:val="00127D49"/>
    <w:rsid w:val="001337AA"/>
    <w:rsid w:val="0013514D"/>
    <w:rsid w:val="00137DC8"/>
    <w:rsid w:val="00144497"/>
    <w:rsid w:val="00145649"/>
    <w:rsid w:val="00145A1E"/>
    <w:rsid w:val="00147FC0"/>
    <w:rsid w:val="0015537E"/>
    <w:rsid w:val="001557B0"/>
    <w:rsid w:val="00156E42"/>
    <w:rsid w:val="0015741F"/>
    <w:rsid w:val="00161F3C"/>
    <w:rsid w:val="001636D7"/>
    <w:rsid w:val="00163FBA"/>
    <w:rsid w:val="00165D2F"/>
    <w:rsid w:val="00165DE6"/>
    <w:rsid w:val="00166AEF"/>
    <w:rsid w:val="001676E8"/>
    <w:rsid w:val="00173547"/>
    <w:rsid w:val="001757B3"/>
    <w:rsid w:val="001865F6"/>
    <w:rsid w:val="001950D6"/>
    <w:rsid w:val="0019528A"/>
    <w:rsid w:val="001965AA"/>
    <w:rsid w:val="001A0240"/>
    <w:rsid w:val="001A0440"/>
    <w:rsid w:val="001A2DAD"/>
    <w:rsid w:val="001A3B05"/>
    <w:rsid w:val="001A557A"/>
    <w:rsid w:val="001A7850"/>
    <w:rsid w:val="001A7FBF"/>
    <w:rsid w:val="001B01DE"/>
    <w:rsid w:val="001B04CC"/>
    <w:rsid w:val="001B2F87"/>
    <w:rsid w:val="001B4C50"/>
    <w:rsid w:val="001B516A"/>
    <w:rsid w:val="001B7775"/>
    <w:rsid w:val="001B7C5C"/>
    <w:rsid w:val="001C143A"/>
    <w:rsid w:val="001C27F9"/>
    <w:rsid w:val="001C3EC7"/>
    <w:rsid w:val="001C4F36"/>
    <w:rsid w:val="001C505F"/>
    <w:rsid w:val="001C6248"/>
    <w:rsid w:val="001D1FB4"/>
    <w:rsid w:val="001D24D6"/>
    <w:rsid w:val="001D691A"/>
    <w:rsid w:val="001E1767"/>
    <w:rsid w:val="001E2063"/>
    <w:rsid w:val="001E25CF"/>
    <w:rsid w:val="001E58F2"/>
    <w:rsid w:val="001E5D13"/>
    <w:rsid w:val="001E61FE"/>
    <w:rsid w:val="001F0F1C"/>
    <w:rsid w:val="001F3476"/>
    <w:rsid w:val="001F607C"/>
    <w:rsid w:val="001F6E11"/>
    <w:rsid w:val="001F7151"/>
    <w:rsid w:val="00200505"/>
    <w:rsid w:val="00201925"/>
    <w:rsid w:val="00201D69"/>
    <w:rsid w:val="00202927"/>
    <w:rsid w:val="00203CCF"/>
    <w:rsid w:val="00212F12"/>
    <w:rsid w:val="002166CB"/>
    <w:rsid w:val="00216E53"/>
    <w:rsid w:val="00222799"/>
    <w:rsid w:val="00225122"/>
    <w:rsid w:val="002253B0"/>
    <w:rsid w:val="002313AB"/>
    <w:rsid w:val="0023519F"/>
    <w:rsid w:val="00236DAC"/>
    <w:rsid w:val="00237B19"/>
    <w:rsid w:val="00237B90"/>
    <w:rsid w:val="0024197E"/>
    <w:rsid w:val="00243161"/>
    <w:rsid w:val="00244857"/>
    <w:rsid w:val="00245F5E"/>
    <w:rsid w:val="00250EAE"/>
    <w:rsid w:val="00251C91"/>
    <w:rsid w:val="00256C55"/>
    <w:rsid w:val="00257677"/>
    <w:rsid w:val="0026134C"/>
    <w:rsid w:val="00261792"/>
    <w:rsid w:val="00262ADC"/>
    <w:rsid w:val="00262AEA"/>
    <w:rsid w:val="002630E0"/>
    <w:rsid w:val="00263FFD"/>
    <w:rsid w:val="00265D0D"/>
    <w:rsid w:val="00270A1E"/>
    <w:rsid w:val="00271479"/>
    <w:rsid w:val="00271BC0"/>
    <w:rsid w:val="00272030"/>
    <w:rsid w:val="002761D5"/>
    <w:rsid w:val="002819BD"/>
    <w:rsid w:val="0028242F"/>
    <w:rsid w:val="00285F19"/>
    <w:rsid w:val="00286EAA"/>
    <w:rsid w:val="0028761F"/>
    <w:rsid w:val="00287F4F"/>
    <w:rsid w:val="00293528"/>
    <w:rsid w:val="00293BC7"/>
    <w:rsid w:val="00294C10"/>
    <w:rsid w:val="00294E03"/>
    <w:rsid w:val="00295B1E"/>
    <w:rsid w:val="00297F27"/>
    <w:rsid w:val="002A2EC4"/>
    <w:rsid w:val="002A32A9"/>
    <w:rsid w:val="002A4F15"/>
    <w:rsid w:val="002A67E8"/>
    <w:rsid w:val="002A7B04"/>
    <w:rsid w:val="002B09FE"/>
    <w:rsid w:val="002B4155"/>
    <w:rsid w:val="002B6063"/>
    <w:rsid w:val="002C36FD"/>
    <w:rsid w:val="002C74E6"/>
    <w:rsid w:val="002D4D8E"/>
    <w:rsid w:val="002D4F18"/>
    <w:rsid w:val="002E5710"/>
    <w:rsid w:val="002F0415"/>
    <w:rsid w:val="002F2B8B"/>
    <w:rsid w:val="002F35EE"/>
    <w:rsid w:val="002F41AE"/>
    <w:rsid w:val="002F776E"/>
    <w:rsid w:val="0030668D"/>
    <w:rsid w:val="00306BE5"/>
    <w:rsid w:val="00310560"/>
    <w:rsid w:val="0031165F"/>
    <w:rsid w:val="00320D3E"/>
    <w:rsid w:val="00323335"/>
    <w:rsid w:val="00323442"/>
    <w:rsid w:val="00323C01"/>
    <w:rsid w:val="00326F39"/>
    <w:rsid w:val="00327E7E"/>
    <w:rsid w:val="00331D3A"/>
    <w:rsid w:val="0033477F"/>
    <w:rsid w:val="00337432"/>
    <w:rsid w:val="00340BB5"/>
    <w:rsid w:val="0034360F"/>
    <w:rsid w:val="0034725B"/>
    <w:rsid w:val="003512CA"/>
    <w:rsid w:val="00351A49"/>
    <w:rsid w:val="00354827"/>
    <w:rsid w:val="00354FD8"/>
    <w:rsid w:val="00355BF6"/>
    <w:rsid w:val="00356B9C"/>
    <w:rsid w:val="0035751E"/>
    <w:rsid w:val="0035768D"/>
    <w:rsid w:val="0036273A"/>
    <w:rsid w:val="003627D3"/>
    <w:rsid w:val="00376CF4"/>
    <w:rsid w:val="00377F2F"/>
    <w:rsid w:val="003864F8"/>
    <w:rsid w:val="003879B9"/>
    <w:rsid w:val="003920B2"/>
    <w:rsid w:val="003971FC"/>
    <w:rsid w:val="00397E7A"/>
    <w:rsid w:val="003A4102"/>
    <w:rsid w:val="003A4745"/>
    <w:rsid w:val="003A64E1"/>
    <w:rsid w:val="003A69B2"/>
    <w:rsid w:val="003B116E"/>
    <w:rsid w:val="003B1D89"/>
    <w:rsid w:val="003B7654"/>
    <w:rsid w:val="003B7DA2"/>
    <w:rsid w:val="003C43E4"/>
    <w:rsid w:val="003C58FA"/>
    <w:rsid w:val="003C6EF2"/>
    <w:rsid w:val="003C7C4F"/>
    <w:rsid w:val="003D1C2F"/>
    <w:rsid w:val="003D62A7"/>
    <w:rsid w:val="003E04A4"/>
    <w:rsid w:val="003E149E"/>
    <w:rsid w:val="003E1C7C"/>
    <w:rsid w:val="003E332E"/>
    <w:rsid w:val="003E3CE8"/>
    <w:rsid w:val="003E40A7"/>
    <w:rsid w:val="003E5B81"/>
    <w:rsid w:val="003E61E9"/>
    <w:rsid w:val="003F6766"/>
    <w:rsid w:val="003F6D39"/>
    <w:rsid w:val="003F7431"/>
    <w:rsid w:val="003F78B0"/>
    <w:rsid w:val="00401927"/>
    <w:rsid w:val="00401CA8"/>
    <w:rsid w:val="004062F3"/>
    <w:rsid w:val="00407F7F"/>
    <w:rsid w:val="004117FC"/>
    <w:rsid w:val="0041267D"/>
    <w:rsid w:val="00412CAA"/>
    <w:rsid w:val="0041473C"/>
    <w:rsid w:val="0041604E"/>
    <w:rsid w:val="00416521"/>
    <w:rsid w:val="00420317"/>
    <w:rsid w:val="0042050A"/>
    <w:rsid w:val="004209AA"/>
    <w:rsid w:val="00424215"/>
    <w:rsid w:val="0042424C"/>
    <w:rsid w:val="00424A35"/>
    <w:rsid w:val="00424EB5"/>
    <w:rsid w:val="00426F23"/>
    <w:rsid w:val="004277E5"/>
    <w:rsid w:val="0042787F"/>
    <w:rsid w:val="0043024B"/>
    <w:rsid w:val="0043107A"/>
    <w:rsid w:val="00431616"/>
    <w:rsid w:val="004321EC"/>
    <w:rsid w:val="004372E6"/>
    <w:rsid w:val="00440322"/>
    <w:rsid w:val="00442069"/>
    <w:rsid w:val="00443A8D"/>
    <w:rsid w:val="00444895"/>
    <w:rsid w:val="0044533D"/>
    <w:rsid w:val="00446184"/>
    <w:rsid w:val="004509BF"/>
    <w:rsid w:val="00451A47"/>
    <w:rsid w:val="0045427B"/>
    <w:rsid w:val="004547E3"/>
    <w:rsid w:val="00460A55"/>
    <w:rsid w:val="00460FA3"/>
    <w:rsid w:val="004624B2"/>
    <w:rsid w:val="00462E19"/>
    <w:rsid w:val="00465B6F"/>
    <w:rsid w:val="0046649E"/>
    <w:rsid w:val="00471015"/>
    <w:rsid w:val="0047107D"/>
    <w:rsid w:val="004724A8"/>
    <w:rsid w:val="00473E93"/>
    <w:rsid w:val="004774BC"/>
    <w:rsid w:val="0048062A"/>
    <w:rsid w:val="00481091"/>
    <w:rsid w:val="004826C6"/>
    <w:rsid w:val="00483AB4"/>
    <w:rsid w:val="00484BCF"/>
    <w:rsid w:val="00484FF3"/>
    <w:rsid w:val="00485960"/>
    <w:rsid w:val="00487CFD"/>
    <w:rsid w:val="00491989"/>
    <w:rsid w:val="004930F1"/>
    <w:rsid w:val="004938F1"/>
    <w:rsid w:val="00494E1C"/>
    <w:rsid w:val="004A4AEC"/>
    <w:rsid w:val="004A789D"/>
    <w:rsid w:val="004A78C9"/>
    <w:rsid w:val="004B04FF"/>
    <w:rsid w:val="004B17D2"/>
    <w:rsid w:val="004B251A"/>
    <w:rsid w:val="004B57C9"/>
    <w:rsid w:val="004B7F0F"/>
    <w:rsid w:val="004C0B3D"/>
    <w:rsid w:val="004C3BC2"/>
    <w:rsid w:val="004C7CC7"/>
    <w:rsid w:val="004D0DEA"/>
    <w:rsid w:val="004D0E23"/>
    <w:rsid w:val="004D347D"/>
    <w:rsid w:val="004D3D19"/>
    <w:rsid w:val="004D79BF"/>
    <w:rsid w:val="004E04DD"/>
    <w:rsid w:val="004E3313"/>
    <w:rsid w:val="004E48B9"/>
    <w:rsid w:val="004E5AB8"/>
    <w:rsid w:val="004E6FD5"/>
    <w:rsid w:val="004E7933"/>
    <w:rsid w:val="004F29B2"/>
    <w:rsid w:val="004F2D33"/>
    <w:rsid w:val="004F30AA"/>
    <w:rsid w:val="004F6C6B"/>
    <w:rsid w:val="004F74F6"/>
    <w:rsid w:val="004F77E6"/>
    <w:rsid w:val="00502300"/>
    <w:rsid w:val="0050328F"/>
    <w:rsid w:val="00504141"/>
    <w:rsid w:val="00507461"/>
    <w:rsid w:val="00512209"/>
    <w:rsid w:val="00517682"/>
    <w:rsid w:val="00522F62"/>
    <w:rsid w:val="005238AB"/>
    <w:rsid w:val="0052680B"/>
    <w:rsid w:val="00527898"/>
    <w:rsid w:val="00531D4B"/>
    <w:rsid w:val="0053222F"/>
    <w:rsid w:val="00532683"/>
    <w:rsid w:val="00534D66"/>
    <w:rsid w:val="00535F15"/>
    <w:rsid w:val="00536D6F"/>
    <w:rsid w:val="005402FD"/>
    <w:rsid w:val="00541F7B"/>
    <w:rsid w:val="00544093"/>
    <w:rsid w:val="00545B6B"/>
    <w:rsid w:val="00550B0E"/>
    <w:rsid w:val="00550DAC"/>
    <w:rsid w:val="00552284"/>
    <w:rsid w:val="00553B02"/>
    <w:rsid w:val="00555A40"/>
    <w:rsid w:val="00555AD5"/>
    <w:rsid w:val="005563DA"/>
    <w:rsid w:val="005572EF"/>
    <w:rsid w:val="00562E14"/>
    <w:rsid w:val="00564FDE"/>
    <w:rsid w:val="0057110B"/>
    <w:rsid w:val="00575BF8"/>
    <w:rsid w:val="00582FF4"/>
    <w:rsid w:val="005902ED"/>
    <w:rsid w:val="005926F1"/>
    <w:rsid w:val="00595108"/>
    <w:rsid w:val="0059653B"/>
    <w:rsid w:val="00597EFD"/>
    <w:rsid w:val="005A31DC"/>
    <w:rsid w:val="005A3B7B"/>
    <w:rsid w:val="005A3F56"/>
    <w:rsid w:val="005A5CA0"/>
    <w:rsid w:val="005B2A54"/>
    <w:rsid w:val="005B4D4C"/>
    <w:rsid w:val="005B5A1C"/>
    <w:rsid w:val="005B779A"/>
    <w:rsid w:val="005C37CA"/>
    <w:rsid w:val="005C7BA1"/>
    <w:rsid w:val="005D0EA5"/>
    <w:rsid w:val="005D2F40"/>
    <w:rsid w:val="005D47D7"/>
    <w:rsid w:val="005E055B"/>
    <w:rsid w:val="005E23AF"/>
    <w:rsid w:val="005E2878"/>
    <w:rsid w:val="005E2CFB"/>
    <w:rsid w:val="005E2F96"/>
    <w:rsid w:val="005E4D0C"/>
    <w:rsid w:val="005E7DEB"/>
    <w:rsid w:val="005F3BFB"/>
    <w:rsid w:val="005F594E"/>
    <w:rsid w:val="005F5DE6"/>
    <w:rsid w:val="00602962"/>
    <w:rsid w:val="00604A2B"/>
    <w:rsid w:val="0060584D"/>
    <w:rsid w:val="00605EDB"/>
    <w:rsid w:val="00610322"/>
    <w:rsid w:val="006118FF"/>
    <w:rsid w:val="006121BF"/>
    <w:rsid w:val="00613B73"/>
    <w:rsid w:val="00614877"/>
    <w:rsid w:val="00614F56"/>
    <w:rsid w:val="00617F3F"/>
    <w:rsid w:val="006257FF"/>
    <w:rsid w:val="00630DA1"/>
    <w:rsid w:val="00632221"/>
    <w:rsid w:val="0063249B"/>
    <w:rsid w:val="00632D86"/>
    <w:rsid w:val="00640EBE"/>
    <w:rsid w:val="0064130D"/>
    <w:rsid w:val="00641CBE"/>
    <w:rsid w:val="00642FFC"/>
    <w:rsid w:val="006448AD"/>
    <w:rsid w:val="0064490F"/>
    <w:rsid w:val="00646882"/>
    <w:rsid w:val="00646893"/>
    <w:rsid w:val="006476BD"/>
    <w:rsid w:val="00650955"/>
    <w:rsid w:val="006509B3"/>
    <w:rsid w:val="00653964"/>
    <w:rsid w:val="00656057"/>
    <w:rsid w:val="006601A0"/>
    <w:rsid w:val="00663C82"/>
    <w:rsid w:val="00665869"/>
    <w:rsid w:val="00666317"/>
    <w:rsid w:val="006667F4"/>
    <w:rsid w:val="006668EE"/>
    <w:rsid w:val="006801AC"/>
    <w:rsid w:val="0068037B"/>
    <w:rsid w:val="0068038D"/>
    <w:rsid w:val="006811B6"/>
    <w:rsid w:val="006813DA"/>
    <w:rsid w:val="00682236"/>
    <w:rsid w:val="00682916"/>
    <w:rsid w:val="006840DF"/>
    <w:rsid w:val="00685FF1"/>
    <w:rsid w:val="00686016"/>
    <w:rsid w:val="00690A6A"/>
    <w:rsid w:val="0069143D"/>
    <w:rsid w:val="0069147E"/>
    <w:rsid w:val="0069244F"/>
    <w:rsid w:val="00692AB4"/>
    <w:rsid w:val="00693DB1"/>
    <w:rsid w:val="00697C84"/>
    <w:rsid w:val="006A13F7"/>
    <w:rsid w:val="006A63DB"/>
    <w:rsid w:val="006A6816"/>
    <w:rsid w:val="006A6E2B"/>
    <w:rsid w:val="006B0519"/>
    <w:rsid w:val="006B23A9"/>
    <w:rsid w:val="006C2CEC"/>
    <w:rsid w:val="006C31A1"/>
    <w:rsid w:val="006C5A23"/>
    <w:rsid w:val="006C5E87"/>
    <w:rsid w:val="006D04CE"/>
    <w:rsid w:val="006D06E5"/>
    <w:rsid w:val="006D17AF"/>
    <w:rsid w:val="006D285E"/>
    <w:rsid w:val="006D2F4E"/>
    <w:rsid w:val="006D2F9A"/>
    <w:rsid w:val="006D33F2"/>
    <w:rsid w:val="006D3693"/>
    <w:rsid w:val="006D3A16"/>
    <w:rsid w:val="006D5277"/>
    <w:rsid w:val="006D6D98"/>
    <w:rsid w:val="006D7619"/>
    <w:rsid w:val="006E14BD"/>
    <w:rsid w:val="006E186B"/>
    <w:rsid w:val="006E1A42"/>
    <w:rsid w:val="006E52EA"/>
    <w:rsid w:val="006E680B"/>
    <w:rsid w:val="006F0A7D"/>
    <w:rsid w:val="006F5970"/>
    <w:rsid w:val="006F7194"/>
    <w:rsid w:val="006F7204"/>
    <w:rsid w:val="007002D8"/>
    <w:rsid w:val="00700CC6"/>
    <w:rsid w:val="00702EC5"/>
    <w:rsid w:val="00703A6F"/>
    <w:rsid w:val="0070557D"/>
    <w:rsid w:val="00707A3C"/>
    <w:rsid w:val="0071091B"/>
    <w:rsid w:val="00711002"/>
    <w:rsid w:val="007135EE"/>
    <w:rsid w:val="00715D74"/>
    <w:rsid w:val="00717B58"/>
    <w:rsid w:val="00717FB4"/>
    <w:rsid w:val="00720B0E"/>
    <w:rsid w:val="00723EE7"/>
    <w:rsid w:val="007275BE"/>
    <w:rsid w:val="00730821"/>
    <w:rsid w:val="007308C3"/>
    <w:rsid w:val="00731279"/>
    <w:rsid w:val="007327FA"/>
    <w:rsid w:val="00732F02"/>
    <w:rsid w:val="007332F0"/>
    <w:rsid w:val="00733BD4"/>
    <w:rsid w:val="00735D30"/>
    <w:rsid w:val="00740C82"/>
    <w:rsid w:val="00747125"/>
    <w:rsid w:val="00752668"/>
    <w:rsid w:val="007527C5"/>
    <w:rsid w:val="00754F5A"/>
    <w:rsid w:val="00755F51"/>
    <w:rsid w:val="00756740"/>
    <w:rsid w:val="00760779"/>
    <w:rsid w:val="00760E5F"/>
    <w:rsid w:val="007634D3"/>
    <w:rsid w:val="00764A9F"/>
    <w:rsid w:val="007740BC"/>
    <w:rsid w:val="007755D9"/>
    <w:rsid w:val="00780B59"/>
    <w:rsid w:val="007814DA"/>
    <w:rsid w:val="00781F33"/>
    <w:rsid w:val="00782742"/>
    <w:rsid w:val="007A26DC"/>
    <w:rsid w:val="007A3729"/>
    <w:rsid w:val="007A6D40"/>
    <w:rsid w:val="007B284F"/>
    <w:rsid w:val="007B2A5D"/>
    <w:rsid w:val="007B43A6"/>
    <w:rsid w:val="007B4819"/>
    <w:rsid w:val="007B6587"/>
    <w:rsid w:val="007C157F"/>
    <w:rsid w:val="007C3094"/>
    <w:rsid w:val="007C31C1"/>
    <w:rsid w:val="007C34C9"/>
    <w:rsid w:val="007C4B87"/>
    <w:rsid w:val="007C6595"/>
    <w:rsid w:val="007D02F6"/>
    <w:rsid w:val="007D16AC"/>
    <w:rsid w:val="007D662A"/>
    <w:rsid w:val="007E30B7"/>
    <w:rsid w:val="007E5AA4"/>
    <w:rsid w:val="007E5D13"/>
    <w:rsid w:val="007E7E68"/>
    <w:rsid w:val="007F2860"/>
    <w:rsid w:val="007F424E"/>
    <w:rsid w:val="007F6F56"/>
    <w:rsid w:val="007F73A1"/>
    <w:rsid w:val="008002AB"/>
    <w:rsid w:val="00800F5E"/>
    <w:rsid w:val="0080327F"/>
    <w:rsid w:val="00815A75"/>
    <w:rsid w:val="00820BFA"/>
    <w:rsid w:val="00820D42"/>
    <w:rsid w:val="008215FE"/>
    <w:rsid w:val="00821AFA"/>
    <w:rsid w:val="00822876"/>
    <w:rsid w:val="008231B6"/>
    <w:rsid w:val="00825052"/>
    <w:rsid w:val="008252FA"/>
    <w:rsid w:val="00826228"/>
    <w:rsid w:val="00826EFF"/>
    <w:rsid w:val="008328C0"/>
    <w:rsid w:val="00832FCD"/>
    <w:rsid w:val="00837575"/>
    <w:rsid w:val="00842A3B"/>
    <w:rsid w:val="00843253"/>
    <w:rsid w:val="00846B4F"/>
    <w:rsid w:val="00847A77"/>
    <w:rsid w:val="008522A6"/>
    <w:rsid w:val="00854C28"/>
    <w:rsid w:val="008614BE"/>
    <w:rsid w:val="0086479A"/>
    <w:rsid w:val="0087007D"/>
    <w:rsid w:val="00872C22"/>
    <w:rsid w:val="00874005"/>
    <w:rsid w:val="00875E28"/>
    <w:rsid w:val="008772A0"/>
    <w:rsid w:val="00881491"/>
    <w:rsid w:val="008836AF"/>
    <w:rsid w:val="00891243"/>
    <w:rsid w:val="00891521"/>
    <w:rsid w:val="00893B68"/>
    <w:rsid w:val="008942A0"/>
    <w:rsid w:val="0089656A"/>
    <w:rsid w:val="008A1282"/>
    <w:rsid w:val="008A1C0D"/>
    <w:rsid w:val="008A314B"/>
    <w:rsid w:val="008A3A49"/>
    <w:rsid w:val="008A7032"/>
    <w:rsid w:val="008B08FB"/>
    <w:rsid w:val="008B0B9B"/>
    <w:rsid w:val="008B1C56"/>
    <w:rsid w:val="008B2CBE"/>
    <w:rsid w:val="008B3753"/>
    <w:rsid w:val="008B40D2"/>
    <w:rsid w:val="008B4241"/>
    <w:rsid w:val="008C3870"/>
    <w:rsid w:val="008C64A0"/>
    <w:rsid w:val="008D0FC8"/>
    <w:rsid w:val="008D21E6"/>
    <w:rsid w:val="008D3638"/>
    <w:rsid w:val="008D728E"/>
    <w:rsid w:val="008D79C8"/>
    <w:rsid w:val="008D7F2E"/>
    <w:rsid w:val="008E057C"/>
    <w:rsid w:val="008E1D9F"/>
    <w:rsid w:val="008E48D5"/>
    <w:rsid w:val="008E5D91"/>
    <w:rsid w:val="008E7C5B"/>
    <w:rsid w:val="008F0B39"/>
    <w:rsid w:val="008F0ED3"/>
    <w:rsid w:val="008F303E"/>
    <w:rsid w:val="008F476E"/>
    <w:rsid w:val="0090132B"/>
    <w:rsid w:val="00902270"/>
    <w:rsid w:val="009025CD"/>
    <w:rsid w:val="009075CD"/>
    <w:rsid w:val="00907A49"/>
    <w:rsid w:val="009125FC"/>
    <w:rsid w:val="00912B8A"/>
    <w:rsid w:val="00912DDE"/>
    <w:rsid w:val="00914C34"/>
    <w:rsid w:val="00916BA7"/>
    <w:rsid w:val="00917A37"/>
    <w:rsid w:val="00922D17"/>
    <w:rsid w:val="00924C44"/>
    <w:rsid w:val="00931882"/>
    <w:rsid w:val="00933035"/>
    <w:rsid w:val="00933886"/>
    <w:rsid w:val="00935EB9"/>
    <w:rsid w:val="00941C03"/>
    <w:rsid w:val="009463D5"/>
    <w:rsid w:val="0095020C"/>
    <w:rsid w:val="009511E7"/>
    <w:rsid w:val="00955900"/>
    <w:rsid w:val="00956AB8"/>
    <w:rsid w:val="0095743C"/>
    <w:rsid w:val="0096374E"/>
    <w:rsid w:val="009644A8"/>
    <w:rsid w:val="00970306"/>
    <w:rsid w:val="0097048D"/>
    <w:rsid w:val="00974738"/>
    <w:rsid w:val="00981548"/>
    <w:rsid w:val="009876BB"/>
    <w:rsid w:val="009900B2"/>
    <w:rsid w:val="00990F7B"/>
    <w:rsid w:val="009924C9"/>
    <w:rsid w:val="009929A6"/>
    <w:rsid w:val="00992E02"/>
    <w:rsid w:val="00993186"/>
    <w:rsid w:val="00993845"/>
    <w:rsid w:val="00997744"/>
    <w:rsid w:val="009A0B05"/>
    <w:rsid w:val="009A0DD5"/>
    <w:rsid w:val="009A211D"/>
    <w:rsid w:val="009A4986"/>
    <w:rsid w:val="009A4DAB"/>
    <w:rsid w:val="009A7DA6"/>
    <w:rsid w:val="009B0467"/>
    <w:rsid w:val="009B120D"/>
    <w:rsid w:val="009B27CB"/>
    <w:rsid w:val="009B3540"/>
    <w:rsid w:val="009B3A29"/>
    <w:rsid w:val="009B4660"/>
    <w:rsid w:val="009B6D69"/>
    <w:rsid w:val="009C799F"/>
    <w:rsid w:val="009D1E48"/>
    <w:rsid w:val="009D5322"/>
    <w:rsid w:val="009D542F"/>
    <w:rsid w:val="009D640E"/>
    <w:rsid w:val="009E13BD"/>
    <w:rsid w:val="009E15B2"/>
    <w:rsid w:val="009E1A6F"/>
    <w:rsid w:val="009E3BE3"/>
    <w:rsid w:val="009E5B55"/>
    <w:rsid w:val="009F0902"/>
    <w:rsid w:val="009F0B5D"/>
    <w:rsid w:val="009F13C5"/>
    <w:rsid w:val="009F67AC"/>
    <w:rsid w:val="009F6B67"/>
    <w:rsid w:val="009F796B"/>
    <w:rsid w:val="00A0040A"/>
    <w:rsid w:val="00A05334"/>
    <w:rsid w:val="00A05359"/>
    <w:rsid w:val="00A07751"/>
    <w:rsid w:val="00A10F2A"/>
    <w:rsid w:val="00A123FF"/>
    <w:rsid w:val="00A14BE9"/>
    <w:rsid w:val="00A16331"/>
    <w:rsid w:val="00A17300"/>
    <w:rsid w:val="00A2072D"/>
    <w:rsid w:val="00A20ED8"/>
    <w:rsid w:val="00A21414"/>
    <w:rsid w:val="00A215EC"/>
    <w:rsid w:val="00A21FDF"/>
    <w:rsid w:val="00A30A5D"/>
    <w:rsid w:val="00A34138"/>
    <w:rsid w:val="00A36E22"/>
    <w:rsid w:val="00A40BBF"/>
    <w:rsid w:val="00A5586E"/>
    <w:rsid w:val="00A55C02"/>
    <w:rsid w:val="00A56444"/>
    <w:rsid w:val="00A60A4F"/>
    <w:rsid w:val="00A60ADB"/>
    <w:rsid w:val="00A60D3A"/>
    <w:rsid w:val="00A60DEB"/>
    <w:rsid w:val="00A62F65"/>
    <w:rsid w:val="00A63D4E"/>
    <w:rsid w:val="00A6403D"/>
    <w:rsid w:val="00A640B5"/>
    <w:rsid w:val="00A66B45"/>
    <w:rsid w:val="00A73D50"/>
    <w:rsid w:val="00A75B1C"/>
    <w:rsid w:val="00A75CBA"/>
    <w:rsid w:val="00A75E73"/>
    <w:rsid w:val="00A8152C"/>
    <w:rsid w:val="00A8250C"/>
    <w:rsid w:val="00A83223"/>
    <w:rsid w:val="00A85339"/>
    <w:rsid w:val="00A85E1C"/>
    <w:rsid w:val="00A870C2"/>
    <w:rsid w:val="00A87FD3"/>
    <w:rsid w:val="00A906DE"/>
    <w:rsid w:val="00A91F20"/>
    <w:rsid w:val="00A9481B"/>
    <w:rsid w:val="00A95347"/>
    <w:rsid w:val="00A962E8"/>
    <w:rsid w:val="00A9661C"/>
    <w:rsid w:val="00AA263B"/>
    <w:rsid w:val="00AA3C22"/>
    <w:rsid w:val="00AA4A0E"/>
    <w:rsid w:val="00AA65B1"/>
    <w:rsid w:val="00AA68F6"/>
    <w:rsid w:val="00AA7388"/>
    <w:rsid w:val="00AA7790"/>
    <w:rsid w:val="00AB33A3"/>
    <w:rsid w:val="00AB3B4A"/>
    <w:rsid w:val="00AB624C"/>
    <w:rsid w:val="00AC6FF8"/>
    <w:rsid w:val="00AD1114"/>
    <w:rsid w:val="00AD36B8"/>
    <w:rsid w:val="00AD4157"/>
    <w:rsid w:val="00AD4DF5"/>
    <w:rsid w:val="00AD7FBA"/>
    <w:rsid w:val="00AE0123"/>
    <w:rsid w:val="00AE25DD"/>
    <w:rsid w:val="00AE2F80"/>
    <w:rsid w:val="00AE3B3C"/>
    <w:rsid w:val="00AE436D"/>
    <w:rsid w:val="00AE4923"/>
    <w:rsid w:val="00AE5F3C"/>
    <w:rsid w:val="00AE6CF0"/>
    <w:rsid w:val="00AF1183"/>
    <w:rsid w:val="00AF22AF"/>
    <w:rsid w:val="00AF4D45"/>
    <w:rsid w:val="00AF6BB8"/>
    <w:rsid w:val="00AF72F2"/>
    <w:rsid w:val="00B0078F"/>
    <w:rsid w:val="00B01E1B"/>
    <w:rsid w:val="00B02E4E"/>
    <w:rsid w:val="00B0359B"/>
    <w:rsid w:val="00B036D5"/>
    <w:rsid w:val="00B07505"/>
    <w:rsid w:val="00B1032F"/>
    <w:rsid w:val="00B10B23"/>
    <w:rsid w:val="00B10CFC"/>
    <w:rsid w:val="00B17407"/>
    <w:rsid w:val="00B20503"/>
    <w:rsid w:val="00B23F14"/>
    <w:rsid w:val="00B24309"/>
    <w:rsid w:val="00B25AA4"/>
    <w:rsid w:val="00B2730B"/>
    <w:rsid w:val="00B34E44"/>
    <w:rsid w:val="00B351E5"/>
    <w:rsid w:val="00B36162"/>
    <w:rsid w:val="00B40E27"/>
    <w:rsid w:val="00B40E63"/>
    <w:rsid w:val="00B441B8"/>
    <w:rsid w:val="00B463A4"/>
    <w:rsid w:val="00B53C8A"/>
    <w:rsid w:val="00B5451D"/>
    <w:rsid w:val="00B54A74"/>
    <w:rsid w:val="00B61E7F"/>
    <w:rsid w:val="00B62273"/>
    <w:rsid w:val="00B6495B"/>
    <w:rsid w:val="00B66C29"/>
    <w:rsid w:val="00B716E6"/>
    <w:rsid w:val="00B816A3"/>
    <w:rsid w:val="00B81B17"/>
    <w:rsid w:val="00B84BDC"/>
    <w:rsid w:val="00B85F02"/>
    <w:rsid w:val="00B864AB"/>
    <w:rsid w:val="00B864F2"/>
    <w:rsid w:val="00B86FB0"/>
    <w:rsid w:val="00B90B4D"/>
    <w:rsid w:val="00B9539E"/>
    <w:rsid w:val="00B965F7"/>
    <w:rsid w:val="00B96848"/>
    <w:rsid w:val="00BA048A"/>
    <w:rsid w:val="00BA06B3"/>
    <w:rsid w:val="00BA5D0D"/>
    <w:rsid w:val="00BA61AA"/>
    <w:rsid w:val="00BA671D"/>
    <w:rsid w:val="00BA6EF3"/>
    <w:rsid w:val="00BB316E"/>
    <w:rsid w:val="00BB5BE0"/>
    <w:rsid w:val="00BB5FE4"/>
    <w:rsid w:val="00BC2E8C"/>
    <w:rsid w:val="00BC3EF8"/>
    <w:rsid w:val="00BC4577"/>
    <w:rsid w:val="00BC4B2E"/>
    <w:rsid w:val="00BD1D53"/>
    <w:rsid w:val="00BD1EB9"/>
    <w:rsid w:val="00BD2668"/>
    <w:rsid w:val="00BD2B90"/>
    <w:rsid w:val="00BD2C9C"/>
    <w:rsid w:val="00BD77E8"/>
    <w:rsid w:val="00BE028B"/>
    <w:rsid w:val="00BE10E7"/>
    <w:rsid w:val="00BE1C53"/>
    <w:rsid w:val="00BE2CF2"/>
    <w:rsid w:val="00BE33AE"/>
    <w:rsid w:val="00BE51CE"/>
    <w:rsid w:val="00BE61BC"/>
    <w:rsid w:val="00BE7348"/>
    <w:rsid w:val="00BE7F97"/>
    <w:rsid w:val="00BF1740"/>
    <w:rsid w:val="00BF5F1B"/>
    <w:rsid w:val="00C000FE"/>
    <w:rsid w:val="00C0019C"/>
    <w:rsid w:val="00C05730"/>
    <w:rsid w:val="00C111A2"/>
    <w:rsid w:val="00C11501"/>
    <w:rsid w:val="00C14600"/>
    <w:rsid w:val="00C150B4"/>
    <w:rsid w:val="00C1611F"/>
    <w:rsid w:val="00C2534F"/>
    <w:rsid w:val="00C262E7"/>
    <w:rsid w:val="00C31E0C"/>
    <w:rsid w:val="00C31FA5"/>
    <w:rsid w:val="00C34590"/>
    <w:rsid w:val="00C3531C"/>
    <w:rsid w:val="00C372A4"/>
    <w:rsid w:val="00C37DCA"/>
    <w:rsid w:val="00C41254"/>
    <w:rsid w:val="00C41E4D"/>
    <w:rsid w:val="00C42E07"/>
    <w:rsid w:val="00C4514D"/>
    <w:rsid w:val="00C45E5A"/>
    <w:rsid w:val="00C460D6"/>
    <w:rsid w:val="00C502F5"/>
    <w:rsid w:val="00C51C52"/>
    <w:rsid w:val="00C54AF8"/>
    <w:rsid w:val="00C54C56"/>
    <w:rsid w:val="00C566BC"/>
    <w:rsid w:val="00C572AB"/>
    <w:rsid w:val="00C64E97"/>
    <w:rsid w:val="00C67DDA"/>
    <w:rsid w:val="00C70906"/>
    <w:rsid w:val="00C7109E"/>
    <w:rsid w:val="00C7413A"/>
    <w:rsid w:val="00C74C2D"/>
    <w:rsid w:val="00C76D8F"/>
    <w:rsid w:val="00C80DD8"/>
    <w:rsid w:val="00C80EC8"/>
    <w:rsid w:val="00C8412B"/>
    <w:rsid w:val="00C87127"/>
    <w:rsid w:val="00C9555D"/>
    <w:rsid w:val="00C96874"/>
    <w:rsid w:val="00CA0B69"/>
    <w:rsid w:val="00CA181B"/>
    <w:rsid w:val="00CA66AF"/>
    <w:rsid w:val="00CA7261"/>
    <w:rsid w:val="00CA770A"/>
    <w:rsid w:val="00CB4211"/>
    <w:rsid w:val="00CB4694"/>
    <w:rsid w:val="00CB65BE"/>
    <w:rsid w:val="00CB71E4"/>
    <w:rsid w:val="00CC021F"/>
    <w:rsid w:val="00CC1F7A"/>
    <w:rsid w:val="00CC2840"/>
    <w:rsid w:val="00CC5A93"/>
    <w:rsid w:val="00CC7A8F"/>
    <w:rsid w:val="00CD0E32"/>
    <w:rsid w:val="00CD7941"/>
    <w:rsid w:val="00CD7A53"/>
    <w:rsid w:val="00CE34D2"/>
    <w:rsid w:val="00CE4509"/>
    <w:rsid w:val="00CE52D6"/>
    <w:rsid w:val="00CE5F5D"/>
    <w:rsid w:val="00CE6DEC"/>
    <w:rsid w:val="00CE6E87"/>
    <w:rsid w:val="00CF00BC"/>
    <w:rsid w:val="00CF0451"/>
    <w:rsid w:val="00CF07B7"/>
    <w:rsid w:val="00CF1825"/>
    <w:rsid w:val="00CF4E65"/>
    <w:rsid w:val="00CF52D6"/>
    <w:rsid w:val="00CF6B55"/>
    <w:rsid w:val="00D00D3B"/>
    <w:rsid w:val="00D014E7"/>
    <w:rsid w:val="00D0206E"/>
    <w:rsid w:val="00D0396D"/>
    <w:rsid w:val="00D0457D"/>
    <w:rsid w:val="00D151A8"/>
    <w:rsid w:val="00D21AAD"/>
    <w:rsid w:val="00D24F65"/>
    <w:rsid w:val="00D26D04"/>
    <w:rsid w:val="00D30422"/>
    <w:rsid w:val="00D31219"/>
    <w:rsid w:val="00D3260D"/>
    <w:rsid w:val="00D33ED5"/>
    <w:rsid w:val="00D359C2"/>
    <w:rsid w:val="00D36718"/>
    <w:rsid w:val="00D4064A"/>
    <w:rsid w:val="00D4413F"/>
    <w:rsid w:val="00D45549"/>
    <w:rsid w:val="00D46164"/>
    <w:rsid w:val="00D47148"/>
    <w:rsid w:val="00D50FD3"/>
    <w:rsid w:val="00D51F8D"/>
    <w:rsid w:val="00D52D2B"/>
    <w:rsid w:val="00D535F0"/>
    <w:rsid w:val="00D54FED"/>
    <w:rsid w:val="00D5611A"/>
    <w:rsid w:val="00D600F3"/>
    <w:rsid w:val="00D60475"/>
    <w:rsid w:val="00D61050"/>
    <w:rsid w:val="00D62256"/>
    <w:rsid w:val="00D62AD3"/>
    <w:rsid w:val="00D641F4"/>
    <w:rsid w:val="00D64AD9"/>
    <w:rsid w:val="00D66E5C"/>
    <w:rsid w:val="00D67DC9"/>
    <w:rsid w:val="00D75013"/>
    <w:rsid w:val="00D752DE"/>
    <w:rsid w:val="00D77FCF"/>
    <w:rsid w:val="00D8196F"/>
    <w:rsid w:val="00D85D36"/>
    <w:rsid w:val="00D92066"/>
    <w:rsid w:val="00D92C62"/>
    <w:rsid w:val="00D93AC6"/>
    <w:rsid w:val="00D95A8C"/>
    <w:rsid w:val="00D97263"/>
    <w:rsid w:val="00DA0F37"/>
    <w:rsid w:val="00DA1445"/>
    <w:rsid w:val="00DA1771"/>
    <w:rsid w:val="00DA41E3"/>
    <w:rsid w:val="00DB167C"/>
    <w:rsid w:val="00DB1B8B"/>
    <w:rsid w:val="00DB2FD1"/>
    <w:rsid w:val="00DB520C"/>
    <w:rsid w:val="00DB6A61"/>
    <w:rsid w:val="00DB6A93"/>
    <w:rsid w:val="00DC39D3"/>
    <w:rsid w:val="00DC3E7E"/>
    <w:rsid w:val="00DD33B7"/>
    <w:rsid w:val="00DD4CDC"/>
    <w:rsid w:val="00DD4DAF"/>
    <w:rsid w:val="00DD5486"/>
    <w:rsid w:val="00DD69B7"/>
    <w:rsid w:val="00DE1D00"/>
    <w:rsid w:val="00DE219F"/>
    <w:rsid w:val="00DE2489"/>
    <w:rsid w:val="00DE2932"/>
    <w:rsid w:val="00DE3C25"/>
    <w:rsid w:val="00DE6C42"/>
    <w:rsid w:val="00DE7BC8"/>
    <w:rsid w:val="00DE7E37"/>
    <w:rsid w:val="00DF64AF"/>
    <w:rsid w:val="00DF7919"/>
    <w:rsid w:val="00E0080E"/>
    <w:rsid w:val="00E02E19"/>
    <w:rsid w:val="00E03293"/>
    <w:rsid w:val="00E0349E"/>
    <w:rsid w:val="00E05FC8"/>
    <w:rsid w:val="00E123D6"/>
    <w:rsid w:val="00E169D0"/>
    <w:rsid w:val="00E17667"/>
    <w:rsid w:val="00E20E84"/>
    <w:rsid w:val="00E21695"/>
    <w:rsid w:val="00E24B00"/>
    <w:rsid w:val="00E307F3"/>
    <w:rsid w:val="00E32A27"/>
    <w:rsid w:val="00E337A4"/>
    <w:rsid w:val="00E33AE8"/>
    <w:rsid w:val="00E343A7"/>
    <w:rsid w:val="00E3718A"/>
    <w:rsid w:val="00E51147"/>
    <w:rsid w:val="00E51944"/>
    <w:rsid w:val="00E5476A"/>
    <w:rsid w:val="00E56745"/>
    <w:rsid w:val="00E63902"/>
    <w:rsid w:val="00E63E50"/>
    <w:rsid w:val="00E64759"/>
    <w:rsid w:val="00E65D97"/>
    <w:rsid w:val="00E7115E"/>
    <w:rsid w:val="00E71A82"/>
    <w:rsid w:val="00E740B1"/>
    <w:rsid w:val="00E869AA"/>
    <w:rsid w:val="00E86B48"/>
    <w:rsid w:val="00E91A17"/>
    <w:rsid w:val="00E94D19"/>
    <w:rsid w:val="00E95494"/>
    <w:rsid w:val="00E95D50"/>
    <w:rsid w:val="00EA2049"/>
    <w:rsid w:val="00EA2BF3"/>
    <w:rsid w:val="00EA4116"/>
    <w:rsid w:val="00EB0EED"/>
    <w:rsid w:val="00EB26F4"/>
    <w:rsid w:val="00EB3E45"/>
    <w:rsid w:val="00EB4F0D"/>
    <w:rsid w:val="00EC0E1A"/>
    <w:rsid w:val="00EC10E7"/>
    <w:rsid w:val="00EC2909"/>
    <w:rsid w:val="00EC558E"/>
    <w:rsid w:val="00EC5AB6"/>
    <w:rsid w:val="00ED1617"/>
    <w:rsid w:val="00ED31A6"/>
    <w:rsid w:val="00ED5F5D"/>
    <w:rsid w:val="00ED6E54"/>
    <w:rsid w:val="00ED702E"/>
    <w:rsid w:val="00EE0EF1"/>
    <w:rsid w:val="00EE3AC9"/>
    <w:rsid w:val="00EE6331"/>
    <w:rsid w:val="00EE7B64"/>
    <w:rsid w:val="00EF261F"/>
    <w:rsid w:val="00EF3EE6"/>
    <w:rsid w:val="00EF691B"/>
    <w:rsid w:val="00EF6922"/>
    <w:rsid w:val="00F004ED"/>
    <w:rsid w:val="00F038EB"/>
    <w:rsid w:val="00F046BC"/>
    <w:rsid w:val="00F04ABB"/>
    <w:rsid w:val="00F074BF"/>
    <w:rsid w:val="00F07D8A"/>
    <w:rsid w:val="00F136C5"/>
    <w:rsid w:val="00F13A8D"/>
    <w:rsid w:val="00F17CB1"/>
    <w:rsid w:val="00F22BEE"/>
    <w:rsid w:val="00F23A2B"/>
    <w:rsid w:val="00F2517B"/>
    <w:rsid w:val="00F30D43"/>
    <w:rsid w:val="00F33DA4"/>
    <w:rsid w:val="00F34150"/>
    <w:rsid w:val="00F36374"/>
    <w:rsid w:val="00F3720E"/>
    <w:rsid w:val="00F37936"/>
    <w:rsid w:val="00F4033B"/>
    <w:rsid w:val="00F47087"/>
    <w:rsid w:val="00F479A6"/>
    <w:rsid w:val="00F504FD"/>
    <w:rsid w:val="00F505B6"/>
    <w:rsid w:val="00F5282F"/>
    <w:rsid w:val="00F539C1"/>
    <w:rsid w:val="00F546C7"/>
    <w:rsid w:val="00F5599C"/>
    <w:rsid w:val="00F55F57"/>
    <w:rsid w:val="00F61EBF"/>
    <w:rsid w:val="00F64A41"/>
    <w:rsid w:val="00F65188"/>
    <w:rsid w:val="00F65EEA"/>
    <w:rsid w:val="00F6704C"/>
    <w:rsid w:val="00F7053C"/>
    <w:rsid w:val="00F7076D"/>
    <w:rsid w:val="00F70FCE"/>
    <w:rsid w:val="00F73BA2"/>
    <w:rsid w:val="00F758D3"/>
    <w:rsid w:val="00F77C8C"/>
    <w:rsid w:val="00F80962"/>
    <w:rsid w:val="00F85FEB"/>
    <w:rsid w:val="00F90326"/>
    <w:rsid w:val="00F933AE"/>
    <w:rsid w:val="00F934D2"/>
    <w:rsid w:val="00FA0D45"/>
    <w:rsid w:val="00FB10E4"/>
    <w:rsid w:val="00FB1F91"/>
    <w:rsid w:val="00FB27C2"/>
    <w:rsid w:val="00FB4660"/>
    <w:rsid w:val="00FB4B10"/>
    <w:rsid w:val="00FB5188"/>
    <w:rsid w:val="00FB684E"/>
    <w:rsid w:val="00FB765F"/>
    <w:rsid w:val="00FC4528"/>
    <w:rsid w:val="00FC6E2E"/>
    <w:rsid w:val="00FC733F"/>
    <w:rsid w:val="00FD3A72"/>
    <w:rsid w:val="00FD61DE"/>
    <w:rsid w:val="00FE1175"/>
    <w:rsid w:val="00FE44C1"/>
    <w:rsid w:val="00FF4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40"/>
    <w:pPr>
      <w:suppressAutoHyphens/>
      <w:spacing w:line="240" w:lineRule="auto"/>
      <w:jc w:val="center"/>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8"/>
    <w:basedOn w:val="a"/>
    <w:rsid w:val="001A0240"/>
    <w:pPr>
      <w:spacing w:before="280" w:after="280"/>
    </w:pPr>
  </w:style>
  <w:style w:type="paragraph" w:styleId="a4">
    <w:name w:val="header"/>
    <w:basedOn w:val="a"/>
    <w:link w:val="a5"/>
    <w:uiPriority w:val="99"/>
    <w:unhideWhenUsed/>
    <w:rsid w:val="001557B0"/>
    <w:pPr>
      <w:tabs>
        <w:tab w:val="center" w:pos="4677"/>
        <w:tab w:val="right" w:pos="9355"/>
      </w:tabs>
    </w:pPr>
  </w:style>
  <w:style w:type="character" w:customStyle="1" w:styleId="a5">
    <w:name w:val="Верхний колонтитул Знак"/>
    <w:basedOn w:val="a0"/>
    <w:link w:val="a4"/>
    <w:uiPriority w:val="99"/>
    <w:rsid w:val="001557B0"/>
    <w:rPr>
      <w:rFonts w:ascii="Times New Roman" w:eastAsia="Times New Roman" w:hAnsi="Times New Roman" w:cs="Times New Roman"/>
      <w:sz w:val="24"/>
      <w:szCs w:val="24"/>
      <w:lang w:eastAsia="ar-SA"/>
    </w:rPr>
  </w:style>
  <w:style w:type="paragraph" w:styleId="a6">
    <w:name w:val="footer"/>
    <w:basedOn w:val="a"/>
    <w:link w:val="a7"/>
    <w:uiPriority w:val="99"/>
    <w:semiHidden/>
    <w:unhideWhenUsed/>
    <w:rsid w:val="001557B0"/>
    <w:pPr>
      <w:tabs>
        <w:tab w:val="center" w:pos="4677"/>
        <w:tab w:val="right" w:pos="9355"/>
      </w:tabs>
    </w:pPr>
  </w:style>
  <w:style w:type="character" w:customStyle="1" w:styleId="a7">
    <w:name w:val="Нижний колонтитул Знак"/>
    <w:basedOn w:val="a0"/>
    <w:link w:val="a6"/>
    <w:uiPriority w:val="99"/>
    <w:semiHidden/>
    <w:rsid w:val="001557B0"/>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9"/>
    <w:locked/>
    <w:rsid w:val="009B3A29"/>
    <w:rPr>
      <w:sz w:val="28"/>
      <w:szCs w:val="28"/>
      <w:lang w:eastAsia="ar-SA"/>
    </w:rPr>
  </w:style>
  <w:style w:type="paragraph" w:styleId="a9">
    <w:name w:val="Body Text Indent"/>
    <w:basedOn w:val="a"/>
    <w:link w:val="a8"/>
    <w:rsid w:val="009B3A29"/>
    <w:pPr>
      <w:ind w:left="360"/>
      <w:jc w:val="both"/>
    </w:pPr>
    <w:rPr>
      <w:rFonts w:asciiTheme="minorHAnsi" w:eastAsiaTheme="minorHAnsi" w:hAnsiTheme="minorHAnsi" w:cstheme="minorBidi"/>
      <w:sz w:val="28"/>
      <w:szCs w:val="28"/>
    </w:rPr>
  </w:style>
  <w:style w:type="character" w:customStyle="1" w:styleId="1">
    <w:name w:val="Основной текст с отступом Знак1"/>
    <w:basedOn w:val="a0"/>
    <w:uiPriority w:val="99"/>
    <w:semiHidden/>
    <w:rsid w:val="009B3A29"/>
    <w:rPr>
      <w:rFonts w:ascii="Times New Roman" w:eastAsia="Times New Roman" w:hAnsi="Times New Roman" w:cs="Times New Roman"/>
      <w:sz w:val="24"/>
      <w:szCs w:val="24"/>
      <w:lang w:eastAsia="ar-SA"/>
    </w:rPr>
  </w:style>
  <w:style w:type="paragraph" w:styleId="aa">
    <w:name w:val="No Spacing"/>
    <w:qFormat/>
    <w:rsid w:val="0069147E"/>
    <w:pPr>
      <w:spacing w:line="240" w:lineRule="auto"/>
    </w:pPr>
  </w:style>
  <w:style w:type="paragraph" w:styleId="ab">
    <w:name w:val="List Paragraph"/>
    <w:basedOn w:val="a"/>
    <w:uiPriority w:val="99"/>
    <w:qFormat/>
    <w:rsid w:val="00243161"/>
    <w:pPr>
      <w:suppressAutoHyphens w:val="0"/>
      <w:spacing w:after="200" w:line="276" w:lineRule="auto"/>
      <w:ind w:left="720"/>
      <w:contextualSpacing/>
      <w:jc w:val="left"/>
    </w:pPr>
    <w:rPr>
      <w:rFonts w:ascii="Calibri" w:hAnsi="Calibri"/>
      <w:sz w:val="22"/>
      <w:szCs w:val="22"/>
      <w:lang w:eastAsia="ru-RU"/>
    </w:rPr>
  </w:style>
  <w:style w:type="character" w:styleId="ac">
    <w:name w:val="Hyperlink"/>
    <w:basedOn w:val="a0"/>
    <w:unhideWhenUsed/>
    <w:rsid w:val="007D16AC"/>
    <w:rPr>
      <w:color w:val="0000FF"/>
      <w:u w:val="single"/>
    </w:rPr>
  </w:style>
  <w:style w:type="character" w:customStyle="1" w:styleId="s0">
    <w:name w:val="s0"/>
    <w:rsid w:val="003512CA"/>
    <w:rPr>
      <w:rFonts w:ascii="Times New Roman" w:hAnsi="Times New Roman" w:cs="Times New Roman" w:hint="default"/>
      <w:b w:val="0"/>
      <w:bCs w:val="0"/>
      <w:i w:val="0"/>
      <w:iCs w:val="0"/>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40"/>
    <w:pPr>
      <w:suppressAutoHyphens/>
      <w:spacing w:line="240" w:lineRule="auto"/>
      <w:jc w:val="center"/>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8"/>
    <w:basedOn w:val="a"/>
    <w:rsid w:val="001A0240"/>
    <w:pPr>
      <w:spacing w:before="280" w:after="280"/>
    </w:pPr>
  </w:style>
  <w:style w:type="paragraph" w:styleId="a4">
    <w:name w:val="header"/>
    <w:basedOn w:val="a"/>
    <w:link w:val="a5"/>
    <w:uiPriority w:val="99"/>
    <w:unhideWhenUsed/>
    <w:rsid w:val="001557B0"/>
    <w:pPr>
      <w:tabs>
        <w:tab w:val="center" w:pos="4677"/>
        <w:tab w:val="right" w:pos="9355"/>
      </w:tabs>
    </w:pPr>
  </w:style>
  <w:style w:type="character" w:customStyle="1" w:styleId="a5">
    <w:name w:val="Верхний колонтитул Знак"/>
    <w:basedOn w:val="a0"/>
    <w:link w:val="a4"/>
    <w:uiPriority w:val="99"/>
    <w:rsid w:val="001557B0"/>
    <w:rPr>
      <w:rFonts w:ascii="Times New Roman" w:eastAsia="Times New Roman" w:hAnsi="Times New Roman" w:cs="Times New Roman"/>
      <w:sz w:val="24"/>
      <w:szCs w:val="24"/>
      <w:lang w:eastAsia="ar-SA"/>
    </w:rPr>
  </w:style>
  <w:style w:type="paragraph" w:styleId="a6">
    <w:name w:val="footer"/>
    <w:basedOn w:val="a"/>
    <w:link w:val="a7"/>
    <w:uiPriority w:val="99"/>
    <w:semiHidden/>
    <w:unhideWhenUsed/>
    <w:rsid w:val="001557B0"/>
    <w:pPr>
      <w:tabs>
        <w:tab w:val="center" w:pos="4677"/>
        <w:tab w:val="right" w:pos="9355"/>
      </w:tabs>
    </w:pPr>
  </w:style>
  <w:style w:type="character" w:customStyle="1" w:styleId="a7">
    <w:name w:val="Нижний колонтитул Знак"/>
    <w:basedOn w:val="a0"/>
    <w:link w:val="a6"/>
    <w:uiPriority w:val="99"/>
    <w:semiHidden/>
    <w:rsid w:val="001557B0"/>
    <w:rPr>
      <w:rFonts w:ascii="Times New Roman" w:eastAsia="Times New Roman" w:hAnsi="Times New Roman" w:cs="Times New Roman"/>
      <w:sz w:val="24"/>
      <w:szCs w:val="24"/>
      <w:lang w:eastAsia="ar-SA"/>
    </w:rPr>
  </w:style>
  <w:style w:type="character" w:customStyle="1" w:styleId="a8">
    <w:name w:val="Основной текст с отступом Знак"/>
    <w:basedOn w:val="a0"/>
    <w:link w:val="a9"/>
    <w:locked/>
    <w:rsid w:val="009B3A29"/>
    <w:rPr>
      <w:sz w:val="28"/>
      <w:szCs w:val="28"/>
      <w:lang w:eastAsia="ar-SA"/>
    </w:rPr>
  </w:style>
  <w:style w:type="paragraph" w:styleId="a9">
    <w:name w:val="Body Text Indent"/>
    <w:basedOn w:val="a"/>
    <w:link w:val="a8"/>
    <w:rsid w:val="009B3A29"/>
    <w:pPr>
      <w:ind w:left="360"/>
      <w:jc w:val="both"/>
    </w:pPr>
    <w:rPr>
      <w:rFonts w:asciiTheme="minorHAnsi" w:eastAsiaTheme="minorHAnsi" w:hAnsiTheme="minorHAnsi" w:cstheme="minorBidi"/>
      <w:sz w:val="28"/>
      <w:szCs w:val="28"/>
    </w:rPr>
  </w:style>
  <w:style w:type="character" w:customStyle="1" w:styleId="1">
    <w:name w:val="Основной текст с отступом Знак1"/>
    <w:basedOn w:val="a0"/>
    <w:uiPriority w:val="99"/>
    <w:semiHidden/>
    <w:rsid w:val="009B3A29"/>
    <w:rPr>
      <w:rFonts w:ascii="Times New Roman" w:eastAsia="Times New Roman" w:hAnsi="Times New Roman" w:cs="Times New Roman"/>
      <w:sz w:val="24"/>
      <w:szCs w:val="24"/>
      <w:lang w:eastAsia="ar-SA"/>
    </w:rPr>
  </w:style>
  <w:style w:type="paragraph" w:styleId="aa">
    <w:name w:val="No Spacing"/>
    <w:qFormat/>
    <w:rsid w:val="0069147E"/>
    <w:pPr>
      <w:spacing w:line="240" w:lineRule="auto"/>
    </w:pPr>
  </w:style>
  <w:style w:type="paragraph" w:styleId="ab">
    <w:name w:val="List Paragraph"/>
    <w:basedOn w:val="a"/>
    <w:uiPriority w:val="99"/>
    <w:qFormat/>
    <w:rsid w:val="00243161"/>
    <w:pPr>
      <w:suppressAutoHyphens w:val="0"/>
      <w:spacing w:after="200" w:line="276" w:lineRule="auto"/>
      <w:ind w:left="720"/>
      <w:contextualSpacing/>
      <w:jc w:val="left"/>
    </w:pPr>
    <w:rPr>
      <w:rFonts w:ascii="Calibri" w:hAnsi="Calibri"/>
      <w:sz w:val="22"/>
      <w:szCs w:val="22"/>
      <w:lang w:eastAsia="ru-RU"/>
    </w:rPr>
  </w:style>
  <w:style w:type="character" w:styleId="ac">
    <w:name w:val="Hyperlink"/>
    <w:basedOn w:val="a0"/>
    <w:unhideWhenUsed/>
    <w:rsid w:val="007D16AC"/>
    <w:rPr>
      <w:color w:val="0000FF"/>
      <w:u w:val="single"/>
    </w:rPr>
  </w:style>
  <w:style w:type="character" w:customStyle="1" w:styleId="s0">
    <w:name w:val="s0"/>
    <w:rsid w:val="003512CA"/>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vd.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7481E-87B4-4681-8C33-331EC11F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35744</Words>
  <Characters>203745</Characters>
  <Application>Microsoft Office Word</Application>
  <DocSecurity>0</DocSecurity>
  <Lines>1697</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2014-12-12T12:13:00Z</cp:lastPrinted>
  <dcterms:created xsi:type="dcterms:W3CDTF">2015-05-05T03:16:00Z</dcterms:created>
  <dcterms:modified xsi:type="dcterms:W3CDTF">2015-05-05T03:16:00Z</dcterms:modified>
</cp:coreProperties>
</file>